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9CD83">
      <w:pPr>
        <w:spacing w:before="43"/>
        <w:ind w:left="142"/>
        <w:rPr>
          <w:rFonts w:ascii="黑体" w:eastAsia="黑体"/>
          <w:sz w:val="32"/>
        </w:rPr>
      </w:pPr>
      <w:r>
        <w:rPr>
          <w:rFonts w:hint="eastAsia" w:ascii="黑体" w:eastAsia="黑体"/>
          <w:sz w:val="32"/>
        </w:rPr>
        <w:t>附件：</w:t>
      </w:r>
    </w:p>
    <w:p w14:paraId="79FFB686">
      <w:pPr>
        <w:rPr>
          <w:sz w:val="20"/>
        </w:rPr>
      </w:pPr>
    </w:p>
    <w:p w14:paraId="5B55063A">
      <w:pPr>
        <w:rPr>
          <w:sz w:val="20"/>
        </w:rPr>
      </w:pPr>
    </w:p>
    <w:p w14:paraId="2399AE6A">
      <w:pPr>
        <w:spacing w:before="6"/>
        <w:rPr>
          <w:sz w:val="25"/>
        </w:rPr>
      </w:pPr>
    </w:p>
    <w:p w14:paraId="50A78828">
      <w:pPr>
        <w:spacing w:before="27"/>
        <w:ind w:left="1042" w:right="1167"/>
        <w:jc w:val="center"/>
        <w:rPr>
          <w:rFonts w:ascii="黑体" w:eastAsia="黑体"/>
          <w:sz w:val="52"/>
        </w:rPr>
      </w:pPr>
      <w:r>
        <w:rPr>
          <w:rFonts w:hint="eastAsia" w:ascii="黑体" w:eastAsia="黑体"/>
          <w:sz w:val="52"/>
        </w:rPr>
        <w:t>普通高等学校本科专业设置申请表</w:t>
      </w:r>
    </w:p>
    <w:p w14:paraId="5ACE850F">
      <w:pPr>
        <w:spacing w:before="219"/>
        <w:ind w:left="956" w:right="1167"/>
        <w:jc w:val="center"/>
        <w:rPr>
          <w:rFonts w:ascii="楷体" w:hAnsi="楷体" w:eastAsia="楷体"/>
          <w:sz w:val="32"/>
          <w:szCs w:val="32"/>
        </w:rPr>
      </w:pPr>
      <w:bookmarkStart w:id="3" w:name="_GoBack"/>
      <w:bookmarkEnd w:id="3"/>
    </w:p>
    <w:p w14:paraId="30043C8B">
      <w:pPr>
        <w:rPr>
          <w:sz w:val="36"/>
        </w:rPr>
      </w:pPr>
    </w:p>
    <w:p w14:paraId="23D9CA4C">
      <w:pPr>
        <w:spacing w:before="5"/>
        <w:rPr>
          <w:sz w:val="25"/>
        </w:rPr>
      </w:pPr>
    </w:p>
    <w:p w14:paraId="30EEDDAF">
      <w:pPr>
        <w:spacing w:line="374" w:lineRule="auto"/>
        <w:ind w:left="794"/>
        <w:rPr>
          <w:rFonts w:ascii="楷体" w:hAnsi="楷体" w:eastAsia="楷体"/>
          <w:sz w:val="36"/>
          <w:szCs w:val="36"/>
        </w:rPr>
      </w:pPr>
      <w:r>
        <w:rPr>
          <w:rFonts w:hint="eastAsia" w:ascii="楷体" w:hAnsi="楷体" w:eastAsia="楷体"/>
          <w:sz w:val="36"/>
          <w:szCs w:val="36"/>
        </w:rPr>
        <w:t>校长签字：</w:t>
      </w:r>
    </w:p>
    <w:p w14:paraId="1A30D837">
      <w:pPr>
        <w:spacing w:line="374" w:lineRule="auto"/>
        <w:ind w:left="794"/>
        <w:rPr>
          <w:rFonts w:ascii="楷体" w:hAnsi="楷体" w:eastAsia="楷体"/>
          <w:sz w:val="36"/>
          <w:szCs w:val="36"/>
        </w:rPr>
      </w:pPr>
      <w:r>
        <w:rPr>
          <w:rFonts w:hint="eastAsia" w:ascii="楷体" w:hAnsi="楷体" w:eastAsia="楷体"/>
          <w:sz w:val="36"/>
          <w:szCs w:val="36"/>
        </w:rPr>
        <w:t>学校名称（盖章）：石家庄学院</w:t>
      </w:r>
    </w:p>
    <w:p w14:paraId="08B3489C">
      <w:pPr>
        <w:spacing w:line="374" w:lineRule="auto"/>
        <w:ind w:left="794"/>
        <w:rPr>
          <w:rFonts w:ascii="楷体" w:hAnsi="楷体" w:eastAsia="楷体"/>
          <w:sz w:val="36"/>
          <w:szCs w:val="36"/>
        </w:rPr>
      </w:pPr>
      <w:r>
        <w:rPr>
          <w:rFonts w:hint="eastAsia" w:ascii="楷体" w:hAnsi="楷体" w:eastAsia="楷体"/>
          <w:sz w:val="36"/>
          <w:szCs w:val="36"/>
        </w:rPr>
        <w:t>学校主管部门：河北省教育厅</w:t>
      </w:r>
    </w:p>
    <w:p w14:paraId="1F2B0785">
      <w:pPr>
        <w:spacing w:line="427" w:lineRule="exact"/>
        <w:ind w:left="794"/>
        <w:rPr>
          <w:rFonts w:ascii="楷体" w:hAnsi="楷体" w:eastAsia="楷体"/>
          <w:sz w:val="36"/>
          <w:szCs w:val="36"/>
        </w:rPr>
      </w:pPr>
      <w:r>
        <w:rPr>
          <w:rFonts w:hint="eastAsia" w:ascii="楷体" w:hAnsi="楷体" w:eastAsia="楷体"/>
          <w:sz w:val="36"/>
          <w:szCs w:val="36"/>
        </w:rPr>
        <w:t>专业名称：运动训练</w:t>
      </w:r>
    </w:p>
    <w:p w14:paraId="52C84A9D">
      <w:pPr>
        <w:spacing w:before="258"/>
        <w:ind w:left="794"/>
        <w:rPr>
          <w:rFonts w:ascii="Arial" w:hAnsi="Arial" w:eastAsia="楷体" w:cs="Arial"/>
          <w:sz w:val="36"/>
          <w:szCs w:val="36"/>
        </w:rPr>
      </w:pPr>
      <w:r>
        <w:rPr>
          <w:rFonts w:hint="eastAsia" w:ascii="Arial" w:hAnsi="楷体" w:eastAsia="楷体" w:cs="Arial"/>
          <w:sz w:val="36"/>
          <w:szCs w:val="36"/>
        </w:rPr>
        <w:t>专业代码：</w:t>
      </w:r>
      <w:r>
        <w:rPr>
          <w:rFonts w:ascii="Arial" w:hAnsi="Arial" w:eastAsia="楷体_GB2312" w:cs="Arial"/>
          <w:sz w:val="36"/>
          <w:szCs w:val="36"/>
        </w:rPr>
        <w:t>040202K</w:t>
      </w:r>
    </w:p>
    <w:p w14:paraId="11C3D511">
      <w:pPr>
        <w:spacing w:before="259" w:line="374" w:lineRule="auto"/>
        <w:ind w:left="794"/>
        <w:rPr>
          <w:rFonts w:ascii="Arial" w:hAnsi="Arial" w:eastAsia="楷体" w:cs="Arial"/>
          <w:sz w:val="36"/>
          <w:szCs w:val="36"/>
        </w:rPr>
      </w:pPr>
      <w:r>
        <w:rPr>
          <w:rFonts w:hint="eastAsia" w:ascii="Arial" w:hAnsi="楷体" w:eastAsia="楷体" w:cs="Arial"/>
          <w:sz w:val="36"/>
          <w:szCs w:val="36"/>
        </w:rPr>
        <w:t>所属学科门类及专业类：教育学</w:t>
      </w:r>
      <w:r>
        <w:rPr>
          <w:rFonts w:ascii="Arial" w:hAnsi="Arial" w:eastAsia="楷体" w:cs="Arial"/>
          <w:sz w:val="36"/>
          <w:szCs w:val="36"/>
        </w:rPr>
        <w:t>/</w:t>
      </w:r>
      <w:r>
        <w:rPr>
          <w:rFonts w:hint="eastAsia" w:ascii="Arial" w:hAnsi="楷体" w:eastAsia="楷体" w:cs="Arial"/>
          <w:sz w:val="36"/>
          <w:szCs w:val="36"/>
        </w:rPr>
        <w:t>体育学类</w:t>
      </w:r>
    </w:p>
    <w:p w14:paraId="3E4D7264">
      <w:pPr>
        <w:spacing w:line="374" w:lineRule="auto"/>
        <w:ind w:left="794"/>
        <w:rPr>
          <w:rFonts w:ascii="Arial" w:hAnsi="Arial" w:eastAsia="楷体" w:cs="Arial"/>
          <w:sz w:val="36"/>
          <w:szCs w:val="36"/>
        </w:rPr>
      </w:pPr>
      <w:r>
        <w:rPr>
          <w:rFonts w:hint="eastAsia" w:ascii="Arial" w:hAnsi="楷体" w:eastAsia="楷体" w:cs="Arial"/>
          <w:sz w:val="36"/>
          <w:szCs w:val="36"/>
        </w:rPr>
        <w:t>学位授予门类：</w:t>
      </w:r>
      <w:r>
        <w:rPr>
          <w:rFonts w:hint="eastAsia" w:ascii="Arial" w:hAnsi="Arial" w:eastAsia="楷体_GB2312" w:cs="Arial"/>
          <w:spacing w:val="14"/>
          <w:sz w:val="36"/>
          <w:szCs w:val="36"/>
        </w:rPr>
        <w:t>教育学</w:t>
      </w:r>
    </w:p>
    <w:p w14:paraId="0D617A16">
      <w:pPr>
        <w:spacing w:before="1" w:line="374" w:lineRule="auto"/>
        <w:ind w:left="794"/>
        <w:rPr>
          <w:rFonts w:ascii="Arial" w:hAnsi="Arial" w:eastAsia="楷体" w:cs="Arial"/>
          <w:sz w:val="36"/>
          <w:szCs w:val="36"/>
        </w:rPr>
      </w:pPr>
      <w:r>
        <w:rPr>
          <w:rFonts w:hint="eastAsia" w:ascii="Arial" w:hAnsi="楷体" w:eastAsia="楷体" w:cs="Arial"/>
          <w:sz w:val="36"/>
          <w:szCs w:val="36"/>
        </w:rPr>
        <w:t>修业年限：</w:t>
      </w:r>
      <w:r>
        <w:rPr>
          <w:rFonts w:ascii="Arial" w:hAnsi="Arial" w:eastAsia="楷体" w:cs="Arial"/>
          <w:sz w:val="36"/>
          <w:szCs w:val="36"/>
        </w:rPr>
        <w:t xml:space="preserve"> </w:t>
      </w:r>
      <w:r>
        <w:rPr>
          <w:rFonts w:ascii="Arial" w:hAnsi="Arial" w:eastAsia="楷体_GB2312" w:cs="Arial"/>
          <w:spacing w:val="14"/>
          <w:sz w:val="36"/>
          <w:szCs w:val="36"/>
        </w:rPr>
        <w:t>4</w:t>
      </w:r>
      <w:r>
        <w:rPr>
          <w:rFonts w:hint="eastAsia" w:ascii="Arial" w:hAnsi="Arial" w:eastAsia="楷体_GB2312" w:cs="Arial"/>
          <w:spacing w:val="14"/>
          <w:sz w:val="36"/>
          <w:szCs w:val="36"/>
        </w:rPr>
        <w:t>年</w:t>
      </w:r>
    </w:p>
    <w:p w14:paraId="358D8F68">
      <w:pPr>
        <w:spacing w:before="1" w:line="374" w:lineRule="auto"/>
        <w:ind w:left="794"/>
        <w:rPr>
          <w:rFonts w:hint="default" w:ascii="Arial" w:hAnsi="Arial" w:eastAsia="楷体_GB2312" w:cs="Arial"/>
          <w:sz w:val="36"/>
          <w:szCs w:val="36"/>
          <w:lang w:val="en-US" w:eastAsia="zh-CN"/>
        </w:rPr>
      </w:pPr>
      <w:r>
        <w:rPr>
          <w:rFonts w:hint="eastAsia" w:ascii="Arial" w:hAnsi="楷体" w:eastAsia="楷体" w:cs="Arial"/>
          <w:sz w:val="36"/>
          <w:szCs w:val="36"/>
        </w:rPr>
        <w:t>申请时间：</w:t>
      </w:r>
      <w:r>
        <w:rPr>
          <w:rFonts w:ascii="Arial" w:hAnsi="Arial" w:eastAsia="楷体" w:cs="Arial"/>
          <w:sz w:val="36"/>
          <w:szCs w:val="36"/>
        </w:rPr>
        <w:t xml:space="preserve"> </w:t>
      </w:r>
      <w:r>
        <w:rPr>
          <w:rFonts w:ascii="Arial" w:hAnsi="Arial" w:eastAsia="楷体_GB2312" w:cs="Arial"/>
          <w:sz w:val="36"/>
          <w:szCs w:val="36"/>
        </w:rPr>
        <w:t>202</w:t>
      </w:r>
      <w:r>
        <w:rPr>
          <w:rFonts w:hint="eastAsia" w:ascii="Arial" w:hAnsi="Arial" w:eastAsia="楷体_GB2312" w:cs="Arial"/>
          <w:sz w:val="36"/>
          <w:szCs w:val="36"/>
          <w:lang w:val="en-US" w:eastAsia="zh-CN"/>
        </w:rPr>
        <w:t>5</w:t>
      </w:r>
      <w:r>
        <w:rPr>
          <w:rFonts w:hint="eastAsia" w:ascii="Arial" w:hAnsi="Arial" w:eastAsia="楷体_GB2312" w:cs="Arial"/>
          <w:sz w:val="36"/>
          <w:szCs w:val="36"/>
          <w:lang w:val="en-US"/>
        </w:rPr>
        <w:t>-</w:t>
      </w:r>
      <w:r>
        <w:rPr>
          <w:rFonts w:ascii="Arial" w:hAnsi="Arial" w:eastAsia="楷体_GB2312" w:cs="Arial"/>
          <w:sz w:val="36"/>
          <w:szCs w:val="36"/>
        </w:rPr>
        <w:t>0</w:t>
      </w:r>
      <w:r>
        <w:rPr>
          <w:rFonts w:hint="eastAsia" w:ascii="Arial" w:hAnsi="Arial" w:eastAsia="楷体_GB2312" w:cs="Arial"/>
          <w:sz w:val="36"/>
          <w:szCs w:val="36"/>
          <w:lang w:val="en-US" w:eastAsia="zh-CN"/>
        </w:rPr>
        <w:t>7</w:t>
      </w:r>
      <w:r>
        <w:rPr>
          <w:rFonts w:hint="eastAsia" w:ascii="Arial" w:hAnsi="Arial" w:eastAsia="楷体_GB2312" w:cs="Arial"/>
          <w:sz w:val="36"/>
          <w:szCs w:val="36"/>
          <w:lang w:val="en-US"/>
        </w:rPr>
        <w:t>-</w:t>
      </w:r>
      <w:r>
        <w:rPr>
          <w:rFonts w:hint="eastAsia" w:ascii="Arial" w:hAnsi="Arial" w:eastAsia="楷体_GB2312" w:cs="Arial"/>
          <w:sz w:val="36"/>
          <w:szCs w:val="36"/>
          <w:lang w:val="en-US" w:eastAsia="zh-CN"/>
        </w:rPr>
        <w:t>15</w:t>
      </w:r>
    </w:p>
    <w:p w14:paraId="62B54D28">
      <w:pPr>
        <w:spacing w:before="1" w:line="374" w:lineRule="auto"/>
        <w:ind w:left="794"/>
        <w:rPr>
          <w:rFonts w:ascii="Arial" w:hAnsi="Arial" w:eastAsia="楷体" w:cs="Arial"/>
          <w:sz w:val="36"/>
          <w:szCs w:val="36"/>
        </w:rPr>
      </w:pPr>
      <w:r>
        <w:rPr>
          <w:rFonts w:hint="eastAsia" w:ascii="Arial" w:hAnsi="楷体" w:eastAsia="楷体" w:cs="Arial"/>
          <w:sz w:val="36"/>
          <w:szCs w:val="36"/>
        </w:rPr>
        <w:t>专业负责人：左</w:t>
      </w:r>
      <w:r>
        <w:rPr>
          <w:rFonts w:hint="eastAsia" w:ascii="Arial" w:hAnsi="楷体" w:eastAsia="楷体" w:cs="Arial"/>
          <w:sz w:val="36"/>
          <w:szCs w:val="36"/>
          <w:lang w:val="en-US"/>
        </w:rPr>
        <w:t xml:space="preserve">  </w:t>
      </w:r>
      <w:r>
        <w:rPr>
          <w:rFonts w:hint="eastAsia" w:ascii="Arial" w:hAnsi="楷体" w:eastAsia="楷体" w:cs="Arial"/>
          <w:sz w:val="36"/>
          <w:szCs w:val="36"/>
        </w:rPr>
        <w:t>健</w:t>
      </w:r>
    </w:p>
    <w:p w14:paraId="025A66BD">
      <w:pPr>
        <w:spacing w:before="1" w:line="374" w:lineRule="auto"/>
        <w:ind w:left="794"/>
        <w:rPr>
          <w:rFonts w:ascii="Arial" w:hAnsi="Arial" w:eastAsia="楷体" w:cs="Arial"/>
          <w:sz w:val="36"/>
          <w:szCs w:val="36"/>
          <w:lang w:val="en-US"/>
        </w:rPr>
      </w:pPr>
      <w:r>
        <w:rPr>
          <w:rFonts w:hint="eastAsia" w:ascii="Arial" w:hAnsi="楷体" w:eastAsia="楷体" w:cs="Arial"/>
          <w:sz w:val="36"/>
          <w:szCs w:val="36"/>
        </w:rPr>
        <w:t>联系电话：</w:t>
      </w:r>
      <w:r>
        <w:rPr>
          <w:rFonts w:ascii="Arial" w:hAnsi="Arial" w:eastAsia="楷体" w:cs="Arial"/>
          <w:sz w:val="36"/>
          <w:szCs w:val="36"/>
        </w:rPr>
        <w:t>13</w:t>
      </w:r>
      <w:r>
        <w:rPr>
          <w:rFonts w:hint="eastAsia" w:ascii="Arial" w:hAnsi="Arial" w:eastAsia="楷体" w:cs="Arial"/>
          <w:sz w:val="36"/>
          <w:szCs w:val="36"/>
          <w:lang w:val="en-US"/>
        </w:rPr>
        <w:t>7</w:t>
      </w:r>
      <w:r>
        <w:rPr>
          <w:rFonts w:ascii="Arial" w:hAnsi="Arial" w:eastAsia="楷体" w:cs="Arial"/>
          <w:sz w:val="36"/>
          <w:szCs w:val="36"/>
        </w:rPr>
        <w:t xml:space="preserve"> </w:t>
      </w:r>
      <w:r>
        <w:rPr>
          <w:rFonts w:hint="eastAsia" w:ascii="Arial" w:hAnsi="Arial" w:eastAsia="楷体" w:cs="Arial"/>
          <w:sz w:val="36"/>
          <w:szCs w:val="36"/>
          <w:lang w:val="en-US"/>
        </w:rPr>
        <w:t>0321</w:t>
      </w:r>
      <w:r>
        <w:rPr>
          <w:rFonts w:ascii="Arial" w:hAnsi="Arial" w:eastAsia="楷体" w:cs="Arial"/>
          <w:sz w:val="36"/>
          <w:szCs w:val="36"/>
        </w:rPr>
        <w:t xml:space="preserve"> </w:t>
      </w:r>
      <w:r>
        <w:rPr>
          <w:rFonts w:hint="eastAsia" w:ascii="Arial" w:hAnsi="Arial" w:eastAsia="楷体" w:cs="Arial"/>
          <w:sz w:val="36"/>
          <w:szCs w:val="36"/>
          <w:lang w:val="en-US"/>
        </w:rPr>
        <w:t>4545</w:t>
      </w:r>
    </w:p>
    <w:p w14:paraId="124D5258">
      <w:pPr>
        <w:rPr>
          <w:rFonts w:ascii="楷体" w:hAnsi="楷体" w:eastAsia="楷体"/>
          <w:sz w:val="36"/>
          <w:szCs w:val="36"/>
        </w:rPr>
      </w:pPr>
    </w:p>
    <w:p w14:paraId="24FEF3E7">
      <w:pPr>
        <w:spacing w:before="3"/>
        <w:rPr>
          <w:rFonts w:ascii="楷体" w:hAnsi="楷体" w:eastAsia="楷体"/>
          <w:sz w:val="36"/>
          <w:szCs w:val="36"/>
        </w:rPr>
      </w:pPr>
    </w:p>
    <w:p w14:paraId="008A496B">
      <w:pPr>
        <w:spacing w:before="3"/>
        <w:rPr>
          <w:rFonts w:ascii="楷体" w:hAnsi="楷体" w:eastAsia="楷体"/>
          <w:sz w:val="36"/>
          <w:szCs w:val="36"/>
        </w:rPr>
      </w:pPr>
    </w:p>
    <w:p w14:paraId="62653FC1">
      <w:pPr>
        <w:ind w:left="912" w:right="1167"/>
        <w:jc w:val="center"/>
        <w:rPr>
          <w:rFonts w:ascii="楷体" w:hAnsi="楷体" w:eastAsia="楷体"/>
          <w:sz w:val="36"/>
          <w:szCs w:val="36"/>
        </w:rPr>
      </w:pPr>
      <w:r>
        <w:rPr>
          <w:rFonts w:hint="eastAsia" w:ascii="楷体" w:hAnsi="楷体" w:eastAsia="楷体"/>
          <w:sz w:val="36"/>
          <w:szCs w:val="36"/>
        </w:rPr>
        <w:t>教育部制</w:t>
      </w:r>
    </w:p>
    <w:p w14:paraId="6559AA38">
      <w:pPr>
        <w:jc w:val="center"/>
        <w:sectPr>
          <w:type w:val="continuous"/>
          <w:pgSz w:w="11910" w:h="16840"/>
          <w:pgMar w:top="1320" w:right="660" w:bottom="280" w:left="1200" w:header="720" w:footer="720" w:gutter="0"/>
          <w:cols w:space="720" w:num="1"/>
        </w:sectPr>
      </w:pPr>
    </w:p>
    <w:p w14:paraId="70141C01">
      <w:pPr>
        <w:tabs>
          <w:tab w:val="left" w:pos="3996"/>
        </w:tabs>
        <w:ind w:right="435"/>
        <w:jc w:val="center"/>
        <w:rPr>
          <w:rFonts w:ascii="黑体" w:eastAsia="黑体"/>
          <w:sz w:val="36"/>
        </w:rPr>
      </w:pPr>
      <w:r>
        <w:rPr>
          <w:rFonts w:ascii="黑体" w:eastAsia="黑体"/>
          <w:sz w:val="36"/>
        </w:rPr>
        <w:t>1.</w:t>
      </w:r>
      <w:r>
        <w:rPr>
          <w:rFonts w:hint="eastAsia" w:ascii="黑体" w:eastAsia="黑体"/>
          <w:sz w:val="36"/>
        </w:rPr>
        <w:t>学校基本情况</w:t>
      </w:r>
    </w:p>
    <w:p w14:paraId="61424E17">
      <w:pPr>
        <w:pStyle w:val="13"/>
        <w:spacing w:before="9"/>
        <w:rPr>
          <w:sz w:val="10"/>
        </w:rPr>
      </w:pPr>
    </w:p>
    <w:tbl>
      <w:tblPr>
        <w:tblStyle w:val="22"/>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1015"/>
        <w:gridCol w:w="972"/>
        <w:gridCol w:w="843"/>
        <w:gridCol w:w="337"/>
        <w:gridCol w:w="347"/>
        <w:gridCol w:w="910"/>
        <w:gridCol w:w="866"/>
        <w:gridCol w:w="199"/>
        <w:gridCol w:w="156"/>
        <w:gridCol w:w="2276"/>
      </w:tblGrid>
      <w:tr w14:paraId="3E2C7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869" w:type="dxa"/>
            <w:vAlign w:val="center"/>
          </w:tcPr>
          <w:p w14:paraId="79F35A3D">
            <w:pPr>
              <w:pStyle w:val="50"/>
              <w:spacing w:before="79"/>
              <w:ind w:left="97" w:right="88"/>
              <w:jc w:val="center"/>
              <w:rPr>
                <w:rFonts w:ascii="仿宋" w:hAnsi="仿宋" w:eastAsia="仿宋"/>
                <w:sz w:val="24"/>
              </w:rPr>
            </w:pPr>
            <w:r>
              <w:rPr>
                <w:rFonts w:hint="eastAsia" w:ascii="仿宋" w:hAnsi="仿宋" w:eastAsia="仿宋"/>
                <w:sz w:val="24"/>
              </w:rPr>
              <w:t>学校名称</w:t>
            </w:r>
          </w:p>
        </w:tc>
        <w:tc>
          <w:tcPr>
            <w:tcW w:w="1987" w:type="dxa"/>
            <w:gridSpan w:val="2"/>
            <w:vAlign w:val="center"/>
          </w:tcPr>
          <w:p w14:paraId="3C29B85C">
            <w:pPr>
              <w:pStyle w:val="50"/>
              <w:jc w:val="center"/>
              <w:rPr>
                <w:rFonts w:ascii="仿宋" w:hAnsi="仿宋" w:eastAsia="仿宋"/>
                <w:sz w:val="24"/>
              </w:rPr>
            </w:pPr>
            <w:r>
              <w:rPr>
                <w:rFonts w:hint="eastAsia" w:ascii="仿宋" w:hAnsi="仿宋" w:eastAsia="仿宋"/>
                <w:sz w:val="24"/>
              </w:rPr>
              <w:t>石家庄学院</w:t>
            </w:r>
          </w:p>
        </w:tc>
        <w:tc>
          <w:tcPr>
            <w:tcW w:w="1527" w:type="dxa"/>
            <w:gridSpan w:val="3"/>
            <w:vAlign w:val="center"/>
          </w:tcPr>
          <w:p w14:paraId="080C820B">
            <w:pPr>
              <w:pStyle w:val="50"/>
              <w:spacing w:before="79"/>
              <w:ind w:left="276"/>
              <w:jc w:val="center"/>
              <w:rPr>
                <w:rFonts w:ascii="仿宋" w:hAnsi="仿宋" w:eastAsia="仿宋"/>
                <w:sz w:val="24"/>
              </w:rPr>
            </w:pPr>
            <w:r>
              <w:rPr>
                <w:rFonts w:hint="eastAsia" w:ascii="仿宋" w:hAnsi="仿宋" w:eastAsia="仿宋"/>
                <w:sz w:val="24"/>
              </w:rPr>
              <w:t>学校代码</w:t>
            </w:r>
          </w:p>
        </w:tc>
        <w:tc>
          <w:tcPr>
            <w:tcW w:w="4407" w:type="dxa"/>
            <w:gridSpan w:val="5"/>
            <w:vAlign w:val="center"/>
          </w:tcPr>
          <w:p w14:paraId="2253EDF8">
            <w:pPr>
              <w:pStyle w:val="50"/>
              <w:jc w:val="center"/>
              <w:rPr>
                <w:rFonts w:ascii="仿宋" w:hAnsi="仿宋" w:eastAsia="仿宋"/>
                <w:sz w:val="24"/>
              </w:rPr>
            </w:pPr>
            <w:r>
              <w:rPr>
                <w:rFonts w:ascii="仿宋" w:hAnsi="仿宋" w:eastAsia="仿宋"/>
                <w:sz w:val="24"/>
              </w:rPr>
              <w:t>10102</w:t>
            </w:r>
          </w:p>
        </w:tc>
      </w:tr>
      <w:tr w14:paraId="04A68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869" w:type="dxa"/>
            <w:vAlign w:val="center"/>
          </w:tcPr>
          <w:p w14:paraId="602898BF">
            <w:pPr>
              <w:pStyle w:val="50"/>
              <w:spacing w:before="79"/>
              <w:ind w:left="97" w:right="88"/>
              <w:jc w:val="center"/>
              <w:rPr>
                <w:rFonts w:ascii="仿宋" w:hAnsi="仿宋" w:eastAsia="仿宋"/>
                <w:sz w:val="24"/>
              </w:rPr>
            </w:pPr>
            <w:r>
              <w:rPr>
                <w:rFonts w:hint="eastAsia" w:ascii="仿宋" w:hAnsi="仿宋" w:eastAsia="仿宋"/>
                <w:sz w:val="24"/>
              </w:rPr>
              <w:t>邮政编码</w:t>
            </w:r>
          </w:p>
        </w:tc>
        <w:tc>
          <w:tcPr>
            <w:tcW w:w="1987" w:type="dxa"/>
            <w:gridSpan w:val="2"/>
            <w:vAlign w:val="center"/>
          </w:tcPr>
          <w:p w14:paraId="3B698B0C">
            <w:pPr>
              <w:pStyle w:val="50"/>
              <w:jc w:val="center"/>
              <w:rPr>
                <w:rFonts w:ascii="仿宋" w:hAnsi="仿宋" w:eastAsia="仿宋"/>
                <w:sz w:val="24"/>
              </w:rPr>
            </w:pPr>
            <w:r>
              <w:rPr>
                <w:rFonts w:ascii="仿宋" w:hAnsi="仿宋" w:eastAsia="仿宋"/>
                <w:sz w:val="24"/>
              </w:rPr>
              <w:t>050035</w:t>
            </w:r>
          </w:p>
        </w:tc>
        <w:tc>
          <w:tcPr>
            <w:tcW w:w="1527" w:type="dxa"/>
            <w:gridSpan w:val="3"/>
            <w:vAlign w:val="center"/>
          </w:tcPr>
          <w:p w14:paraId="1067B757">
            <w:pPr>
              <w:pStyle w:val="50"/>
              <w:spacing w:before="79"/>
              <w:ind w:left="276"/>
              <w:jc w:val="center"/>
              <w:rPr>
                <w:rFonts w:ascii="仿宋" w:hAnsi="仿宋" w:eastAsia="仿宋"/>
                <w:sz w:val="24"/>
              </w:rPr>
            </w:pPr>
            <w:r>
              <w:rPr>
                <w:rFonts w:hint="eastAsia" w:ascii="仿宋" w:hAnsi="仿宋" w:eastAsia="仿宋"/>
                <w:sz w:val="24"/>
              </w:rPr>
              <w:t>学校网址</w:t>
            </w:r>
          </w:p>
        </w:tc>
        <w:tc>
          <w:tcPr>
            <w:tcW w:w="4407" w:type="dxa"/>
            <w:gridSpan w:val="5"/>
            <w:vAlign w:val="center"/>
          </w:tcPr>
          <w:p w14:paraId="5AE1A0E0">
            <w:pPr>
              <w:pStyle w:val="50"/>
              <w:jc w:val="center"/>
              <w:rPr>
                <w:rFonts w:ascii="仿宋" w:hAnsi="仿宋" w:eastAsia="仿宋"/>
                <w:sz w:val="24"/>
              </w:rPr>
            </w:pPr>
            <w:r>
              <w:rPr>
                <w:rFonts w:hint="eastAsia" w:ascii="仿宋" w:hAnsi="仿宋" w:eastAsia="仿宋"/>
                <w:sz w:val="24"/>
              </w:rPr>
              <w:t>https://www.sjzc.edu.cn//</w:t>
            </w:r>
          </w:p>
        </w:tc>
      </w:tr>
      <w:tr w14:paraId="23630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trPr>
        <w:tc>
          <w:tcPr>
            <w:tcW w:w="1869" w:type="dxa"/>
            <w:vAlign w:val="center"/>
          </w:tcPr>
          <w:p w14:paraId="0525666C">
            <w:pPr>
              <w:pStyle w:val="50"/>
              <w:spacing w:before="79" w:line="240" w:lineRule="exact"/>
              <w:ind w:left="448" w:right="437"/>
              <w:jc w:val="center"/>
              <w:rPr>
                <w:rFonts w:ascii="仿宋" w:hAnsi="仿宋" w:eastAsia="仿宋"/>
                <w:sz w:val="24"/>
              </w:rPr>
            </w:pPr>
            <w:r>
              <w:rPr>
                <w:rFonts w:hint="eastAsia" w:ascii="仿宋" w:hAnsi="仿宋" w:eastAsia="仿宋"/>
                <w:sz w:val="24"/>
              </w:rPr>
              <w:t>学校办学基本类型</w:t>
            </w:r>
          </w:p>
        </w:tc>
        <w:tc>
          <w:tcPr>
            <w:tcW w:w="1987" w:type="dxa"/>
            <w:gridSpan w:val="2"/>
            <w:tcBorders>
              <w:right w:val="nil"/>
            </w:tcBorders>
            <w:vAlign w:val="center"/>
          </w:tcPr>
          <w:p w14:paraId="060A55C5">
            <w:pPr>
              <w:pStyle w:val="50"/>
              <w:spacing w:before="79" w:line="240" w:lineRule="exact"/>
              <w:ind w:left="107"/>
              <w:jc w:val="center"/>
              <w:rPr>
                <w:rFonts w:ascii="仿宋" w:hAnsi="仿宋" w:eastAsia="仿宋"/>
                <w:sz w:val="24"/>
              </w:rPr>
            </w:pPr>
            <w:r>
              <w:rPr>
                <w:rFonts w:hint="eastAsia" w:ascii="仿宋" w:hAnsi="仿宋" w:eastAsia="仿宋"/>
                <w:sz w:val="24"/>
              </w:rPr>
              <w:t>□教育部直属</w:t>
            </w:r>
          </w:p>
          <w:p w14:paraId="0E6C1D12">
            <w:pPr>
              <w:pStyle w:val="50"/>
              <w:tabs>
                <w:tab w:val="left" w:pos="1212"/>
              </w:tabs>
              <w:spacing w:before="160" w:line="240" w:lineRule="exact"/>
              <w:ind w:left="107"/>
              <w:jc w:val="center"/>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公办</w:t>
            </w:r>
            <w:r>
              <w:rPr>
                <w:rFonts w:ascii="仿宋" w:hAnsi="仿宋" w:eastAsia="仿宋"/>
                <w:sz w:val="24"/>
              </w:rPr>
              <w:tab/>
            </w:r>
            <w:r>
              <w:rPr>
                <w:rFonts w:hint="eastAsia" w:ascii="仿宋" w:hAnsi="仿宋" w:eastAsia="仿宋"/>
                <w:sz w:val="24"/>
              </w:rPr>
              <w:t>□民办</w:t>
            </w:r>
          </w:p>
        </w:tc>
        <w:tc>
          <w:tcPr>
            <w:tcW w:w="2437" w:type="dxa"/>
            <w:gridSpan w:val="4"/>
            <w:tcBorders>
              <w:left w:val="nil"/>
              <w:right w:val="nil"/>
            </w:tcBorders>
            <w:vAlign w:val="center"/>
          </w:tcPr>
          <w:p w14:paraId="074AE5C7">
            <w:pPr>
              <w:pStyle w:val="50"/>
              <w:spacing w:before="79" w:line="240" w:lineRule="exact"/>
              <w:ind w:left="321"/>
              <w:jc w:val="center"/>
              <w:rPr>
                <w:rFonts w:hint="eastAsia" w:ascii="仿宋" w:hAnsi="仿宋" w:eastAsia="仿宋"/>
                <w:sz w:val="24"/>
              </w:rPr>
            </w:pPr>
            <w:r>
              <w:rPr>
                <w:rFonts w:hint="eastAsia" w:ascii="仿宋" w:hAnsi="仿宋" w:eastAsia="仿宋"/>
                <w:sz w:val="24"/>
              </w:rPr>
              <w:t>□其他部委所属</w:t>
            </w:r>
          </w:p>
          <w:p w14:paraId="1FA6B52F">
            <w:pPr>
              <w:pStyle w:val="50"/>
              <w:spacing w:before="79" w:line="240" w:lineRule="exact"/>
              <w:jc w:val="center"/>
              <w:rPr>
                <w:rFonts w:hint="eastAsia" w:ascii="仿宋" w:hAnsi="仿宋" w:eastAsia="仿宋"/>
                <w:sz w:val="24"/>
              </w:rPr>
            </w:pPr>
            <w:r>
              <w:rPr>
                <w:rFonts w:hint="eastAsia" w:ascii="仿宋" w:hAnsi="仿宋" w:eastAsia="仿宋"/>
                <w:sz w:val="24"/>
              </w:rPr>
              <w:t>□中外合作办学机构</w:t>
            </w:r>
          </w:p>
        </w:tc>
        <w:tc>
          <w:tcPr>
            <w:tcW w:w="3497" w:type="dxa"/>
            <w:gridSpan w:val="4"/>
            <w:tcBorders>
              <w:left w:val="nil"/>
            </w:tcBorders>
            <w:vAlign w:val="center"/>
          </w:tcPr>
          <w:p w14:paraId="2253F281">
            <w:pPr>
              <w:pStyle w:val="50"/>
              <w:spacing w:before="79" w:line="240" w:lineRule="exact"/>
              <w:ind w:left="321"/>
              <w:jc w:val="center"/>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地方院校</w:t>
            </w:r>
          </w:p>
        </w:tc>
      </w:tr>
      <w:tr w14:paraId="1D944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869" w:type="dxa"/>
            <w:vAlign w:val="center"/>
          </w:tcPr>
          <w:p w14:paraId="4B9BD571">
            <w:pPr>
              <w:pStyle w:val="50"/>
              <w:spacing w:before="79" w:line="200" w:lineRule="exact"/>
              <w:ind w:left="96" w:right="91"/>
              <w:jc w:val="center"/>
              <w:rPr>
                <w:rFonts w:ascii="仿宋" w:hAnsi="仿宋" w:eastAsia="仿宋"/>
                <w:color w:val="auto"/>
                <w:sz w:val="24"/>
              </w:rPr>
            </w:pPr>
            <w:r>
              <w:rPr>
                <w:rFonts w:hint="eastAsia" w:ascii="仿宋" w:hAnsi="仿宋" w:eastAsia="仿宋"/>
                <w:color w:val="auto"/>
                <w:sz w:val="24"/>
              </w:rPr>
              <w:t>现有本科</w:t>
            </w:r>
          </w:p>
          <w:p w14:paraId="3B20DAFB">
            <w:pPr>
              <w:pStyle w:val="50"/>
              <w:spacing w:before="160" w:line="200" w:lineRule="exact"/>
              <w:ind w:left="96" w:right="91"/>
              <w:jc w:val="center"/>
              <w:rPr>
                <w:rFonts w:ascii="仿宋" w:hAnsi="仿宋" w:eastAsia="仿宋"/>
                <w:color w:val="auto"/>
                <w:sz w:val="24"/>
              </w:rPr>
            </w:pPr>
            <w:r>
              <w:rPr>
                <w:rFonts w:hint="eastAsia" w:ascii="仿宋" w:hAnsi="仿宋" w:eastAsia="仿宋"/>
                <w:color w:val="auto"/>
                <w:sz w:val="24"/>
              </w:rPr>
              <w:t>专业数</w:t>
            </w:r>
          </w:p>
        </w:tc>
        <w:tc>
          <w:tcPr>
            <w:tcW w:w="2830" w:type="dxa"/>
            <w:gridSpan w:val="3"/>
            <w:vAlign w:val="center"/>
          </w:tcPr>
          <w:p w14:paraId="72D41C7F">
            <w:pPr>
              <w:pStyle w:val="50"/>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68</w:t>
            </w:r>
          </w:p>
        </w:tc>
        <w:tc>
          <w:tcPr>
            <w:tcW w:w="2460" w:type="dxa"/>
            <w:gridSpan w:val="4"/>
            <w:vAlign w:val="center"/>
          </w:tcPr>
          <w:p w14:paraId="79C7D7C8">
            <w:pPr>
              <w:pStyle w:val="50"/>
              <w:spacing w:before="79" w:line="240" w:lineRule="exact"/>
              <w:ind w:left="238" w:right="238"/>
              <w:jc w:val="center"/>
              <w:rPr>
                <w:rFonts w:ascii="仿宋" w:hAnsi="仿宋" w:eastAsia="仿宋"/>
                <w:color w:val="auto"/>
                <w:sz w:val="24"/>
                <w:highlight w:val="none"/>
              </w:rPr>
            </w:pPr>
            <w:r>
              <w:rPr>
                <w:rFonts w:hint="eastAsia" w:ascii="仿宋" w:hAnsi="仿宋" w:eastAsia="仿宋"/>
                <w:color w:val="auto"/>
                <w:sz w:val="24"/>
                <w:highlight w:val="none"/>
              </w:rPr>
              <w:t>上一年度全校本科</w:t>
            </w:r>
          </w:p>
          <w:p w14:paraId="7C3EE618">
            <w:pPr>
              <w:pStyle w:val="50"/>
              <w:spacing w:before="160" w:line="240" w:lineRule="exact"/>
              <w:ind w:left="238" w:right="238"/>
              <w:jc w:val="center"/>
              <w:rPr>
                <w:rFonts w:ascii="仿宋" w:hAnsi="仿宋" w:eastAsia="仿宋"/>
                <w:color w:val="auto"/>
                <w:sz w:val="24"/>
                <w:highlight w:val="none"/>
              </w:rPr>
            </w:pPr>
            <w:r>
              <w:rPr>
                <w:rFonts w:hint="eastAsia" w:ascii="仿宋" w:hAnsi="仿宋" w:eastAsia="仿宋"/>
                <w:color w:val="auto"/>
                <w:sz w:val="24"/>
                <w:highlight w:val="none"/>
              </w:rPr>
              <w:t>招生人数</w:t>
            </w:r>
          </w:p>
        </w:tc>
        <w:tc>
          <w:tcPr>
            <w:tcW w:w="2631" w:type="dxa"/>
            <w:gridSpan w:val="3"/>
            <w:vAlign w:val="center"/>
          </w:tcPr>
          <w:p w14:paraId="4A1FEECE">
            <w:pPr>
              <w:pStyle w:val="5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4570</w:t>
            </w:r>
          </w:p>
        </w:tc>
      </w:tr>
      <w:tr w14:paraId="62CC6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1869" w:type="dxa"/>
            <w:vAlign w:val="center"/>
          </w:tcPr>
          <w:p w14:paraId="16986B44">
            <w:pPr>
              <w:pStyle w:val="50"/>
              <w:spacing w:before="79" w:line="240" w:lineRule="exact"/>
              <w:ind w:left="108"/>
              <w:jc w:val="center"/>
              <w:rPr>
                <w:rFonts w:ascii="仿宋" w:hAnsi="仿宋" w:eastAsia="仿宋"/>
                <w:color w:val="auto"/>
                <w:sz w:val="24"/>
                <w:highlight w:val="none"/>
              </w:rPr>
            </w:pPr>
            <w:r>
              <w:rPr>
                <w:rFonts w:hint="eastAsia" w:ascii="仿宋" w:hAnsi="仿宋" w:eastAsia="仿宋"/>
                <w:color w:val="auto"/>
                <w:sz w:val="24"/>
                <w:highlight w:val="none"/>
              </w:rPr>
              <w:t>上一年度全校</w:t>
            </w:r>
          </w:p>
          <w:p w14:paraId="4702583A">
            <w:pPr>
              <w:pStyle w:val="50"/>
              <w:spacing w:before="161" w:line="240" w:lineRule="exact"/>
              <w:ind w:left="108"/>
              <w:jc w:val="center"/>
              <w:rPr>
                <w:rFonts w:ascii="仿宋" w:hAnsi="仿宋" w:eastAsia="仿宋"/>
                <w:color w:val="auto"/>
                <w:sz w:val="24"/>
                <w:highlight w:val="none"/>
              </w:rPr>
            </w:pPr>
            <w:r>
              <w:rPr>
                <w:rFonts w:hint="eastAsia" w:ascii="仿宋" w:hAnsi="仿宋" w:eastAsia="仿宋"/>
                <w:color w:val="auto"/>
                <w:sz w:val="24"/>
                <w:highlight w:val="none"/>
              </w:rPr>
              <w:t>本科毕业人数</w:t>
            </w:r>
          </w:p>
        </w:tc>
        <w:tc>
          <w:tcPr>
            <w:tcW w:w="2830" w:type="dxa"/>
            <w:gridSpan w:val="3"/>
            <w:vAlign w:val="center"/>
          </w:tcPr>
          <w:p w14:paraId="4B8F49F3">
            <w:pPr>
              <w:pStyle w:val="50"/>
              <w:jc w:val="center"/>
              <w:rPr>
                <w:rFonts w:hint="default" w:ascii="仿宋" w:hAnsi="仿宋" w:eastAsia="仿宋"/>
                <w:color w:val="auto"/>
                <w:sz w:val="24"/>
                <w:highlight w:val="none"/>
                <w:lang w:val="en-US" w:eastAsia="zh-CN"/>
              </w:rPr>
            </w:pPr>
            <w:r>
              <w:rPr>
                <w:rFonts w:hint="eastAsia" w:ascii="仿宋" w:hAnsi="仿宋" w:eastAsia="仿宋"/>
                <w:b w:val="0"/>
                <w:bCs w:val="0"/>
                <w:color w:val="auto"/>
                <w:sz w:val="24"/>
                <w:highlight w:val="none"/>
                <w:lang w:val="en-US" w:eastAsia="zh-CN"/>
              </w:rPr>
              <w:t>4377</w:t>
            </w:r>
          </w:p>
        </w:tc>
        <w:tc>
          <w:tcPr>
            <w:tcW w:w="2460" w:type="dxa"/>
            <w:gridSpan w:val="4"/>
            <w:vAlign w:val="center"/>
          </w:tcPr>
          <w:p w14:paraId="683182B7">
            <w:pPr>
              <w:pStyle w:val="50"/>
              <w:ind w:left="379"/>
              <w:jc w:val="center"/>
              <w:rPr>
                <w:rFonts w:ascii="仿宋" w:hAnsi="仿宋" w:eastAsia="仿宋"/>
                <w:color w:val="auto"/>
                <w:sz w:val="24"/>
                <w:highlight w:val="none"/>
              </w:rPr>
            </w:pPr>
            <w:r>
              <w:rPr>
                <w:rFonts w:hint="eastAsia" w:ascii="仿宋" w:hAnsi="仿宋" w:eastAsia="仿宋"/>
                <w:color w:val="auto"/>
                <w:sz w:val="24"/>
                <w:highlight w:val="none"/>
              </w:rPr>
              <w:t>学校所在省市区</w:t>
            </w:r>
          </w:p>
        </w:tc>
        <w:tc>
          <w:tcPr>
            <w:tcW w:w="2631" w:type="dxa"/>
            <w:gridSpan w:val="3"/>
            <w:vAlign w:val="center"/>
          </w:tcPr>
          <w:p w14:paraId="7EC0ADA1">
            <w:pPr>
              <w:pStyle w:val="50"/>
              <w:rPr>
                <w:rFonts w:ascii="仿宋" w:hAnsi="仿宋" w:eastAsia="仿宋"/>
                <w:color w:val="auto"/>
                <w:sz w:val="24"/>
              </w:rPr>
            </w:pPr>
            <w:r>
              <w:rPr>
                <w:rFonts w:hint="eastAsia" w:ascii="仿宋" w:hAnsi="仿宋" w:eastAsia="仿宋"/>
                <w:color w:val="auto"/>
                <w:sz w:val="24"/>
              </w:rPr>
              <w:t>河北省石家庄市高新技术开发区珠峰大街</w:t>
            </w:r>
            <w:r>
              <w:rPr>
                <w:rFonts w:ascii="仿宋" w:hAnsi="仿宋" w:eastAsia="仿宋"/>
                <w:color w:val="auto"/>
                <w:sz w:val="24"/>
              </w:rPr>
              <w:t>288</w:t>
            </w:r>
            <w:r>
              <w:rPr>
                <w:rFonts w:hint="eastAsia" w:ascii="仿宋" w:hAnsi="仿宋" w:eastAsia="仿宋"/>
                <w:color w:val="auto"/>
                <w:sz w:val="24"/>
              </w:rPr>
              <w:t>号</w:t>
            </w:r>
          </w:p>
        </w:tc>
      </w:tr>
      <w:tr w14:paraId="540BC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1869" w:type="dxa"/>
            <w:vAlign w:val="center"/>
          </w:tcPr>
          <w:p w14:paraId="495B27F2">
            <w:pPr>
              <w:pStyle w:val="50"/>
              <w:spacing w:before="168" w:line="249" w:lineRule="auto"/>
              <w:ind w:left="448" w:right="437"/>
              <w:jc w:val="center"/>
              <w:rPr>
                <w:rFonts w:ascii="仿宋" w:hAnsi="仿宋" w:eastAsia="仿宋"/>
                <w:color w:val="auto"/>
                <w:sz w:val="24"/>
              </w:rPr>
            </w:pPr>
            <w:r>
              <w:rPr>
                <w:rFonts w:hint="eastAsia" w:ascii="仿宋" w:hAnsi="仿宋" w:eastAsia="仿宋"/>
                <w:color w:val="auto"/>
                <w:sz w:val="24"/>
              </w:rPr>
              <w:t>已有专业学科门类</w:t>
            </w:r>
          </w:p>
        </w:tc>
        <w:tc>
          <w:tcPr>
            <w:tcW w:w="1987" w:type="dxa"/>
            <w:gridSpan w:val="2"/>
            <w:tcBorders>
              <w:right w:val="nil"/>
            </w:tcBorders>
            <w:vAlign w:val="center"/>
          </w:tcPr>
          <w:p w14:paraId="6E307D1E">
            <w:pPr>
              <w:pStyle w:val="50"/>
              <w:tabs>
                <w:tab w:val="left" w:pos="1091"/>
              </w:tabs>
              <w:spacing w:before="81"/>
              <w:ind w:left="107"/>
              <w:jc w:val="center"/>
              <w:rPr>
                <w:rFonts w:ascii="仿宋" w:hAnsi="仿宋" w:eastAsia="仿宋"/>
                <w:color w:val="auto"/>
                <w:sz w:val="24"/>
              </w:rPr>
            </w:pPr>
            <w:r>
              <w:rPr>
                <w:rFonts w:hint="eastAsia" w:ascii="仿宋" w:hAnsi="仿宋" w:eastAsia="仿宋"/>
                <w:color w:val="auto"/>
                <w:sz w:val="24"/>
              </w:rPr>
              <w:t>□哲学</w:t>
            </w:r>
            <w:r>
              <w:rPr>
                <w:rFonts w:hint="eastAsia" w:ascii="仿宋" w:hAnsi="仿宋" w:eastAsia="仿宋"/>
                <w:color w:val="auto"/>
                <w:sz w:val="24"/>
                <w:lang w:val="en-US" w:eastAsia="zh-CN"/>
              </w:rPr>
              <w:t xml:space="preserve">   </w:t>
            </w:r>
            <w:r>
              <w:rPr>
                <w:rFonts w:hint="eastAsia" w:ascii="仿宋" w:hAnsi="仿宋" w:eastAsia="仿宋"/>
                <w:color w:val="auto"/>
                <w:sz w:val="24"/>
                <w:lang w:eastAsia="zh-CN"/>
              </w:rPr>
              <w:t>☑</w:t>
            </w:r>
            <w:r>
              <w:rPr>
                <w:rFonts w:hint="eastAsia" w:ascii="仿宋" w:hAnsi="仿宋" w:eastAsia="仿宋"/>
                <w:color w:val="auto"/>
                <w:sz w:val="24"/>
              </w:rPr>
              <w:t>经济</w:t>
            </w:r>
          </w:p>
          <w:p w14:paraId="6BEB38FD">
            <w:pPr>
              <w:pStyle w:val="50"/>
              <w:tabs>
                <w:tab w:val="left" w:pos="1091"/>
              </w:tabs>
              <w:spacing w:before="84"/>
              <w:ind w:left="107"/>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理学</w:t>
            </w:r>
            <w:r>
              <w:rPr>
                <w:rFonts w:ascii="仿宋" w:hAnsi="仿宋" w:eastAsia="仿宋"/>
                <w:color w:val="auto"/>
                <w:sz w:val="24"/>
              </w:rPr>
              <w:tab/>
            </w:r>
            <w:r>
              <w:rPr>
                <w:rFonts w:hint="eastAsia" w:ascii="仿宋" w:hAnsi="仿宋" w:eastAsia="仿宋"/>
                <w:color w:val="auto"/>
                <w:sz w:val="24"/>
                <w:lang w:eastAsia="zh-CN"/>
              </w:rPr>
              <w:t>☑</w:t>
            </w:r>
            <w:r>
              <w:rPr>
                <w:rFonts w:hint="eastAsia" w:ascii="仿宋" w:hAnsi="仿宋" w:eastAsia="仿宋"/>
                <w:color w:val="auto"/>
                <w:sz w:val="24"/>
              </w:rPr>
              <w:t>工学</w:t>
            </w:r>
          </w:p>
        </w:tc>
        <w:tc>
          <w:tcPr>
            <w:tcW w:w="1180" w:type="dxa"/>
            <w:gridSpan w:val="2"/>
            <w:tcBorders>
              <w:left w:val="nil"/>
              <w:right w:val="nil"/>
            </w:tcBorders>
            <w:vAlign w:val="center"/>
          </w:tcPr>
          <w:p w14:paraId="381733AB">
            <w:pPr>
              <w:pStyle w:val="50"/>
              <w:spacing w:before="81"/>
              <w:ind w:left="345"/>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法学</w:t>
            </w:r>
          </w:p>
          <w:p w14:paraId="7B54AEA4">
            <w:pPr>
              <w:pStyle w:val="50"/>
              <w:spacing w:before="84"/>
              <w:ind w:left="345"/>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农学</w:t>
            </w:r>
          </w:p>
        </w:tc>
        <w:tc>
          <w:tcPr>
            <w:tcW w:w="1257" w:type="dxa"/>
            <w:gridSpan w:val="2"/>
            <w:tcBorders>
              <w:left w:val="nil"/>
              <w:right w:val="nil"/>
            </w:tcBorders>
            <w:vAlign w:val="center"/>
          </w:tcPr>
          <w:p w14:paraId="0C2BB016">
            <w:pPr>
              <w:pStyle w:val="50"/>
              <w:spacing w:before="81"/>
              <w:ind w:left="159"/>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教育学</w:t>
            </w:r>
          </w:p>
          <w:p w14:paraId="082899E8">
            <w:pPr>
              <w:pStyle w:val="50"/>
              <w:spacing w:before="84"/>
              <w:ind w:firstLine="240" w:firstLineChars="100"/>
              <w:jc w:val="both"/>
              <w:rPr>
                <w:rFonts w:ascii="仿宋" w:hAnsi="仿宋" w:eastAsia="仿宋"/>
                <w:color w:val="auto"/>
                <w:sz w:val="24"/>
              </w:rPr>
            </w:pPr>
            <w:r>
              <w:rPr>
                <w:rFonts w:hint="eastAsia" w:ascii="仿宋" w:hAnsi="仿宋" w:eastAsia="仿宋"/>
                <w:color w:val="auto"/>
                <w:sz w:val="24"/>
              </w:rPr>
              <w:sym w:font="Wingdings 2" w:char="00A3"/>
            </w:r>
            <w:r>
              <w:rPr>
                <w:rFonts w:hint="eastAsia" w:ascii="仿宋" w:hAnsi="仿宋" w:eastAsia="仿宋"/>
                <w:color w:val="auto"/>
                <w:sz w:val="24"/>
              </w:rPr>
              <w:t>医学</w:t>
            </w:r>
          </w:p>
        </w:tc>
        <w:tc>
          <w:tcPr>
            <w:tcW w:w="1065" w:type="dxa"/>
            <w:gridSpan w:val="2"/>
            <w:tcBorders>
              <w:left w:val="nil"/>
              <w:right w:val="nil"/>
            </w:tcBorders>
            <w:vAlign w:val="center"/>
          </w:tcPr>
          <w:p w14:paraId="6EEED6AA">
            <w:pPr>
              <w:pStyle w:val="50"/>
              <w:spacing w:before="81"/>
              <w:ind w:left="134"/>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文学</w:t>
            </w:r>
          </w:p>
          <w:p w14:paraId="592E0F6C">
            <w:pPr>
              <w:pStyle w:val="50"/>
              <w:spacing w:before="84"/>
              <w:ind w:left="134"/>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管理</w:t>
            </w:r>
          </w:p>
        </w:tc>
        <w:tc>
          <w:tcPr>
            <w:tcW w:w="2432" w:type="dxa"/>
            <w:gridSpan w:val="2"/>
            <w:tcBorders>
              <w:left w:val="nil"/>
            </w:tcBorders>
            <w:vAlign w:val="center"/>
          </w:tcPr>
          <w:p w14:paraId="56A74833">
            <w:pPr>
              <w:pStyle w:val="50"/>
              <w:spacing w:before="81"/>
              <w:ind w:left="182"/>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历史学</w:t>
            </w:r>
          </w:p>
          <w:p w14:paraId="48BE627B">
            <w:pPr>
              <w:pStyle w:val="50"/>
              <w:spacing w:before="84"/>
              <w:ind w:left="182"/>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艺术学</w:t>
            </w:r>
          </w:p>
        </w:tc>
      </w:tr>
      <w:tr w14:paraId="70BE8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1869" w:type="dxa"/>
            <w:vAlign w:val="center"/>
          </w:tcPr>
          <w:p w14:paraId="7D42FE57">
            <w:pPr>
              <w:pStyle w:val="50"/>
              <w:ind w:left="97" w:right="88"/>
              <w:jc w:val="center"/>
              <w:rPr>
                <w:rFonts w:ascii="仿宋" w:hAnsi="仿宋" w:eastAsia="仿宋"/>
                <w:color w:val="auto"/>
                <w:sz w:val="24"/>
              </w:rPr>
            </w:pPr>
            <w:r>
              <w:rPr>
                <w:rFonts w:hint="eastAsia" w:ascii="仿宋" w:hAnsi="仿宋" w:eastAsia="仿宋"/>
                <w:color w:val="auto"/>
                <w:sz w:val="24"/>
              </w:rPr>
              <w:t>学校性质</w:t>
            </w:r>
          </w:p>
        </w:tc>
        <w:tc>
          <w:tcPr>
            <w:tcW w:w="1015" w:type="dxa"/>
            <w:tcBorders>
              <w:right w:val="nil"/>
            </w:tcBorders>
            <w:vAlign w:val="center"/>
          </w:tcPr>
          <w:p w14:paraId="0B99FE33">
            <w:pPr>
              <w:pStyle w:val="50"/>
              <w:spacing w:before="158"/>
              <w:ind w:left="107"/>
              <w:jc w:val="center"/>
              <w:rPr>
                <w:rFonts w:ascii="仿宋" w:hAnsi="仿宋" w:eastAsia="仿宋"/>
                <w:color w:val="auto"/>
                <w:sz w:val="24"/>
              </w:rPr>
            </w:pPr>
            <w:r>
              <w:rPr>
                <w:rFonts w:hint="eastAsia" w:ascii="仿宋" w:hAnsi="仿宋" w:eastAsia="仿宋"/>
                <w:color w:val="auto"/>
                <w:sz w:val="24"/>
              </w:rPr>
              <w:t>√综合</w:t>
            </w:r>
          </w:p>
          <w:p w14:paraId="2F7A44C0">
            <w:pPr>
              <w:pStyle w:val="50"/>
              <w:spacing w:before="4"/>
              <w:ind w:left="107"/>
              <w:jc w:val="center"/>
              <w:rPr>
                <w:rFonts w:ascii="仿宋" w:hAnsi="仿宋" w:eastAsia="仿宋"/>
                <w:color w:val="auto"/>
                <w:sz w:val="24"/>
              </w:rPr>
            </w:pPr>
            <w:r>
              <w:rPr>
                <w:rFonts w:hint="eastAsia" w:ascii="仿宋" w:hAnsi="仿宋" w:eastAsia="仿宋"/>
                <w:color w:val="auto"/>
                <w:sz w:val="24"/>
              </w:rPr>
              <w:t>○语言</w:t>
            </w:r>
          </w:p>
        </w:tc>
        <w:tc>
          <w:tcPr>
            <w:tcW w:w="972" w:type="dxa"/>
            <w:tcBorders>
              <w:left w:val="nil"/>
              <w:right w:val="nil"/>
            </w:tcBorders>
            <w:vAlign w:val="center"/>
          </w:tcPr>
          <w:p w14:paraId="4B96684B">
            <w:pPr>
              <w:pStyle w:val="50"/>
              <w:spacing w:before="158"/>
              <w:ind w:left="183"/>
              <w:jc w:val="center"/>
              <w:rPr>
                <w:rFonts w:ascii="仿宋" w:hAnsi="仿宋" w:eastAsia="仿宋"/>
                <w:color w:val="auto"/>
                <w:sz w:val="24"/>
              </w:rPr>
            </w:pPr>
            <w:r>
              <w:rPr>
                <w:rFonts w:hint="eastAsia" w:ascii="仿宋" w:hAnsi="仿宋" w:eastAsia="仿宋"/>
                <w:color w:val="auto"/>
                <w:sz w:val="24"/>
              </w:rPr>
              <w:t>○理工</w:t>
            </w:r>
          </w:p>
          <w:p w14:paraId="3D9E4B80">
            <w:pPr>
              <w:pStyle w:val="50"/>
              <w:spacing w:before="4"/>
              <w:ind w:left="183"/>
              <w:jc w:val="center"/>
              <w:rPr>
                <w:rFonts w:ascii="仿宋" w:hAnsi="仿宋" w:eastAsia="仿宋"/>
                <w:color w:val="auto"/>
                <w:sz w:val="24"/>
              </w:rPr>
            </w:pPr>
            <w:r>
              <w:rPr>
                <w:rFonts w:hint="eastAsia" w:ascii="仿宋" w:hAnsi="仿宋" w:eastAsia="仿宋"/>
                <w:color w:val="auto"/>
                <w:sz w:val="24"/>
              </w:rPr>
              <w:t>○财经</w:t>
            </w:r>
          </w:p>
        </w:tc>
        <w:tc>
          <w:tcPr>
            <w:tcW w:w="1180" w:type="dxa"/>
            <w:gridSpan w:val="2"/>
            <w:tcBorders>
              <w:left w:val="nil"/>
              <w:right w:val="nil"/>
            </w:tcBorders>
            <w:vAlign w:val="center"/>
          </w:tcPr>
          <w:p w14:paraId="59EF6C7C">
            <w:pPr>
              <w:pStyle w:val="50"/>
              <w:spacing w:before="158"/>
              <w:ind w:left="297"/>
              <w:jc w:val="center"/>
              <w:rPr>
                <w:rFonts w:ascii="仿宋" w:hAnsi="仿宋" w:eastAsia="仿宋"/>
                <w:color w:val="auto"/>
                <w:sz w:val="24"/>
              </w:rPr>
            </w:pPr>
            <w:r>
              <w:rPr>
                <w:rFonts w:hint="eastAsia" w:ascii="仿宋" w:hAnsi="仿宋" w:eastAsia="仿宋"/>
                <w:color w:val="auto"/>
                <w:sz w:val="24"/>
              </w:rPr>
              <w:t>○农业</w:t>
            </w:r>
          </w:p>
          <w:p w14:paraId="5A5BD575">
            <w:pPr>
              <w:pStyle w:val="50"/>
              <w:spacing w:before="4"/>
              <w:ind w:left="297"/>
              <w:jc w:val="center"/>
              <w:rPr>
                <w:rFonts w:ascii="仿宋" w:hAnsi="仿宋" w:eastAsia="仿宋"/>
                <w:color w:val="auto"/>
                <w:sz w:val="24"/>
              </w:rPr>
            </w:pPr>
            <w:r>
              <w:rPr>
                <w:rFonts w:hint="eastAsia" w:ascii="仿宋" w:hAnsi="仿宋" w:eastAsia="仿宋"/>
                <w:color w:val="auto"/>
                <w:sz w:val="24"/>
              </w:rPr>
              <w:t>○政法</w:t>
            </w:r>
          </w:p>
        </w:tc>
        <w:tc>
          <w:tcPr>
            <w:tcW w:w="1257" w:type="dxa"/>
            <w:gridSpan w:val="2"/>
            <w:tcBorders>
              <w:left w:val="nil"/>
              <w:right w:val="nil"/>
            </w:tcBorders>
            <w:vAlign w:val="center"/>
          </w:tcPr>
          <w:p w14:paraId="318AC36B">
            <w:pPr>
              <w:pStyle w:val="50"/>
              <w:spacing w:before="158"/>
              <w:ind w:left="205"/>
              <w:jc w:val="center"/>
              <w:rPr>
                <w:rFonts w:ascii="仿宋" w:hAnsi="仿宋" w:eastAsia="仿宋"/>
                <w:color w:val="auto"/>
                <w:sz w:val="24"/>
              </w:rPr>
            </w:pPr>
            <w:r>
              <w:rPr>
                <w:rFonts w:hint="eastAsia" w:ascii="仿宋" w:hAnsi="仿宋" w:eastAsia="仿宋"/>
                <w:color w:val="auto"/>
                <w:sz w:val="24"/>
              </w:rPr>
              <w:t>○林业</w:t>
            </w:r>
          </w:p>
          <w:p w14:paraId="4D3432EF">
            <w:pPr>
              <w:pStyle w:val="50"/>
              <w:spacing w:before="4"/>
              <w:ind w:left="205"/>
              <w:jc w:val="center"/>
              <w:rPr>
                <w:rFonts w:ascii="仿宋" w:hAnsi="仿宋" w:eastAsia="仿宋"/>
                <w:color w:val="auto"/>
                <w:sz w:val="24"/>
              </w:rPr>
            </w:pPr>
            <w:r>
              <w:rPr>
                <w:rFonts w:hint="eastAsia" w:ascii="仿宋" w:hAnsi="仿宋" w:eastAsia="仿宋"/>
                <w:color w:val="auto"/>
                <w:sz w:val="24"/>
              </w:rPr>
              <w:t>○体育</w:t>
            </w:r>
          </w:p>
        </w:tc>
        <w:tc>
          <w:tcPr>
            <w:tcW w:w="1065" w:type="dxa"/>
            <w:gridSpan w:val="2"/>
            <w:tcBorders>
              <w:left w:val="nil"/>
              <w:right w:val="nil"/>
            </w:tcBorders>
            <w:vAlign w:val="center"/>
          </w:tcPr>
          <w:p w14:paraId="6D261E0F">
            <w:pPr>
              <w:pStyle w:val="50"/>
              <w:spacing w:before="158"/>
              <w:ind w:left="36"/>
              <w:jc w:val="center"/>
              <w:rPr>
                <w:rFonts w:ascii="仿宋" w:hAnsi="仿宋" w:eastAsia="仿宋"/>
                <w:color w:val="auto"/>
                <w:sz w:val="24"/>
              </w:rPr>
            </w:pPr>
            <w:r>
              <w:rPr>
                <w:rFonts w:hint="eastAsia" w:ascii="仿宋" w:hAnsi="仿宋" w:eastAsia="仿宋"/>
                <w:color w:val="auto"/>
                <w:sz w:val="24"/>
              </w:rPr>
              <w:t>○医药</w:t>
            </w:r>
          </w:p>
          <w:p w14:paraId="6F98DFF4">
            <w:pPr>
              <w:pStyle w:val="50"/>
              <w:spacing w:before="4"/>
              <w:ind w:left="36"/>
              <w:jc w:val="center"/>
              <w:rPr>
                <w:rFonts w:ascii="仿宋" w:hAnsi="仿宋" w:eastAsia="仿宋"/>
                <w:color w:val="auto"/>
                <w:sz w:val="24"/>
              </w:rPr>
            </w:pPr>
            <w:r>
              <w:rPr>
                <w:rFonts w:hint="eastAsia" w:ascii="仿宋" w:hAnsi="仿宋" w:eastAsia="仿宋"/>
                <w:color w:val="auto"/>
                <w:sz w:val="24"/>
              </w:rPr>
              <w:t>○艺术</w:t>
            </w:r>
          </w:p>
        </w:tc>
        <w:tc>
          <w:tcPr>
            <w:tcW w:w="2432" w:type="dxa"/>
            <w:gridSpan w:val="2"/>
            <w:tcBorders>
              <w:left w:val="nil"/>
            </w:tcBorders>
            <w:vAlign w:val="center"/>
          </w:tcPr>
          <w:p w14:paraId="36F1BD38">
            <w:pPr>
              <w:pStyle w:val="50"/>
              <w:spacing w:before="158"/>
              <w:ind w:left="57"/>
              <w:jc w:val="center"/>
              <w:rPr>
                <w:rFonts w:ascii="仿宋" w:hAnsi="仿宋" w:eastAsia="仿宋"/>
                <w:color w:val="auto"/>
                <w:sz w:val="24"/>
              </w:rPr>
            </w:pPr>
            <w:r>
              <w:rPr>
                <w:rFonts w:hint="eastAsia" w:ascii="仿宋" w:hAnsi="仿宋" w:eastAsia="仿宋"/>
                <w:color w:val="auto"/>
                <w:sz w:val="24"/>
              </w:rPr>
              <w:t>○师范</w:t>
            </w:r>
          </w:p>
          <w:p w14:paraId="47A83722">
            <w:pPr>
              <w:pStyle w:val="50"/>
              <w:spacing w:before="4"/>
              <w:ind w:left="57"/>
              <w:jc w:val="center"/>
              <w:rPr>
                <w:rFonts w:ascii="仿宋" w:hAnsi="仿宋" w:eastAsia="仿宋"/>
                <w:color w:val="auto"/>
                <w:sz w:val="24"/>
              </w:rPr>
            </w:pPr>
            <w:r>
              <w:rPr>
                <w:rFonts w:hint="eastAsia" w:ascii="仿宋" w:hAnsi="仿宋" w:eastAsia="仿宋"/>
                <w:color w:val="auto"/>
                <w:sz w:val="24"/>
              </w:rPr>
              <w:t>○民族</w:t>
            </w:r>
          </w:p>
        </w:tc>
      </w:tr>
      <w:tr w14:paraId="7BB11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1869" w:type="dxa"/>
            <w:vAlign w:val="center"/>
          </w:tcPr>
          <w:p w14:paraId="5F667F42">
            <w:pPr>
              <w:pStyle w:val="50"/>
              <w:spacing w:before="79" w:line="240" w:lineRule="exact"/>
              <w:ind w:left="238" w:right="238"/>
              <w:jc w:val="center"/>
              <w:rPr>
                <w:rFonts w:hint="eastAsia" w:ascii="仿宋" w:hAnsi="仿宋" w:eastAsia="仿宋"/>
                <w:color w:val="auto"/>
                <w:sz w:val="24"/>
                <w:highlight w:val="none"/>
              </w:rPr>
            </w:pPr>
            <w:r>
              <w:rPr>
                <w:rFonts w:hint="eastAsia" w:ascii="仿宋" w:hAnsi="仿宋" w:eastAsia="仿宋"/>
                <w:color w:val="auto"/>
                <w:sz w:val="24"/>
                <w:highlight w:val="none"/>
              </w:rPr>
              <w:t>专任教师总数</w:t>
            </w:r>
          </w:p>
        </w:tc>
        <w:tc>
          <w:tcPr>
            <w:tcW w:w="2830" w:type="dxa"/>
            <w:gridSpan w:val="3"/>
            <w:vAlign w:val="center"/>
          </w:tcPr>
          <w:p w14:paraId="0C9F9141">
            <w:pPr>
              <w:pStyle w:val="50"/>
              <w:spacing w:before="79" w:line="240" w:lineRule="exact"/>
              <w:ind w:left="238" w:right="238"/>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1062</w:t>
            </w:r>
          </w:p>
        </w:tc>
        <w:tc>
          <w:tcPr>
            <w:tcW w:w="2815" w:type="dxa"/>
            <w:gridSpan w:val="6"/>
            <w:vAlign w:val="center"/>
          </w:tcPr>
          <w:p w14:paraId="7165C0DB">
            <w:pPr>
              <w:pStyle w:val="50"/>
              <w:spacing w:before="79" w:line="240" w:lineRule="exact"/>
              <w:ind w:left="238" w:right="238"/>
              <w:jc w:val="center"/>
              <w:rPr>
                <w:rFonts w:hint="eastAsia" w:ascii="仿宋" w:hAnsi="仿宋" w:eastAsia="仿宋"/>
                <w:color w:val="auto"/>
                <w:sz w:val="24"/>
                <w:highlight w:val="none"/>
              </w:rPr>
            </w:pPr>
            <w:r>
              <w:rPr>
                <w:rFonts w:hint="eastAsia" w:ascii="仿宋" w:hAnsi="仿宋" w:eastAsia="仿宋"/>
                <w:color w:val="auto"/>
                <w:sz w:val="24"/>
                <w:highlight w:val="none"/>
              </w:rPr>
              <w:t>专任教师中副教授及以上职称教师数</w:t>
            </w:r>
          </w:p>
        </w:tc>
        <w:tc>
          <w:tcPr>
            <w:tcW w:w="2276" w:type="dxa"/>
            <w:vAlign w:val="center"/>
          </w:tcPr>
          <w:p w14:paraId="0BA01B90">
            <w:pPr>
              <w:pStyle w:val="50"/>
              <w:spacing w:before="79" w:line="240" w:lineRule="exact"/>
              <w:ind w:left="238" w:right="238"/>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441</w:t>
            </w:r>
          </w:p>
        </w:tc>
      </w:tr>
      <w:tr w14:paraId="2BBEF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869" w:type="dxa"/>
            <w:vAlign w:val="center"/>
          </w:tcPr>
          <w:p w14:paraId="3956BCAF">
            <w:pPr>
              <w:pStyle w:val="50"/>
              <w:ind w:left="97" w:right="88"/>
              <w:jc w:val="center"/>
              <w:rPr>
                <w:rFonts w:ascii="仿宋" w:hAnsi="仿宋" w:eastAsia="仿宋"/>
                <w:sz w:val="24"/>
              </w:rPr>
            </w:pPr>
            <w:r>
              <w:rPr>
                <w:rFonts w:hint="eastAsia" w:ascii="仿宋" w:hAnsi="仿宋" w:eastAsia="仿宋"/>
                <w:sz w:val="24"/>
              </w:rPr>
              <w:t>学校主管部门</w:t>
            </w:r>
          </w:p>
        </w:tc>
        <w:tc>
          <w:tcPr>
            <w:tcW w:w="2830" w:type="dxa"/>
            <w:gridSpan w:val="3"/>
            <w:vAlign w:val="center"/>
          </w:tcPr>
          <w:p w14:paraId="167C86C2">
            <w:pPr>
              <w:pStyle w:val="50"/>
              <w:jc w:val="center"/>
              <w:rPr>
                <w:rFonts w:ascii="仿宋" w:hAnsi="仿宋" w:eastAsia="仿宋"/>
                <w:sz w:val="24"/>
              </w:rPr>
            </w:pPr>
            <w:r>
              <w:rPr>
                <w:rFonts w:hint="eastAsia" w:ascii="仿宋" w:hAnsi="仿宋" w:eastAsia="仿宋"/>
                <w:sz w:val="24"/>
              </w:rPr>
              <w:t>河北省教育厅</w:t>
            </w:r>
          </w:p>
        </w:tc>
        <w:tc>
          <w:tcPr>
            <w:tcW w:w="2815" w:type="dxa"/>
            <w:gridSpan w:val="6"/>
            <w:vAlign w:val="center"/>
          </w:tcPr>
          <w:p w14:paraId="3F9D72B3">
            <w:pPr>
              <w:pStyle w:val="50"/>
              <w:ind w:left="914"/>
              <w:jc w:val="both"/>
              <w:rPr>
                <w:rFonts w:ascii="仿宋" w:hAnsi="仿宋" w:eastAsia="仿宋"/>
                <w:sz w:val="24"/>
              </w:rPr>
            </w:pPr>
            <w:r>
              <w:rPr>
                <w:rFonts w:hint="eastAsia" w:ascii="仿宋" w:hAnsi="仿宋" w:eastAsia="仿宋"/>
                <w:sz w:val="24"/>
              </w:rPr>
              <w:t>建校时间</w:t>
            </w:r>
          </w:p>
        </w:tc>
        <w:tc>
          <w:tcPr>
            <w:tcW w:w="2276" w:type="dxa"/>
            <w:vAlign w:val="center"/>
          </w:tcPr>
          <w:p w14:paraId="28AC21CA">
            <w:pPr>
              <w:pStyle w:val="50"/>
              <w:jc w:val="center"/>
              <w:rPr>
                <w:rFonts w:ascii="仿宋" w:hAnsi="仿宋" w:eastAsia="仿宋"/>
                <w:sz w:val="24"/>
              </w:rPr>
            </w:pPr>
            <w:r>
              <w:rPr>
                <w:rFonts w:ascii="仿宋" w:hAnsi="仿宋" w:eastAsia="仿宋"/>
                <w:sz w:val="24"/>
              </w:rPr>
              <w:t>1958</w:t>
            </w:r>
          </w:p>
        </w:tc>
      </w:tr>
      <w:tr w14:paraId="57FAB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869" w:type="dxa"/>
            <w:vAlign w:val="center"/>
          </w:tcPr>
          <w:p w14:paraId="0D194F30">
            <w:pPr>
              <w:pStyle w:val="50"/>
              <w:spacing w:before="117" w:line="242" w:lineRule="auto"/>
              <w:ind w:left="448" w:right="197" w:hanging="240"/>
              <w:jc w:val="center"/>
              <w:rPr>
                <w:rFonts w:ascii="仿宋" w:hAnsi="仿宋" w:eastAsia="仿宋"/>
                <w:sz w:val="24"/>
              </w:rPr>
            </w:pPr>
            <w:r>
              <w:rPr>
                <w:rFonts w:hint="eastAsia" w:ascii="仿宋" w:hAnsi="仿宋" w:eastAsia="仿宋"/>
                <w:sz w:val="24"/>
              </w:rPr>
              <w:t>首次举办本科教育年份</w:t>
            </w:r>
          </w:p>
        </w:tc>
        <w:tc>
          <w:tcPr>
            <w:tcW w:w="7921" w:type="dxa"/>
            <w:gridSpan w:val="10"/>
            <w:vAlign w:val="center"/>
          </w:tcPr>
          <w:p w14:paraId="106A4FC0">
            <w:pPr>
              <w:pStyle w:val="50"/>
              <w:jc w:val="center"/>
              <w:rPr>
                <w:rFonts w:ascii="仿宋" w:hAnsi="仿宋" w:eastAsia="仿宋"/>
                <w:sz w:val="24"/>
              </w:rPr>
            </w:pPr>
            <w:r>
              <w:rPr>
                <w:rFonts w:ascii="仿宋" w:hAnsi="仿宋" w:eastAsia="仿宋"/>
                <w:sz w:val="24"/>
              </w:rPr>
              <w:t>2004</w:t>
            </w:r>
          </w:p>
        </w:tc>
      </w:tr>
      <w:tr w14:paraId="032E0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869" w:type="dxa"/>
            <w:vAlign w:val="center"/>
          </w:tcPr>
          <w:p w14:paraId="759BC9E1">
            <w:pPr>
              <w:pStyle w:val="50"/>
              <w:ind w:left="97" w:right="88"/>
              <w:jc w:val="center"/>
              <w:rPr>
                <w:rFonts w:ascii="仿宋" w:hAnsi="仿宋" w:eastAsia="仿宋"/>
                <w:sz w:val="24"/>
              </w:rPr>
            </w:pPr>
            <w:r>
              <w:rPr>
                <w:rFonts w:hint="eastAsia" w:ascii="仿宋" w:hAnsi="仿宋" w:eastAsia="仿宋"/>
                <w:sz w:val="24"/>
              </w:rPr>
              <w:t>曾用名</w:t>
            </w:r>
          </w:p>
        </w:tc>
        <w:tc>
          <w:tcPr>
            <w:tcW w:w="7921" w:type="dxa"/>
            <w:gridSpan w:val="10"/>
            <w:vAlign w:val="center"/>
          </w:tcPr>
          <w:p w14:paraId="11A15DB7">
            <w:pPr>
              <w:pStyle w:val="50"/>
              <w:jc w:val="center"/>
              <w:rPr>
                <w:rFonts w:ascii="仿宋" w:hAnsi="仿宋" w:eastAsia="仿宋"/>
                <w:sz w:val="24"/>
              </w:rPr>
            </w:pPr>
            <w:r>
              <w:rPr>
                <w:rFonts w:hint="eastAsia" w:ascii="仿宋" w:hAnsi="仿宋" w:eastAsia="仿宋"/>
                <w:sz w:val="24"/>
              </w:rPr>
              <w:t>石家庄专区师范学院、石家庄师范专科学校</w:t>
            </w:r>
          </w:p>
        </w:tc>
      </w:tr>
      <w:tr w14:paraId="1059D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trPr>
        <w:tc>
          <w:tcPr>
            <w:tcW w:w="1869" w:type="dxa"/>
            <w:vAlign w:val="center"/>
          </w:tcPr>
          <w:p w14:paraId="19CB6FBB">
            <w:pPr>
              <w:pStyle w:val="50"/>
              <w:spacing w:before="215" w:line="364" w:lineRule="auto"/>
              <w:ind w:left="328" w:right="317"/>
              <w:jc w:val="center"/>
              <w:rPr>
                <w:rFonts w:ascii="仿宋" w:hAnsi="仿宋" w:eastAsia="仿宋"/>
                <w:sz w:val="24"/>
              </w:rPr>
            </w:pPr>
            <w:r>
              <w:rPr>
                <w:rFonts w:hint="eastAsia" w:ascii="仿宋" w:hAnsi="仿宋" w:eastAsia="仿宋"/>
                <w:sz w:val="24"/>
              </w:rPr>
              <w:t>学校</w:t>
            </w:r>
            <w:r>
              <w:rPr>
                <w:rFonts w:hint="eastAsia" w:ascii="仿宋" w:hAnsi="仿宋" w:eastAsia="仿宋"/>
                <w:sz w:val="24"/>
                <w:lang w:eastAsia="zh-CN"/>
              </w:rPr>
              <w:t>简要</w:t>
            </w:r>
            <w:r>
              <w:rPr>
                <w:rFonts w:hint="eastAsia" w:ascii="仿宋" w:hAnsi="仿宋" w:eastAsia="仿宋"/>
                <w:sz w:val="24"/>
              </w:rPr>
              <w:t>历史沿革</w:t>
            </w:r>
          </w:p>
          <w:p w14:paraId="50F0A6C9">
            <w:pPr>
              <w:pStyle w:val="50"/>
              <w:spacing w:before="2"/>
              <w:ind w:left="97" w:right="91" w:firstLine="120" w:firstLineChars="50"/>
              <w:jc w:val="center"/>
              <w:rPr>
                <w:rFonts w:ascii="仿宋" w:hAnsi="仿宋" w:eastAsia="仿宋"/>
                <w:sz w:val="24"/>
              </w:rPr>
            </w:pPr>
            <w:r>
              <w:rPr>
                <w:rFonts w:hint="eastAsia" w:ascii="仿宋" w:hAnsi="仿宋" w:eastAsia="仿宋"/>
                <w:sz w:val="24"/>
              </w:rPr>
              <w:t>（</w:t>
            </w:r>
            <w:r>
              <w:rPr>
                <w:rFonts w:hint="eastAsia" w:ascii="仿宋" w:hAnsi="仿宋" w:eastAsia="仿宋"/>
                <w:sz w:val="24"/>
                <w:lang w:val="en-US" w:eastAsia="zh-CN"/>
              </w:rPr>
              <w:t>150</w:t>
            </w:r>
            <w:r>
              <w:rPr>
                <w:rFonts w:hint="eastAsia" w:ascii="仿宋" w:hAnsi="仿宋" w:eastAsia="仿宋"/>
                <w:sz w:val="24"/>
              </w:rPr>
              <w:t>字以内）</w:t>
            </w:r>
          </w:p>
        </w:tc>
        <w:tc>
          <w:tcPr>
            <w:tcW w:w="7921" w:type="dxa"/>
            <w:gridSpan w:val="10"/>
            <w:vAlign w:val="center"/>
          </w:tcPr>
          <w:p w14:paraId="76E6C11E">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ascii="仿宋" w:hAnsi="仿宋" w:eastAsia="仿宋"/>
                <w:sz w:val="24"/>
              </w:rPr>
            </w:pPr>
            <w:r>
              <w:rPr>
                <w:rFonts w:hint="eastAsia" w:ascii="仿宋" w:hAnsi="仿宋" w:eastAsia="仿宋" w:cs="宋体"/>
                <w:kern w:val="0"/>
                <w:sz w:val="24"/>
                <w:szCs w:val="22"/>
                <w:lang w:val="zh-CN" w:eastAsia="zh-CN" w:bidi="ar-SA"/>
              </w:rPr>
              <w:t>石家庄学院始建于1958年的石家庄专区师范学院，1959年更名为石家庄师范专科学校。1996年，石家庄师范专科学校、石家庄地区教育学院与石家庄市教育学院合并，校名定为石家庄师范专科学校。2004年5月经教育部批准，石家庄师范专科学校升格为石家庄学院。</w:t>
            </w:r>
          </w:p>
        </w:tc>
      </w:tr>
      <w:tr w14:paraId="407E7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0" w:hRule="atLeast"/>
        </w:trPr>
        <w:tc>
          <w:tcPr>
            <w:tcW w:w="1869" w:type="dxa"/>
            <w:vAlign w:val="center"/>
          </w:tcPr>
          <w:p w14:paraId="30EAB25F">
            <w:pPr>
              <w:pStyle w:val="50"/>
              <w:spacing w:before="79" w:line="364" w:lineRule="auto"/>
              <w:ind w:left="107" w:right="58" w:hanging="39"/>
              <w:jc w:val="center"/>
              <w:rPr>
                <w:rFonts w:ascii="仿宋" w:hAnsi="仿宋" w:eastAsia="仿宋"/>
                <w:sz w:val="24"/>
              </w:rPr>
            </w:pPr>
            <w:r>
              <w:rPr>
                <w:rFonts w:hint="eastAsia" w:ascii="仿宋" w:hAnsi="仿宋" w:eastAsia="仿宋"/>
                <w:sz w:val="24"/>
              </w:rPr>
              <w:t>学校近五年专</w:t>
            </w:r>
            <w:r>
              <w:rPr>
                <w:rFonts w:ascii="仿宋" w:hAnsi="仿宋" w:eastAsia="仿宋"/>
                <w:sz w:val="24"/>
              </w:rPr>
              <w:t xml:space="preserve"> </w:t>
            </w:r>
            <w:r>
              <w:rPr>
                <w:rFonts w:hint="eastAsia" w:ascii="仿宋" w:hAnsi="仿宋" w:eastAsia="仿宋"/>
                <w:sz w:val="24"/>
              </w:rPr>
              <w:t>业增设、停招、撤并情况（</w:t>
            </w:r>
            <w:r>
              <w:rPr>
                <w:rFonts w:ascii="仿宋" w:hAnsi="仿宋" w:eastAsia="仿宋"/>
                <w:sz w:val="24"/>
              </w:rPr>
              <w:t>300</w:t>
            </w:r>
          </w:p>
          <w:p w14:paraId="0A306F6D">
            <w:pPr>
              <w:pStyle w:val="50"/>
              <w:spacing w:before="2"/>
              <w:ind w:left="97" w:right="88"/>
              <w:jc w:val="center"/>
              <w:rPr>
                <w:rFonts w:ascii="仿宋" w:hAnsi="仿宋" w:eastAsia="仿宋"/>
                <w:sz w:val="24"/>
              </w:rPr>
            </w:pPr>
            <w:r>
              <w:rPr>
                <w:rFonts w:hint="eastAsia" w:ascii="仿宋" w:hAnsi="仿宋" w:eastAsia="仿宋"/>
                <w:sz w:val="24"/>
              </w:rPr>
              <w:t>字以内）</w:t>
            </w:r>
          </w:p>
        </w:tc>
        <w:tc>
          <w:tcPr>
            <w:tcW w:w="7921" w:type="dxa"/>
            <w:gridSpan w:val="10"/>
            <w:vAlign w:val="center"/>
          </w:tcPr>
          <w:p w14:paraId="26F81AB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eastAsia" w:ascii="仿宋" w:hAnsi="仿宋" w:eastAsia="仿宋" w:cs="宋体"/>
                <w:kern w:val="0"/>
                <w:sz w:val="24"/>
                <w:szCs w:val="22"/>
                <w:lang w:val="zh-CN" w:eastAsia="zh-CN" w:bidi="ar-SA"/>
              </w:rPr>
            </w:pPr>
            <w:r>
              <w:rPr>
                <w:rFonts w:hint="eastAsia" w:ascii="仿宋" w:hAnsi="仿宋" w:eastAsia="仿宋" w:cs="宋体"/>
                <w:kern w:val="0"/>
                <w:sz w:val="24"/>
                <w:szCs w:val="22"/>
                <w:lang w:val="zh-CN" w:eastAsia="zh-CN" w:bidi="ar-SA"/>
              </w:rPr>
              <w:t>新增：</w:t>
            </w:r>
            <w:r>
              <w:rPr>
                <w:rFonts w:hint="eastAsia" w:ascii="仿宋" w:hAnsi="仿宋" w:eastAsia="仿宋" w:cs="宋体"/>
                <w:kern w:val="0"/>
                <w:sz w:val="24"/>
                <w:szCs w:val="22"/>
                <w:lang w:val="en-US" w:eastAsia="zh-CN" w:bidi="ar-SA"/>
              </w:rPr>
              <w:t>2</w:t>
            </w:r>
            <w:r>
              <w:rPr>
                <w:rFonts w:hint="eastAsia" w:ascii="仿宋" w:hAnsi="仿宋" w:eastAsia="仿宋" w:cs="宋体"/>
                <w:kern w:val="0"/>
                <w:sz w:val="24"/>
                <w:szCs w:val="22"/>
                <w:lang w:val="zh-CN" w:eastAsia="zh-CN" w:bidi="ar-SA"/>
              </w:rPr>
              <w:t>021年，金融工程；202</w:t>
            </w:r>
            <w:r>
              <w:rPr>
                <w:rFonts w:hint="eastAsia" w:ascii="仿宋" w:hAnsi="仿宋" w:eastAsia="仿宋" w:cs="宋体"/>
                <w:kern w:val="0"/>
                <w:sz w:val="24"/>
                <w:szCs w:val="22"/>
                <w:lang w:val="en-US" w:eastAsia="zh-CN" w:bidi="ar-SA"/>
              </w:rPr>
              <w:t>2</w:t>
            </w:r>
            <w:r>
              <w:rPr>
                <w:rFonts w:hint="eastAsia" w:ascii="仿宋" w:hAnsi="仿宋" w:eastAsia="仿宋" w:cs="宋体"/>
                <w:kern w:val="0"/>
                <w:sz w:val="24"/>
                <w:szCs w:val="22"/>
                <w:lang w:val="zh-CN" w:eastAsia="zh-CN" w:bidi="ar-SA"/>
              </w:rPr>
              <w:t>年，农学、广播电视编导、</w:t>
            </w:r>
            <w:r>
              <w:rPr>
                <w:rFonts w:hint="eastAsia" w:ascii="仿宋" w:hAnsi="仿宋" w:eastAsia="仿宋" w:cs="宋体"/>
                <w:kern w:val="0"/>
                <w:sz w:val="24"/>
                <w:szCs w:val="22"/>
                <w:lang w:val="en-US" w:eastAsia="zh-CN" w:bidi="ar-SA"/>
              </w:rPr>
              <w:t>音乐学（中外合作办学）</w:t>
            </w:r>
            <w:r>
              <w:rPr>
                <w:rFonts w:hint="eastAsia" w:ascii="仿宋" w:hAnsi="仿宋" w:eastAsia="仿宋" w:cs="宋体"/>
                <w:kern w:val="0"/>
                <w:sz w:val="24"/>
                <w:szCs w:val="22"/>
                <w:lang w:val="zh-CN" w:eastAsia="zh-CN" w:bidi="ar-SA"/>
              </w:rPr>
              <w:t>；</w:t>
            </w:r>
            <w:r>
              <w:rPr>
                <w:rFonts w:hint="eastAsia" w:ascii="仿宋" w:hAnsi="仿宋" w:eastAsia="仿宋" w:cs="宋体"/>
                <w:kern w:val="0"/>
                <w:sz w:val="24"/>
                <w:szCs w:val="22"/>
                <w:lang w:val="en-US" w:eastAsia="zh-CN" w:bidi="ar-SA"/>
              </w:rPr>
              <w:t>2023年，数字经济、药物分析、新闻学、人工智能</w:t>
            </w:r>
            <w:r>
              <w:rPr>
                <w:rFonts w:hint="eastAsia" w:ascii="仿宋" w:hAnsi="仿宋" w:eastAsia="仿宋" w:cs="宋体"/>
                <w:kern w:val="0"/>
                <w:sz w:val="24"/>
                <w:szCs w:val="22"/>
                <w:lang w:val="zh-CN" w:eastAsia="zh-CN" w:bidi="ar-SA"/>
              </w:rPr>
              <w:t>；20</w:t>
            </w:r>
            <w:r>
              <w:rPr>
                <w:rFonts w:hint="eastAsia" w:ascii="仿宋" w:hAnsi="仿宋" w:eastAsia="仿宋" w:cs="宋体"/>
                <w:kern w:val="0"/>
                <w:sz w:val="24"/>
                <w:szCs w:val="22"/>
                <w:lang w:val="en-US" w:eastAsia="zh-CN" w:bidi="ar-SA"/>
              </w:rPr>
              <w:t>24</w:t>
            </w:r>
            <w:r>
              <w:rPr>
                <w:rFonts w:hint="eastAsia" w:ascii="仿宋" w:hAnsi="仿宋" w:eastAsia="仿宋" w:cs="宋体"/>
                <w:kern w:val="0"/>
                <w:sz w:val="24"/>
                <w:szCs w:val="22"/>
                <w:lang w:val="zh-CN" w:eastAsia="zh-CN" w:bidi="ar-SA"/>
              </w:rPr>
              <w:t>年，</w:t>
            </w:r>
            <w:r>
              <w:rPr>
                <w:rFonts w:hint="eastAsia" w:ascii="仿宋" w:hAnsi="仿宋" w:eastAsia="仿宋" w:cs="宋体"/>
                <w:kern w:val="0"/>
                <w:sz w:val="24"/>
                <w:szCs w:val="22"/>
                <w:lang w:val="en-US" w:eastAsia="zh-CN" w:bidi="ar-SA"/>
              </w:rPr>
              <w:t>养老服务管理。</w:t>
            </w:r>
          </w:p>
          <w:p w14:paraId="5D96B04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default" w:ascii="仿宋" w:hAnsi="仿宋" w:eastAsia="仿宋" w:cs="宋体"/>
                <w:kern w:val="0"/>
                <w:sz w:val="24"/>
                <w:szCs w:val="22"/>
                <w:lang w:val="en-US" w:eastAsia="zh-CN" w:bidi="ar-SA"/>
              </w:rPr>
            </w:pPr>
            <w:r>
              <w:rPr>
                <w:rFonts w:hint="eastAsia" w:ascii="仿宋" w:hAnsi="仿宋" w:eastAsia="仿宋" w:cs="宋体"/>
                <w:kern w:val="0"/>
                <w:sz w:val="24"/>
                <w:szCs w:val="22"/>
                <w:lang w:val="zh-CN" w:eastAsia="zh-CN" w:bidi="ar-SA"/>
              </w:rPr>
              <w:t>停招：2021</w:t>
            </w:r>
            <w:r>
              <w:rPr>
                <w:rFonts w:hint="eastAsia" w:ascii="仿宋" w:hAnsi="仿宋" w:eastAsia="仿宋" w:cs="宋体"/>
                <w:kern w:val="0"/>
                <w:sz w:val="24"/>
                <w:szCs w:val="22"/>
                <w:lang w:val="en-US" w:eastAsia="zh-CN" w:bidi="ar-SA"/>
              </w:rPr>
              <w:t>-2024年</w:t>
            </w:r>
            <w:r>
              <w:rPr>
                <w:rFonts w:hint="eastAsia" w:ascii="仿宋" w:hAnsi="仿宋" w:eastAsia="仿宋" w:cs="宋体"/>
                <w:kern w:val="0"/>
                <w:sz w:val="24"/>
                <w:szCs w:val="22"/>
                <w:lang w:val="zh-CN" w:eastAsia="zh-CN" w:bidi="ar-SA"/>
              </w:rPr>
              <w:t>，教育技术学、秘书学、知识产权、人文教育、教育学、酒店管理、音乐表演（</w:t>
            </w:r>
            <w:r>
              <w:rPr>
                <w:rFonts w:hint="eastAsia" w:ascii="仿宋" w:hAnsi="仿宋" w:eastAsia="仿宋" w:cs="宋体"/>
                <w:kern w:val="0"/>
                <w:sz w:val="24"/>
                <w:szCs w:val="22"/>
                <w:lang w:val="en-US" w:eastAsia="zh-CN" w:bidi="ar-SA"/>
              </w:rPr>
              <w:t>2024起复招</w:t>
            </w:r>
            <w:r>
              <w:rPr>
                <w:rFonts w:hint="eastAsia" w:ascii="仿宋" w:hAnsi="仿宋" w:eastAsia="仿宋" w:cs="宋体"/>
                <w:kern w:val="0"/>
                <w:sz w:val="24"/>
                <w:szCs w:val="22"/>
                <w:lang w:val="zh-CN" w:eastAsia="zh-CN" w:bidi="ar-SA"/>
              </w:rPr>
              <w:t>）、自然地理与资源环境、物流工程；</w:t>
            </w:r>
            <w:r>
              <w:rPr>
                <w:rFonts w:hint="eastAsia" w:ascii="仿宋" w:hAnsi="仿宋" w:eastAsia="仿宋" w:cs="宋体"/>
                <w:kern w:val="0"/>
                <w:sz w:val="24"/>
                <w:szCs w:val="22"/>
                <w:lang w:val="en-US" w:eastAsia="zh-CN" w:bidi="ar-SA"/>
              </w:rPr>
              <w:t>2023-2025年，文化产业管理、广播电视学；2025年，秘书学、酒店管理、广告学、广播电视编导、商务英语、工程造价、市场营销、物联网工程、信息安全。</w:t>
            </w:r>
          </w:p>
          <w:p w14:paraId="1CEDC040">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default" w:ascii="仿宋" w:hAnsi="仿宋" w:eastAsia="仿宋"/>
                <w:sz w:val="24"/>
                <w:lang w:val="en-US" w:eastAsia="zh-CN"/>
              </w:rPr>
            </w:pPr>
            <w:r>
              <w:rPr>
                <w:rFonts w:hint="eastAsia" w:ascii="仿宋" w:hAnsi="仿宋" w:eastAsia="仿宋" w:cs="宋体"/>
                <w:kern w:val="0"/>
                <w:sz w:val="24"/>
                <w:szCs w:val="22"/>
                <w:lang w:val="en-US" w:eastAsia="zh-CN" w:bidi="ar-SA"/>
              </w:rPr>
              <w:t>撤销：2025年，教育技术学、知识产权、人文教育、教育学、自然地理与资源环境、物流工程。</w:t>
            </w:r>
          </w:p>
        </w:tc>
      </w:tr>
    </w:tbl>
    <w:p w14:paraId="389C629F">
      <w:pPr>
        <w:rPr>
          <w:rFonts w:ascii="Times New Roman"/>
          <w:sz w:val="24"/>
        </w:rPr>
        <w:sectPr>
          <w:pgSz w:w="11910" w:h="16840"/>
          <w:pgMar w:top="1320" w:right="660" w:bottom="280" w:left="1200" w:header="720" w:footer="720" w:gutter="0"/>
          <w:cols w:space="720" w:num="1"/>
        </w:sectPr>
      </w:pPr>
    </w:p>
    <w:p w14:paraId="5526FA15">
      <w:pPr>
        <w:tabs>
          <w:tab w:val="left" w:pos="3636"/>
        </w:tabs>
        <w:ind w:left="3635" w:right="254"/>
        <w:rPr>
          <w:rFonts w:ascii="黑体" w:eastAsia="黑体"/>
          <w:sz w:val="36"/>
        </w:rPr>
      </w:pPr>
      <w:r>
        <w:rPr>
          <w:rFonts w:ascii="黑体" w:eastAsia="黑体"/>
          <w:sz w:val="36"/>
        </w:rPr>
        <w:t>2.</w:t>
      </w:r>
      <w:r>
        <w:rPr>
          <w:rFonts w:hint="eastAsia" w:ascii="黑体" w:eastAsia="黑体"/>
          <w:sz w:val="36"/>
        </w:rPr>
        <w:t>申报专业基本情况</w:t>
      </w:r>
    </w:p>
    <w:p w14:paraId="5EB4304D">
      <w:pPr>
        <w:spacing w:before="4"/>
        <w:rPr>
          <w:sz w:val="6"/>
        </w:rPr>
      </w:pPr>
    </w:p>
    <w:tbl>
      <w:tblPr>
        <w:tblStyle w:val="22"/>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14:paraId="13482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71DEBA38">
            <w:pPr>
              <w:spacing w:before="16" w:line="282" w:lineRule="exact"/>
              <w:ind w:left="94" w:right="88"/>
              <w:jc w:val="center"/>
              <w:rPr>
                <w:rFonts w:ascii="仿宋" w:hAnsi="仿宋" w:eastAsia="仿宋"/>
                <w:sz w:val="24"/>
              </w:rPr>
            </w:pPr>
            <w:r>
              <w:rPr>
                <w:rFonts w:hint="eastAsia" w:ascii="仿宋" w:hAnsi="仿宋" w:eastAsia="仿宋"/>
                <w:sz w:val="24"/>
              </w:rPr>
              <w:t>专业代码</w:t>
            </w:r>
          </w:p>
        </w:tc>
        <w:tc>
          <w:tcPr>
            <w:tcW w:w="2390" w:type="dxa"/>
          </w:tcPr>
          <w:p w14:paraId="46473BE8">
            <w:pPr>
              <w:jc w:val="center"/>
              <w:rPr>
                <w:rFonts w:ascii="仿宋" w:hAnsi="仿宋" w:eastAsia="仿宋"/>
                <w:sz w:val="24"/>
              </w:rPr>
            </w:pPr>
            <w:r>
              <w:rPr>
                <w:rFonts w:ascii="仿宋_GB2312" w:eastAsia="仿宋_GB2312"/>
                <w:sz w:val="24"/>
              </w:rPr>
              <w:t>040202K</w:t>
            </w:r>
          </w:p>
        </w:tc>
        <w:tc>
          <w:tcPr>
            <w:tcW w:w="2391" w:type="dxa"/>
            <w:gridSpan w:val="2"/>
          </w:tcPr>
          <w:p w14:paraId="697179DF">
            <w:pPr>
              <w:spacing w:before="16" w:line="282" w:lineRule="exact"/>
              <w:ind w:left="716"/>
              <w:rPr>
                <w:rFonts w:ascii="仿宋" w:hAnsi="仿宋" w:eastAsia="仿宋"/>
                <w:sz w:val="24"/>
              </w:rPr>
            </w:pPr>
            <w:r>
              <w:rPr>
                <w:rFonts w:hint="eastAsia" w:ascii="仿宋" w:hAnsi="仿宋" w:eastAsia="仿宋"/>
                <w:sz w:val="24"/>
              </w:rPr>
              <w:t>专业名称</w:t>
            </w:r>
          </w:p>
        </w:tc>
        <w:tc>
          <w:tcPr>
            <w:tcW w:w="2394" w:type="dxa"/>
          </w:tcPr>
          <w:p w14:paraId="11ABCA8D">
            <w:pPr>
              <w:jc w:val="center"/>
              <w:rPr>
                <w:rFonts w:ascii="仿宋" w:hAnsi="仿宋" w:eastAsia="仿宋"/>
                <w:sz w:val="24"/>
              </w:rPr>
            </w:pPr>
            <w:r>
              <w:rPr>
                <w:rFonts w:hint="eastAsia" w:ascii="仿宋_GB2312" w:eastAsia="仿宋_GB2312"/>
                <w:sz w:val="24"/>
              </w:rPr>
              <w:t>运动训练</w:t>
            </w:r>
          </w:p>
        </w:tc>
      </w:tr>
      <w:tr w14:paraId="01727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4CD77DCA">
            <w:pPr>
              <w:spacing w:before="16" w:line="285" w:lineRule="exact"/>
              <w:ind w:left="94" w:right="88"/>
              <w:jc w:val="center"/>
              <w:rPr>
                <w:rFonts w:ascii="仿宋" w:hAnsi="仿宋" w:eastAsia="仿宋"/>
                <w:sz w:val="24"/>
              </w:rPr>
            </w:pPr>
            <w:r>
              <w:rPr>
                <w:rFonts w:hint="eastAsia" w:ascii="仿宋" w:hAnsi="仿宋" w:eastAsia="仿宋"/>
                <w:sz w:val="24"/>
              </w:rPr>
              <w:t>学位</w:t>
            </w:r>
          </w:p>
        </w:tc>
        <w:tc>
          <w:tcPr>
            <w:tcW w:w="2390" w:type="dxa"/>
          </w:tcPr>
          <w:p w14:paraId="6E2C9DDC">
            <w:pPr>
              <w:jc w:val="center"/>
              <w:rPr>
                <w:rFonts w:ascii="仿宋" w:hAnsi="仿宋" w:eastAsia="仿宋"/>
                <w:sz w:val="24"/>
              </w:rPr>
            </w:pPr>
            <w:r>
              <w:rPr>
                <w:rFonts w:hint="eastAsia" w:ascii="仿宋" w:hAnsi="仿宋" w:eastAsia="仿宋"/>
                <w:sz w:val="24"/>
              </w:rPr>
              <w:t>教育学学士</w:t>
            </w:r>
          </w:p>
        </w:tc>
        <w:tc>
          <w:tcPr>
            <w:tcW w:w="2391" w:type="dxa"/>
            <w:gridSpan w:val="2"/>
          </w:tcPr>
          <w:p w14:paraId="03C4653C">
            <w:pPr>
              <w:spacing w:before="16" w:line="285" w:lineRule="exact"/>
              <w:ind w:left="716"/>
              <w:rPr>
                <w:rFonts w:ascii="仿宋" w:hAnsi="仿宋" w:eastAsia="仿宋"/>
                <w:sz w:val="24"/>
              </w:rPr>
            </w:pPr>
            <w:r>
              <w:rPr>
                <w:rFonts w:hint="eastAsia" w:ascii="仿宋" w:hAnsi="仿宋" w:eastAsia="仿宋"/>
                <w:sz w:val="24"/>
              </w:rPr>
              <w:t>修业年限</w:t>
            </w:r>
          </w:p>
        </w:tc>
        <w:tc>
          <w:tcPr>
            <w:tcW w:w="2394" w:type="dxa"/>
          </w:tcPr>
          <w:p w14:paraId="1A961F98">
            <w:pPr>
              <w:jc w:val="center"/>
              <w:rPr>
                <w:rFonts w:ascii="仿宋" w:hAnsi="仿宋" w:eastAsia="仿宋"/>
                <w:sz w:val="24"/>
              </w:rPr>
            </w:pPr>
            <w:r>
              <w:rPr>
                <w:rFonts w:ascii="仿宋" w:hAnsi="仿宋" w:eastAsia="仿宋"/>
                <w:sz w:val="24"/>
              </w:rPr>
              <w:t>4</w:t>
            </w:r>
            <w:r>
              <w:rPr>
                <w:rFonts w:hint="eastAsia" w:ascii="仿宋" w:hAnsi="仿宋" w:eastAsia="仿宋"/>
                <w:sz w:val="24"/>
              </w:rPr>
              <w:t>年</w:t>
            </w:r>
          </w:p>
        </w:tc>
      </w:tr>
      <w:tr w14:paraId="39EDB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4EF6273E">
            <w:pPr>
              <w:spacing w:before="16" w:line="282" w:lineRule="exact"/>
              <w:ind w:left="94" w:right="88"/>
              <w:jc w:val="center"/>
              <w:rPr>
                <w:rFonts w:ascii="仿宋" w:hAnsi="仿宋" w:eastAsia="仿宋"/>
                <w:sz w:val="24"/>
              </w:rPr>
            </w:pPr>
            <w:r>
              <w:rPr>
                <w:rFonts w:hint="eastAsia" w:ascii="仿宋" w:hAnsi="仿宋" w:eastAsia="仿宋"/>
                <w:sz w:val="24"/>
              </w:rPr>
              <w:t>专业类</w:t>
            </w:r>
          </w:p>
        </w:tc>
        <w:tc>
          <w:tcPr>
            <w:tcW w:w="2390" w:type="dxa"/>
          </w:tcPr>
          <w:p w14:paraId="4BB03370">
            <w:pPr>
              <w:jc w:val="center"/>
              <w:rPr>
                <w:rFonts w:ascii="仿宋" w:hAnsi="仿宋" w:eastAsia="仿宋"/>
                <w:sz w:val="24"/>
              </w:rPr>
            </w:pPr>
            <w:r>
              <w:rPr>
                <w:rFonts w:hint="eastAsia" w:ascii="仿宋" w:hAnsi="仿宋" w:eastAsia="仿宋"/>
                <w:sz w:val="24"/>
              </w:rPr>
              <w:t>体育学类</w:t>
            </w:r>
          </w:p>
        </w:tc>
        <w:tc>
          <w:tcPr>
            <w:tcW w:w="2391" w:type="dxa"/>
            <w:gridSpan w:val="2"/>
          </w:tcPr>
          <w:p w14:paraId="5191CDBC">
            <w:pPr>
              <w:spacing w:before="16" w:line="282" w:lineRule="exact"/>
              <w:ind w:left="596"/>
              <w:rPr>
                <w:rFonts w:ascii="仿宋" w:hAnsi="仿宋" w:eastAsia="仿宋"/>
                <w:sz w:val="24"/>
              </w:rPr>
            </w:pPr>
            <w:r>
              <w:rPr>
                <w:rFonts w:hint="eastAsia" w:ascii="仿宋" w:hAnsi="仿宋" w:eastAsia="仿宋"/>
                <w:sz w:val="24"/>
              </w:rPr>
              <w:t>专业类代码</w:t>
            </w:r>
          </w:p>
        </w:tc>
        <w:tc>
          <w:tcPr>
            <w:tcW w:w="2394" w:type="dxa"/>
          </w:tcPr>
          <w:p w14:paraId="0698FFE4">
            <w:pPr>
              <w:jc w:val="center"/>
              <w:rPr>
                <w:rFonts w:ascii="仿宋" w:hAnsi="仿宋" w:eastAsia="仿宋"/>
                <w:sz w:val="24"/>
              </w:rPr>
            </w:pPr>
            <w:r>
              <w:rPr>
                <w:rFonts w:ascii="仿宋" w:hAnsi="仿宋" w:eastAsia="仿宋"/>
                <w:sz w:val="24"/>
              </w:rPr>
              <w:t>0402</w:t>
            </w:r>
          </w:p>
        </w:tc>
      </w:tr>
      <w:tr w14:paraId="3620B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7D3FD5DB">
            <w:pPr>
              <w:spacing w:before="16" w:line="285" w:lineRule="exact"/>
              <w:ind w:left="94" w:right="88"/>
              <w:jc w:val="center"/>
              <w:rPr>
                <w:rFonts w:ascii="仿宋" w:hAnsi="仿宋" w:eastAsia="仿宋"/>
                <w:sz w:val="24"/>
              </w:rPr>
            </w:pPr>
            <w:r>
              <w:rPr>
                <w:rFonts w:hint="eastAsia" w:ascii="仿宋" w:hAnsi="仿宋" w:eastAsia="仿宋"/>
                <w:sz w:val="24"/>
              </w:rPr>
              <w:t>门类</w:t>
            </w:r>
          </w:p>
        </w:tc>
        <w:tc>
          <w:tcPr>
            <w:tcW w:w="2390" w:type="dxa"/>
          </w:tcPr>
          <w:p w14:paraId="7561CA6E">
            <w:pPr>
              <w:jc w:val="center"/>
              <w:rPr>
                <w:rFonts w:ascii="仿宋" w:hAnsi="仿宋" w:eastAsia="仿宋"/>
                <w:sz w:val="24"/>
              </w:rPr>
            </w:pPr>
            <w:r>
              <w:rPr>
                <w:rFonts w:hint="eastAsia" w:ascii="仿宋" w:hAnsi="仿宋" w:eastAsia="仿宋"/>
                <w:sz w:val="24"/>
              </w:rPr>
              <w:t>教育学</w:t>
            </w:r>
          </w:p>
        </w:tc>
        <w:tc>
          <w:tcPr>
            <w:tcW w:w="2391" w:type="dxa"/>
            <w:gridSpan w:val="2"/>
          </w:tcPr>
          <w:p w14:paraId="6CA1A954">
            <w:pPr>
              <w:spacing w:before="16" w:line="285" w:lineRule="exact"/>
              <w:ind w:left="716"/>
              <w:rPr>
                <w:rFonts w:ascii="仿宋" w:hAnsi="仿宋" w:eastAsia="仿宋"/>
                <w:sz w:val="24"/>
              </w:rPr>
            </w:pPr>
            <w:r>
              <w:rPr>
                <w:rFonts w:hint="eastAsia" w:ascii="仿宋" w:hAnsi="仿宋" w:eastAsia="仿宋"/>
                <w:sz w:val="24"/>
              </w:rPr>
              <w:t>门类代码</w:t>
            </w:r>
          </w:p>
        </w:tc>
        <w:tc>
          <w:tcPr>
            <w:tcW w:w="2394" w:type="dxa"/>
          </w:tcPr>
          <w:p w14:paraId="79AE3029">
            <w:pPr>
              <w:jc w:val="center"/>
              <w:rPr>
                <w:rFonts w:ascii="仿宋" w:hAnsi="仿宋" w:eastAsia="仿宋"/>
                <w:sz w:val="24"/>
              </w:rPr>
            </w:pPr>
            <w:r>
              <w:rPr>
                <w:rFonts w:ascii="仿宋" w:hAnsi="仿宋" w:eastAsia="仿宋"/>
                <w:sz w:val="24"/>
              </w:rPr>
              <w:t>04</w:t>
            </w:r>
          </w:p>
        </w:tc>
      </w:tr>
      <w:tr w14:paraId="6B987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7DE95B18">
            <w:pPr>
              <w:spacing w:before="16" w:line="282" w:lineRule="exact"/>
              <w:ind w:left="95" w:right="88"/>
              <w:jc w:val="center"/>
              <w:rPr>
                <w:rFonts w:ascii="仿宋" w:hAnsi="仿宋" w:eastAsia="仿宋"/>
                <w:sz w:val="24"/>
              </w:rPr>
            </w:pPr>
            <w:r>
              <w:rPr>
                <w:rFonts w:hint="eastAsia" w:ascii="仿宋" w:hAnsi="仿宋" w:eastAsia="仿宋"/>
                <w:sz w:val="24"/>
              </w:rPr>
              <w:t>所在院系名称</w:t>
            </w:r>
          </w:p>
        </w:tc>
        <w:tc>
          <w:tcPr>
            <w:tcW w:w="7175" w:type="dxa"/>
            <w:gridSpan w:val="4"/>
          </w:tcPr>
          <w:p w14:paraId="6672A569">
            <w:pPr>
              <w:jc w:val="center"/>
              <w:rPr>
                <w:rFonts w:ascii="仿宋" w:hAnsi="仿宋" w:eastAsia="仿宋"/>
                <w:sz w:val="24"/>
              </w:rPr>
            </w:pPr>
            <w:r>
              <w:rPr>
                <w:rFonts w:hint="eastAsia" w:ascii="仿宋" w:hAnsi="仿宋" w:eastAsia="仿宋"/>
                <w:sz w:val="24"/>
              </w:rPr>
              <w:t>体育学院</w:t>
            </w:r>
          </w:p>
        </w:tc>
      </w:tr>
      <w:tr w14:paraId="5E97E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14:paraId="06946F79">
            <w:pPr>
              <w:spacing w:before="16" w:line="285" w:lineRule="exact"/>
              <w:ind w:left="3803" w:right="3794"/>
              <w:jc w:val="center"/>
              <w:rPr>
                <w:rFonts w:ascii="仿宋" w:hAnsi="仿宋" w:eastAsia="仿宋"/>
                <w:sz w:val="24"/>
              </w:rPr>
            </w:pPr>
            <w:r>
              <w:rPr>
                <w:rFonts w:hint="eastAsia" w:ascii="仿宋" w:hAnsi="仿宋" w:eastAsia="仿宋"/>
                <w:sz w:val="24"/>
              </w:rPr>
              <w:t>学校相近专业情况</w:t>
            </w:r>
          </w:p>
        </w:tc>
      </w:tr>
      <w:tr w14:paraId="47CEA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14:paraId="6B792C51">
            <w:pPr>
              <w:spacing w:before="175"/>
              <w:ind w:left="95" w:right="86"/>
              <w:jc w:val="center"/>
              <w:rPr>
                <w:rFonts w:ascii="仿宋" w:hAnsi="仿宋" w:eastAsia="仿宋"/>
                <w:sz w:val="24"/>
              </w:rPr>
            </w:pPr>
            <w:r>
              <w:rPr>
                <w:rFonts w:hint="eastAsia" w:ascii="仿宋" w:hAnsi="仿宋" w:eastAsia="仿宋"/>
                <w:sz w:val="24"/>
              </w:rPr>
              <w:t>相近专业</w:t>
            </w:r>
            <w:r>
              <w:rPr>
                <w:rFonts w:ascii="仿宋" w:hAnsi="仿宋" w:eastAsia="仿宋"/>
                <w:sz w:val="24"/>
              </w:rPr>
              <w:t xml:space="preserve"> 1</w:t>
            </w:r>
          </w:p>
        </w:tc>
        <w:tc>
          <w:tcPr>
            <w:tcW w:w="2390" w:type="dxa"/>
          </w:tcPr>
          <w:p w14:paraId="03653089">
            <w:pPr>
              <w:spacing w:before="175"/>
              <w:ind w:left="212" w:right="207"/>
              <w:jc w:val="center"/>
              <w:rPr>
                <w:rFonts w:ascii="仿宋" w:hAnsi="仿宋" w:eastAsia="仿宋"/>
                <w:sz w:val="24"/>
              </w:rPr>
            </w:pPr>
          </w:p>
        </w:tc>
        <w:tc>
          <w:tcPr>
            <w:tcW w:w="1986" w:type="dxa"/>
          </w:tcPr>
          <w:p w14:paraId="5D6C6018">
            <w:pPr>
              <w:spacing w:before="175"/>
              <w:ind w:right="259"/>
              <w:jc w:val="center"/>
              <w:rPr>
                <w:rFonts w:ascii="仿宋" w:hAnsi="仿宋" w:eastAsia="仿宋"/>
                <w:sz w:val="24"/>
              </w:rPr>
            </w:pPr>
          </w:p>
        </w:tc>
        <w:tc>
          <w:tcPr>
            <w:tcW w:w="2799" w:type="dxa"/>
            <w:gridSpan w:val="2"/>
          </w:tcPr>
          <w:p w14:paraId="0A32D559">
            <w:pPr>
              <w:spacing w:before="16"/>
              <w:ind w:left="32" w:right="19"/>
              <w:jc w:val="center"/>
              <w:rPr>
                <w:rFonts w:ascii="仿宋" w:hAnsi="仿宋" w:eastAsia="仿宋"/>
                <w:sz w:val="24"/>
              </w:rPr>
            </w:pPr>
            <w:r>
              <w:rPr>
                <w:rFonts w:hint="eastAsia" w:ascii="仿宋" w:hAnsi="仿宋" w:eastAsia="仿宋"/>
                <w:sz w:val="24"/>
              </w:rPr>
              <w:t>该专业教师队伍情况</w:t>
            </w:r>
          </w:p>
          <w:p w14:paraId="021F43A2">
            <w:pPr>
              <w:spacing w:before="12" w:line="282" w:lineRule="exact"/>
              <w:ind w:left="90" w:right="19"/>
              <w:jc w:val="center"/>
              <w:rPr>
                <w:rFonts w:ascii="仿宋" w:hAnsi="仿宋" w:eastAsia="仿宋"/>
                <w:sz w:val="24"/>
              </w:rPr>
            </w:pPr>
            <w:r>
              <w:rPr>
                <w:rFonts w:hint="eastAsia" w:ascii="仿宋" w:hAnsi="仿宋" w:eastAsia="仿宋"/>
                <w:sz w:val="24"/>
              </w:rPr>
              <w:t>（上传教师基本情况表）</w:t>
            </w:r>
          </w:p>
        </w:tc>
      </w:tr>
      <w:tr w14:paraId="1FBA8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14:paraId="20B6E1A6">
            <w:pPr>
              <w:spacing w:before="177"/>
              <w:ind w:left="95" w:right="86"/>
              <w:jc w:val="center"/>
              <w:rPr>
                <w:rFonts w:ascii="仿宋" w:hAnsi="仿宋" w:eastAsia="仿宋"/>
                <w:sz w:val="24"/>
              </w:rPr>
            </w:pPr>
            <w:r>
              <w:rPr>
                <w:rFonts w:hint="eastAsia" w:ascii="仿宋" w:hAnsi="仿宋" w:eastAsia="仿宋"/>
                <w:sz w:val="24"/>
              </w:rPr>
              <w:t>相近专业</w:t>
            </w:r>
            <w:r>
              <w:rPr>
                <w:rFonts w:ascii="仿宋" w:hAnsi="仿宋" w:eastAsia="仿宋"/>
                <w:sz w:val="24"/>
              </w:rPr>
              <w:t xml:space="preserve"> 2</w:t>
            </w:r>
          </w:p>
        </w:tc>
        <w:tc>
          <w:tcPr>
            <w:tcW w:w="2390" w:type="dxa"/>
          </w:tcPr>
          <w:p w14:paraId="227C8614">
            <w:pPr>
              <w:spacing w:before="175"/>
              <w:ind w:left="212" w:right="207"/>
              <w:jc w:val="center"/>
              <w:rPr>
                <w:rFonts w:ascii="仿宋" w:hAnsi="仿宋" w:eastAsia="仿宋"/>
                <w:sz w:val="24"/>
              </w:rPr>
            </w:pPr>
          </w:p>
        </w:tc>
        <w:tc>
          <w:tcPr>
            <w:tcW w:w="1986" w:type="dxa"/>
          </w:tcPr>
          <w:p w14:paraId="16DB6E43">
            <w:pPr>
              <w:spacing w:before="175"/>
              <w:ind w:right="259"/>
              <w:jc w:val="center"/>
              <w:rPr>
                <w:rFonts w:ascii="仿宋" w:hAnsi="仿宋" w:eastAsia="仿宋"/>
                <w:sz w:val="24"/>
              </w:rPr>
            </w:pPr>
          </w:p>
        </w:tc>
        <w:tc>
          <w:tcPr>
            <w:tcW w:w="2799" w:type="dxa"/>
            <w:gridSpan w:val="2"/>
          </w:tcPr>
          <w:p w14:paraId="3FA32F4A">
            <w:pPr>
              <w:spacing w:before="19"/>
              <w:ind w:left="32" w:right="19"/>
              <w:jc w:val="center"/>
              <w:rPr>
                <w:rFonts w:ascii="仿宋" w:hAnsi="仿宋" w:eastAsia="仿宋"/>
                <w:sz w:val="24"/>
              </w:rPr>
            </w:pPr>
            <w:r>
              <w:rPr>
                <w:rFonts w:hint="eastAsia" w:ascii="仿宋" w:hAnsi="仿宋" w:eastAsia="仿宋"/>
                <w:sz w:val="24"/>
              </w:rPr>
              <w:t>该专业教师队伍情况</w:t>
            </w:r>
          </w:p>
          <w:p w14:paraId="3A47CC93">
            <w:pPr>
              <w:spacing w:before="11" w:line="283" w:lineRule="exact"/>
              <w:ind w:left="90" w:right="19"/>
              <w:jc w:val="center"/>
              <w:rPr>
                <w:rFonts w:ascii="仿宋" w:hAnsi="仿宋" w:eastAsia="仿宋"/>
                <w:sz w:val="24"/>
              </w:rPr>
            </w:pPr>
            <w:r>
              <w:rPr>
                <w:rFonts w:hint="eastAsia" w:ascii="仿宋" w:hAnsi="仿宋" w:eastAsia="仿宋"/>
                <w:sz w:val="24"/>
              </w:rPr>
              <w:t>（上传教师基本情况表）</w:t>
            </w:r>
          </w:p>
        </w:tc>
      </w:tr>
      <w:tr w14:paraId="1CECA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14:paraId="091FE636">
            <w:pPr>
              <w:spacing w:before="177"/>
              <w:ind w:left="95" w:right="86"/>
              <w:jc w:val="center"/>
              <w:rPr>
                <w:rFonts w:ascii="仿宋" w:hAnsi="仿宋" w:eastAsia="仿宋"/>
                <w:sz w:val="24"/>
              </w:rPr>
            </w:pPr>
            <w:r>
              <w:rPr>
                <w:rFonts w:hint="eastAsia" w:ascii="仿宋" w:hAnsi="仿宋" w:eastAsia="仿宋"/>
                <w:sz w:val="24"/>
              </w:rPr>
              <w:t>相近专业</w:t>
            </w:r>
            <w:r>
              <w:rPr>
                <w:rFonts w:ascii="仿宋" w:hAnsi="仿宋" w:eastAsia="仿宋"/>
                <w:sz w:val="24"/>
              </w:rPr>
              <w:t xml:space="preserve"> 3</w:t>
            </w:r>
          </w:p>
        </w:tc>
        <w:tc>
          <w:tcPr>
            <w:tcW w:w="2390" w:type="dxa"/>
          </w:tcPr>
          <w:p w14:paraId="786A0196">
            <w:pPr>
              <w:spacing w:before="175"/>
              <w:ind w:left="212" w:right="207"/>
              <w:jc w:val="center"/>
              <w:rPr>
                <w:rFonts w:ascii="仿宋" w:hAnsi="仿宋" w:eastAsia="仿宋"/>
                <w:sz w:val="24"/>
              </w:rPr>
            </w:pPr>
          </w:p>
        </w:tc>
        <w:tc>
          <w:tcPr>
            <w:tcW w:w="1986" w:type="dxa"/>
          </w:tcPr>
          <w:p w14:paraId="44DAC52D">
            <w:pPr>
              <w:spacing w:before="175"/>
              <w:ind w:right="259"/>
              <w:jc w:val="center"/>
              <w:rPr>
                <w:rFonts w:ascii="仿宋" w:hAnsi="仿宋" w:eastAsia="仿宋"/>
                <w:sz w:val="24"/>
              </w:rPr>
            </w:pPr>
          </w:p>
        </w:tc>
        <w:tc>
          <w:tcPr>
            <w:tcW w:w="2799" w:type="dxa"/>
            <w:gridSpan w:val="2"/>
          </w:tcPr>
          <w:p w14:paraId="34345EB0">
            <w:pPr>
              <w:spacing w:before="16"/>
              <w:ind w:left="32" w:right="19"/>
              <w:jc w:val="center"/>
              <w:rPr>
                <w:rFonts w:ascii="仿宋" w:hAnsi="仿宋" w:eastAsia="仿宋"/>
                <w:sz w:val="24"/>
              </w:rPr>
            </w:pPr>
            <w:r>
              <w:rPr>
                <w:rFonts w:hint="eastAsia" w:ascii="仿宋" w:hAnsi="仿宋" w:eastAsia="仿宋"/>
                <w:sz w:val="24"/>
              </w:rPr>
              <w:t>该专业教师队伍情况</w:t>
            </w:r>
          </w:p>
          <w:p w14:paraId="647F1C74">
            <w:pPr>
              <w:spacing w:before="14" w:line="282" w:lineRule="exact"/>
              <w:ind w:left="90" w:right="19"/>
              <w:jc w:val="center"/>
              <w:rPr>
                <w:rFonts w:ascii="仿宋" w:hAnsi="仿宋" w:eastAsia="仿宋"/>
                <w:sz w:val="24"/>
              </w:rPr>
            </w:pPr>
            <w:r>
              <w:rPr>
                <w:rFonts w:hint="eastAsia" w:ascii="仿宋" w:hAnsi="仿宋" w:eastAsia="仿宋"/>
                <w:sz w:val="24"/>
              </w:rPr>
              <w:t>（上传教师基本情况表）</w:t>
            </w:r>
          </w:p>
        </w:tc>
      </w:tr>
      <w:tr w14:paraId="45190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14:paraId="6101A618">
            <w:pPr>
              <w:spacing w:before="16"/>
              <w:ind w:left="95" w:right="88"/>
              <w:jc w:val="center"/>
              <w:rPr>
                <w:rFonts w:ascii="仿宋" w:hAnsi="仿宋" w:eastAsia="仿宋"/>
                <w:sz w:val="24"/>
              </w:rPr>
            </w:pPr>
            <w:r>
              <w:rPr>
                <w:rFonts w:hint="eastAsia" w:ascii="仿宋" w:hAnsi="仿宋" w:eastAsia="仿宋"/>
                <w:sz w:val="24"/>
              </w:rPr>
              <w:t>增设专业区分度</w:t>
            </w:r>
          </w:p>
          <w:p w14:paraId="0014DC01">
            <w:pPr>
              <w:spacing w:before="14"/>
              <w:ind w:left="95" w:right="88"/>
              <w:jc w:val="center"/>
              <w:rPr>
                <w:rFonts w:ascii="仿宋" w:hAnsi="仿宋" w:eastAsia="仿宋"/>
                <w:sz w:val="24"/>
              </w:rPr>
            </w:pPr>
            <w:r>
              <w:rPr>
                <w:rFonts w:hint="eastAsia" w:ascii="仿宋" w:hAnsi="仿宋" w:eastAsia="仿宋"/>
                <w:sz w:val="24"/>
              </w:rPr>
              <w:t>（目录外专业填写）</w:t>
            </w:r>
          </w:p>
        </w:tc>
        <w:tc>
          <w:tcPr>
            <w:tcW w:w="7175" w:type="dxa"/>
            <w:gridSpan w:val="4"/>
          </w:tcPr>
          <w:p w14:paraId="40AC10DB">
            <w:pPr>
              <w:rPr>
                <w:rFonts w:ascii="仿宋" w:hAnsi="仿宋" w:eastAsia="仿宋"/>
                <w:sz w:val="24"/>
              </w:rPr>
            </w:pPr>
          </w:p>
        </w:tc>
      </w:tr>
      <w:tr w14:paraId="7F35B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14:paraId="6E9FF985">
            <w:pPr>
              <w:spacing w:before="16"/>
              <w:ind w:left="115"/>
              <w:rPr>
                <w:rFonts w:ascii="仿宋" w:hAnsi="仿宋" w:eastAsia="仿宋"/>
                <w:sz w:val="24"/>
              </w:rPr>
            </w:pPr>
            <w:r>
              <w:rPr>
                <w:rFonts w:hint="eastAsia" w:ascii="仿宋" w:hAnsi="仿宋" w:eastAsia="仿宋"/>
                <w:sz w:val="24"/>
              </w:rPr>
              <w:t>增设专业的基础要求</w:t>
            </w:r>
          </w:p>
          <w:p w14:paraId="2A8743EC">
            <w:pPr>
              <w:spacing w:before="12"/>
              <w:ind w:left="115"/>
              <w:rPr>
                <w:rFonts w:ascii="仿宋" w:hAnsi="仿宋" w:eastAsia="仿宋"/>
                <w:sz w:val="24"/>
              </w:rPr>
            </w:pPr>
            <w:r>
              <w:rPr>
                <w:rFonts w:hint="eastAsia" w:ascii="仿宋" w:hAnsi="仿宋" w:eastAsia="仿宋"/>
                <w:sz w:val="24"/>
              </w:rPr>
              <w:t>（目录外专业填写）</w:t>
            </w:r>
          </w:p>
        </w:tc>
        <w:tc>
          <w:tcPr>
            <w:tcW w:w="7175" w:type="dxa"/>
            <w:gridSpan w:val="4"/>
          </w:tcPr>
          <w:p w14:paraId="51D9E909">
            <w:pPr>
              <w:rPr>
                <w:rFonts w:ascii="仿宋" w:hAnsi="仿宋" w:eastAsia="仿宋"/>
                <w:sz w:val="24"/>
              </w:rPr>
            </w:pPr>
          </w:p>
        </w:tc>
      </w:tr>
    </w:tbl>
    <w:p w14:paraId="475A9617">
      <w:pPr>
        <w:rPr>
          <w:rFonts w:ascii="Times New Roman"/>
          <w:sz w:val="24"/>
        </w:rPr>
        <w:sectPr>
          <w:pgSz w:w="11910" w:h="16840"/>
          <w:pgMar w:top="1320" w:right="660" w:bottom="280" w:left="1200" w:header="720" w:footer="720" w:gutter="0"/>
          <w:cols w:space="720" w:num="1"/>
        </w:sectPr>
      </w:pPr>
    </w:p>
    <w:p w14:paraId="164FF7A2">
      <w:pPr>
        <w:spacing w:before="5"/>
        <w:jc w:val="center"/>
        <w:rPr>
          <w:rFonts w:ascii="Times New Roman"/>
          <w:sz w:val="11"/>
        </w:rPr>
      </w:pPr>
      <w:r>
        <w:rPr>
          <w:rFonts w:ascii="黑体" w:eastAsia="黑体"/>
          <w:sz w:val="36"/>
        </w:rPr>
        <w:t>3.</w:t>
      </w:r>
      <w:r>
        <w:rPr>
          <w:rFonts w:hint="eastAsia" w:ascii="黑体" w:eastAsia="黑体"/>
          <w:sz w:val="36"/>
        </w:rPr>
        <w:t>申报专业人才需求情况</w:t>
      </w:r>
    </w:p>
    <w:tbl>
      <w:tblPr>
        <w:tblStyle w:val="22"/>
        <w:tblpPr w:leftFromText="180" w:rightFromText="180" w:vertAnchor="text" w:horzAnchor="page" w:tblpX="1318" w:tblpY="689"/>
        <w:tblOverlap w:val="never"/>
        <w:tblW w:w="5004" w:type="pct"/>
        <w:tblInd w:w="0" w:type="dxa"/>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Layout w:type="autofit"/>
        <w:tblCellMar>
          <w:top w:w="0" w:type="dxa"/>
          <w:left w:w="0" w:type="dxa"/>
          <w:bottom w:w="0" w:type="dxa"/>
          <w:right w:w="0" w:type="dxa"/>
        </w:tblCellMar>
      </w:tblPr>
      <w:tblGrid>
        <w:gridCol w:w="1852"/>
        <w:gridCol w:w="1412"/>
        <w:gridCol w:w="2879"/>
        <w:gridCol w:w="3925"/>
      </w:tblGrid>
      <w:tr w14:paraId="45779525">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58" w:hRule="atLeast"/>
        </w:trPr>
        <w:tc>
          <w:tcPr>
            <w:tcW w:w="1621" w:type="pct"/>
            <w:gridSpan w:val="2"/>
            <w:tcBorders>
              <w:top w:val="single" w:color="000000" w:sz="4" w:space="0"/>
              <w:bottom w:val="single" w:color="000000" w:sz="4" w:space="0"/>
              <w:right w:val="single" w:color="000000" w:sz="4" w:space="0"/>
            </w:tcBorders>
            <w:vAlign w:val="center"/>
          </w:tcPr>
          <w:p w14:paraId="6B9FC675">
            <w:pPr>
              <w:spacing w:before="122" w:line="360" w:lineRule="exact"/>
              <w:ind w:left="107"/>
              <w:jc w:val="both"/>
              <w:rPr>
                <w:rFonts w:ascii="Arial" w:hAnsi="Arial" w:eastAsia="仿宋" w:cs="Arial"/>
                <w:sz w:val="24"/>
              </w:rPr>
            </w:pPr>
            <w:r>
              <w:rPr>
                <w:rFonts w:hint="eastAsia" w:ascii="Arial" w:hAnsi="仿宋" w:eastAsia="仿宋" w:cs="Arial"/>
                <w:sz w:val="24"/>
              </w:rPr>
              <w:t>申报专业主要就业领域</w:t>
            </w:r>
          </w:p>
        </w:tc>
        <w:tc>
          <w:tcPr>
            <w:tcW w:w="3378" w:type="pct"/>
            <w:gridSpan w:val="2"/>
            <w:tcBorders>
              <w:top w:val="single" w:color="000000" w:sz="4" w:space="0"/>
              <w:left w:val="single" w:color="000000" w:sz="4" w:space="0"/>
              <w:bottom w:val="single" w:color="000000" w:sz="4" w:space="0"/>
            </w:tcBorders>
            <w:vAlign w:val="center"/>
          </w:tcPr>
          <w:p w14:paraId="5627EF64">
            <w:pPr>
              <w:spacing w:line="360" w:lineRule="exact"/>
              <w:ind w:firstLine="480" w:firstLineChars="200"/>
              <w:rPr>
                <w:rFonts w:ascii="Arial" w:hAnsi="Arial" w:cs="Arial"/>
                <w:color w:val="000000"/>
                <w:sz w:val="24"/>
                <w:szCs w:val="24"/>
              </w:rPr>
            </w:pPr>
            <w:r>
              <w:rPr>
                <w:rFonts w:hint="eastAsia" w:ascii="Arial" w:cs="Arial"/>
                <w:sz w:val="24"/>
                <w:szCs w:val="24"/>
              </w:rPr>
              <w:t>本专业培养适应我国经济社会发展需要和体育事业发展趋势，立足河北，服务京津冀一体化发展战略，培养德智体美劳全面发展，具有现代体育意识、良好的科学文化素养和职业素质、创新精神及实践能力，掌握专项运动教学训练竞赛的基本理论、基本知识、基本技能，能在学校、体校、体育俱乐部等部门从事训练、教学、竞赛管理等方面工作的应用型体育专门人才。</w:t>
            </w:r>
          </w:p>
        </w:tc>
      </w:tr>
      <w:tr w14:paraId="37D815C8">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6459" w:hRule="atLeast"/>
        </w:trPr>
        <w:tc>
          <w:tcPr>
            <w:tcW w:w="5000" w:type="pct"/>
            <w:gridSpan w:val="4"/>
            <w:tcBorders>
              <w:top w:val="single" w:color="000000" w:sz="4" w:space="0"/>
            </w:tcBorders>
          </w:tcPr>
          <w:p w14:paraId="7472FBB9">
            <w:pPr>
              <w:pStyle w:val="263"/>
              <w:spacing w:line="360" w:lineRule="exact"/>
              <w:ind w:firstLine="0"/>
              <w:jc w:val="left"/>
              <w:rPr>
                <w:rFonts w:ascii="Arial" w:hAnsi="Arial" w:cs="Arial"/>
                <w:szCs w:val="24"/>
              </w:rPr>
            </w:pPr>
            <w:r>
              <w:rPr>
                <w:rFonts w:hint="eastAsia" w:ascii="Arial" w:cs="Arial"/>
                <w:szCs w:val="24"/>
              </w:rPr>
              <w:t>人才需求情况（请加强与用人单位的沟通，预测用人单位对该专业的岗位需求。此处填写的内容要具体到用人单位名称及其人才需求预测数）</w:t>
            </w:r>
          </w:p>
          <w:p w14:paraId="065BEAC5">
            <w:pPr>
              <w:spacing w:line="360" w:lineRule="exact"/>
              <w:ind w:firstLine="482"/>
              <w:rPr>
                <w:rFonts w:ascii="Arial" w:cs="Arial"/>
                <w:sz w:val="24"/>
                <w:szCs w:val="24"/>
              </w:rPr>
            </w:pPr>
          </w:p>
          <w:p w14:paraId="728E20AD">
            <w:pPr>
              <w:spacing w:line="360" w:lineRule="exact"/>
              <w:ind w:firstLine="482"/>
              <w:rPr>
                <w:rFonts w:ascii="仿宋" w:hAnsi="仿宋" w:eastAsia="仿宋" w:cs="仿宋"/>
                <w:sz w:val="24"/>
                <w:szCs w:val="24"/>
              </w:rPr>
            </w:pPr>
            <w:r>
              <w:rPr>
                <w:rFonts w:hint="eastAsia" w:ascii="仿宋" w:hAnsi="仿宋" w:eastAsia="仿宋" w:cs="仿宋"/>
                <w:b/>
                <w:bCs/>
                <w:sz w:val="24"/>
                <w:szCs w:val="24"/>
              </w:rPr>
              <w:t>一、运动员文化素养提升的需要</w:t>
            </w:r>
          </w:p>
          <w:p w14:paraId="2C8770F4">
            <w:pPr>
              <w:spacing w:line="360" w:lineRule="exact"/>
              <w:ind w:firstLine="482"/>
              <w:rPr>
                <w:rFonts w:ascii="仿宋" w:hAnsi="仿宋" w:eastAsia="仿宋" w:cs="仿宋"/>
                <w:sz w:val="24"/>
                <w:szCs w:val="24"/>
              </w:rPr>
            </w:pPr>
            <w:r>
              <w:rPr>
                <w:rFonts w:hint="eastAsia" w:ascii="仿宋" w:hAnsi="仿宋" w:eastAsia="仿宋" w:cs="仿宋"/>
                <w:sz w:val="24"/>
                <w:szCs w:val="24"/>
              </w:rPr>
              <w:t>2010年3月30日国务院办公厅转发了《关于进一步加强运动员文化教育和运动员保障工作的指导意见》，指导意见指出，“鼓励体育运动学校的毕业生通过普通高校运动训练、民族传统体育专业单独招生和高等学校招收高水平运动员等单考或统考形式，进入高等学校学习。”“鼓励运动队的运动员进入高等学校学习，接收运动员的高等学校要建立符合运动员教育特点的弹性学制，开发和设置适合体育人才的专业和课程，并利用多种教育手段切实提高运动员教育的质量。”因此，我校增设运动训练本科专业，可以更好地实现和维护了广大运动员的合法权益，可以帮助解决广大运动员最关心、最直接、最现实的文化素养和保障的利益问题。</w:t>
            </w:r>
          </w:p>
          <w:p w14:paraId="1665E437">
            <w:pPr>
              <w:spacing w:line="360" w:lineRule="exact"/>
              <w:ind w:firstLine="482"/>
              <w:rPr>
                <w:rFonts w:ascii="仿宋" w:hAnsi="仿宋" w:eastAsia="仿宋" w:cs="仿宋"/>
                <w:sz w:val="24"/>
                <w:szCs w:val="24"/>
              </w:rPr>
            </w:pPr>
          </w:p>
          <w:p w14:paraId="3B84F32E">
            <w:pPr>
              <w:spacing w:line="360" w:lineRule="exact"/>
              <w:ind w:firstLine="482"/>
              <w:rPr>
                <w:rFonts w:ascii="仿宋" w:hAnsi="仿宋" w:eastAsia="仿宋" w:cs="仿宋"/>
                <w:b/>
                <w:bCs/>
                <w:sz w:val="24"/>
                <w:szCs w:val="24"/>
              </w:rPr>
            </w:pPr>
            <w:r>
              <w:rPr>
                <w:rFonts w:hint="eastAsia" w:ascii="仿宋" w:hAnsi="仿宋" w:eastAsia="仿宋" w:cs="仿宋"/>
                <w:b/>
                <w:bCs/>
                <w:sz w:val="24"/>
                <w:szCs w:val="24"/>
              </w:rPr>
              <w:t>二、河北省体育事业发展的需要</w:t>
            </w:r>
          </w:p>
          <w:p w14:paraId="244029B7">
            <w:pPr>
              <w:spacing w:line="360" w:lineRule="exact"/>
              <w:ind w:firstLine="482"/>
              <w:rPr>
                <w:rFonts w:ascii="仿宋" w:hAnsi="仿宋" w:eastAsia="仿宋" w:cs="仿宋"/>
                <w:sz w:val="24"/>
                <w:szCs w:val="24"/>
              </w:rPr>
            </w:pPr>
            <w:r>
              <w:rPr>
                <w:rFonts w:hint="eastAsia" w:ascii="仿宋" w:hAnsi="仿宋" w:eastAsia="仿宋" w:cs="仿宋"/>
                <w:sz w:val="24"/>
                <w:szCs w:val="24"/>
              </w:rPr>
              <w:t>随着我国从体育大国向体育强国的迈进，从</w:t>
            </w:r>
            <w:r>
              <w:rPr>
                <w:rFonts w:hint="eastAsia" w:ascii="仿宋" w:hAnsi="仿宋" w:eastAsia="仿宋" w:cs="仿宋"/>
                <w:sz w:val="24"/>
                <w:szCs w:val="24"/>
                <w:lang w:val="en-US"/>
              </w:rPr>
              <w:t>地方供给关系上看体育专业人才</w:t>
            </w:r>
            <w:r>
              <w:rPr>
                <w:rFonts w:hint="eastAsia" w:ascii="仿宋" w:hAnsi="仿宋" w:eastAsia="仿宋" w:cs="仿宋"/>
                <w:sz w:val="24"/>
                <w:szCs w:val="24"/>
              </w:rPr>
              <w:t>存在着</w:t>
            </w:r>
            <w:r>
              <w:rPr>
                <w:rFonts w:hint="eastAsia" w:ascii="仿宋" w:hAnsi="仿宋" w:eastAsia="仿宋" w:cs="仿宋"/>
                <w:sz w:val="24"/>
                <w:szCs w:val="24"/>
                <w:lang w:val="en-US"/>
              </w:rPr>
              <w:t>巨大缺口</w:t>
            </w:r>
            <w:r>
              <w:rPr>
                <w:rFonts w:hint="eastAsia" w:ascii="仿宋" w:hAnsi="仿宋" w:eastAsia="仿宋" w:cs="仿宋"/>
                <w:sz w:val="24"/>
                <w:szCs w:val="24"/>
              </w:rPr>
              <w:t>，河北省体育水平要想有较大突破，除了资金、科技投入等方面的因素外，提高河北省专业技术人员</w:t>
            </w:r>
            <w:r>
              <w:rPr>
                <w:rFonts w:hint="eastAsia" w:ascii="仿宋" w:hAnsi="仿宋" w:eastAsia="仿宋" w:cs="仿宋"/>
                <w:sz w:val="24"/>
                <w:szCs w:val="24"/>
                <w:lang w:val="en-US"/>
              </w:rPr>
              <w:t>和科研人员</w:t>
            </w:r>
            <w:r>
              <w:rPr>
                <w:rFonts w:hint="eastAsia" w:ascii="仿宋" w:hAnsi="仿宋" w:eastAsia="仿宋" w:cs="仿宋"/>
                <w:sz w:val="24"/>
                <w:szCs w:val="24"/>
              </w:rPr>
              <w:t>整体素质是一个重要的因素。从体育专业人才培养来看，由于运动训练专业具有培养运动员的文化、运动、训练、管理等素质，有多学科综合优势，具有较强的辐射性，可以有效满足竞技体育、大众体育以及学校体育等不同领域体育事业发展的全方位人才需求，有效提升河北体育事业的发展。因此，增设运动训练专业是构建河北体育事业与经济社会均衡发展的有力保障。</w:t>
            </w:r>
          </w:p>
          <w:p w14:paraId="12CB6276">
            <w:pPr>
              <w:spacing w:line="360" w:lineRule="exact"/>
              <w:ind w:firstLine="482"/>
              <w:rPr>
                <w:rFonts w:ascii="仿宋" w:hAnsi="仿宋" w:eastAsia="仿宋" w:cs="仿宋"/>
                <w:sz w:val="24"/>
                <w:szCs w:val="24"/>
              </w:rPr>
            </w:pPr>
          </w:p>
          <w:p w14:paraId="376DA282">
            <w:pPr>
              <w:spacing w:line="360" w:lineRule="exact"/>
              <w:ind w:firstLine="482"/>
              <w:rPr>
                <w:rFonts w:ascii="仿宋" w:hAnsi="仿宋" w:eastAsia="仿宋" w:cs="仿宋"/>
                <w:b/>
                <w:bCs/>
                <w:sz w:val="24"/>
                <w:szCs w:val="24"/>
                <w:lang w:val="en-US"/>
              </w:rPr>
            </w:pPr>
            <w:r>
              <w:rPr>
                <w:rFonts w:hint="eastAsia" w:ascii="仿宋" w:hAnsi="仿宋" w:eastAsia="仿宋" w:cs="仿宋"/>
                <w:b/>
                <w:bCs/>
                <w:sz w:val="24"/>
                <w:szCs w:val="24"/>
                <w:lang w:val="en-US"/>
              </w:rPr>
              <w:t>三、国家</w:t>
            </w:r>
            <w:r>
              <w:rPr>
                <w:rFonts w:hint="eastAsia" w:ascii="仿宋" w:hAnsi="仿宋" w:eastAsia="仿宋" w:cs="仿宋"/>
                <w:b/>
                <w:bCs/>
                <w:sz w:val="24"/>
                <w:szCs w:val="24"/>
              </w:rPr>
              <w:t>体育行业人才</w:t>
            </w:r>
            <w:r>
              <w:rPr>
                <w:rFonts w:hint="eastAsia" w:ascii="仿宋" w:hAnsi="仿宋" w:eastAsia="仿宋" w:cs="仿宋"/>
                <w:b/>
                <w:bCs/>
                <w:sz w:val="24"/>
                <w:szCs w:val="24"/>
                <w:lang w:val="en-US"/>
              </w:rPr>
              <w:t>缺口的需要</w:t>
            </w:r>
          </w:p>
          <w:p w14:paraId="63003B22">
            <w:pPr>
              <w:spacing w:line="360" w:lineRule="exact"/>
              <w:ind w:firstLine="482"/>
              <w:rPr>
                <w:rFonts w:ascii="仿宋" w:hAnsi="仿宋" w:eastAsia="仿宋" w:cs="仿宋"/>
                <w:sz w:val="24"/>
                <w:szCs w:val="24"/>
                <w:lang w:val="en-US"/>
              </w:rPr>
            </w:pPr>
            <w:r>
              <w:rPr>
                <w:rFonts w:hint="eastAsia" w:ascii="仿宋" w:hAnsi="仿宋" w:eastAsia="仿宋" w:cs="仿宋"/>
                <w:sz w:val="24"/>
                <w:szCs w:val="24"/>
              </w:rPr>
              <w:t>国家相关促进体育产业发展、体育消费以及全民健身的深入落实，急需大量高素质体育技术技能人才，这为运动训练专业人才培养提供了坚实的行业背景。体育行业对人才培养的需求除了体现在数量和规模上外，对人才的质量和结构（含层次）也提出了许多新要求，需要更多高素质技术技能人才来满足体育行业用人单位的发展，岗位也对人才的学历、能力提出了更高要求，更看重学生的综合素质、专业技能及工作中的责任心、职业道德，这些因素为运动训练人才培养提供</w:t>
            </w:r>
            <w:r>
              <w:rPr>
                <w:rFonts w:hint="eastAsia" w:ascii="仿宋" w:hAnsi="仿宋" w:eastAsia="仿宋" w:cs="仿宋"/>
                <w:sz w:val="24"/>
                <w:szCs w:val="24"/>
                <w:lang w:val="en-US"/>
              </w:rPr>
              <w:t>了强大的发展机遇。</w:t>
            </w:r>
          </w:p>
          <w:p w14:paraId="12AE61AD">
            <w:pPr>
              <w:spacing w:line="360" w:lineRule="exact"/>
              <w:ind w:firstLine="482"/>
              <w:rPr>
                <w:rFonts w:ascii="仿宋" w:hAnsi="仿宋" w:eastAsia="仿宋" w:cs="仿宋"/>
                <w:sz w:val="24"/>
                <w:szCs w:val="24"/>
                <w:lang w:val="en-US"/>
              </w:rPr>
            </w:pPr>
          </w:p>
          <w:p w14:paraId="559FAE0A">
            <w:pPr>
              <w:spacing w:line="360" w:lineRule="exact"/>
              <w:ind w:firstLine="482" w:firstLineChars="200"/>
              <w:rPr>
                <w:rFonts w:ascii="仿宋" w:hAnsi="仿宋" w:eastAsia="仿宋" w:cs="仿宋"/>
                <w:b/>
                <w:bCs/>
                <w:sz w:val="24"/>
                <w:szCs w:val="24"/>
                <w:lang w:val="en-US"/>
              </w:rPr>
            </w:pPr>
            <w:r>
              <w:rPr>
                <w:rFonts w:hint="eastAsia" w:ascii="仿宋" w:hAnsi="仿宋" w:eastAsia="仿宋" w:cs="仿宋"/>
                <w:b/>
                <w:bCs/>
                <w:sz w:val="24"/>
                <w:szCs w:val="24"/>
                <w:lang w:val="en-US"/>
              </w:rPr>
              <w:t>四</w:t>
            </w:r>
            <w:r>
              <w:rPr>
                <w:rFonts w:hint="eastAsia" w:ascii="仿宋" w:hAnsi="仿宋" w:eastAsia="仿宋" w:cs="仿宋"/>
                <w:b/>
                <w:bCs/>
                <w:sz w:val="24"/>
                <w:szCs w:val="24"/>
              </w:rPr>
              <w:t>、提升服务社会能力、办学水平的需要</w:t>
            </w:r>
          </w:p>
          <w:p w14:paraId="1943356C">
            <w:pPr>
              <w:spacing w:line="360" w:lineRule="exact"/>
              <w:ind w:firstLine="482"/>
              <w:rPr>
                <w:rFonts w:ascii="仿宋" w:hAnsi="仿宋" w:eastAsia="仿宋" w:cs="仿宋"/>
                <w:sz w:val="24"/>
                <w:szCs w:val="24"/>
              </w:rPr>
            </w:pPr>
            <w:r>
              <w:rPr>
                <w:rFonts w:hint="eastAsia" w:ascii="仿宋" w:hAnsi="仿宋" w:eastAsia="仿宋" w:cs="仿宋"/>
                <w:sz w:val="24"/>
                <w:szCs w:val="24"/>
              </w:rPr>
              <w:t>积极服务于河北经济社会建设是石家庄学院办学的基本职能之一，作为河北省首批应用型高校，以提升服务社会的能力和水平，赢得自身发展的机遇和保障。</w:t>
            </w:r>
            <w:r>
              <w:rPr>
                <w:rFonts w:hint="eastAsia" w:ascii="仿宋" w:hAnsi="仿宋" w:eastAsia="仿宋" w:cs="仿宋"/>
                <w:sz w:val="24"/>
                <w:szCs w:val="24"/>
                <w:lang w:val="en-US"/>
              </w:rPr>
              <w:t>学校申报</w:t>
            </w:r>
            <w:r>
              <w:rPr>
                <w:rFonts w:hint="eastAsia" w:ascii="仿宋" w:hAnsi="仿宋" w:eastAsia="仿宋" w:cs="仿宋"/>
                <w:sz w:val="24"/>
                <w:szCs w:val="24"/>
              </w:rPr>
              <w:t>运动训练专业的基础扎实，专业建设目标明确，在教学条件、人才培养目标、培养内容与培养过程等内部环境的发展上与社会需求的外部环境要求紧密对接，使</w:t>
            </w:r>
            <w:r>
              <w:rPr>
                <w:rFonts w:hint="eastAsia" w:ascii="仿宋" w:hAnsi="仿宋" w:eastAsia="仿宋" w:cs="仿宋"/>
                <w:sz w:val="24"/>
                <w:szCs w:val="24"/>
                <w:lang w:val="en-US"/>
              </w:rPr>
              <w:t>专业人才培养</w:t>
            </w:r>
            <w:r>
              <w:rPr>
                <w:rFonts w:hint="eastAsia" w:ascii="仿宋" w:hAnsi="仿宋" w:eastAsia="仿宋" w:cs="仿宋"/>
                <w:sz w:val="24"/>
                <w:szCs w:val="24"/>
              </w:rPr>
              <w:t>符合国家教育整体大发展的方向和要求，从而达到服务于河北体育事业发展的需要。</w:t>
            </w:r>
          </w:p>
          <w:p w14:paraId="15357D2E">
            <w:pPr>
              <w:spacing w:line="360" w:lineRule="exact"/>
              <w:ind w:firstLine="482"/>
              <w:rPr>
                <w:color w:val="FF0000"/>
                <w:sz w:val="24"/>
                <w:szCs w:val="24"/>
                <w:lang w:val="en-US"/>
              </w:rPr>
            </w:pPr>
          </w:p>
        </w:tc>
      </w:tr>
      <w:tr w14:paraId="5D42C23D">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restart"/>
            <w:vAlign w:val="center"/>
          </w:tcPr>
          <w:p w14:paraId="320D75FC">
            <w:pPr>
              <w:spacing w:line="320" w:lineRule="exact"/>
              <w:ind w:left="182" w:right="170"/>
              <w:rPr>
                <w:rFonts w:ascii="Arial" w:hAnsi="Arial" w:eastAsia="仿宋" w:cs="Arial"/>
                <w:sz w:val="24"/>
              </w:rPr>
            </w:pPr>
            <w:r>
              <w:rPr>
                <w:rFonts w:hint="eastAsia" w:ascii="Arial" w:hAnsi="仿宋" w:eastAsia="仿宋" w:cs="Arial"/>
                <w:spacing w:val="-4"/>
                <w:sz w:val="24"/>
              </w:rPr>
              <w:t>申报专业人才需求调研情况</w:t>
            </w:r>
            <w:r>
              <w:rPr>
                <w:rFonts w:hint="eastAsia" w:ascii="Arial" w:hAnsi="仿宋" w:eastAsia="仿宋" w:cs="Arial"/>
                <w:sz w:val="24"/>
              </w:rPr>
              <w:t>（</w:t>
            </w:r>
            <w:r>
              <w:rPr>
                <w:rFonts w:hint="eastAsia" w:ascii="Arial" w:hAnsi="仿宋" w:eastAsia="仿宋" w:cs="Arial"/>
                <w:spacing w:val="-4"/>
                <w:sz w:val="24"/>
              </w:rPr>
              <w:t>可上传合作</w:t>
            </w:r>
            <w:r>
              <w:rPr>
                <w:rFonts w:hint="eastAsia" w:ascii="Arial" w:hAnsi="仿宋" w:eastAsia="仿宋" w:cs="Arial"/>
                <w:sz w:val="24"/>
              </w:rPr>
              <w:t>办学协议等</w:t>
            </w:r>
            <w:r>
              <w:rPr>
                <w:rFonts w:hint="eastAsia" w:ascii="Arial" w:hAnsi="仿宋" w:eastAsia="仿宋" w:cs="Arial"/>
                <w:spacing w:val="-18"/>
                <w:sz w:val="24"/>
              </w:rPr>
              <w:t>）</w:t>
            </w:r>
          </w:p>
        </w:tc>
        <w:tc>
          <w:tcPr>
            <w:tcW w:w="2131" w:type="pct"/>
            <w:gridSpan w:val="2"/>
            <w:tcBorders>
              <w:top w:val="single" w:color="000000" w:sz="6" w:space="0"/>
              <w:bottom w:val="single" w:color="000000" w:sz="6" w:space="0"/>
            </w:tcBorders>
            <w:vAlign w:val="center"/>
          </w:tcPr>
          <w:p w14:paraId="3C171315">
            <w:pPr>
              <w:spacing w:line="320" w:lineRule="exact"/>
              <w:jc w:val="both"/>
              <w:rPr>
                <w:rFonts w:ascii="Arial" w:hAnsi="Arial" w:eastAsia="仿宋" w:cs="Arial"/>
                <w:sz w:val="24"/>
              </w:rPr>
            </w:pPr>
            <w:r>
              <w:rPr>
                <w:rFonts w:hint="eastAsia" w:ascii="Arial" w:hAnsi="仿宋" w:eastAsia="仿宋" w:cs="Arial"/>
                <w:sz w:val="24"/>
              </w:rPr>
              <w:t>年度计划招生人数</w:t>
            </w: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5681AF47">
            <w:pPr>
              <w:spacing w:line="320" w:lineRule="exact"/>
              <w:jc w:val="both"/>
              <w:rPr>
                <w:rFonts w:ascii="Arial" w:hAnsi="Arial" w:cs="Arial"/>
                <w:sz w:val="24"/>
                <w:lang w:val="en-US"/>
              </w:rPr>
            </w:pPr>
            <w:r>
              <w:rPr>
                <w:rFonts w:ascii="Arial" w:hAnsi="Arial" w:cs="Arial"/>
                <w:sz w:val="24"/>
                <w:lang w:val="en-US"/>
              </w:rPr>
              <w:t>40</w:t>
            </w:r>
          </w:p>
        </w:tc>
      </w:tr>
      <w:tr w14:paraId="1DE8A585">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2260ACB2">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66CFAD57">
            <w:pPr>
              <w:spacing w:line="320" w:lineRule="exact"/>
              <w:jc w:val="both"/>
              <w:rPr>
                <w:rFonts w:ascii="Arial" w:hAnsi="Arial" w:eastAsia="仿宋" w:cs="Arial"/>
                <w:sz w:val="24"/>
              </w:rPr>
            </w:pPr>
            <w:r>
              <w:rPr>
                <w:rFonts w:hint="eastAsia" w:ascii="Arial" w:hAnsi="仿宋" w:eastAsia="仿宋" w:cs="Arial"/>
                <w:sz w:val="24"/>
              </w:rPr>
              <w:t>预计升学人数</w:t>
            </w: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4A493B04">
            <w:pPr>
              <w:spacing w:line="320" w:lineRule="exact"/>
              <w:jc w:val="both"/>
              <w:rPr>
                <w:rFonts w:ascii="Arial" w:hAnsi="Arial" w:cs="Arial"/>
                <w:sz w:val="24"/>
                <w:lang w:val="en-US"/>
              </w:rPr>
            </w:pPr>
            <w:r>
              <w:rPr>
                <w:rFonts w:ascii="Arial" w:hAnsi="Arial" w:cs="Arial"/>
                <w:sz w:val="24"/>
                <w:lang w:val="en-US"/>
              </w:rPr>
              <w:t>10</w:t>
            </w:r>
          </w:p>
        </w:tc>
      </w:tr>
      <w:tr w14:paraId="56FC3A55">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6638B3BD">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418C0E83">
            <w:pPr>
              <w:spacing w:line="320" w:lineRule="exact"/>
              <w:jc w:val="both"/>
              <w:rPr>
                <w:rFonts w:ascii="Arial" w:hAnsi="Arial" w:eastAsia="仿宋" w:cs="Arial"/>
                <w:sz w:val="24"/>
              </w:rPr>
            </w:pPr>
            <w:r>
              <w:rPr>
                <w:rFonts w:hint="eastAsia" w:ascii="Arial" w:hAnsi="仿宋" w:eastAsia="仿宋" w:cs="Arial"/>
                <w:sz w:val="24"/>
              </w:rPr>
              <w:t>预计就业人数</w:t>
            </w: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1BB6DFA7">
            <w:pPr>
              <w:spacing w:line="320" w:lineRule="exact"/>
              <w:jc w:val="both"/>
              <w:rPr>
                <w:rFonts w:ascii="Arial" w:hAnsi="Arial" w:cs="Arial"/>
                <w:sz w:val="24"/>
                <w:lang w:val="en-US"/>
              </w:rPr>
            </w:pPr>
            <w:r>
              <w:rPr>
                <w:rFonts w:ascii="Arial" w:hAnsi="Arial" w:cs="Arial"/>
                <w:sz w:val="24"/>
                <w:lang w:val="en-US"/>
              </w:rPr>
              <w:t>30</w:t>
            </w:r>
          </w:p>
        </w:tc>
      </w:tr>
      <w:tr w14:paraId="5B1A29B7">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3FA62151">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5988ED48">
            <w:pPr>
              <w:spacing w:line="320" w:lineRule="exact"/>
              <w:jc w:val="both"/>
              <w:rPr>
                <w:rFonts w:ascii="Arial" w:hAnsi="Arial" w:eastAsia="仿宋" w:cs="Arial"/>
                <w:sz w:val="24"/>
                <w:szCs w:val="24"/>
              </w:rPr>
            </w:pPr>
            <w:r>
              <w:rPr>
                <w:rFonts w:hint="eastAsia" w:ascii="Arial" w:hAnsi="仿宋" w:eastAsia="仿宋" w:cs="Arial"/>
                <w:sz w:val="24"/>
                <w:szCs w:val="24"/>
              </w:rPr>
              <w:t>其中：</w:t>
            </w: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07C50572">
            <w:pPr>
              <w:widowControl/>
              <w:spacing w:line="320" w:lineRule="exact"/>
              <w:textAlignment w:val="center"/>
              <w:rPr>
                <w:rFonts w:ascii="Arial" w:hAnsi="Arial" w:cs="Arial"/>
                <w:sz w:val="24"/>
                <w:lang w:val="en-US"/>
              </w:rPr>
            </w:pPr>
          </w:p>
        </w:tc>
      </w:tr>
      <w:tr w14:paraId="664F4F4F">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3BD1255E">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7C528EE5">
            <w:pPr>
              <w:spacing w:line="320" w:lineRule="exact"/>
              <w:jc w:val="both"/>
              <w:rPr>
                <w:rFonts w:ascii="Arial" w:hAnsi="Arial" w:eastAsia="仿宋" w:cs="Arial"/>
                <w:sz w:val="24"/>
                <w:szCs w:val="24"/>
              </w:rPr>
            </w:pP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7641A224">
            <w:pPr>
              <w:widowControl/>
              <w:spacing w:line="320" w:lineRule="exact"/>
              <w:textAlignment w:val="center"/>
              <w:rPr>
                <w:rFonts w:ascii="Arial" w:hAnsi="Arial" w:cs="Arial"/>
                <w:sz w:val="24"/>
              </w:rPr>
            </w:pPr>
          </w:p>
        </w:tc>
      </w:tr>
      <w:tr w14:paraId="621BCDA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5F99165C">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502F2B13">
            <w:pPr>
              <w:spacing w:line="320" w:lineRule="exact"/>
              <w:jc w:val="both"/>
              <w:rPr>
                <w:rFonts w:ascii="Arial" w:hAnsi="Arial" w:eastAsia="仿宋" w:cs="Arial"/>
                <w:sz w:val="24"/>
                <w:szCs w:val="24"/>
              </w:rPr>
            </w:pP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3A7723BD">
            <w:pPr>
              <w:widowControl/>
              <w:spacing w:line="320" w:lineRule="exact"/>
              <w:textAlignment w:val="center"/>
              <w:rPr>
                <w:rFonts w:ascii="Arial" w:hAnsi="Arial" w:cs="Arial"/>
                <w:sz w:val="24"/>
              </w:rPr>
            </w:pPr>
          </w:p>
        </w:tc>
      </w:tr>
      <w:tr w14:paraId="545E3F2D">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vMerge w:val="continue"/>
          </w:tcPr>
          <w:p w14:paraId="740E1ABE">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425F2142">
            <w:pPr>
              <w:spacing w:line="320" w:lineRule="exact"/>
              <w:jc w:val="both"/>
              <w:rPr>
                <w:rFonts w:ascii="Arial" w:hAnsi="Arial" w:eastAsia="仿宋" w:cs="Arial"/>
                <w:sz w:val="24"/>
                <w:szCs w:val="24"/>
              </w:rPr>
            </w:pP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1A4040EF">
            <w:pPr>
              <w:widowControl/>
              <w:spacing w:line="320" w:lineRule="exact"/>
              <w:textAlignment w:val="center"/>
              <w:rPr>
                <w:rFonts w:ascii="Arial" w:hAnsi="Arial" w:cs="Arial"/>
                <w:sz w:val="24"/>
              </w:rPr>
            </w:pPr>
          </w:p>
        </w:tc>
      </w:tr>
      <w:tr w14:paraId="4D9695EA">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tcPr>
          <w:p w14:paraId="33FF415B">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65FDCB9A">
            <w:pPr>
              <w:spacing w:line="320" w:lineRule="exact"/>
              <w:jc w:val="both"/>
              <w:rPr>
                <w:rFonts w:ascii="Arial" w:hAnsi="Arial" w:eastAsia="仿宋" w:cs="Arial"/>
                <w:sz w:val="24"/>
                <w:szCs w:val="24"/>
              </w:rPr>
            </w:pP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738FDC63">
            <w:pPr>
              <w:widowControl/>
              <w:spacing w:line="320" w:lineRule="exact"/>
              <w:textAlignment w:val="center"/>
              <w:rPr>
                <w:rFonts w:ascii="Arial" w:hAnsi="Arial" w:cs="Arial"/>
                <w:sz w:val="24"/>
              </w:rPr>
            </w:pPr>
          </w:p>
        </w:tc>
      </w:tr>
      <w:tr w14:paraId="0AB48AA6">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397" w:hRule="atLeast"/>
        </w:trPr>
        <w:tc>
          <w:tcPr>
            <w:tcW w:w="920" w:type="pct"/>
          </w:tcPr>
          <w:p w14:paraId="5337E321">
            <w:pPr>
              <w:spacing w:line="320" w:lineRule="exact"/>
              <w:ind w:firstLine="40"/>
              <w:rPr>
                <w:rFonts w:ascii="Arial" w:hAnsi="Arial" w:eastAsia="仿宋" w:cs="Arial"/>
                <w:sz w:val="2"/>
                <w:szCs w:val="2"/>
              </w:rPr>
            </w:pPr>
          </w:p>
        </w:tc>
        <w:tc>
          <w:tcPr>
            <w:tcW w:w="2131" w:type="pct"/>
            <w:gridSpan w:val="2"/>
            <w:tcBorders>
              <w:top w:val="single" w:color="000000" w:sz="6" w:space="0"/>
              <w:bottom w:val="single" w:color="000000" w:sz="6" w:space="0"/>
            </w:tcBorders>
            <w:vAlign w:val="center"/>
          </w:tcPr>
          <w:p w14:paraId="0DE38B22">
            <w:pPr>
              <w:spacing w:line="320" w:lineRule="exact"/>
              <w:jc w:val="both"/>
              <w:rPr>
                <w:rFonts w:ascii="Arial" w:hAnsi="Arial" w:eastAsia="仿宋" w:cs="Arial"/>
                <w:sz w:val="24"/>
                <w:szCs w:val="24"/>
              </w:rPr>
            </w:pPr>
          </w:p>
        </w:tc>
        <w:tc>
          <w:tcPr>
            <w:tcW w:w="1947" w:type="pct"/>
            <w:tcBorders>
              <w:top w:val="single" w:color="000000" w:sz="6" w:space="0"/>
              <w:bottom w:val="single" w:color="000000" w:sz="6" w:space="0"/>
              <w:right w:val="single" w:color="000000" w:sz="6" w:space="0"/>
            </w:tcBorders>
            <w:tcMar>
              <w:left w:w="113" w:type="dxa"/>
              <w:right w:w="113" w:type="dxa"/>
            </w:tcMar>
            <w:vAlign w:val="center"/>
          </w:tcPr>
          <w:p w14:paraId="7A2BE761">
            <w:pPr>
              <w:widowControl/>
              <w:spacing w:line="320" w:lineRule="exact"/>
              <w:textAlignment w:val="center"/>
              <w:rPr>
                <w:rFonts w:ascii="Arial" w:hAnsi="Arial" w:cs="Arial"/>
                <w:sz w:val="24"/>
              </w:rPr>
            </w:pPr>
          </w:p>
        </w:tc>
      </w:tr>
    </w:tbl>
    <w:p w14:paraId="71583591">
      <w:pPr>
        <w:rPr>
          <w:rFonts w:ascii="Times New Roman"/>
          <w:sz w:val="24"/>
        </w:rPr>
        <w:sectPr>
          <w:headerReference r:id="rId3" w:type="default"/>
          <w:pgSz w:w="11910" w:h="16840"/>
          <w:pgMar w:top="1760" w:right="660" w:bottom="280" w:left="1200" w:header="1409" w:footer="0" w:gutter="0"/>
          <w:cols w:space="720" w:num="1"/>
        </w:sectPr>
      </w:pPr>
    </w:p>
    <w:p w14:paraId="54C7952B">
      <w:pPr>
        <w:spacing w:line="400" w:lineRule="exact"/>
        <w:ind w:left="20"/>
        <w:jc w:val="center"/>
        <w:rPr>
          <w:rFonts w:ascii="黑体" w:hAnsi="黑体" w:eastAsia="黑体"/>
          <w:sz w:val="36"/>
          <w:szCs w:val="36"/>
        </w:rPr>
      </w:pPr>
      <w:r>
        <w:rPr>
          <w:rFonts w:ascii="黑体" w:hAnsi="黑体" w:eastAsia="黑体"/>
          <w:sz w:val="36"/>
          <w:szCs w:val="36"/>
        </w:rPr>
        <w:t>4.</w:t>
      </w:r>
      <w:r>
        <w:rPr>
          <w:rFonts w:hint="eastAsia" w:ascii="黑体" w:hAnsi="黑体" w:eastAsia="黑体"/>
          <w:sz w:val="36"/>
          <w:szCs w:val="36"/>
        </w:rPr>
        <w:t>教师及课程基本情况表</w:t>
      </w:r>
    </w:p>
    <w:p w14:paraId="19133B5C">
      <w:pPr>
        <w:numPr>
          <w:ilvl w:val="1"/>
          <w:numId w:val="3"/>
        </w:numPr>
        <w:tabs>
          <w:tab w:val="left" w:pos="714"/>
        </w:tabs>
        <w:spacing w:line="484" w:lineRule="exact"/>
        <w:ind w:hanging="496"/>
        <w:rPr>
          <w:rFonts w:ascii="仿宋" w:hAnsi="仿宋" w:eastAsia="仿宋"/>
          <w:sz w:val="24"/>
        </w:rPr>
      </w:pPr>
      <w:r>
        <w:rPr>
          <w:rFonts w:hint="eastAsia" w:ascii="黑体" w:hAnsi="黑体" w:eastAsia="黑体"/>
          <w:sz w:val="28"/>
        </w:rPr>
        <w:t>教师及开课情况汇总表</w:t>
      </w:r>
      <w:r>
        <w:rPr>
          <w:rFonts w:hint="eastAsia" w:ascii="仿宋" w:hAnsi="仿宋" w:eastAsia="仿宋"/>
          <w:sz w:val="24"/>
        </w:rPr>
        <w:t>（</w:t>
      </w:r>
      <w:r>
        <w:rPr>
          <w:rFonts w:hint="eastAsia" w:ascii="仿宋" w:hAnsi="仿宋" w:eastAsia="仿宋"/>
          <w:spacing w:val="-1"/>
          <w:sz w:val="24"/>
        </w:rPr>
        <w:t>以下统计数据由系统生成</w:t>
      </w:r>
      <w:r>
        <w:rPr>
          <w:rFonts w:hint="eastAsia" w:ascii="仿宋" w:hAnsi="仿宋" w:eastAsia="仿宋"/>
          <w:sz w:val="24"/>
        </w:rPr>
        <w:t>）</w:t>
      </w:r>
    </w:p>
    <w:p w14:paraId="370BE785">
      <w:pPr>
        <w:spacing w:before="4"/>
        <w:rPr>
          <w:rFonts w:ascii="仿宋" w:hAnsi="仿宋" w:eastAsia="仿宋"/>
          <w:sz w:val="5"/>
        </w:rPr>
      </w:pPr>
    </w:p>
    <w:tbl>
      <w:tblPr>
        <w:tblStyle w:val="22"/>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676"/>
        <w:gridCol w:w="3392"/>
      </w:tblGrid>
      <w:tr w14:paraId="462D8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315" w:type="pct"/>
          </w:tcPr>
          <w:p w14:paraId="78800341">
            <w:pPr>
              <w:spacing w:before="79" w:line="299" w:lineRule="exact"/>
              <w:ind w:right="383"/>
              <w:jc w:val="both"/>
              <w:rPr>
                <w:rFonts w:ascii="仿宋" w:hAnsi="仿宋" w:eastAsia="仿宋"/>
                <w:sz w:val="24"/>
              </w:rPr>
            </w:pPr>
            <w:r>
              <w:rPr>
                <w:rFonts w:hint="eastAsia" w:ascii="仿宋" w:hAnsi="仿宋" w:eastAsia="仿宋"/>
                <w:sz w:val="24"/>
              </w:rPr>
              <w:t>专任教师总数</w:t>
            </w:r>
          </w:p>
        </w:tc>
        <w:tc>
          <w:tcPr>
            <w:tcW w:w="1684" w:type="pct"/>
          </w:tcPr>
          <w:p w14:paraId="4E7F8E3B">
            <w:pPr>
              <w:jc w:val="center"/>
              <w:rPr>
                <w:rFonts w:ascii="仿宋" w:hAnsi="仿宋" w:eastAsia="仿宋"/>
                <w:sz w:val="24"/>
                <w:lang w:val="en-US"/>
              </w:rPr>
            </w:pPr>
            <w:r>
              <w:rPr>
                <w:rFonts w:hint="eastAsia" w:ascii="仿宋" w:hAnsi="仿宋" w:eastAsia="仿宋"/>
                <w:sz w:val="24"/>
                <w:lang w:val="en-US"/>
              </w:rPr>
              <w:t>3</w:t>
            </w:r>
            <w:r>
              <w:rPr>
                <w:rFonts w:ascii="仿宋" w:hAnsi="仿宋" w:eastAsia="仿宋"/>
                <w:sz w:val="24"/>
                <w:lang w:val="en-US"/>
              </w:rPr>
              <w:t>0</w:t>
            </w:r>
          </w:p>
        </w:tc>
      </w:tr>
      <w:tr w14:paraId="121BD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44A0E0A3">
            <w:pPr>
              <w:spacing w:before="81" w:line="299" w:lineRule="exact"/>
              <w:ind w:right="384"/>
              <w:jc w:val="both"/>
              <w:rPr>
                <w:rFonts w:ascii="仿宋" w:hAnsi="仿宋" w:eastAsia="仿宋"/>
                <w:sz w:val="24"/>
              </w:rPr>
            </w:pPr>
            <w:r>
              <w:rPr>
                <w:rFonts w:hint="eastAsia" w:ascii="仿宋" w:hAnsi="仿宋" w:eastAsia="仿宋"/>
                <w:sz w:val="24"/>
              </w:rPr>
              <w:t>具有教授（含其他正高级）职称教师数及比例</w:t>
            </w:r>
          </w:p>
        </w:tc>
        <w:tc>
          <w:tcPr>
            <w:tcW w:w="1684" w:type="pct"/>
          </w:tcPr>
          <w:p w14:paraId="547DB07E">
            <w:pPr>
              <w:jc w:val="center"/>
              <w:rPr>
                <w:rFonts w:ascii="仿宋" w:hAnsi="仿宋" w:eastAsia="仿宋"/>
                <w:sz w:val="24"/>
                <w:lang w:val="en-US"/>
              </w:rPr>
            </w:pPr>
            <w:r>
              <w:rPr>
                <w:rFonts w:hint="eastAsia" w:ascii="仿宋" w:hAnsi="仿宋" w:eastAsia="仿宋"/>
                <w:sz w:val="24"/>
                <w:lang w:val="en-US"/>
              </w:rPr>
              <w:t>1</w:t>
            </w:r>
            <w:r>
              <w:rPr>
                <w:rFonts w:ascii="仿宋" w:hAnsi="仿宋" w:eastAsia="仿宋"/>
                <w:sz w:val="24"/>
                <w:lang w:val="en-US"/>
              </w:rPr>
              <w:t>0</w:t>
            </w:r>
            <w:r>
              <w:rPr>
                <w:rFonts w:hint="eastAsia" w:ascii="仿宋" w:hAnsi="仿宋" w:eastAsia="仿宋"/>
                <w:sz w:val="24"/>
                <w:lang w:val="en-US"/>
              </w:rPr>
              <w:t>/3</w:t>
            </w:r>
            <w:r>
              <w:rPr>
                <w:rFonts w:ascii="仿宋" w:hAnsi="仿宋" w:eastAsia="仿宋"/>
                <w:sz w:val="24"/>
                <w:lang w:val="en-US"/>
              </w:rPr>
              <w:t>3</w:t>
            </w:r>
            <w:r>
              <w:rPr>
                <w:rFonts w:hint="eastAsia" w:ascii="仿宋" w:hAnsi="仿宋" w:eastAsia="仿宋"/>
                <w:sz w:val="24"/>
                <w:lang w:val="en-US"/>
              </w:rPr>
              <w:t>%</w:t>
            </w:r>
          </w:p>
        </w:tc>
      </w:tr>
      <w:tr w14:paraId="4623C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571FD6FB">
            <w:pPr>
              <w:spacing w:before="79" w:line="301" w:lineRule="exact"/>
              <w:ind w:right="384"/>
              <w:jc w:val="both"/>
              <w:rPr>
                <w:rFonts w:ascii="仿宋" w:hAnsi="仿宋" w:eastAsia="仿宋"/>
                <w:sz w:val="24"/>
              </w:rPr>
            </w:pPr>
            <w:r>
              <w:rPr>
                <w:rFonts w:hint="eastAsia" w:ascii="仿宋" w:hAnsi="仿宋" w:eastAsia="仿宋"/>
                <w:sz w:val="24"/>
              </w:rPr>
              <w:t>具有副教授以上（含其他副高级）职称数及比例</w:t>
            </w:r>
          </w:p>
        </w:tc>
        <w:tc>
          <w:tcPr>
            <w:tcW w:w="1684" w:type="pct"/>
          </w:tcPr>
          <w:p w14:paraId="7FEA95F6">
            <w:pPr>
              <w:jc w:val="center"/>
              <w:rPr>
                <w:rFonts w:ascii="仿宋" w:hAnsi="仿宋" w:eastAsia="仿宋"/>
                <w:sz w:val="24"/>
                <w:lang w:val="en-US"/>
              </w:rPr>
            </w:pPr>
            <w:r>
              <w:rPr>
                <w:rFonts w:hint="eastAsia" w:ascii="仿宋" w:hAnsi="仿宋" w:eastAsia="仿宋"/>
                <w:sz w:val="24"/>
                <w:lang w:val="en-US"/>
              </w:rPr>
              <w:t>2</w:t>
            </w:r>
            <w:r>
              <w:rPr>
                <w:rFonts w:ascii="仿宋" w:hAnsi="仿宋" w:eastAsia="仿宋"/>
                <w:sz w:val="24"/>
                <w:lang w:val="en-US"/>
              </w:rPr>
              <w:t>0</w:t>
            </w:r>
            <w:r>
              <w:rPr>
                <w:rFonts w:hint="eastAsia" w:ascii="仿宋" w:hAnsi="仿宋" w:eastAsia="仿宋"/>
                <w:sz w:val="24"/>
                <w:lang w:val="en-US"/>
              </w:rPr>
              <w:t>/6</w:t>
            </w:r>
            <w:r>
              <w:rPr>
                <w:rFonts w:ascii="仿宋" w:hAnsi="仿宋" w:eastAsia="仿宋"/>
                <w:sz w:val="24"/>
                <w:lang w:val="en-US"/>
              </w:rPr>
              <w:t>6</w:t>
            </w:r>
            <w:r>
              <w:rPr>
                <w:rFonts w:hint="eastAsia" w:ascii="仿宋" w:hAnsi="仿宋" w:eastAsia="仿宋"/>
                <w:sz w:val="24"/>
                <w:lang w:val="en-US"/>
              </w:rPr>
              <w:t>%</w:t>
            </w:r>
          </w:p>
        </w:tc>
      </w:tr>
      <w:tr w14:paraId="76310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22249FD3">
            <w:pPr>
              <w:spacing w:before="79" w:line="301" w:lineRule="exact"/>
              <w:ind w:right="383"/>
              <w:jc w:val="both"/>
              <w:rPr>
                <w:rFonts w:ascii="仿宋" w:hAnsi="仿宋" w:eastAsia="仿宋"/>
                <w:sz w:val="24"/>
              </w:rPr>
            </w:pPr>
            <w:r>
              <w:rPr>
                <w:rFonts w:hint="eastAsia" w:ascii="仿宋" w:hAnsi="仿宋" w:eastAsia="仿宋"/>
                <w:sz w:val="24"/>
              </w:rPr>
              <w:t>具有硕士以上（含）学位教师数及比例</w:t>
            </w:r>
          </w:p>
        </w:tc>
        <w:tc>
          <w:tcPr>
            <w:tcW w:w="1684" w:type="pct"/>
          </w:tcPr>
          <w:p w14:paraId="3A2DA3AB">
            <w:pPr>
              <w:jc w:val="center"/>
              <w:rPr>
                <w:rFonts w:ascii="仿宋" w:hAnsi="仿宋" w:eastAsia="仿宋"/>
                <w:sz w:val="24"/>
                <w:lang w:val="en-US"/>
              </w:rPr>
            </w:pPr>
            <w:r>
              <w:rPr>
                <w:rFonts w:hint="eastAsia" w:ascii="仿宋" w:hAnsi="仿宋" w:eastAsia="仿宋"/>
                <w:sz w:val="24"/>
                <w:lang w:val="en-US"/>
              </w:rPr>
              <w:t>29/9</w:t>
            </w:r>
            <w:r>
              <w:rPr>
                <w:rFonts w:ascii="仿宋" w:hAnsi="仿宋" w:eastAsia="仿宋"/>
                <w:sz w:val="24"/>
                <w:lang w:val="en-US"/>
              </w:rPr>
              <w:t>7</w:t>
            </w:r>
            <w:r>
              <w:rPr>
                <w:rFonts w:hint="eastAsia" w:ascii="仿宋" w:hAnsi="仿宋" w:eastAsia="仿宋"/>
                <w:sz w:val="24"/>
                <w:lang w:val="en-US"/>
              </w:rPr>
              <w:t>%</w:t>
            </w:r>
          </w:p>
        </w:tc>
      </w:tr>
      <w:tr w14:paraId="632B6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060FA61E">
            <w:pPr>
              <w:spacing w:before="79" w:line="301" w:lineRule="exact"/>
              <w:ind w:right="384"/>
              <w:jc w:val="both"/>
              <w:rPr>
                <w:rFonts w:ascii="仿宋" w:hAnsi="仿宋" w:eastAsia="仿宋"/>
                <w:sz w:val="24"/>
              </w:rPr>
            </w:pPr>
            <w:r>
              <w:rPr>
                <w:rFonts w:hint="eastAsia" w:ascii="仿宋" w:hAnsi="仿宋" w:eastAsia="仿宋"/>
                <w:sz w:val="24"/>
              </w:rPr>
              <w:t>具有博士学位教师数及比例</w:t>
            </w:r>
          </w:p>
        </w:tc>
        <w:tc>
          <w:tcPr>
            <w:tcW w:w="1684" w:type="pct"/>
          </w:tcPr>
          <w:p w14:paraId="6AEC15F9">
            <w:pPr>
              <w:jc w:val="center"/>
              <w:rPr>
                <w:rFonts w:ascii="仿宋" w:hAnsi="仿宋" w:eastAsia="仿宋"/>
                <w:sz w:val="24"/>
                <w:lang w:val="en-US"/>
              </w:rPr>
            </w:pPr>
            <w:r>
              <w:rPr>
                <w:rFonts w:hint="eastAsia" w:ascii="仿宋" w:hAnsi="仿宋" w:eastAsia="仿宋"/>
                <w:sz w:val="24"/>
                <w:lang w:val="en-US"/>
              </w:rPr>
              <w:t>10/3</w:t>
            </w:r>
            <w:r>
              <w:rPr>
                <w:rFonts w:ascii="仿宋" w:hAnsi="仿宋" w:eastAsia="仿宋"/>
                <w:sz w:val="24"/>
                <w:lang w:val="en-US"/>
              </w:rPr>
              <w:t>3</w:t>
            </w:r>
            <w:r>
              <w:rPr>
                <w:rFonts w:hint="eastAsia" w:ascii="仿宋" w:hAnsi="仿宋" w:eastAsia="仿宋"/>
                <w:sz w:val="24"/>
                <w:lang w:val="en-US"/>
              </w:rPr>
              <w:t>%</w:t>
            </w:r>
          </w:p>
        </w:tc>
      </w:tr>
      <w:tr w14:paraId="17FA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61ADDBB0">
            <w:pPr>
              <w:spacing w:before="79" w:line="301" w:lineRule="exact"/>
              <w:ind w:right="384"/>
              <w:jc w:val="both"/>
              <w:rPr>
                <w:rFonts w:ascii="仿宋" w:hAnsi="仿宋" w:eastAsia="仿宋"/>
                <w:sz w:val="24"/>
              </w:rPr>
            </w:pPr>
            <w:r>
              <w:rPr>
                <w:rFonts w:ascii="仿宋" w:hAnsi="仿宋" w:eastAsia="仿宋"/>
                <w:sz w:val="24"/>
              </w:rPr>
              <w:t>35</w:t>
            </w:r>
            <w:r>
              <w:rPr>
                <w:rFonts w:hint="eastAsia" w:ascii="仿宋" w:hAnsi="仿宋" w:eastAsia="仿宋"/>
                <w:sz w:val="24"/>
              </w:rPr>
              <w:t>岁以下青年教师数及比例</w:t>
            </w:r>
          </w:p>
        </w:tc>
        <w:tc>
          <w:tcPr>
            <w:tcW w:w="1684" w:type="pct"/>
          </w:tcPr>
          <w:p w14:paraId="62A5E74B">
            <w:pPr>
              <w:jc w:val="center"/>
              <w:rPr>
                <w:rFonts w:ascii="仿宋" w:hAnsi="仿宋" w:eastAsia="仿宋"/>
                <w:sz w:val="24"/>
                <w:lang w:val="en-US"/>
              </w:rPr>
            </w:pPr>
            <w:r>
              <w:rPr>
                <w:rFonts w:hint="eastAsia" w:ascii="仿宋" w:hAnsi="仿宋" w:eastAsia="仿宋"/>
                <w:sz w:val="24"/>
                <w:lang w:val="en-US"/>
              </w:rPr>
              <w:t>4/13%</w:t>
            </w:r>
          </w:p>
        </w:tc>
      </w:tr>
      <w:tr w14:paraId="77635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3315" w:type="pct"/>
          </w:tcPr>
          <w:p w14:paraId="636EB2B4">
            <w:pPr>
              <w:spacing w:before="79" w:line="299" w:lineRule="exact"/>
              <w:ind w:right="384"/>
              <w:jc w:val="both"/>
              <w:rPr>
                <w:rFonts w:ascii="仿宋" w:hAnsi="仿宋" w:eastAsia="仿宋"/>
                <w:sz w:val="24"/>
              </w:rPr>
            </w:pPr>
            <w:r>
              <w:rPr>
                <w:rFonts w:ascii="仿宋" w:hAnsi="仿宋" w:eastAsia="仿宋"/>
                <w:sz w:val="24"/>
              </w:rPr>
              <w:t xml:space="preserve">36-55 </w:t>
            </w:r>
            <w:r>
              <w:rPr>
                <w:rFonts w:hint="eastAsia" w:ascii="仿宋" w:hAnsi="仿宋" w:eastAsia="仿宋"/>
                <w:sz w:val="24"/>
              </w:rPr>
              <w:t>岁教师数及比例</w:t>
            </w:r>
          </w:p>
        </w:tc>
        <w:tc>
          <w:tcPr>
            <w:tcW w:w="1684" w:type="pct"/>
          </w:tcPr>
          <w:p w14:paraId="4A931757">
            <w:pPr>
              <w:jc w:val="center"/>
              <w:rPr>
                <w:rFonts w:ascii="仿宋" w:hAnsi="仿宋" w:eastAsia="仿宋"/>
                <w:sz w:val="24"/>
                <w:lang w:val="en-US"/>
              </w:rPr>
            </w:pPr>
            <w:r>
              <w:rPr>
                <w:rFonts w:hint="eastAsia" w:ascii="仿宋" w:hAnsi="仿宋" w:eastAsia="仿宋"/>
                <w:sz w:val="24"/>
                <w:lang w:val="en-US"/>
              </w:rPr>
              <w:t>24/</w:t>
            </w:r>
            <w:r>
              <w:rPr>
                <w:rFonts w:ascii="仿宋" w:hAnsi="仿宋" w:eastAsia="仿宋"/>
                <w:sz w:val="24"/>
                <w:lang w:val="en-US"/>
              </w:rPr>
              <w:t>80</w:t>
            </w:r>
            <w:r>
              <w:rPr>
                <w:rFonts w:hint="eastAsia" w:ascii="仿宋" w:hAnsi="仿宋" w:eastAsia="仿宋"/>
                <w:sz w:val="24"/>
                <w:lang w:val="en-US"/>
              </w:rPr>
              <w:t>%</w:t>
            </w:r>
          </w:p>
        </w:tc>
      </w:tr>
      <w:tr w14:paraId="0F989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06E4DAAC">
            <w:pPr>
              <w:spacing w:before="81" w:line="299" w:lineRule="exact"/>
              <w:ind w:right="384"/>
              <w:jc w:val="both"/>
              <w:rPr>
                <w:rFonts w:ascii="仿宋" w:hAnsi="仿宋" w:eastAsia="仿宋"/>
                <w:sz w:val="24"/>
              </w:rPr>
            </w:pPr>
            <w:r>
              <w:rPr>
                <w:rFonts w:hint="eastAsia" w:ascii="仿宋" w:hAnsi="仿宋" w:eastAsia="仿宋"/>
                <w:sz w:val="24"/>
              </w:rPr>
              <w:t>兼职</w:t>
            </w:r>
            <w:r>
              <w:rPr>
                <w:rFonts w:ascii="仿宋" w:hAnsi="仿宋" w:eastAsia="仿宋"/>
                <w:sz w:val="24"/>
              </w:rPr>
              <w:t>/</w:t>
            </w:r>
            <w:r>
              <w:rPr>
                <w:rFonts w:hint="eastAsia" w:ascii="仿宋" w:hAnsi="仿宋" w:eastAsia="仿宋"/>
                <w:sz w:val="24"/>
              </w:rPr>
              <w:t>专职教师比例</w:t>
            </w:r>
          </w:p>
        </w:tc>
        <w:tc>
          <w:tcPr>
            <w:tcW w:w="1684" w:type="pct"/>
          </w:tcPr>
          <w:p w14:paraId="3649C2B3">
            <w:pPr>
              <w:jc w:val="center"/>
              <w:rPr>
                <w:rFonts w:ascii="仿宋" w:hAnsi="仿宋" w:eastAsia="仿宋"/>
                <w:sz w:val="24"/>
                <w:lang w:val="en-US"/>
              </w:rPr>
            </w:pPr>
            <w:r>
              <w:rPr>
                <w:rFonts w:ascii="仿宋" w:hAnsi="仿宋" w:eastAsia="仿宋"/>
                <w:sz w:val="24"/>
                <w:lang w:val="en-US"/>
              </w:rPr>
              <w:t>10</w:t>
            </w:r>
            <w:r>
              <w:rPr>
                <w:rFonts w:hint="eastAsia" w:ascii="仿宋" w:hAnsi="仿宋" w:eastAsia="仿宋"/>
                <w:sz w:val="24"/>
                <w:lang w:val="en-US"/>
              </w:rPr>
              <w:t>%/90%</w:t>
            </w:r>
          </w:p>
        </w:tc>
      </w:tr>
      <w:tr w14:paraId="3547A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676B2BFD">
            <w:pPr>
              <w:spacing w:before="79" w:line="301" w:lineRule="exact"/>
              <w:ind w:right="384"/>
              <w:jc w:val="both"/>
              <w:rPr>
                <w:rFonts w:ascii="仿宋" w:hAnsi="仿宋" w:eastAsia="仿宋"/>
                <w:sz w:val="24"/>
              </w:rPr>
            </w:pPr>
            <w:r>
              <w:rPr>
                <w:rFonts w:hint="eastAsia" w:ascii="仿宋" w:hAnsi="仿宋" w:eastAsia="仿宋"/>
                <w:sz w:val="24"/>
              </w:rPr>
              <w:t>专业核心课程门数</w:t>
            </w:r>
          </w:p>
        </w:tc>
        <w:tc>
          <w:tcPr>
            <w:tcW w:w="1684" w:type="pct"/>
          </w:tcPr>
          <w:p w14:paraId="0A2E30A1">
            <w:pPr>
              <w:jc w:val="center"/>
              <w:rPr>
                <w:rFonts w:ascii="仿宋" w:hAnsi="仿宋" w:eastAsia="仿宋"/>
                <w:sz w:val="24"/>
                <w:lang w:val="en-US"/>
              </w:rPr>
            </w:pPr>
            <w:r>
              <w:rPr>
                <w:rFonts w:hint="eastAsia" w:ascii="仿宋" w:hAnsi="仿宋" w:eastAsia="仿宋"/>
                <w:sz w:val="24"/>
                <w:lang w:val="en-US"/>
              </w:rPr>
              <w:t>18</w:t>
            </w:r>
          </w:p>
        </w:tc>
      </w:tr>
      <w:tr w14:paraId="048E7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315" w:type="pct"/>
          </w:tcPr>
          <w:p w14:paraId="1ED7E194">
            <w:pPr>
              <w:spacing w:before="79" w:line="301" w:lineRule="exact"/>
              <w:ind w:right="384"/>
              <w:rPr>
                <w:rFonts w:ascii="仿宋" w:hAnsi="仿宋" w:eastAsia="仿宋"/>
                <w:sz w:val="24"/>
              </w:rPr>
            </w:pPr>
            <w:r>
              <w:rPr>
                <w:rFonts w:hint="eastAsia" w:ascii="仿宋" w:hAnsi="仿宋" w:eastAsia="仿宋"/>
                <w:sz w:val="24"/>
              </w:rPr>
              <w:t>专业核心课程任课教师数（此项由学校填写）</w:t>
            </w:r>
          </w:p>
        </w:tc>
        <w:tc>
          <w:tcPr>
            <w:tcW w:w="1684" w:type="pct"/>
          </w:tcPr>
          <w:p w14:paraId="6F735D9E">
            <w:pPr>
              <w:rPr>
                <w:rFonts w:ascii="仿宋" w:hAnsi="仿宋" w:eastAsia="仿宋"/>
                <w:sz w:val="24"/>
              </w:rPr>
            </w:pPr>
          </w:p>
        </w:tc>
      </w:tr>
    </w:tbl>
    <w:p w14:paraId="33B7D3A7">
      <w:pPr>
        <w:numPr>
          <w:ilvl w:val="1"/>
          <w:numId w:val="3"/>
        </w:numPr>
        <w:tabs>
          <w:tab w:val="left" w:pos="714"/>
        </w:tabs>
        <w:spacing w:before="197"/>
        <w:ind w:hanging="496"/>
        <w:rPr>
          <w:rFonts w:ascii="仿宋" w:hAnsi="仿宋" w:eastAsia="仿宋"/>
          <w:sz w:val="24"/>
        </w:rPr>
      </w:pPr>
      <w:r>
        <w:rPr>
          <w:rFonts w:hint="eastAsia" w:ascii="黑体" w:hAnsi="黑体" w:eastAsia="黑体"/>
          <w:sz w:val="28"/>
        </w:rPr>
        <w:t>教师基本情况表</w:t>
      </w:r>
      <w:r>
        <w:rPr>
          <w:rFonts w:hint="eastAsia" w:ascii="仿宋" w:hAnsi="仿宋" w:eastAsia="仿宋"/>
          <w:sz w:val="24"/>
        </w:rPr>
        <w:t>（</w:t>
      </w:r>
      <w:r>
        <w:rPr>
          <w:rFonts w:hint="eastAsia" w:ascii="仿宋" w:hAnsi="仿宋" w:eastAsia="仿宋"/>
          <w:spacing w:val="-1"/>
          <w:sz w:val="24"/>
        </w:rPr>
        <w:t>以下表格数据由学校填写</w:t>
      </w:r>
      <w:r>
        <w:rPr>
          <w:rFonts w:hint="eastAsia" w:ascii="仿宋" w:hAnsi="仿宋" w:eastAsia="仿宋"/>
          <w:sz w:val="24"/>
        </w:rPr>
        <w:t>）</w:t>
      </w:r>
    </w:p>
    <w:p w14:paraId="1D66C3A7">
      <w:pPr>
        <w:spacing w:before="4"/>
        <w:rPr>
          <w:rFonts w:ascii="仿宋" w:hAnsi="仿宋" w:eastAsia="仿宋"/>
          <w:sz w:val="5"/>
        </w:rPr>
      </w:pPr>
    </w:p>
    <w:tbl>
      <w:tblPr>
        <w:tblStyle w:val="22"/>
        <w:tblW w:w="501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05"/>
        <w:gridCol w:w="575"/>
        <w:gridCol w:w="954"/>
        <w:gridCol w:w="1373"/>
        <w:gridCol w:w="847"/>
        <w:gridCol w:w="1250"/>
        <w:gridCol w:w="1252"/>
        <w:gridCol w:w="1252"/>
        <w:gridCol w:w="1050"/>
        <w:gridCol w:w="722"/>
      </w:tblGrid>
      <w:tr w14:paraId="7A022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400" w:type="pct"/>
            <w:vAlign w:val="center"/>
          </w:tcPr>
          <w:p w14:paraId="31BE9EAC">
            <w:pPr>
              <w:spacing w:line="421" w:lineRule="exact"/>
              <w:jc w:val="center"/>
              <w:rPr>
                <w:rFonts w:ascii="Arial" w:hAnsi="Arial" w:eastAsia="仿宋" w:cs="Arial"/>
                <w:sz w:val="24"/>
                <w:szCs w:val="24"/>
              </w:rPr>
            </w:pPr>
            <w:bookmarkStart w:id="0" w:name="_Hlk74031904"/>
            <w:r>
              <w:rPr>
                <w:rFonts w:hint="eastAsia" w:ascii="Arial" w:hAnsi="仿宋" w:eastAsia="仿宋" w:cs="Arial"/>
                <w:sz w:val="24"/>
                <w:szCs w:val="24"/>
              </w:rPr>
              <w:t>姓名</w:t>
            </w:r>
          </w:p>
        </w:tc>
        <w:tc>
          <w:tcPr>
            <w:tcW w:w="285" w:type="pct"/>
            <w:vAlign w:val="center"/>
          </w:tcPr>
          <w:p w14:paraId="6221F584">
            <w:pPr>
              <w:spacing w:line="421" w:lineRule="exact"/>
              <w:jc w:val="center"/>
              <w:rPr>
                <w:rFonts w:ascii="Arial" w:hAnsi="Arial" w:eastAsia="仿宋" w:cs="Arial"/>
                <w:sz w:val="24"/>
                <w:szCs w:val="24"/>
              </w:rPr>
            </w:pPr>
            <w:r>
              <w:rPr>
                <w:rFonts w:hint="eastAsia" w:ascii="Arial" w:hAnsi="仿宋" w:eastAsia="仿宋" w:cs="Arial"/>
                <w:sz w:val="24"/>
                <w:szCs w:val="24"/>
              </w:rPr>
              <w:t>性别</w:t>
            </w:r>
          </w:p>
        </w:tc>
        <w:tc>
          <w:tcPr>
            <w:tcW w:w="473" w:type="pct"/>
            <w:vAlign w:val="center"/>
          </w:tcPr>
          <w:p w14:paraId="4E1230D8">
            <w:pPr>
              <w:spacing w:line="421" w:lineRule="exact"/>
              <w:jc w:val="center"/>
              <w:rPr>
                <w:rFonts w:ascii="Arial" w:hAnsi="Arial" w:eastAsia="仿宋" w:cs="Arial"/>
                <w:sz w:val="24"/>
                <w:szCs w:val="24"/>
              </w:rPr>
            </w:pPr>
            <w:r>
              <w:rPr>
                <w:rFonts w:hint="eastAsia" w:ascii="Arial" w:hAnsi="仿宋" w:eastAsia="仿宋" w:cs="Arial"/>
                <w:sz w:val="24"/>
                <w:szCs w:val="24"/>
              </w:rPr>
              <w:t>出生</w:t>
            </w:r>
          </w:p>
          <w:p w14:paraId="2FED6EE3">
            <w:pPr>
              <w:spacing w:line="421" w:lineRule="exact"/>
              <w:jc w:val="center"/>
              <w:rPr>
                <w:rFonts w:ascii="Arial" w:hAnsi="Arial" w:eastAsia="仿宋" w:cs="Arial"/>
                <w:sz w:val="24"/>
                <w:szCs w:val="24"/>
              </w:rPr>
            </w:pPr>
            <w:r>
              <w:rPr>
                <w:rFonts w:hint="eastAsia" w:ascii="Arial" w:hAnsi="仿宋" w:eastAsia="仿宋" w:cs="Arial"/>
                <w:sz w:val="24"/>
                <w:szCs w:val="24"/>
              </w:rPr>
              <w:t>年月</w:t>
            </w:r>
          </w:p>
        </w:tc>
        <w:tc>
          <w:tcPr>
            <w:tcW w:w="681" w:type="pct"/>
            <w:vAlign w:val="center"/>
          </w:tcPr>
          <w:p w14:paraId="567E974E">
            <w:pPr>
              <w:spacing w:line="421" w:lineRule="exact"/>
              <w:jc w:val="center"/>
              <w:rPr>
                <w:rFonts w:ascii="Arial" w:hAnsi="Arial" w:eastAsia="仿宋" w:cs="Arial"/>
                <w:sz w:val="24"/>
                <w:szCs w:val="24"/>
              </w:rPr>
            </w:pPr>
            <w:r>
              <w:rPr>
                <w:rFonts w:hint="eastAsia" w:ascii="Arial" w:hAnsi="仿宋" w:eastAsia="仿宋" w:cs="Arial"/>
                <w:sz w:val="24"/>
                <w:szCs w:val="24"/>
              </w:rPr>
              <w:t>拟授</w:t>
            </w:r>
          </w:p>
          <w:p w14:paraId="3EDE14AE">
            <w:pPr>
              <w:spacing w:line="421" w:lineRule="exact"/>
              <w:jc w:val="center"/>
              <w:rPr>
                <w:rFonts w:ascii="Arial" w:hAnsi="Arial" w:eastAsia="仿宋" w:cs="Arial"/>
                <w:sz w:val="24"/>
                <w:szCs w:val="24"/>
              </w:rPr>
            </w:pPr>
            <w:r>
              <w:rPr>
                <w:rFonts w:hint="eastAsia" w:ascii="Arial" w:hAnsi="仿宋" w:eastAsia="仿宋" w:cs="Arial"/>
                <w:sz w:val="24"/>
                <w:szCs w:val="24"/>
              </w:rPr>
              <w:t>课程</w:t>
            </w:r>
          </w:p>
        </w:tc>
        <w:tc>
          <w:tcPr>
            <w:tcW w:w="420" w:type="pct"/>
            <w:vAlign w:val="center"/>
          </w:tcPr>
          <w:p w14:paraId="699A6344">
            <w:pPr>
              <w:spacing w:line="421" w:lineRule="exact"/>
              <w:jc w:val="center"/>
              <w:rPr>
                <w:rFonts w:ascii="Arial" w:hAnsi="Arial" w:eastAsia="仿宋" w:cs="Arial"/>
                <w:sz w:val="24"/>
                <w:szCs w:val="24"/>
              </w:rPr>
            </w:pPr>
            <w:r>
              <w:rPr>
                <w:rFonts w:hint="eastAsia" w:ascii="Arial" w:hAnsi="仿宋" w:eastAsia="仿宋" w:cs="Arial"/>
                <w:sz w:val="24"/>
                <w:szCs w:val="24"/>
              </w:rPr>
              <w:t>专业技术职务</w:t>
            </w:r>
          </w:p>
        </w:tc>
        <w:tc>
          <w:tcPr>
            <w:tcW w:w="620" w:type="pct"/>
            <w:vAlign w:val="center"/>
          </w:tcPr>
          <w:p w14:paraId="69A2C768">
            <w:pPr>
              <w:spacing w:line="421" w:lineRule="exact"/>
              <w:jc w:val="center"/>
              <w:rPr>
                <w:rFonts w:ascii="Arial" w:hAnsi="Arial" w:eastAsia="仿宋" w:cs="Arial"/>
                <w:sz w:val="24"/>
                <w:szCs w:val="24"/>
              </w:rPr>
            </w:pPr>
            <w:r>
              <w:rPr>
                <w:rFonts w:hint="eastAsia" w:ascii="Arial" w:hAnsi="仿宋" w:eastAsia="仿宋" w:cs="Arial"/>
                <w:sz w:val="24"/>
                <w:szCs w:val="24"/>
              </w:rPr>
              <w:t>最后学历毕业学校</w:t>
            </w:r>
          </w:p>
        </w:tc>
        <w:tc>
          <w:tcPr>
            <w:tcW w:w="621" w:type="pct"/>
            <w:vAlign w:val="center"/>
          </w:tcPr>
          <w:p w14:paraId="02E57EEE">
            <w:pPr>
              <w:spacing w:line="421" w:lineRule="exact"/>
              <w:jc w:val="center"/>
              <w:rPr>
                <w:rFonts w:ascii="Arial" w:hAnsi="Arial" w:eastAsia="仿宋" w:cs="Arial"/>
                <w:sz w:val="24"/>
                <w:szCs w:val="24"/>
              </w:rPr>
            </w:pPr>
            <w:r>
              <w:rPr>
                <w:rFonts w:hint="eastAsia" w:ascii="Arial" w:hAnsi="仿宋" w:eastAsia="仿宋" w:cs="Arial"/>
                <w:sz w:val="24"/>
                <w:szCs w:val="24"/>
              </w:rPr>
              <w:t>最后学历</w:t>
            </w:r>
          </w:p>
          <w:p w14:paraId="5D0E09A0">
            <w:pPr>
              <w:spacing w:line="360" w:lineRule="exact"/>
              <w:jc w:val="center"/>
              <w:rPr>
                <w:rFonts w:ascii="Arial" w:hAnsi="Arial" w:eastAsia="仿宋" w:cs="Arial"/>
                <w:sz w:val="24"/>
                <w:szCs w:val="24"/>
              </w:rPr>
            </w:pPr>
            <w:r>
              <w:rPr>
                <w:rFonts w:hint="eastAsia" w:ascii="Arial" w:hAnsi="仿宋" w:eastAsia="仿宋" w:cs="Arial"/>
                <w:sz w:val="24"/>
                <w:szCs w:val="24"/>
              </w:rPr>
              <w:t>毕业专业</w:t>
            </w:r>
          </w:p>
        </w:tc>
        <w:tc>
          <w:tcPr>
            <w:tcW w:w="621" w:type="pct"/>
            <w:vAlign w:val="center"/>
          </w:tcPr>
          <w:p w14:paraId="4FE3C78D">
            <w:pPr>
              <w:spacing w:line="421" w:lineRule="exact"/>
              <w:jc w:val="center"/>
              <w:rPr>
                <w:rFonts w:ascii="Arial" w:hAnsi="Arial" w:eastAsia="仿宋" w:cs="Arial"/>
                <w:sz w:val="24"/>
                <w:szCs w:val="24"/>
              </w:rPr>
            </w:pPr>
            <w:r>
              <w:rPr>
                <w:rFonts w:hint="eastAsia" w:ascii="Arial" w:hAnsi="仿宋" w:eastAsia="仿宋" w:cs="Arial"/>
                <w:sz w:val="24"/>
                <w:szCs w:val="24"/>
              </w:rPr>
              <w:t>最后学历</w:t>
            </w:r>
          </w:p>
          <w:p w14:paraId="5DF43A25">
            <w:pPr>
              <w:spacing w:line="360" w:lineRule="exact"/>
              <w:jc w:val="center"/>
              <w:rPr>
                <w:rFonts w:ascii="Arial" w:hAnsi="Arial" w:eastAsia="仿宋" w:cs="Arial"/>
                <w:sz w:val="24"/>
                <w:szCs w:val="24"/>
              </w:rPr>
            </w:pPr>
            <w:r>
              <w:rPr>
                <w:rFonts w:hint="eastAsia" w:ascii="Arial" w:hAnsi="仿宋" w:eastAsia="仿宋" w:cs="Arial"/>
                <w:sz w:val="24"/>
                <w:szCs w:val="24"/>
              </w:rPr>
              <w:t>毕业学位</w:t>
            </w:r>
          </w:p>
        </w:tc>
        <w:tc>
          <w:tcPr>
            <w:tcW w:w="521" w:type="pct"/>
            <w:vAlign w:val="center"/>
          </w:tcPr>
          <w:p w14:paraId="725615E6">
            <w:pPr>
              <w:spacing w:line="421" w:lineRule="exact"/>
              <w:ind w:left="95"/>
              <w:jc w:val="center"/>
              <w:rPr>
                <w:rFonts w:ascii="Arial" w:hAnsi="Arial" w:eastAsia="仿宋" w:cs="Arial"/>
                <w:sz w:val="24"/>
                <w:szCs w:val="24"/>
              </w:rPr>
            </w:pPr>
            <w:r>
              <w:rPr>
                <w:rFonts w:hint="eastAsia" w:ascii="Arial" w:hAnsi="仿宋" w:eastAsia="仿宋" w:cs="Arial"/>
                <w:sz w:val="24"/>
                <w:szCs w:val="24"/>
              </w:rPr>
              <w:t>研究</w:t>
            </w:r>
          </w:p>
          <w:p w14:paraId="7A264A03">
            <w:pPr>
              <w:spacing w:line="421" w:lineRule="exact"/>
              <w:ind w:left="95"/>
              <w:jc w:val="center"/>
              <w:rPr>
                <w:rFonts w:ascii="Arial" w:hAnsi="Arial" w:eastAsia="仿宋" w:cs="Arial"/>
                <w:sz w:val="24"/>
                <w:szCs w:val="24"/>
              </w:rPr>
            </w:pPr>
            <w:r>
              <w:rPr>
                <w:rFonts w:hint="eastAsia" w:ascii="Arial" w:hAnsi="仿宋" w:eastAsia="仿宋" w:cs="Arial"/>
                <w:sz w:val="24"/>
                <w:szCs w:val="24"/>
              </w:rPr>
              <w:t>领域</w:t>
            </w:r>
          </w:p>
        </w:tc>
        <w:tc>
          <w:tcPr>
            <w:tcW w:w="359" w:type="pct"/>
            <w:vAlign w:val="center"/>
          </w:tcPr>
          <w:p w14:paraId="6AE52844">
            <w:pPr>
              <w:spacing w:line="421" w:lineRule="exact"/>
              <w:jc w:val="center"/>
              <w:rPr>
                <w:rFonts w:ascii="Arial" w:hAnsi="Arial" w:eastAsia="仿宋" w:cs="Arial"/>
                <w:sz w:val="24"/>
                <w:szCs w:val="24"/>
              </w:rPr>
            </w:pPr>
            <w:r>
              <w:rPr>
                <w:rFonts w:hint="eastAsia" w:ascii="Arial" w:hAnsi="仿宋" w:eastAsia="仿宋" w:cs="Arial"/>
                <w:sz w:val="24"/>
                <w:szCs w:val="24"/>
              </w:rPr>
              <w:t>专职</w:t>
            </w:r>
            <w:r>
              <w:rPr>
                <w:rFonts w:ascii="Arial" w:hAnsi="Arial" w:eastAsia="仿宋" w:cs="Arial"/>
                <w:sz w:val="24"/>
                <w:szCs w:val="24"/>
              </w:rPr>
              <w:t>/</w:t>
            </w:r>
            <w:r>
              <w:rPr>
                <w:rFonts w:hint="eastAsia" w:ascii="Arial" w:hAnsi="仿宋" w:eastAsia="仿宋" w:cs="Arial"/>
                <w:sz w:val="24"/>
                <w:szCs w:val="24"/>
              </w:rPr>
              <w:t>兼职</w:t>
            </w:r>
          </w:p>
        </w:tc>
      </w:tr>
      <w:tr w14:paraId="54BF4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1BD84359">
            <w:pPr>
              <w:jc w:val="center"/>
              <w:rPr>
                <w:rFonts w:ascii="Arial" w:hAnsi="Arial" w:eastAsia="仿宋_GB2312" w:cs="Arial"/>
                <w:sz w:val="21"/>
                <w:szCs w:val="21"/>
              </w:rPr>
            </w:pPr>
            <w:r>
              <w:rPr>
                <w:rFonts w:hint="eastAsia" w:ascii="Arial" w:hAnsi="Arial" w:eastAsia="仿宋_GB2312" w:cs="Arial"/>
                <w:sz w:val="21"/>
                <w:szCs w:val="21"/>
              </w:rPr>
              <w:t>左</w:t>
            </w:r>
            <w:r>
              <w:rPr>
                <w:rFonts w:hint="eastAsia" w:ascii="Arial" w:hAnsi="Arial" w:eastAsia="仿宋_GB2312" w:cs="Arial"/>
                <w:sz w:val="21"/>
                <w:szCs w:val="21"/>
                <w:lang w:val="en-US"/>
              </w:rPr>
              <w:t xml:space="preserve">  </w:t>
            </w:r>
            <w:r>
              <w:rPr>
                <w:rFonts w:hint="eastAsia" w:ascii="Arial" w:hAnsi="Arial" w:eastAsia="仿宋_GB2312" w:cs="Arial"/>
                <w:sz w:val="21"/>
                <w:szCs w:val="21"/>
              </w:rPr>
              <w:t>健</w:t>
            </w:r>
          </w:p>
        </w:tc>
        <w:tc>
          <w:tcPr>
            <w:tcW w:w="285" w:type="pct"/>
            <w:vAlign w:val="center"/>
          </w:tcPr>
          <w:p w14:paraId="6FE0FEF7">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4A46FD31">
            <w:pPr>
              <w:jc w:val="center"/>
              <w:rPr>
                <w:rFonts w:ascii="Arial" w:hAnsi="Arial" w:eastAsia="仿宋_GB2312" w:cs="Arial"/>
                <w:sz w:val="21"/>
                <w:szCs w:val="21"/>
              </w:rPr>
            </w:pPr>
            <w:r>
              <w:rPr>
                <w:rFonts w:ascii="Arial" w:hAnsi="Arial" w:eastAsia="仿宋_GB2312" w:cs="Arial"/>
                <w:sz w:val="21"/>
                <w:szCs w:val="21"/>
              </w:rPr>
              <w:t>1973-06</w:t>
            </w:r>
          </w:p>
        </w:tc>
        <w:tc>
          <w:tcPr>
            <w:tcW w:w="681" w:type="pct"/>
            <w:vAlign w:val="center"/>
          </w:tcPr>
          <w:p w14:paraId="66D8DFEB">
            <w:pPr>
              <w:jc w:val="center"/>
              <w:rPr>
                <w:rFonts w:ascii="Arial" w:hAnsi="Arial" w:eastAsia="仿宋_GB2312" w:cs="Arial"/>
                <w:sz w:val="21"/>
                <w:szCs w:val="21"/>
              </w:rPr>
            </w:pPr>
            <w:r>
              <w:rPr>
                <w:rFonts w:hint="eastAsia" w:ascii="Arial" w:hAnsi="Arial" w:eastAsia="仿宋_GB2312" w:cs="Arial"/>
                <w:sz w:val="21"/>
                <w:szCs w:val="21"/>
              </w:rPr>
              <w:t>网球</w:t>
            </w:r>
          </w:p>
        </w:tc>
        <w:tc>
          <w:tcPr>
            <w:tcW w:w="420" w:type="pct"/>
            <w:vAlign w:val="center"/>
          </w:tcPr>
          <w:p w14:paraId="69B819A2">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1B6FCE8F">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204C8912">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55E9798E">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445AA60F">
            <w:pPr>
              <w:jc w:val="center"/>
              <w:rPr>
                <w:rFonts w:ascii="Arial" w:hAnsi="Arial" w:eastAsia="仿宋_GB2312" w:cs="Arial"/>
                <w:sz w:val="21"/>
                <w:szCs w:val="21"/>
              </w:rPr>
            </w:pPr>
            <w:r>
              <w:rPr>
                <w:rFonts w:hint="eastAsia" w:ascii="Arial" w:hAnsi="Arial" w:eastAsia="仿宋_GB2312" w:cs="Arial"/>
                <w:sz w:val="21"/>
                <w:szCs w:val="21"/>
              </w:rPr>
              <w:t>网球理论与训练</w:t>
            </w:r>
          </w:p>
        </w:tc>
        <w:tc>
          <w:tcPr>
            <w:tcW w:w="359" w:type="pct"/>
            <w:vAlign w:val="center"/>
          </w:tcPr>
          <w:p w14:paraId="101A7E96">
            <w:pPr>
              <w:jc w:val="center"/>
              <w:rPr>
                <w:rFonts w:ascii="Arial" w:hAnsi="Arial" w:eastAsia="仿宋_GB2312" w:cs="Arial"/>
                <w:sz w:val="21"/>
                <w:szCs w:val="21"/>
              </w:rPr>
            </w:pPr>
            <w:r>
              <w:rPr>
                <w:rFonts w:hint="eastAsia" w:ascii="Arial" w:hAnsi="Arial" w:eastAsia="仿宋_GB2312" w:cs="Arial"/>
                <w:sz w:val="21"/>
                <w:szCs w:val="21"/>
              </w:rPr>
              <w:t>专职</w:t>
            </w:r>
          </w:p>
        </w:tc>
      </w:tr>
      <w:tr w14:paraId="2D051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C977A1F">
            <w:pPr>
              <w:jc w:val="center"/>
              <w:rPr>
                <w:rFonts w:ascii="Arial" w:hAnsi="Arial" w:eastAsia="仿宋_GB2312" w:cs="Arial"/>
                <w:sz w:val="21"/>
                <w:szCs w:val="21"/>
              </w:rPr>
            </w:pPr>
            <w:r>
              <w:rPr>
                <w:rFonts w:hint="eastAsia" w:ascii="Arial" w:hAnsi="Arial" w:eastAsia="仿宋_GB2312" w:cs="Arial"/>
                <w:sz w:val="21"/>
                <w:szCs w:val="21"/>
              </w:rPr>
              <w:t>张义飞</w:t>
            </w:r>
          </w:p>
        </w:tc>
        <w:tc>
          <w:tcPr>
            <w:tcW w:w="285" w:type="pct"/>
            <w:vAlign w:val="center"/>
          </w:tcPr>
          <w:p w14:paraId="3596AE73">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08E616BC">
            <w:pPr>
              <w:jc w:val="center"/>
              <w:rPr>
                <w:rFonts w:ascii="Arial" w:hAnsi="Arial" w:eastAsia="仿宋_GB2312" w:cs="Arial"/>
                <w:sz w:val="21"/>
                <w:szCs w:val="21"/>
              </w:rPr>
            </w:pPr>
            <w:r>
              <w:rPr>
                <w:rFonts w:ascii="Arial" w:hAnsi="Arial" w:eastAsia="仿宋_GB2312" w:cs="Arial"/>
                <w:sz w:val="21"/>
                <w:szCs w:val="21"/>
              </w:rPr>
              <w:t>1980-07</w:t>
            </w:r>
          </w:p>
        </w:tc>
        <w:tc>
          <w:tcPr>
            <w:tcW w:w="681" w:type="pct"/>
            <w:vAlign w:val="center"/>
          </w:tcPr>
          <w:p w14:paraId="05BEF29D">
            <w:pPr>
              <w:jc w:val="center"/>
              <w:rPr>
                <w:rFonts w:ascii="Arial" w:hAnsi="Arial" w:eastAsia="仿宋_GB2312" w:cs="Arial"/>
                <w:sz w:val="21"/>
                <w:szCs w:val="21"/>
              </w:rPr>
            </w:pPr>
            <w:r>
              <w:rPr>
                <w:rFonts w:hint="eastAsia" w:ascii="Arial" w:hAnsi="Arial" w:eastAsia="仿宋_GB2312" w:cs="Arial"/>
                <w:sz w:val="21"/>
                <w:szCs w:val="21"/>
              </w:rPr>
              <w:t>体育社会学</w:t>
            </w:r>
          </w:p>
        </w:tc>
        <w:tc>
          <w:tcPr>
            <w:tcW w:w="420" w:type="pct"/>
            <w:vAlign w:val="center"/>
          </w:tcPr>
          <w:p w14:paraId="7360FCCF">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361F21A7">
            <w:pPr>
              <w:jc w:val="center"/>
              <w:rPr>
                <w:rFonts w:ascii="Arial" w:hAnsi="Arial" w:eastAsia="仿宋_GB2312" w:cs="Arial"/>
                <w:sz w:val="21"/>
                <w:szCs w:val="21"/>
              </w:rPr>
            </w:pPr>
            <w:r>
              <w:rPr>
                <w:rFonts w:hint="eastAsia" w:ascii="Arial" w:hAnsi="Arial" w:eastAsia="仿宋_GB2312" w:cs="Arial"/>
                <w:sz w:val="21"/>
                <w:szCs w:val="21"/>
              </w:rPr>
              <w:t>华南师范大学</w:t>
            </w:r>
          </w:p>
        </w:tc>
        <w:tc>
          <w:tcPr>
            <w:tcW w:w="621" w:type="pct"/>
            <w:vAlign w:val="center"/>
          </w:tcPr>
          <w:p w14:paraId="17DA5844">
            <w:pPr>
              <w:jc w:val="center"/>
              <w:rPr>
                <w:rFonts w:ascii="Arial" w:hAnsi="Arial" w:eastAsia="仿宋_GB2312" w:cs="Arial"/>
                <w:sz w:val="21"/>
                <w:szCs w:val="21"/>
              </w:rPr>
            </w:pPr>
            <w:r>
              <w:rPr>
                <w:rFonts w:hint="eastAsia" w:ascii="Arial" w:hAnsi="Arial" w:eastAsia="仿宋_GB2312" w:cs="Arial"/>
                <w:sz w:val="21"/>
                <w:szCs w:val="21"/>
              </w:rPr>
              <w:t>体育人文社会学</w:t>
            </w:r>
          </w:p>
        </w:tc>
        <w:tc>
          <w:tcPr>
            <w:tcW w:w="621" w:type="pct"/>
            <w:vAlign w:val="center"/>
          </w:tcPr>
          <w:p w14:paraId="267FE3D0">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5E561E43">
            <w:pPr>
              <w:jc w:val="center"/>
              <w:rPr>
                <w:rFonts w:ascii="Arial" w:hAnsi="Arial" w:eastAsia="仿宋_GB2312" w:cs="Arial"/>
                <w:sz w:val="21"/>
                <w:szCs w:val="21"/>
              </w:rPr>
            </w:pPr>
            <w:r>
              <w:rPr>
                <w:rFonts w:hint="eastAsia" w:ascii="Arial" w:hAnsi="Arial" w:eastAsia="仿宋_GB2312" w:cs="Arial"/>
                <w:sz w:val="21"/>
                <w:szCs w:val="21"/>
              </w:rPr>
              <w:t>体育社会学</w:t>
            </w:r>
          </w:p>
        </w:tc>
        <w:tc>
          <w:tcPr>
            <w:tcW w:w="359" w:type="pct"/>
            <w:vAlign w:val="center"/>
          </w:tcPr>
          <w:p w14:paraId="596360E6">
            <w:pPr>
              <w:jc w:val="center"/>
              <w:rPr>
                <w:rFonts w:ascii="Arial" w:hAnsi="Arial" w:eastAsia="仿宋_GB2312" w:cs="Arial"/>
                <w:sz w:val="21"/>
                <w:szCs w:val="21"/>
              </w:rPr>
            </w:pPr>
            <w:r>
              <w:rPr>
                <w:rFonts w:hint="eastAsia" w:ascii="Arial" w:hAnsi="Arial" w:eastAsia="仿宋_GB2312" w:cs="Arial"/>
                <w:sz w:val="21"/>
                <w:szCs w:val="21"/>
              </w:rPr>
              <w:t>专职</w:t>
            </w:r>
          </w:p>
        </w:tc>
      </w:tr>
      <w:tr w14:paraId="41833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6F7DB3D5">
            <w:pPr>
              <w:jc w:val="center"/>
              <w:rPr>
                <w:rFonts w:ascii="Arial" w:hAnsi="Arial" w:eastAsia="仿宋_GB2312" w:cs="Arial"/>
                <w:sz w:val="21"/>
                <w:szCs w:val="21"/>
              </w:rPr>
            </w:pPr>
            <w:r>
              <w:rPr>
                <w:rFonts w:hint="eastAsia" w:ascii="Arial" w:hAnsi="Arial" w:eastAsia="仿宋_GB2312" w:cs="Arial"/>
                <w:sz w:val="21"/>
                <w:szCs w:val="21"/>
              </w:rPr>
              <w:t>高前进</w:t>
            </w:r>
          </w:p>
        </w:tc>
        <w:tc>
          <w:tcPr>
            <w:tcW w:w="285" w:type="pct"/>
            <w:vAlign w:val="center"/>
          </w:tcPr>
          <w:p w14:paraId="10C46CF8">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0696CE1A">
            <w:pPr>
              <w:jc w:val="center"/>
              <w:rPr>
                <w:rFonts w:ascii="Arial" w:hAnsi="Arial" w:eastAsia="仿宋_GB2312" w:cs="Arial"/>
                <w:sz w:val="21"/>
                <w:szCs w:val="21"/>
              </w:rPr>
            </w:pPr>
            <w:r>
              <w:rPr>
                <w:rFonts w:ascii="Arial" w:hAnsi="Arial" w:eastAsia="仿宋_GB2312" w:cs="Arial"/>
                <w:sz w:val="21"/>
                <w:szCs w:val="21"/>
              </w:rPr>
              <w:t>1968-11</w:t>
            </w:r>
          </w:p>
        </w:tc>
        <w:tc>
          <w:tcPr>
            <w:tcW w:w="681" w:type="pct"/>
            <w:vAlign w:val="center"/>
          </w:tcPr>
          <w:p w14:paraId="689EC42B">
            <w:pPr>
              <w:jc w:val="center"/>
              <w:rPr>
                <w:rFonts w:ascii="Arial" w:hAnsi="Arial" w:eastAsia="仿宋_GB2312" w:cs="Arial"/>
                <w:sz w:val="21"/>
                <w:szCs w:val="21"/>
              </w:rPr>
            </w:pPr>
            <w:r>
              <w:rPr>
                <w:rFonts w:hint="eastAsia" w:ascii="Arial" w:hAnsi="Arial" w:eastAsia="仿宋_GB2312" w:cs="Arial"/>
                <w:sz w:val="21"/>
                <w:szCs w:val="21"/>
              </w:rPr>
              <w:t>运动生理学</w:t>
            </w:r>
          </w:p>
        </w:tc>
        <w:tc>
          <w:tcPr>
            <w:tcW w:w="420" w:type="pct"/>
            <w:vAlign w:val="center"/>
          </w:tcPr>
          <w:p w14:paraId="59C04EC8">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46C24A82">
            <w:pPr>
              <w:jc w:val="center"/>
              <w:rPr>
                <w:rFonts w:ascii="Arial" w:hAnsi="Arial" w:eastAsia="仿宋_GB2312" w:cs="Arial"/>
                <w:sz w:val="21"/>
                <w:szCs w:val="21"/>
              </w:rPr>
            </w:pPr>
            <w:r>
              <w:rPr>
                <w:rFonts w:hint="eastAsia" w:ascii="Arial" w:hAnsi="Arial" w:eastAsia="仿宋_GB2312" w:cs="Arial"/>
                <w:sz w:val="21"/>
                <w:szCs w:val="21"/>
              </w:rPr>
              <w:t>北京体育大学</w:t>
            </w:r>
          </w:p>
        </w:tc>
        <w:tc>
          <w:tcPr>
            <w:tcW w:w="621" w:type="pct"/>
            <w:vAlign w:val="center"/>
          </w:tcPr>
          <w:p w14:paraId="29CAA894">
            <w:pPr>
              <w:jc w:val="center"/>
              <w:rPr>
                <w:rFonts w:ascii="Arial" w:hAnsi="Arial" w:eastAsia="仿宋_GB2312" w:cs="Arial"/>
                <w:sz w:val="21"/>
                <w:szCs w:val="21"/>
              </w:rPr>
            </w:pPr>
            <w:r>
              <w:rPr>
                <w:rFonts w:hint="eastAsia" w:ascii="Arial" w:hAnsi="Arial" w:eastAsia="仿宋_GB2312" w:cs="Arial"/>
                <w:sz w:val="21"/>
                <w:szCs w:val="21"/>
              </w:rPr>
              <w:t>运动人体科学</w:t>
            </w:r>
          </w:p>
        </w:tc>
        <w:tc>
          <w:tcPr>
            <w:tcW w:w="621" w:type="pct"/>
            <w:vAlign w:val="center"/>
          </w:tcPr>
          <w:p w14:paraId="107E4C2E">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2A402E2A">
            <w:pPr>
              <w:jc w:val="center"/>
              <w:rPr>
                <w:rFonts w:ascii="Arial" w:hAnsi="Arial" w:eastAsia="仿宋_GB2312" w:cs="Arial"/>
                <w:sz w:val="21"/>
                <w:szCs w:val="21"/>
              </w:rPr>
            </w:pPr>
            <w:r>
              <w:rPr>
                <w:rFonts w:hint="eastAsia" w:ascii="Arial" w:hAnsi="Arial" w:eastAsia="仿宋_GB2312" w:cs="Arial"/>
                <w:sz w:val="21"/>
                <w:szCs w:val="21"/>
              </w:rPr>
              <w:t>运动生理学</w:t>
            </w:r>
          </w:p>
        </w:tc>
        <w:tc>
          <w:tcPr>
            <w:tcW w:w="359" w:type="pct"/>
            <w:vAlign w:val="center"/>
          </w:tcPr>
          <w:p w14:paraId="159BBAE5">
            <w:pPr>
              <w:jc w:val="center"/>
              <w:rPr>
                <w:rFonts w:ascii="Arial" w:hAnsi="Arial" w:eastAsia="仿宋_GB2312" w:cs="Arial"/>
                <w:sz w:val="21"/>
                <w:szCs w:val="21"/>
              </w:rPr>
            </w:pPr>
            <w:r>
              <w:rPr>
                <w:rFonts w:hint="eastAsia" w:ascii="Arial" w:hAnsi="Arial" w:eastAsia="仿宋_GB2312" w:cs="Arial"/>
                <w:sz w:val="21"/>
                <w:szCs w:val="21"/>
              </w:rPr>
              <w:t>专职</w:t>
            </w:r>
          </w:p>
        </w:tc>
      </w:tr>
      <w:tr w14:paraId="60769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491FFFFC">
            <w:pPr>
              <w:jc w:val="center"/>
              <w:rPr>
                <w:rFonts w:ascii="Arial" w:hAnsi="Arial" w:eastAsia="仿宋_GB2312" w:cs="Arial"/>
                <w:sz w:val="21"/>
                <w:szCs w:val="21"/>
              </w:rPr>
            </w:pPr>
            <w:r>
              <w:rPr>
                <w:rFonts w:hint="eastAsia" w:ascii="Arial" w:hAnsi="Arial" w:eastAsia="仿宋_GB2312" w:cs="Arial"/>
                <w:sz w:val="21"/>
                <w:szCs w:val="21"/>
              </w:rPr>
              <w:t>陈玉娟</w:t>
            </w:r>
          </w:p>
        </w:tc>
        <w:tc>
          <w:tcPr>
            <w:tcW w:w="285" w:type="pct"/>
            <w:vAlign w:val="center"/>
          </w:tcPr>
          <w:p w14:paraId="31080DA3">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5479DD7D">
            <w:pPr>
              <w:jc w:val="center"/>
              <w:rPr>
                <w:rFonts w:ascii="Arial" w:hAnsi="Arial" w:eastAsia="仿宋_GB2312" w:cs="Arial"/>
                <w:sz w:val="21"/>
                <w:szCs w:val="21"/>
              </w:rPr>
            </w:pPr>
            <w:r>
              <w:rPr>
                <w:rFonts w:ascii="Arial" w:hAnsi="Arial" w:eastAsia="仿宋_GB2312" w:cs="Arial"/>
                <w:sz w:val="21"/>
                <w:szCs w:val="21"/>
              </w:rPr>
              <w:t>1979-10</w:t>
            </w:r>
          </w:p>
        </w:tc>
        <w:tc>
          <w:tcPr>
            <w:tcW w:w="681" w:type="pct"/>
            <w:vAlign w:val="center"/>
          </w:tcPr>
          <w:p w14:paraId="7DEA17F9">
            <w:pPr>
              <w:jc w:val="center"/>
              <w:rPr>
                <w:rFonts w:ascii="Arial" w:hAnsi="Arial" w:eastAsia="仿宋_GB2312" w:cs="Arial"/>
                <w:sz w:val="21"/>
                <w:szCs w:val="21"/>
              </w:rPr>
            </w:pPr>
            <w:r>
              <w:rPr>
                <w:rFonts w:hint="eastAsia" w:ascii="Arial" w:hAnsi="Arial" w:eastAsia="仿宋_GB2312" w:cs="Arial"/>
                <w:sz w:val="21"/>
                <w:szCs w:val="21"/>
              </w:rPr>
              <w:t>运动解剖学</w:t>
            </w:r>
          </w:p>
        </w:tc>
        <w:tc>
          <w:tcPr>
            <w:tcW w:w="420" w:type="pct"/>
            <w:vAlign w:val="center"/>
          </w:tcPr>
          <w:p w14:paraId="25888339">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420E650B">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135E5543">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D26F590">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749AB2C6">
            <w:pPr>
              <w:jc w:val="center"/>
              <w:rPr>
                <w:rFonts w:ascii="Arial" w:hAnsi="Arial" w:eastAsia="仿宋_GB2312" w:cs="Arial"/>
                <w:sz w:val="21"/>
                <w:szCs w:val="21"/>
              </w:rPr>
            </w:pPr>
            <w:r>
              <w:rPr>
                <w:rFonts w:hint="eastAsia" w:ascii="Arial" w:hAnsi="Arial" w:eastAsia="仿宋_GB2312" w:cs="Arial"/>
                <w:sz w:val="21"/>
                <w:szCs w:val="21"/>
              </w:rPr>
              <w:t>运动解剖学</w:t>
            </w:r>
          </w:p>
        </w:tc>
        <w:tc>
          <w:tcPr>
            <w:tcW w:w="359" w:type="pct"/>
            <w:vAlign w:val="center"/>
          </w:tcPr>
          <w:p w14:paraId="12FEB87E">
            <w:pPr>
              <w:jc w:val="center"/>
              <w:rPr>
                <w:rFonts w:ascii="Arial" w:hAnsi="Arial" w:eastAsia="仿宋_GB2312" w:cs="Arial"/>
                <w:sz w:val="21"/>
                <w:szCs w:val="21"/>
              </w:rPr>
            </w:pPr>
            <w:r>
              <w:rPr>
                <w:rFonts w:hint="eastAsia" w:ascii="Arial" w:hAnsi="Arial" w:eastAsia="仿宋_GB2312" w:cs="Arial"/>
                <w:sz w:val="21"/>
                <w:szCs w:val="21"/>
              </w:rPr>
              <w:t>专职</w:t>
            </w:r>
          </w:p>
        </w:tc>
      </w:tr>
      <w:tr w14:paraId="3AAE1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720B30D0">
            <w:pPr>
              <w:jc w:val="center"/>
              <w:rPr>
                <w:rFonts w:ascii="Arial" w:hAnsi="Arial" w:eastAsia="仿宋_GB2312" w:cs="Arial"/>
                <w:sz w:val="21"/>
                <w:szCs w:val="21"/>
              </w:rPr>
            </w:pPr>
            <w:r>
              <w:rPr>
                <w:rFonts w:hint="eastAsia" w:ascii="Arial" w:hAnsi="Arial" w:eastAsia="仿宋_GB2312" w:cs="Arial"/>
                <w:sz w:val="21"/>
                <w:szCs w:val="21"/>
              </w:rPr>
              <w:t>王进选</w:t>
            </w:r>
          </w:p>
        </w:tc>
        <w:tc>
          <w:tcPr>
            <w:tcW w:w="285" w:type="pct"/>
            <w:vAlign w:val="center"/>
          </w:tcPr>
          <w:p w14:paraId="7CFC4B96">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455E2883">
            <w:pPr>
              <w:jc w:val="center"/>
              <w:rPr>
                <w:rFonts w:ascii="Arial" w:hAnsi="Arial" w:eastAsia="仿宋_GB2312" w:cs="Arial"/>
                <w:sz w:val="21"/>
                <w:szCs w:val="21"/>
              </w:rPr>
            </w:pPr>
            <w:r>
              <w:rPr>
                <w:rFonts w:ascii="Arial" w:hAnsi="Arial" w:eastAsia="仿宋_GB2312" w:cs="Arial"/>
                <w:sz w:val="21"/>
                <w:szCs w:val="21"/>
              </w:rPr>
              <w:t>1967-07</w:t>
            </w:r>
          </w:p>
        </w:tc>
        <w:tc>
          <w:tcPr>
            <w:tcW w:w="681" w:type="pct"/>
            <w:vAlign w:val="center"/>
          </w:tcPr>
          <w:p w14:paraId="67D0EDA6">
            <w:pPr>
              <w:jc w:val="center"/>
              <w:rPr>
                <w:rFonts w:ascii="Arial" w:hAnsi="Arial" w:eastAsia="仿宋_GB2312" w:cs="Arial"/>
                <w:sz w:val="21"/>
                <w:szCs w:val="21"/>
              </w:rPr>
            </w:pPr>
            <w:r>
              <w:rPr>
                <w:rFonts w:hint="eastAsia" w:ascii="Arial" w:hAnsi="Arial" w:eastAsia="仿宋_GB2312" w:cs="Arial"/>
                <w:sz w:val="21"/>
                <w:szCs w:val="21"/>
              </w:rPr>
              <w:t>体育概论</w:t>
            </w:r>
          </w:p>
        </w:tc>
        <w:tc>
          <w:tcPr>
            <w:tcW w:w="420" w:type="pct"/>
            <w:vAlign w:val="center"/>
          </w:tcPr>
          <w:p w14:paraId="47745E05">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2F45EB8F">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59E3B14D">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2926D8A1">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45CE9822">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11C47121">
            <w:pPr>
              <w:jc w:val="center"/>
              <w:rPr>
                <w:rFonts w:ascii="Arial" w:hAnsi="Arial" w:eastAsia="仿宋_GB2312" w:cs="Arial"/>
                <w:sz w:val="21"/>
                <w:szCs w:val="21"/>
              </w:rPr>
            </w:pPr>
            <w:r>
              <w:rPr>
                <w:rFonts w:hint="eastAsia" w:ascii="Arial" w:hAnsi="Arial" w:eastAsia="仿宋_GB2312" w:cs="Arial"/>
                <w:sz w:val="21"/>
                <w:szCs w:val="21"/>
              </w:rPr>
              <w:t>专职</w:t>
            </w:r>
          </w:p>
        </w:tc>
      </w:tr>
      <w:tr w14:paraId="5E4AD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039E460">
            <w:pPr>
              <w:jc w:val="center"/>
              <w:rPr>
                <w:rFonts w:ascii="Arial" w:hAnsi="Arial" w:eastAsia="仿宋_GB2312" w:cs="Arial"/>
                <w:sz w:val="21"/>
                <w:szCs w:val="21"/>
              </w:rPr>
            </w:pPr>
            <w:r>
              <w:rPr>
                <w:rFonts w:hint="eastAsia" w:ascii="Arial" w:hAnsi="Arial" w:eastAsia="仿宋_GB2312" w:cs="Arial"/>
                <w:sz w:val="21"/>
                <w:szCs w:val="21"/>
              </w:rPr>
              <w:t>赵立功</w:t>
            </w:r>
          </w:p>
        </w:tc>
        <w:tc>
          <w:tcPr>
            <w:tcW w:w="285" w:type="pct"/>
            <w:vAlign w:val="center"/>
          </w:tcPr>
          <w:p w14:paraId="4494BBB1">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5A2D0224">
            <w:pPr>
              <w:jc w:val="center"/>
              <w:rPr>
                <w:rFonts w:ascii="Arial" w:hAnsi="Arial" w:eastAsia="仿宋_GB2312" w:cs="Arial"/>
                <w:sz w:val="21"/>
                <w:szCs w:val="21"/>
              </w:rPr>
            </w:pPr>
            <w:r>
              <w:rPr>
                <w:rFonts w:ascii="Arial" w:hAnsi="Arial" w:eastAsia="仿宋_GB2312" w:cs="Arial"/>
                <w:sz w:val="21"/>
                <w:szCs w:val="21"/>
              </w:rPr>
              <w:t>1971-04</w:t>
            </w:r>
          </w:p>
        </w:tc>
        <w:tc>
          <w:tcPr>
            <w:tcW w:w="681" w:type="pct"/>
            <w:vAlign w:val="center"/>
          </w:tcPr>
          <w:p w14:paraId="222EB0DC">
            <w:pPr>
              <w:jc w:val="center"/>
              <w:rPr>
                <w:rFonts w:ascii="Arial" w:hAnsi="Arial" w:eastAsia="仿宋_GB2312" w:cs="Arial"/>
                <w:sz w:val="21"/>
                <w:szCs w:val="21"/>
              </w:rPr>
            </w:pPr>
            <w:r>
              <w:rPr>
                <w:rFonts w:hint="eastAsia" w:ascii="Arial" w:hAnsi="Arial" w:eastAsia="仿宋_GB2312" w:cs="Arial"/>
                <w:sz w:val="21"/>
                <w:szCs w:val="21"/>
              </w:rPr>
              <w:t>运动训练学</w:t>
            </w:r>
          </w:p>
        </w:tc>
        <w:tc>
          <w:tcPr>
            <w:tcW w:w="420" w:type="pct"/>
            <w:vAlign w:val="center"/>
          </w:tcPr>
          <w:p w14:paraId="7CC31487">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24217A4D">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62E03DC8">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46B1F60C">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30073D24">
            <w:pPr>
              <w:jc w:val="center"/>
              <w:rPr>
                <w:rFonts w:ascii="Arial" w:hAnsi="Arial" w:eastAsia="仿宋_GB2312" w:cs="Arial"/>
                <w:sz w:val="21"/>
                <w:szCs w:val="21"/>
              </w:rPr>
            </w:pPr>
            <w:r>
              <w:rPr>
                <w:rFonts w:hint="eastAsia" w:ascii="Arial" w:hAnsi="Arial" w:eastAsia="仿宋_GB2312" w:cs="Arial"/>
                <w:sz w:val="21"/>
                <w:szCs w:val="21"/>
              </w:rPr>
              <w:t>学校体育学</w:t>
            </w:r>
          </w:p>
        </w:tc>
        <w:tc>
          <w:tcPr>
            <w:tcW w:w="359" w:type="pct"/>
            <w:vAlign w:val="center"/>
          </w:tcPr>
          <w:p w14:paraId="25D79D36">
            <w:pPr>
              <w:jc w:val="center"/>
              <w:rPr>
                <w:rFonts w:ascii="Arial" w:hAnsi="Arial" w:eastAsia="仿宋_GB2312" w:cs="Arial"/>
                <w:sz w:val="21"/>
                <w:szCs w:val="21"/>
              </w:rPr>
            </w:pPr>
            <w:r>
              <w:rPr>
                <w:rFonts w:hint="eastAsia" w:ascii="Arial" w:hAnsi="Arial" w:eastAsia="仿宋_GB2312" w:cs="Arial"/>
                <w:sz w:val="21"/>
                <w:szCs w:val="21"/>
              </w:rPr>
              <w:t>专职</w:t>
            </w:r>
          </w:p>
        </w:tc>
      </w:tr>
      <w:tr w14:paraId="1A14E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51ED6DB8">
            <w:pPr>
              <w:jc w:val="center"/>
              <w:rPr>
                <w:rFonts w:ascii="Arial" w:hAnsi="Arial" w:eastAsia="仿宋_GB2312" w:cs="Arial"/>
                <w:sz w:val="21"/>
                <w:szCs w:val="21"/>
              </w:rPr>
            </w:pPr>
            <w:r>
              <w:rPr>
                <w:rFonts w:hint="eastAsia" w:ascii="Arial" w:hAnsi="Arial" w:eastAsia="仿宋_GB2312" w:cs="Arial"/>
                <w:sz w:val="21"/>
                <w:szCs w:val="21"/>
              </w:rPr>
              <w:t>李</w:t>
            </w:r>
            <w:r>
              <w:rPr>
                <w:rFonts w:hint="eastAsia" w:ascii="Arial" w:hAnsi="Arial" w:eastAsia="仿宋_GB2312" w:cs="Arial"/>
                <w:sz w:val="21"/>
                <w:szCs w:val="21"/>
                <w:lang w:val="en-US"/>
              </w:rPr>
              <w:t xml:space="preserve">  </w:t>
            </w:r>
            <w:r>
              <w:rPr>
                <w:rFonts w:hint="eastAsia" w:ascii="Arial" w:hAnsi="Arial" w:eastAsia="仿宋_GB2312" w:cs="Arial"/>
                <w:sz w:val="21"/>
                <w:szCs w:val="21"/>
              </w:rPr>
              <w:t>立</w:t>
            </w:r>
          </w:p>
        </w:tc>
        <w:tc>
          <w:tcPr>
            <w:tcW w:w="285" w:type="pct"/>
            <w:vAlign w:val="center"/>
          </w:tcPr>
          <w:p w14:paraId="01C0E74B">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754FE9F5">
            <w:pPr>
              <w:jc w:val="center"/>
              <w:rPr>
                <w:rFonts w:ascii="Arial" w:hAnsi="Arial" w:eastAsia="仿宋_GB2312" w:cs="Arial"/>
                <w:sz w:val="21"/>
                <w:szCs w:val="21"/>
              </w:rPr>
            </w:pPr>
            <w:r>
              <w:rPr>
                <w:rFonts w:ascii="Arial" w:hAnsi="Arial" w:eastAsia="仿宋_GB2312" w:cs="Arial"/>
                <w:sz w:val="21"/>
                <w:szCs w:val="21"/>
              </w:rPr>
              <w:t>1978-07</w:t>
            </w:r>
          </w:p>
        </w:tc>
        <w:tc>
          <w:tcPr>
            <w:tcW w:w="681" w:type="pct"/>
            <w:vAlign w:val="center"/>
          </w:tcPr>
          <w:p w14:paraId="75FFD166">
            <w:pPr>
              <w:jc w:val="center"/>
              <w:rPr>
                <w:rFonts w:ascii="Arial" w:hAnsi="Arial" w:eastAsia="仿宋_GB2312" w:cs="Arial"/>
                <w:sz w:val="21"/>
                <w:szCs w:val="21"/>
              </w:rPr>
            </w:pPr>
            <w:r>
              <w:rPr>
                <w:rFonts w:hint="eastAsia" w:ascii="Arial" w:hAnsi="Arial" w:eastAsia="仿宋_GB2312" w:cs="Arial"/>
                <w:sz w:val="21"/>
                <w:szCs w:val="21"/>
              </w:rPr>
              <w:t>运动生物力学</w:t>
            </w:r>
          </w:p>
        </w:tc>
        <w:tc>
          <w:tcPr>
            <w:tcW w:w="420" w:type="pct"/>
            <w:vAlign w:val="center"/>
          </w:tcPr>
          <w:p w14:paraId="7CC36B50">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13D3980A">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0FC42E0D">
            <w:pPr>
              <w:jc w:val="center"/>
              <w:rPr>
                <w:rFonts w:ascii="Arial" w:hAnsi="Arial" w:eastAsia="仿宋_GB2312" w:cs="Arial"/>
                <w:sz w:val="21"/>
                <w:szCs w:val="21"/>
              </w:rPr>
            </w:pPr>
            <w:r>
              <w:rPr>
                <w:rFonts w:hint="eastAsia" w:ascii="Arial" w:hAnsi="Arial" w:eastAsia="仿宋_GB2312" w:cs="Arial"/>
                <w:sz w:val="21"/>
                <w:szCs w:val="21"/>
              </w:rPr>
              <w:t>运动人体科学</w:t>
            </w:r>
          </w:p>
        </w:tc>
        <w:tc>
          <w:tcPr>
            <w:tcW w:w="621" w:type="pct"/>
            <w:vAlign w:val="center"/>
          </w:tcPr>
          <w:p w14:paraId="4C51D56A">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2EE12D8F">
            <w:pPr>
              <w:jc w:val="center"/>
              <w:rPr>
                <w:rFonts w:ascii="Arial" w:hAnsi="Arial" w:eastAsia="仿宋_GB2312" w:cs="Arial"/>
                <w:sz w:val="21"/>
                <w:szCs w:val="21"/>
              </w:rPr>
            </w:pPr>
            <w:r>
              <w:rPr>
                <w:rFonts w:hint="eastAsia" w:ascii="Arial" w:hAnsi="Arial" w:eastAsia="仿宋_GB2312" w:cs="Arial"/>
                <w:sz w:val="21"/>
                <w:szCs w:val="21"/>
              </w:rPr>
              <w:t>运动生物力学</w:t>
            </w:r>
          </w:p>
        </w:tc>
        <w:tc>
          <w:tcPr>
            <w:tcW w:w="359" w:type="pct"/>
            <w:vAlign w:val="center"/>
          </w:tcPr>
          <w:p w14:paraId="7FAF89BB">
            <w:pPr>
              <w:jc w:val="center"/>
              <w:rPr>
                <w:rFonts w:ascii="Arial" w:hAnsi="Arial" w:eastAsia="仿宋_GB2312" w:cs="Arial"/>
                <w:sz w:val="21"/>
                <w:szCs w:val="21"/>
              </w:rPr>
            </w:pPr>
            <w:r>
              <w:rPr>
                <w:rFonts w:hint="eastAsia" w:ascii="Arial" w:hAnsi="Arial" w:eastAsia="仿宋_GB2312" w:cs="Arial"/>
                <w:sz w:val="21"/>
                <w:szCs w:val="21"/>
              </w:rPr>
              <w:t>专职</w:t>
            </w:r>
          </w:p>
        </w:tc>
      </w:tr>
      <w:tr w14:paraId="07C78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6FF0FC88">
            <w:pPr>
              <w:jc w:val="center"/>
              <w:rPr>
                <w:rFonts w:ascii="Arial" w:hAnsi="Arial" w:eastAsia="仿宋_GB2312" w:cs="Arial"/>
                <w:sz w:val="21"/>
                <w:szCs w:val="21"/>
              </w:rPr>
            </w:pPr>
            <w:r>
              <w:rPr>
                <w:rFonts w:hint="eastAsia" w:ascii="Arial" w:hAnsi="Arial" w:eastAsia="仿宋_GB2312" w:cs="Arial"/>
                <w:sz w:val="21"/>
                <w:szCs w:val="21"/>
              </w:rPr>
              <w:t>魏胜敏</w:t>
            </w:r>
          </w:p>
        </w:tc>
        <w:tc>
          <w:tcPr>
            <w:tcW w:w="285" w:type="pct"/>
            <w:vAlign w:val="center"/>
          </w:tcPr>
          <w:p w14:paraId="3E364069">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509E4243">
            <w:pPr>
              <w:jc w:val="center"/>
              <w:rPr>
                <w:rFonts w:ascii="Arial" w:hAnsi="Arial" w:eastAsia="仿宋_GB2312" w:cs="Arial"/>
                <w:sz w:val="21"/>
                <w:szCs w:val="21"/>
              </w:rPr>
            </w:pPr>
            <w:r>
              <w:rPr>
                <w:rFonts w:ascii="Arial" w:hAnsi="Arial" w:eastAsia="仿宋_GB2312" w:cs="Arial"/>
                <w:sz w:val="21"/>
                <w:szCs w:val="21"/>
              </w:rPr>
              <w:t>1969-11</w:t>
            </w:r>
          </w:p>
        </w:tc>
        <w:tc>
          <w:tcPr>
            <w:tcW w:w="681" w:type="pct"/>
            <w:vAlign w:val="center"/>
          </w:tcPr>
          <w:p w14:paraId="690BCE4E">
            <w:pPr>
              <w:jc w:val="center"/>
              <w:rPr>
                <w:rFonts w:ascii="Arial" w:hAnsi="Arial" w:eastAsia="仿宋_GB2312" w:cs="Arial"/>
                <w:sz w:val="21"/>
                <w:szCs w:val="21"/>
              </w:rPr>
            </w:pPr>
            <w:r>
              <w:rPr>
                <w:rFonts w:hint="eastAsia" w:ascii="Arial" w:hAnsi="Arial" w:eastAsia="仿宋_GB2312" w:cs="Arial"/>
                <w:sz w:val="21"/>
                <w:szCs w:val="21"/>
              </w:rPr>
              <w:t>体育科学研究方法</w:t>
            </w:r>
          </w:p>
        </w:tc>
        <w:tc>
          <w:tcPr>
            <w:tcW w:w="420" w:type="pct"/>
            <w:vAlign w:val="center"/>
          </w:tcPr>
          <w:p w14:paraId="471036C7">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5996F6FC">
            <w:pPr>
              <w:jc w:val="center"/>
              <w:rPr>
                <w:rFonts w:ascii="Arial" w:hAnsi="Arial" w:eastAsia="仿宋_GB2312" w:cs="Arial"/>
                <w:sz w:val="21"/>
                <w:szCs w:val="21"/>
              </w:rPr>
            </w:pPr>
            <w:r>
              <w:rPr>
                <w:rFonts w:hint="eastAsia" w:ascii="Arial" w:hAnsi="Arial" w:eastAsia="仿宋_GB2312" w:cs="Arial"/>
                <w:sz w:val="21"/>
                <w:szCs w:val="21"/>
              </w:rPr>
              <w:t>福建师范大学</w:t>
            </w:r>
          </w:p>
        </w:tc>
        <w:tc>
          <w:tcPr>
            <w:tcW w:w="621" w:type="pct"/>
            <w:vAlign w:val="center"/>
          </w:tcPr>
          <w:p w14:paraId="4AE9E323">
            <w:pPr>
              <w:jc w:val="center"/>
              <w:rPr>
                <w:rFonts w:ascii="Arial" w:hAnsi="Arial" w:eastAsia="仿宋_GB2312" w:cs="Arial"/>
                <w:sz w:val="21"/>
                <w:szCs w:val="21"/>
              </w:rPr>
            </w:pPr>
            <w:r>
              <w:rPr>
                <w:rFonts w:hint="eastAsia" w:ascii="Arial" w:hAnsi="Arial" w:eastAsia="仿宋_GB2312" w:cs="Arial"/>
                <w:sz w:val="21"/>
                <w:szCs w:val="21"/>
              </w:rPr>
              <w:t>民族传统体育学</w:t>
            </w:r>
          </w:p>
        </w:tc>
        <w:tc>
          <w:tcPr>
            <w:tcW w:w="621" w:type="pct"/>
            <w:vAlign w:val="center"/>
          </w:tcPr>
          <w:p w14:paraId="0EE70C19">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649F804C">
            <w:pPr>
              <w:jc w:val="center"/>
              <w:rPr>
                <w:rFonts w:ascii="Arial" w:hAnsi="Arial" w:eastAsia="仿宋_GB2312" w:cs="Arial"/>
                <w:sz w:val="21"/>
                <w:szCs w:val="21"/>
              </w:rPr>
            </w:pPr>
            <w:r>
              <w:rPr>
                <w:rFonts w:hint="eastAsia" w:ascii="Arial" w:hAnsi="Arial" w:eastAsia="仿宋_GB2312" w:cs="Arial"/>
                <w:sz w:val="21"/>
                <w:szCs w:val="21"/>
              </w:rPr>
              <w:t>民族传统体育</w:t>
            </w:r>
          </w:p>
        </w:tc>
        <w:tc>
          <w:tcPr>
            <w:tcW w:w="359" w:type="pct"/>
            <w:vAlign w:val="center"/>
          </w:tcPr>
          <w:p w14:paraId="73A794AD">
            <w:pPr>
              <w:jc w:val="center"/>
              <w:rPr>
                <w:rFonts w:ascii="Arial" w:hAnsi="Arial" w:eastAsia="仿宋_GB2312" w:cs="Arial"/>
                <w:sz w:val="21"/>
                <w:szCs w:val="21"/>
              </w:rPr>
            </w:pPr>
            <w:r>
              <w:rPr>
                <w:rFonts w:hint="eastAsia" w:ascii="Arial" w:hAnsi="Arial" w:eastAsia="仿宋_GB2312" w:cs="Arial"/>
                <w:sz w:val="21"/>
                <w:szCs w:val="21"/>
              </w:rPr>
              <w:t>专职</w:t>
            </w:r>
          </w:p>
        </w:tc>
      </w:tr>
      <w:tr w14:paraId="592EE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4DE74009">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张</w:t>
            </w:r>
            <w:r>
              <w:rPr>
                <w:rFonts w:hint="eastAsia" w:ascii="Arial" w:hAnsi="Arial" w:eastAsia="仿宋_GB2312" w:cs="Arial"/>
                <w:sz w:val="21"/>
                <w:szCs w:val="21"/>
                <w:highlight w:val="none"/>
                <w:lang w:val="en-US"/>
              </w:rPr>
              <w:t xml:space="preserve">  </w:t>
            </w:r>
            <w:r>
              <w:rPr>
                <w:rFonts w:hint="eastAsia" w:ascii="Arial" w:hAnsi="Arial" w:eastAsia="仿宋_GB2312" w:cs="Arial"/>
                <w:sz w:val="21"/>
                <w:szCs w:val="21"/>
                <w:highlight w:val="none"/>
              </w:rPr>
              <w:t>佳</w:t>
            </w:r>
          </w:p>
        </w:tc>
        <w:tc>
          <w:tcPr>
            <w:tcW w:w="285" w:type="pct"/>
            <w:vAlign w:val="center"/>
          </w:tcPr>
          <w:p w14:paraId="012A000A">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男</w:t>
            </w:r>
          </w:p>
        </w:tc>
        <w:tc>
          <w:tcPr>
            <w:tcW w:w="473" w:type="pct"/>
            <w:vAlign w:val="center"/>
          </w:tcPr>
          <w:p w14:paraId="3D77B2CA">
            <w:pPr>
              <w:jc w:val="center"/>
              <w:rPr>
                <w:rFonts w:ascii="Arial" w:hAnsi="Arial" w:eastAsia="仿宋_GB2312" w:cs="Arial"/>
                <w:sz w:val="21"/>
                <w:szCs w:val="21"/>
                <w:highlight w:val="none"/>
              </w:rPr>
            </w:pPr>
            <w:r>
              <w:rPr>
                <w:rFonts w:ascii="Arial" w:hAnsi="Arial" w:eastAsia="仿宋_GB2312" w:cs="Arial"/>
                <w:sz w:val="21"/>
                <w:szCs w:val="21"/>
                <w:highlight w:val="none"/>
              </w:rPr>
              <w:t>1984-11</w:t>
            </w:r>
          </w:p>
        </w:tc>
        <w:tc>
          <w:tcPr>
            <w:tcW w:w="681" w:type="pct"/>
            <w:vAlign w:val="center"/>
          </w:tcPr>
          <w:p w14:paraId="76D6A248">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网球</w:t>
            </w:r>
          </w:p>
        </w:tc>
        <w:tc>
          <w:tcPr>
            <w:tcW w:w="420" w:type="pct"/>
            <w:vAlign w:val="center"/>
          </w:tcPr>
          <w:p w14:paraId="45DF3764">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副教授</w:t>
            </w:r>
          </w:p>
        </w:tc>
        <w:tc>
          <w:tcPr>
            <w:tcW w:w="620" w:type="pct"/>
            <w:vAlign w:val="center"/>
          </w:tcPr>
          <w:p w14:paraId="539D059D">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北京师范大学</w:t>
            </w:r>
          </w:p>
        </w:tc>
        <w:tc>
          <w:tcPr>
            <w:tcW w:w="621" w:type="pct"/>
            <w:vAlign w:val="center"/>
          </w:tcPr>
          <w:p w14:paraId="022CFC20">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体育教育训练学</w:t>
            </w:r>
          </w:p>
        </w:tc>
        <w:tc>
          <w:tcPr>
            <w:tcW w:w="621" w:type="pct"/>
            <w:vAlign w:val="center"/>
          </w:tcPr>
          <w:p w14:paraId="33DF213F">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硕士</w:t>
            </w:r>
          </w:p>
        </w:tc>
        <w:tc>
          <w:tcPr>
            <w:tcW w:w="521" w:type="pct"/>
            <w:vAlign w:val="center"/>
          </w:tcPr>
          <w:p w14:paraId="35BA4F4A">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网球理论与训练</w:t>
            </w:r>
          </w:p>
        </w:tc>
        <w:tc>
          <w:tcPr>
            <w:tcW w:w="359" w:type="pct"/>
            <w:vAlign w:val="center"/>
          </w:tcPr>
          <w:p w14:paraId="06274560">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专职</w:t>
            </w:r>
          </w:p>
        </w:tc>
      </w:tr>
      <w:tr w14:paraId="2FE79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6931EDC">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冯</w:t>
            </w:r>
            <w:r>
              <w:rPr>
                <w:rFonts w:hint="eastAsia" w:ascii="Arial" w:hAnsi="Arial" w:eastAsia="仿宋_GB2312" w:cs="Arial"/>
                <w:sz w:val="21"/>
                <w:szCs w:val="21"/>
                <w:highlight w:val="none"/>
                <w:lang w:val="en-US"/>
              </w:rPr>
              <w:t xml:space="preserve">  </w:t>
            </w:r>
            <w:r>
              <w:rPr>
                <w:rFonts w:hint="eastAsia" w:ascii="Arial" w:hAnsi="Arial" w:eastAsia="仿宋_GB2312" w:cs="Arial"/>
                <w:sz w:val="21"/>
                <w:szCs w:val="21"/>
                <w:highlight w:val="none"/>
              </w:rPr>
              <w:t>蕾</w:t>
            </w:r>
          </w:p>
        </w:tc>
        <w:tc>
          <w:tcPr>
            <w:tcW w:w="285" w:type="pct"/>
            <w:vAlign w:val="center"/>
          </w:tcPr>
          <w:p w14:paraId="76C27C6E">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女</w:t>
            </w:r>
          </w:p>
        </w:tc>
        <w:tc>
          <w:tcPr>
            <w:tcW w:w="473" w:type="pct"/>
            <w:vAlign w:val="center"/>
          </w:tcPr>
          <w:p w14:paraId="533231D1">
            <w:pPr>
              <w:jc w:val="center"/>
              <w:rPr>
                <w:rFonts w:ascii="Arial" w:hAnsi="Arial" w:eastAsia="仿宋_GB2312" w:cs="Arial"/>
                <w:sz w:val="21"/>
                <w:szCs w:val="21"/>
                <w:highlight w:val="none"/>
              </w:rPr>
            </w:pPr>
            <w:r>
              <w:rPr>
                <w:rFonts w:ascii="Arial" w:hAnsi="Arial" w:eastAsia="仿宋_GB2312" w:cs="Arial"/>
                <w:sz w:val="21"/>
                <w:szCs w:val="21"/>
                <w:highlight w:val="none"/>
              </w:rPr>
              <w:t>1975-11</w:t>
            </w:r>
          </w:p>
        </w:tc>
        <w:tc>
          <w:tcPr>
            <w:tcW w:w="681" w:type="pct"/>
            <w:vAlign w:val="center"/>
          </w:tcPr>
          <w:p w14:paraId="6F004E22">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运动心理学</w:t>
            </w:r>
          </w:p>
        </w:tc>
        <w:tc>
          <w:tcPr>
            <w:tcW w:w="420" w:type="pct"/>
            <w:vAlign w:val="center"/>
          </w:tcPr>
          <w:p w14:paraId="2948E3AA">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副教授</w:t>
            </w:r>
          </w:p>
        </w:tc>
        <w:tc>
          <w:tcPr>
            <w:tcW w:w="620" w:type="pct"/>
            <w:vAlign w:val="center"/>
          </w:tcPr>
          <w:p w14:paraId="349519A8">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河北师范大学</w:t>
            </w:r>
          </w:p>
        </w:tc>
        <w:tc>
          <w:tcPr>
            <w:tcW w:w="621" w:type="pct"/>
            <w:vAlign w:val="center"/>
          </w:tcPr>
          <w:p w14:paraId="26AF26A3">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体育人文社会学</w:t>
            </w:r>
          </w:p>
        </w:tc>
        <w:tc>
          <w:tcPr>
            <w:tcW w:w="621" w:type="pct"/>
            <w:vAlign w:val="center"/>
          </w:tcPr>
          <w:p w14:paraId="1805180B">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硕士</w:t>
            </w:r>
          </w:p>
        </w:tc>
        <w:tc>
          <w:tcPr>
            <w:tcW w:w="521" w:type="pct"/>
            <w:vAlign w:val="center"/>
          </w:tcPr>
          <w:p w14:paraId="3F263EF1">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运动心理学</w:t>
            </w:r>
          </w:p>
        </w:tc>
        <w:tc>
          <w:tcPr>
            <w:tcW w:w="359" w:type="pct"/>
            <w:vAlign w:val="center"/>
          </w:tcPr>
          <w:p w14:paraId="7B511EF5">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专职</w:t>
            </w:r>
          </w:p>
        </w:tc>
      </w:tr>
      <w:tr w14:paraId="02540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0766D1F2">
            <w:pPr>
              <w:jc w:val="center"/>
              <w:rPr>
                <w:rFonts w:ascii="Arial" w:hAnsi="Arial" w:eastAsia="仿宋_GB2312" w:cs="Arial"/>
                <w:sz w:val="21"/>
                <w:szCs w:val="21"/>
              </w:rPr>
            </w:pPr>
            <w:r>
              <w:rPr>
                <w:rFonts w:hint="eastAsia" w:ascii="Arial" w:hAnsi="Arial" w:eastAsia="仿宋_GB2312" w:cs="Arial"/>
                <w:sz w:val="21"/>
                <w:szCs w:val="21"/>
              </w:rPr>
              <w:t>王春雨</w:t>
            </w:r>
          </w:p>
        </w:tc>
        <w:tc>
          <w:tcPr>
            <w:tcW w:w="285" w:type="pct"/>
            <w:vAlign w:val="center"/>
          </w:tcPr>
          <w:p w14:paraId="7C5B3513">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46CC7B82">
            <w:pPr>
              <w:jc w:val="center"/>
              <w:rPr>
                <w:rFonts w:ascii="Arial" w:hAnsi="Arial" w:eastAsia="仿宋_GB2312" w:cs="Arial"/>
                <w:sz w:val="21"/>
                <w:szCs w:val="21"/>
              </w:rPr>
            </w:pPr>
            <w:r>
              <w:rPr>
                <w:rFonts w:ascii="Arial" w:hAnsi="Arial" w:eastAsia="仿宋_GB2312" w:cs="Arial"/>
                <w:sz w:val="21"/>
                <w:szCs w:val="21"/>
              </w:rPr>
              <w:t>1976-08</w:t>
            </w:r>
          </w:p>
        </w:tc>
        <w:tc>
          <w:tcPr>
            <w:tcW w:w="681" w:type="pct"/>
            <w:vAlign w:val="center"/>
          </w:tcPr>
          <w:p w14:paraId="761E90A8">
            <w:pPr>
              <w:jc w:val="center"/>
              <w:rPr>
                <w:rFonts w:ascii="Arial" w:hAnsi="Arial" w:eastAsia="仿宋_GB2312" w:cs="Arial"/>
                <w:sz w:val="21"/>
                <w:szCs w:val="21"/>
              </w:rPr>
            </w:pPr>
            <w:r>
              <w:rPr>
                <w:rFonts w:hint="eastAsia" w:ascii="Arial" w:hAnsi="Arial" w:eastAsia="仿宋_GB2312" w:cs="Arial"/>
                <w:sz w:val="21"/>
                <w:szCs w:val="21"/>
              </w:rPr>
              <w:t>健美操</w:t>
            </w:r>
          </w:p>
        </w:tc>
        <w:tc>
          <w:tcPr>
            <w:tcW w:w="420" w:type="pct"/>
            <w:vAlign w:val="center"/>
          </w:tcPr>
          <w:p w14:paraId="25A98AD8">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5E486BEE">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2CF0B233">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46641411">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317E15E3">
            <w:pPr>
              <w:jc w:val="center"/>
              <w:rPr>
                <w:rFonts w:ascii="Arial" w:hAnsi="Arial" w:eastAsia="仿宋_GB2312" w:cs="Arial"/>
                <w:sz w:val="21"/>
                <w:szCs w:val="21"/>
              </w:rPr>
            </w:pPr>
            <w:r>
              <w:rPr>
                <w:rFonts w:hint="eastAsia" w:ascii="Arial" w:hAnsi="Arial" w:eastAsia="仿宋_GB2312" w:cs="Arial"/>
                <w:sz w:val="21"/>
                <w:szCs w:val="21"/>
              </w:rPr>
              <w:t>健美操理论与训练</w:t>
            </w:r>
          </w:p>
        </w:tc>
        <w:tc>
          <w:tcPr>
            <w:tcW w:w="359" w:type="pct"/>
            <w:vAlign w:val="center"/>
          </w:tcPr>
          <w:p w14:paraId="15F79E9F">
            <w:pPr>
              <w:jc w:val="center"/>
              <w:rPr>
                <w:rFonts w:ascii="Arial" w:hAnsi="Arial" w:eastAsia="仿宋_GB2312" w:cs="Arial"/>
                <w:sz w:val="21"/>
                <w:szCs w:val="21"/>
              </w:rPr>
            </w:pPr>
            <w:r>
              <w:rPr>
                <w:rFonts w:hint="eastAsia" w:ascii="Arial" w:hAnsi="Arial" w:eastAsia="仿宋_GB2312" w:cs="Arial"/>
                <w:sz w:val="21"/>
                <w:szCs w:val="21"/>
              </w:rPr>
              <w:t>专职</w:t>
            </w:r>
          </w:p>
        </w:tc>
      </w:tr>
      <w:tr w14:paraId="56EC1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52CB2886">
            <w:pPr>
              <w:jc w:val="center"/>
              <w:rPr>
                <w:rFonts w:ascii="Arial" w:hAnsi="Arial" w:eastAsia="仿宋_GB2312" w:cs="Arial"/>
                <w:sz w:val="21"/>
                <w:szCs w:val="21"/>
              </w:rPr>
            </w:pPr>
            <w:r>
              <w:rPr>
                <w:rFonts w:hint="eastAsia" w:ascii="Arial" w:hAnsi="Arial" w:eastAsia="仿宋_GB2312" w:cs="Arial"/>
                <w:sz w:val="21"/>
                <w:szCs w:val="21"/>
              </w:rPr>
              <w:t>张腾宇</w:t>
            </w:r>
          </w:p>
        </w:tc>
        <w:tc>
          <w:tcPr>
            <w:tcW w:w="285" w:type="pct"/>
            <w:vAlign w:val="center"/>
          </w:tcPr>
          <w:p w14:paraId="4C0E30F7">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57A55403">
            <w:pPr>
              <w:jc w:val="center"/>
              <w:rPr>
                <w:rFonts w:ascii="Arial" w:hAnsi="Arial" w:eastAsia="仿宋_GB2312" w:cs="Arial"/>
                <w:sz w:val="21"/>
                <w:szCs w:val="21"/>
              </w:rPr>
            </w:pPr>
            <w:r>
              <w:rPr>
                <w:rFonts w:ascii="Arial" w:hAnsi="Arial" w:eastAsia="仿宋_GB2312" w:cs="Arial"/>
                <w:sz w:val="21"/>
                <w:szCs w:val="21"/>
              </w:rPr>
              <w:t>1987-06</w:t>
            </w:r>
          </w:p>
        </w:tc>
        <w:tc>
          <w:tcPr>
            <w:tcW w:w="681" w:type="pct"/>
            <w:vAlign w:val="center"/>
          </w:tcPr>
          <w:p w14:paraId="34451446">
            <w:pPr>
              <w:jc w:val="center"/>
              <w:rPr>
                <w:rFonts w:ascii="Arial" w:hAnsi="Arial" w:eastAsia="仿宋_GB2312" w:cs="Arial"/>
                <w:sz w:val="21"/>
                <w:szCs w:val="21"/>
              </w:rPr>
            </w:pPr>
            <w:r>
              <w:rPr>
                <w:rFonts w:hint="eastAsia" w:ascii="Arial" w:hAnsi="Arial" w:eastAsia="仿宋_GB2312" w:cs="Arial"/>
                <w:sz w:val="21"/>
                <w:szCs w:val="21"/>
              </w:rPr>
              <w:t>运动训练学</w:t>
            </w:r>
          </w:p>
        </w:tc>
        <w:tc>
          <w:tcPr>
            <w:tcW w:w="420" w:type="pct"/>
            <w:vAlign w:val="center"/>
          </w:tcPr>
          <w:p w14:paraId="4278F06C">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2C18BFD0">
            <w:pPr>
              <w:jc w:val="center"/>
              <w:rPr>
                <w:rFonts w:ascii="Arial" w:hAnsi="Arial" w:eastAsia="仿宋_GB2312" w:cs="Arial"/>
                <w:sz w:val="21"/>
                <w:szCs w:val="21"/>
              </w:rPr>
            </w:pPr>
            <w:r>
              <w:rPr>
                <w:rFonts w:hint="eastAsia" w:ascii="Arial" w:hAnsi="Arial" w:eastAsia="仿宋_GB2312" w:cs="Arial"/>
                <w:sz w:val="21"/>
                <w:szCs w:val="21"/>
              </w:rPr>
              <w:t>首都体育学院</w:t>
            </w:r>
          </w:p>
        </w:tc>
        <w:tc>
          <w:tcPr>
            <w:tcW w:w="621" w:type="pct"/>
            <w:vAlign w:val="center"/>
          </w:tcPr>
          <w:p w14:paraId="59D8C34A">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24A9EF8">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6086EDEE">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21061776">
            <w:pPr>
              <w:jc w:val="center"/>
              <w:rPr>
                <w:rFonts w:ascii="Arial" w:hAnsi="Arial" w:eastAsia="仿宋_GB2312" w:cs="Arial"/>
                <w:sz w:val="21"/>
                <w:szCs w:val="21"/>
              </w:rPr>
            </w:pPr>
            <w:r>
              <w:rPr>
                <w:rFonts w:hint="eastAsia" w:ascii="Arial" w:hAnsi="Arial" w:eastAsia="仿宋_GB2312" w:cs="Arial"/>
                <w:sz w:val="21"/>
                <w:szCs w:val="21"/>
              </w:rPr>
              <w:t>专职</w:t>
            </w:r>
          </w:p>
        </w:tc>
      </w:tr>
      <w:tr w14:paraId="73704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1838D936">
            <w:pPr>
              <w:jc w:val="center"/>
              <w:rPr>
                <w:rFonts w:ascii="Arial" w:hAnsi="Arial" w:eastAsia="仿宋_GB2312" w:cs="Arial"/>
                <w:sz w:val="21"/>
                <w:szCs w:val="21"/>
              </w:rPr>
            </w:pPr>
            <w:r>
              <w:rPr>
                <w:rFonts w:hint="eastAsia" w:ascii="Arial" w:hAnsi="Arial" w:eastAsia="仿宋_GB2312" w:cs="Arial"/>
                <w:sz w:val="21"/>
                <w:szCs w:val="21"/>
              </w:rPr>
              <w:t>王子晶</w:t>
            </w:r>
          </w:p>
        </w:tc>
        <w:tc>
          <w:tcPr>
            <w:tcW w:w="285" w:type="pct"/>
            <w:vAlign w:val="center"/>
          </w:tcPr>
          <w:p w14:paraId="7ACAF86E">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738B6999">
            <w:pPr>
              <w:jc w:val="center"/>
              <w:rPr>
                <w:rFonts w:ascii="Arial" w:hAnsi="Arial" w:eastAsia="仿宋_GB2312" w:cs="Arial"/>
                <w:sz w:val="21"/>
                <w:szCs w:val="21"/>
              </w:rPr>
            </w:pPr>
            <w:r>
              <w:rPr>
                <w:rFonts w:ascii="Arial" w:hAnsi="Arial" w:eastAsia="仿宋_GB2312" w:cs="Arial"/>
                <w:sz w:val="21"/>
                <w:szCs w:val="21"/>
              </w:rPr>
              <w:t>1991-11</w:t>
            </w:r>
          </w:p>
        </w:tc>
        <w:tc>
          <w:tcPr>
            <w:tcW w:w="681" w:type="pct"/>
            <w:vAlign w:val="center"/>
          </w:tcPr>
          <w:p w14:paraId="3900568A">
            <w:pPr>
              <w:jc w:val="center"/>
              <w:rPr>
                <w:rFonts w:ascii="Arial" w:hAnsi="Arial" w:eastAsia="仿宋_GB2312" w:cs="Arial"/>
                <w:sz w:val="21"/>
                <w:szCs w:val="21"/>
              </w:rPr>
            </w:pPr>
            <w:r>
              <w:rPr>
                <w:rFonts w:hint="eastAsia" w:ascii="Arial" w:hAnsi="Arial" w:eastAsia="仿宋_GB2312" w:cs="Arial"/>
                <w:sz w:val="21"/>
                <w:szCs w:val="21"/>
              </w:rPr>
              <w:t>橄榄球</w:t>
            </w:r>
          </w:p>
        </w:tc>
        <w:tc>
          <w:tcPr>
            <w:tcW w:w="420" w:type="pct"/>
            <w:vAlign w:val="center"/>
          </w:tcPr>
          <w:p w14:paraId="0E807CC2">
            <w:pPr>
              <w:jc w:val="center"/>
              <w:rPr>
                <w:rFonts w:ascii="Arial" w:hAnsi="Arial" w:eastAsia="仿宋_GB2312" w:cs="Arial"/>
                <w:sz w:val="21"/>
                <w:szCs w:val="21"/>
              </w:rPr>
            </w:pPr>
            <w:r>
              <w:rPr>
                <w:rFonts w:hint="eastAsia" w:ascii="Arial" w:hAnsi="Arial" w:eastAsia="仿宋_GB2312" w:cs="Arial"/>
                <w:sz w:val="21"/>
                <w:szCs w:val="21"/>
              </w:rPr>
              <w:t>助教</w:t>
            </w:r>
          </w:p>
        </w:tc>
        <w:tc>
          <w:tcPr>
            <w:tcW w:w="620" w:type="pct"/>
            <w:vAlign w:val="center"/>
          </w:tcPr>
          <w:p w14:paraId="3C95C83A">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1B2AEDB8">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8666298">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12703F36">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2831FB2F">
            <w:pPr>
              <w:jc w:val="center"/>
              <w:rPr>
                <w:rFonts w:ascii="Arial" w:hAnsi="Arial" w:eastAsia="仿宋_GB2312" w:cs="Arial"/>
                <w:sz w:val="21"/>
                <w:szCs w:val="21"/>
              </w:rPr>
            </w:pPr>
            <w:r>
              <w:rPr>
                <w:rFonts w:hint="eastAsia" w:ascii="Arial" w:hAnsi="Arial" w:eastAsia="仿宋_GB2312" w:cs="Arial"/>
                <w:sz w:val="21"/>
                <w:szCs w:val="21"/>
              </w:rPr>
              <w:t>专职</w:t>
            </w:r>
          </w:p>
        </w:tc>
      </w:tr>
      <w:tr w14:paraId="4FDC3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474E9AC">
            <w:pPr>
              <w:jc w:val="center"/>
              <w:rPr>
                <w:rFonts w:ascii="Arial" w:hAnsi="Arial" w:eastAsia="仿宋_GB2312" w:cs="Arial"/>
                <w:sz w:val="21"/>
                <w:szCs w:val="21"/>
              </w:rPr>
            </w:pPr>
            <w:r>
              <w:rPr>
                <w:rFonts w:hint="eastAsia" w:ascii="Arial" w:hAnsi="Arial" w:eastAsia="仿宋_GB2312" w:cs="Arial"/>
                <w:sz w:val="21"/>
                <w:szCs w:val="21"/>
              </w:rPr>
              <w:t>王丽霞</w:t>
            </w:r>
          </w:p>
        </w:tc>
        <w:tc>
          <w:tcPr>
            <w:tcW w:w="285" w:type="pct"/>
            <w:vAlign w:val="center"/>
          </w:tcPr>
          <w:p w14:paraId="252A923C">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467D8082">
            <w:pPr>
              <w:jc w:val="center"/>
              <w:rPr>
                <w:rFonts w:ascii="Arial" w:hAnsi="Arial" w:eastAsia="仿宋_GB2312" w:cs="Arial"/>
                <w:sz w:val="21"/>
                <w:szCs w:val="21"/>
              </w:rPr>
            </w:pPr>
            <w:r>
              <w:rPr>
                <w:rFonts w:ascii="Arial" w:hAnsi="Arial" w:eastAsia="仿宋_GB2312" w:cs="Arial"/>
                <w:sz w:val="21"/>
                <w:szCs w:val="21"/>
              </w:rPr>
              <w:t>1979-12</w:t>
            </w:r>
          </w:p>
        </w:tc>
        <w:tc>
          <w:tcPr>
            <w:tcW w:w="681" w:type="pct"/>
            <w:vAlign w:val="center"/>
          </w:tcPr>
          <w:p w14:paraId="0821ED6E">
            <w:pPr>
              <w:jc w:val="center"/>
              <w:rPr>
                <w:rFonts w:ascii="Arial" w:hAnsi="Arial" w:eastAsia="仿宋_GB2312" w:cs="Arial"/>
                <w:sz w:val="21"/>
                <w:szCs w:val="21"/>
              </w:rPr>
            </w:pPr>
            <w:r>
              <w:rPr>
                <w:rFonts w:hint="eastAsia" w:ascii="Arial" w:hAnsi="Arial" w:eastAsia="仿宋_GB2312" w:cs="Arial"/>
                <w:sz w:val="21"/>
                <w:szCs w:val="21"/>
              </w:rPr>
              <w:t>体能训练</w:t>
            </w:r>
          </w:p>
        </w:tc>
        <w:tc>
          <w:tcPr>
            <w:tcW w:w="420" w:type="pct"/>
            <w:vAlign w:val="center"/>
          </w:tcPr>
          <w:p w14:paraId="167AE4CB">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6EBD601E">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47788050">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47539DA3">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182BE791">
            <w:pPr>
              <w:jc w:val="center"/>
              <w:rPr>
                <w:rFonts w:ascii="Arial" w:hAnsi="Arial" w:eastAsia="仿宋_GB2312" w:cs="Arial"/>
                <w:sz w:val="21"/>
                <w:szCs w:val="21"/>
              </w:rPr>
            </w:pPr>
            <w:r>
              <w:rPr>
                <w:rFonts w:hint="eastAsia" w:ascii="Arial" w:hAnsi="Arial" w:eastAsia="仿宋_GB2312" w:cs="Arial"/>
                <w:sz w:val="21"/>
                <w:szCs w:val="21"/>
              </w:rPr>
              <w:t>体能训练</w:t>
            </w:r>
          </w:p>
        </w:tc>
        <w:tc>
          <w:tcPr>
            <w:tcW w:w="359" w:type="pct"/>
            <w:vAlign w:val="center"/>
          </w:tcPr>
          <w:p w14:paraId="78895791">
            <w:pPr>
              <w:jc w:val="center"/>
              <w:rPr>
                <w:rFonts w:ascii="Arial" w:hAnsi="Arial" w:eastAsia="仿宋_GB2312" w:cs="Arial"/>
                <w:sz w:val="21"/>
                <w:szCs w:val="21"/>
              </w:rPr>
            </w:pPr>
            <w:r>
              <w:rPr>
                <w:rFonts w:hint="eastAsia" w:ascii="Arial" w:hAnsi="Arial" w:eastAsia="仿宋_GB2312" w:cs="Arial"/>
                <w:sz w:val="21"/>
                <w:szCs w:val="21"/>
              </w:rPr>
              <w:t>专职</w:t>
            </w:r>
          </w:p>
        </w:tc>
      </w:tr>
      <w:tr w14:paraId="1D8CC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48BC1B46">
            <w:pPr>
              <w:jc w:val="center"/>
              <w:rPr>
                <w:rFonts w:ascii="Arial" w:hAnsi="Arial" w:eastAsia="仿宋_GB2312" w:cs="Arial"/>
                <w:sz w:val="21"/>
                <w:szCs w:val="21"/>
              </w:rPr>
            </w:pPr>
            <w:r>
              <w:rPr>
                <w:rFonts w:hint="eastAsia" w:ascii="Arial" w:hAnsi="Arial" w:eastAsia="仿宋_GB2312" w:cs="Arial"/>
                <w:sz w:val="21"/>
                <w:szCs w:val="21"/>
              </w:rPr>
              <w:t>李长虹</w:t>
            </w:r>
          </w:p>
        </w:tc>
        <w:tc>
          <w:tcPr>
            <w:tcW w:w="285" w:type="pct"/>
            <w:vAlign w:val="center"/>
          </w:tcPr>
          <w:p w14:paraId="67D10799">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19FA5965">
            <w:pPr>
              <w:jc w:val="center"/>
              <w:rPr>
                <w:rFonts w:ascii="Arial" w:hAnsi="Arial" w:eastAsia="仿宋_GB2312" w:cs="Arial"/>
                <w:sz w:val="21"/>
                <w:szCs w:val="21"/>
              </w:rPr>
            </w:pPr>
            <w:r>
              <w:rPr>
                <w:rFonts w:ascii="Arial" w:hAnsi="Arial" w:eastAsia="仿宋_GB2312" w:cs="Arial"/>
                <w:sz w:val="21"/>
                <w:szCs w:val="21"/>
              </w:rPr>
              <w:t>1973-09</w:t>
            </w:r>
          </w:p>
        </w:tc>
        <w:tc>
          <w:tcPr>
            <w:tcW w:w="681" w:type="pct"/>
            <w:vAlign w:val="center"/>
          </w:tcPr>
          <w:p w14:paraId="4C612222">
            <w:pPr>
              <w:jc w:val="center"/>
              <w:rPr>
                <w:rFonts w:ascii="Arial" w:hAnsi="Arial" w:eastAsia="仿宋_GB2312" w:cs="Arial"/>
                <w:sz w:val="21"/>
                <w:szCs w:val="21"/>
              </w:rPr>
            </w:pPr>
            <w:r>
              <w:rPr>
                <w:rFonts w:hint="eastAsia" w:ascii="Arial" w:hAnsi="Arial" w:eastAsia="仿宋_GB2312" w:cs="Arial"/>
                <w:sz w:val="21"/>
                <w:szCs w:val="21"/>
              </w:rPr>
              <w:t>排球</w:t>
            </w:r>
          </w:p>
        </w:tc>
        <w:tc>
          <w:tcPr>
            <w:tcW w:w="420" w:type="pct"/>
            <w:vAlign w:val="center"/>
          </w:tcPr>
          <w:p w14:paraId="1711CD5E">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2C22E6AE">
            <w:pPr>
              <w:jc w:val="center"/>
              <w:rPr>
                <w:rFonts w:ascii="Arial" w:hAnsi="Arial" w:eastAsia="仿宋_GB2312" w:cs="Arial"/>
                <w:sz w:val="21"/>
                <w:szCs w:val="21"/>
              </w:rPr>
            </w:pPr>
            <w:r>
              <w:rPr>
                <w:rFonts w:hint="eastAsia" w:ascii="Arial" w:hAnsi="Arial" w:eastAsia="仿宋_GB2312" w:cs="Arial"/>
                <w:sz w:val="21"/>
                <w:szCs w:val="21"/>
              </w:rPr>
              <w:t>中山大学</w:t>
            </w:r>
          </w:p>
        </w:tc>
        <w:tc>
          <w:tcPr>
            <w:tcW w:w="621" w:type="pct"/>
            <w:vAlign w:val="center"/>
          </w:tcPr>
          <w:p w14:paraId="53083FDC">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2BE5CE58">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4C74666E">
            <w:pPr>
              <w:jc w:val="center"/>
              <w:rPr>
                <w:rFonts w:ascii="Arial" w:hAnsi="Arial" w:eastAsia="仿宋_GB2312" w:cs="Arial"/>
                <w:sz w:val="21"/>
                <w:szCs w:val="21"/>
              </w:rPr>
            </w:pPr>
            <w:r>
              <w:rPr>
                <w:rFonts w:hint="eastAsia" w:ascii="Arial" w:hAnsi="Arial" w:eastAsia="仿宋_GB2312" w:cs="Arial"/>
                <w:sz w:val="21"/>
                <w:szCs w:val="21"/>
              </w:rPr>
              <w:t>排球理论与训练</w:t>
            </w:r>
          </w:p>
        </w:tc>
        <w:tc>
          <w:tcPr>
            <w:tcW w:w="359" w:type="pct"/>
            <w:vAlign w:val="center"/>
          </w:tcPr>
          <w:p w14:paraId="583647BE">
            <w:pPr>
              <w:jc w:val="center"/>
              <w:rPr>
                <w:rFonts w:ascii="Arial" w:hAnsi="Arial" w:eastAsia="仿宋_GB2312" w:cs="Arial"/>
                <w:sz w:val="21"/>
                <w:szCs w:val="21"/>
              </w:rPr>
            </w:pPr>
            <w:r>
              <w:rPr>
                <w:rFonts w:hint="eastAsia" w:ascii="Arial" w:hAnsi="Arial" w:eastAsia="仿宋_GB2312" w:cs="Arial"/>
                <w:sz w:val="21"/>
                <w:szCs w:val="21"/>
              </w:rPr>
              <w:t>专职</w:t>
            </w:r>
          </w:p>
        </w:tc>
      </w:tr>
      <w:tr w14:paraId="4C2E2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5B2614AE">
            <w:pPr>
              <w:jc w:val="center"/>
              <w:rPr>
                <w:rFonts w:ascii="Arial" w:hAnsi="Arial" w:eastAsia="仿宋_GB2312" w:cs="Arial"/>
                <w:sz w:val="21"/>
                <w:szCs w:val="21"/>
              </w:rPr>
            </w:pPr>
            <w:r>
              <w:rPr>
                <w:rFonts w:hint="eastAsia" w:ascii="Arial" w:hAnsi="Arial" w:eastAsia="仿宋_GB2312" w:cs="Arial"/>
                <w:sz w:val="21"/>
                <w:szCs w:val="21"/>
              </w:rPr>
              <w:t>胡雯雯</w:t>
            </w:r>
          </w:p>
        </w:tc>
        <w:tc>
          <w:tcPr>
            <w:tcW w:w="285" w:type="pct"/>
            <w:vAlign w:val="center"/>
          </w:tcPr>
          <w:p w14:paraId="2AE96DA9">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2B0DD2C4">
            <w:pPr>
              <w:jc w:val="center"/>
              <w:rPr>
                <w:rFonts w:ascii="Arial" w:hAnsi="Arial" w:eastAsia="仿宋_GB2312" w:cs="Arial"/>
                <w:sz w:val="21"/>
                <w:szCs w:val="21"/>
              </w:rPr>
            </w:pPr>
            <w:r>
              <w:rPr>
                <w:rFonts w:ascii="Arial" w:hAnsi="Arial" w:eastAsia="仿宋_GB2312" w:cs="Arial"/>
                <w:sz w:val="21"/>
                <w:szCs w:val="21"/>
              </w:rPr>
              <w:t>1985-01</w:t>
            </w:r>
          </w:p>
        </w:tc>
        <w:tc>
          <w:tcPr>
            <w:tcW w:w="681" w:type="pct"/>
            <w:vAlign w:val="center"/>
          </w:tcPr>
          <w:p w14:paraId="2B4BF718">
            <w:pPr>
              <w:jc w:val="center"/>
              <w:rPr>
                <w:rFonts w:ascii="Arial" w:hAnsi="Arial" w:eastAsia="仿宋_GB2312" w:cs="Arial"/>
                <w:sz w:val="21"/>
                <w:szCs w:val="21"/>
              </w:rPr>
            </w:pPr>
            <w:r>
              <w:rPr>
                <w:rFonts w:hint="eastAsia" w:ascii="Arial" w:hAnsi="Arial" w:eastAsia="仿宋_GB2312" w:cs="Arial"/>
                <w:sz w:val="21"/>
                <w:szCs w:val="21"/>
              </w:rPr>
              <w:t>体操</w:t>
            </w:r>
          </w:p>
        </w:tc>
        <w:tc>
          <w:tcPr>
            <w:tcW w:w="420" w:type="pct"/>
            <w:vAlign w:val="center"/>
          </w:tcPr>
          <w:p w14:paraId="4E161979">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4174BED5">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35976324">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0F84F32E">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5F368E0C">
            <w:pPr>
              <w:jc w:val="center"/>
              <w:rPr>
                <w:rFonts w:ascii="Arial" w:hAnsi="Arial" w:eastAsia="仿宋_GB2312" w:cs="Arial"/>
                <w:sz w:val="21"/>
                <w:szCs w:val="21"/>
              </w:rPr>
            </w:pPr>
            <w:r>
              <w:rPr>
                <w:rFonts w:hint="eastAsia" w:ascii="Arial" w:hAnsi="Arial" w:eastAsia="仿宋_GB2312" w:cs="Arial"/>
                <w:sz w:val="21"/>
                <w:szCs w:val="21"/>
              </w:rPr>
              <w:t>体操理论与训练</w:t>
            </w:r>
          </w:p>
        </w:tc>
        <w:tc>
          <w:tcPr>
            <w:tcW w:w="359" w:type="pct"/>
            <w:vAlign w:val="center"/>
          </w:tcPr>
          <w:p w14:paraId="6D8290F4">
            <w:pPr>
              <w:jc w:val="center"/>
              <w:rPr>
                <w:rFonts w:ascii="Arial" w:hAnsi="Arial" w:eastAsia="仿宋_GB2312" w:cs="Arial"/>
                <w:sz w:val="21"/>
                <w:szCs w:val="21"/>
              </w:rPr>
            </w:pPr>
            <w:r>
              <w:rPr>
                <w:rFonts w:hint="eastAsia" w:ascii="Arial" w:hAnsi="Arial" w:eastAsia="仿宋_GB2312" w:cs="Arial"/>
                <w:sz w:val="21"/>
                <w:szCs w:val="21"/>
              </w:rPr>
              <w:t>专职</w:t>
            </w:r>
          </w:p>
        </w:tc>
      </w:tr>
      <w:tr w14:paraId="51B83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9C585DB">
            <w:pPr>
              <w:jc w:val="center"/>
              <w:rPr>
                <w:rFonts w:ascii="Arial" w:hAnsi="Arial" w:eastAsia="仿宋_GB2312" w:cs="Arial"/>
                <w:sz w:val="21"/>
                <w:szCs w:val="21"/>
              </w:rPr>
            </w:pPr>
            <w:r>
              <w:rPr>
                <w:rFonts w:hint="eastAsia" w:ascii="Arial" w:hAnsi="Arial" w:eastAsia="仿宋_GB2312" w:cs="Arial"/>
                <w:sz w:val="21"/>
                <w:szCs w:val="21"/>
              </w:rPr>
              <w:t>黄志芳</w:t>
            </w:r>
          </w:p>
        </w:tc>
        <w:tc>
          <w:tcPr>
            <w:tcW w:w="285" w:type="pct"/>
            <w:vAlign w:val="center"/>
          </w:tcPr>
          <w:p w14:paraId="0238F755">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06961AAC">
            <w:pPr>
              <w:jc w:val="center"/>
              <w:rPr>
                <w:rFonts w:ascii="Arial" w:hAnsi="Arial" w:eastAsia="仿宋_GB2312" w:cs="Arial"/>
                <w:sz w:val="21"/>
                <w:szCs w:val="21"/>
              </w:rPr>
            </w:pPr>
            <w:r>
              <w:rPr>
                <w:rFonts w:ascii="Arial" w:hAnsi="Arial" w:eastAsia="仿宋_GB2312" w:cs="Arial"/>
                <w:sz w:val="21"/>
                <w:szCs w:val="21"/>
              </w:rPr>
              <w:t>1983-08</w:t>
            </w:r>
          </w:p>
        </w:tc>
        <w:tc>
          <w:tcPr>
            <w:tcW w:w="681" w:type="pct"/>
            <w:vAlign w:val="center"/>
          </w:tcPr>
          <w:p w14:paraId="277BD5F7">
            <w:pPr>
              <w:jc w:val="center"/>
              <w:rPr>
                <w:rFonts w:ascii="Arial" w:hAnsi="Arial" w:eastAsia="仿宋_GB2312" w:cs="Arial"/>
                <w:sz w:val="21"/>
                <w:szCs w:val="21"/>
              </w:rPr>
            </w:pPr>
            <w:r>
              <w:rPr>
                <w:rFonts w:hint="eastAsia" w:ascii="Arial" w:hAnsi="Arial" w:eastAsia="仿宋_GB2312" w:cs="Arial"/>
                <w:sz w:val="21"/>
                <w:szCs w:val="21"/>
              </w:rPr>
              <w:t>散打</w:t>
            </w:r>
          </w:p>
        </w:tc>
        <w:tc>
          <w:tcPr>
            <w:tcW w:w="420" w:type="pct"/>
            <w:vAlign w:val="center"/>
          </w:tcPr>
          <w:p w14:paraId="34B44E4A">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58B8A4C1">
            <w:pPr>
              <w:jc w:val="center"/>
              <w:rPr>
                <w:rFonts w:ascii="Arial" w:hAnsi="Arial" w:eastAsia="仿宋_GB2312" w:cs="Arial"/>
                <w:sz w:val="21"/>
                <w:szCs w:val="21"/>
              </w:rPr>
            </w:pPr>
            <w:r>
              <w:rPr>
                <w:rFonts w:hint="eastAsia" w:ascii="Arial" w:hAnsi="Arial" w:eastAsia="仿宋_GB2312" w:cs="Arial"/>
                <w:sz w:val="21"/>
                <w:szCs w:val="21"/>
              </w:rPr>
              <w:t>郑州大学</w:t>
            </w:r>
          </w:p>
        </w:tc>
        <w:tc>
          <w:tcPr>
            <w:tcW w:w="621" w:type="pct"/>
            <w:vAlign w:val="center"/>
          </w:tcPr>
          <w:p w14:paraId="20457445">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E014C6C">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0A2A8C38">
            <w:pPr>
              <w:jc w:val="center"/>
              <w:rPr>
                <w:rFonts w:ascii="Arial" w:hAnsi="Arial" w:eastAsia="仿宋_GB2312" w:cs="Arial"/>
                <w:sz w:val="21"/>
                <w:szCs w:val="21"/>
              </w:rPr>
            </w:pPr>
            <w:r>
              <w:rPr>
                <w:rFonts w:hint="eastAsia" w:ascii="Arial" w:hAnsi="Arial" w:eastAsia="仿宋_GB2312" w:cs="Arial"/>
                <w:sz w:val="21"/>
                <w:szCs w:val="21"/>
              </w:rPr>
              <w:t>散打理论与训练</w:t>
            </w:r>
          </w:p>
        </w:tc>
        <w:tc>
          <w:tcPr>
            <w:tcW w:w="359" w:type="pct"/>
            <w:vAlign w:val="center"/>
          </w:tcPr>
          <w:p w14:paraId="6E112518">
            <w:pPr>
              <w:jc w:val="center"/>
              <w:rPr>
                <w:rFonts w:ascii="Arial" w:hAnsi="Arial" w:eastAsia="仿宋_GB2312" w:cs="Arial"/>
                <w:sz w:val="21"/>
                <w:szCs w:val="21"/>
              </w:rPr>
            </w:pPr>
            <w:r>
              <w:rPr>
                <w:rFonts w:hint="eastAsia" w:ascii="Arial" w:hAnsi="Arial" w:eastAsia="仿宋_GB2312" w:cs="Arial"/>
                <w:sz w:val="21"/>
                <w:szCs w:val="21"/>
              </w:rPr>
              <w:t>专职</w:t>
            </w:r>
          </w:p>
        </w:tc>
      </w:tr>
      <w:tr w14:paraId="705E8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02DB9811">
            <w:pPr>
              <w:jc w:val="center"/>
              <w:rPr>
                <w:rFonts w:ascii="Arial" w:hAnsi="Arial" w:eastAsia="仿宋_GB2312" w:cs="Arial"/>
                <w:sz w:val="21"/>
                <w:szCs w:val="21"/>
              </w:rPr>
            </w:pPr>
            <w:r>
              <w:rPr>
                <w:rFonts w:hint="eastAsia" w:ascii="Arial" w:hAnsi="Arial" w:eastAsia="仿宋_GB2312" w:cs="Arial"/>
                <w:sz w:val="21"/>
                <w:szCs w:val="21"/>
              </w:rPr>
              <w:t>张</w:t>
            </w:r>
            <w:r>
              <w:rPr>
                <w:rFonts w:hint="eastAsia" w:ascii="Arial" w:hAnsi="Arial" w:eastAsia="仿宋_GB2312" w:cs="Arial"/>
                <w:sz w:val="21"/>
                <w:szCs w:val="21"/>
                <w:lang w:val="en-US"/>
              </w:rPr>
              <w:t xml:space="preserve">  </w:t>
            </w:r>
            <w:r>
              <w:rPr>
                <w:rFonts w:hint="eastAsia" w:ascii="Arial" w:hAnsi="Arial" w:eastAsia="仿宋_GB2312" w:cs="Arial"/>
                <w:sz w:val="21"/>
                <w:szCs w:val="21"/>
              </w:rPr>
              <w:t>岩</w:t>
            </w:r>
          </w:p>
        </w:tc>
        <w:tc>
          <w:tcPr>
            <w:tcW w:w="285" w:type="pct"/>
            <w:vAlign w:val="center"/>
          </w:tcPr>
          <w:p w14:paraId="651DCD9C">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78641D6B">
            <w:pPr>
              <w:jc w:val="center"/>
              <w:rPr>
                <w:rFonts w:ascii="Arial" w:hAnsi="Arial" w:eastAsia="仿宋_GB2312" w:cs="Arial"/>
                <w:sz w:val="21"/>
                <w:szCs w:val="21"/>
              </w:rPr>
            </w:pPr>
            <w:r>
              <w:rPr>
                <w:rFonts w:ascii="Arial" w:hAnsi="Arial" w:eastAsia="仿宋_GB2312" w:cs="Arial"/>
                <w:sz w:val="21"/>
                <w:szCs w:val="21"/>
              </w:rPr>
              <w:t>1969-06</w:t>
            </w:r>
          </w:p>
        </w:tc>
        <w:tc>
          <w:tcPr>
            <w:tcW w:w="681" w:type="pct"/>
            <w:vAlign w:val="center"/>
          </w:tcPr>
          <w:p w14:paraId="666598ED">
            <w:pPr>
              <w:jc w:val="center"/>
              <w:rPr>
                <w:rFonts w:ascii="Arial" w:hAnsi="Arial" w:eastAsia="仿宋_GB2312" w:cs="Arial"/>
                <w:sz w:val="21"/>
                <w:szCs w:val="21"/>
              </w:rPr>
            </w:pPr>
            <w:r>
              <w:rPr>
                <w:rFonts w:hint="eastAsia" w:ascii="Arial" w:hAnsi="Arial" w:eastAsia="仿宋_GB2312" w:cs="Arial"/>
                <w:sz w:val="21"/>
                <w:szCs w:val="21"/>
              </w:rPr>
              <w:t>田径</w:t>
            </w:r>
          </w:p>
        </w:tc>
        <w:tc>
          <w:tcPr>
            <w:tcW w:w="420" w:type="pct"/>
            <w:vAlign w:val="center"/>
          </w:tcPr>
          <w:p w14:paraId="3CBA8546">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7271AF9C">
            <w:pPr>
              <w:jc w:val="center"/>
              <w:rPr>
                <w:rFonts w:ascii="Arial" w:hAnsi="Arial" w:eastAsia="仿宋_GB2312" w:cs="Arial"/>
                <w:sz w:val="21"/>
                <w:szCs w:val="21"/>
              </w:rPr>
            </w:pPr>
            <w:r>
              <w:rPr>
                <w:rFonts w:hint="eastAsia" w:ascii="Arial" w:hAnsi="Arial" w:eastAsia="仿宋_GB2312" w:cs="Arial"/>
                <w:sz w:val="21"/>
                <w:szCs w:val="21"/>
              </w:rPr>
              <w:t>北京体育大学</w:t>
            </w:r>
          </w:p>
        </w:tc>
        <w:tc>
          <w:tcPr>
            <w:tcW w:w="621" w:type="pct"/>
            <w:vAlign w:val="center"/>
          </w:tcPr>
          <w:p w14:paraId="6EA489F1">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76E5CB52">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468C16AC">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04C1033C">
            <w:pPr>
              <w:jc w:val="center"/>
              <w:rPr>
                <w:rFonts w:ascii="Arial" w:hAnsi="Arial" w:eastAsia="仿宋_GB2312" w:cs="Arial"/>
                <w:sz w:val="21"/>
                <w:szCs w:val="21"/>
              </w:rPr>
            </w:pPr>
            <w:r>
              <w:rPr>
                <w:rFonts w:hint="eastAsia" w:ascii="Arial" w:hAnsi="Arial" w:eastAsia="仿宋_GB2312" w:cs="Arial"/>
                <w:sz w:val="21"/>
                <w:szCs w:val="21"/>
              </w:rPr>
              <w:t>专职</w:t>
            </w:r>
          </w:p>
        </w:tc>
      </w:tr>
      <w:tr w14:paraId="5F946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C02F5C6">
            <w:pPr>
              <w:jc w:val="center"/>
              <w:rPr>
                <w:rFonts w:ascii="Arial" w:hAnsi="Arial" w:eastAsia="仿宋_GB2312" w:cs="Arial"/>
                <w:sz w:val="21"/>
                <w:szCs w:val="21"/>
              </w:rPr>
            </w:pPr>
            <w:r>
              <w:rPr>
                <w:rFonts w:hint="eastAsia" w:ascii="Arial" w:hAnsi="Arial" w:eastAsia="仿宋_GB2312" w:cs="Arial"/>
                <w:sz w:val="21"/>
                <w:szCs w:val="21"/>
              </w:rPr>
              <w:t>薛</w:t>
            </w:r>
            <w:r>
              <w:rPr>
                <w:rFonts w:hint="eastAsia" w:ascii="Arial" w:hAnsi="Arial" w:eastAsia="仿宋_GB2312" w:cs="Arial"/>
                <w:sz w:val="21"/>
                <w:szCs w:val="21"/>
                <w:lang w:val="en-US"/>
              </w:rPr>
              <w:t xml:space="preserve">  </w:t>
            </w:r>
            <w:r>
              <w:rPr>
                <w:rFonts w:hint="eastAsia" w:ascii="Arial" w:hAnsi="Arial" w:eastAsia="仿宋_GB2312" w:cs="Arial"/>
                <w:sz w:val="21"/>
                <w:szCs w:val="21"/>
              </w:rPr>
              <w:t>改</w:t>
            </w:r>
          </w:p>
        </w:tc>
        <w:tc>
          <w:tcPr>
            <w:tcW w:w="285" w:type="pct"/>
            <w:vAlign w:val="center"/>
          </w:tcPr>
          <w:p w14:paraId="1315D995">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5571F0C6">
            <w:pPr>
              <w:jc w:val="center"/>
              <w:rPr>
                <w:rFonts w:ascii="Arial" w:hAnsi="Arial" w:eastAsia="仿宋_GB2312" w:cs="Arial"/>
                <w:sz w:val="21"/>
                <w:szCs w:val="21"/>
              </w:rPr>
            </w:pPr>
            <w:r>
              <w:rPr>
                <w:rFonts w:ascii="Arial" w:hAnsi="Arial" w:eastAsia="仿宋_GB2312" w:cs="Arial"/>
                <w:sz w:val="21"/>
                <w:szCs w:val="21"/>
              </w:rPr>
              <w:t>1975-05</w:t>
            </w:r>
          </w:p>
        </w:tc>
        <w:tc>
          <w:tcPr>
            <w:tcW w:w="681" w:type="pct"/>
            <w:vAlign w:val="center"/>
          </w:tcPr>
          <w:p w14:paraId="3619801D">
            <w:pPr>
              <w:jc w:val="center"/>
              <w:rPr>
                <w:rFonts w:ascii="Arial" w:hAnsi="Arial" w:eastAsia="仿宋_GB2312" w:cs="Arial"/>
                <w:sz w:val="21"/>
                <w:szCs w:val="21"/>
              </w:rPr>
            </w:pPr>
            <w:r>
              <w:rPr>
                <w:rFonts w:hint="eastAsia" w:ascii="Arial" w:hAnsi="Arial" w:eastAsia="仿宋_GB2312" w:cs="Arial"/>
                <w:sz w:val="21"/>
                <w:szCs w:val="21"/>
              </w:rPr>
              <w:t>运动营养学</w:t>
            </w:r>
          </w:p>
        </w:tc>
        <w:tc>
          <w:tcPr>
            <w:tcW w:w="420" w:type="pct"/>
            <w:vAlign w:val="center"/>
          </w:tcPr>
          <w:p w14:paraId="7C4F9F00">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011C5269">
            <w:pPr>
              <w:jc w:val="center"/>
              <w:rPr>
                <w:rFonts w:ascii="Arial" w:hAnsi="Arial" w:eastAsia="仿宋_GB2312" w:cs="Arial"/>
                <w:sz w:val="21"/>
                <w:szCs w:val="21"/>
              </w:rPr>
            </w:pPr>
            <w:r>
              <w:rPr>
                <w:rFonts w:hint="eastAsia" w:ascii="Arial" w:hAnsi="Arial" w:eastAsia="仿宋_GB2312" w:cs="Arial"/>
                <w:sz w:val="21"/>
                <w:szCs w:val="21"/>
              </w:rPr>
              <w:t>河北医科大学</w:t>
            </w:r>
          </w:p>
        </w:tc>
        <w:tc>
          <w:tcPr>
            <w:tcW w:w="621" w:type="pct"/>
            <w:vAlign w:val="center"/>
          </w:tcPr>
          <w:p w14:paraId="74555C31">
            <w:pPr>
              <w:jc w:val="center"/>
              <w:rPr>
                <w:rFonts w:ascii="Arial" w:hAnsi="Arial" w:eastAsia="仿宋_GB2312" w:cs="Arial"/>
                <w:sz w:val="21"/>
                <w:szCs w:val="21"/>
              </w:rPr>
            </w:pPr>
            <w:r>
              <w:rPr>
                <w:rFonts w:hint="eastAsia" w:ascii="Arial" w:hAnsi="Arial" w:eastAsia="仿宋_GB2312" w:cs="Arial"/>
                <w:sz w:val="21"/>
                <w:szCs w:val="21"/>
              </w:rPr>
              <w:t>药理学</w:t>
            </w:r>
          </w:p>
        </w:tc>
        <w:tc>
          <w:tcPr>
            <w:tcW w:w="621" w:type="pct"/>
            <w:vAlign w:val="center"/>
          </w:tcPr>
          <w:p w14:paraId="35B0E34D">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1963C25A">
            <w:pPr>
              <w:jc w:val="center"/>
              <w:rPr>
                <w:rFonts w:ascii="Arial" w:hAnsi="Arial" w:eastAsia="仿宋_GB2312" w:cs="Arial"/>
                <w:sz w:val="21"/>
                <w:szCs w:val="21"/>
              </w:rPr>
            </w:pPr>
            <w:r>
              <w:rPr>
                <w:rFonts w:hint="eastAsia" w:ascii="Arial" w:hAnsi="Arial" w:eastAsia="仿宋_GB2312" w:cs="Arial"/>
                <w:sz w:val="21"/>
                <w:szCs w:val="21"/>
              </w:rPr>
              <w:t>运动康复</w:t>
            </w:r>
          </w:p>
        </w:tc>
        <w:tc>
          <w:tcPr>
            <w:tcW w:w="359" w:type="pct"/>
            <w:vAlign w:val="center"/>
          </w:tcPr>
          <w:p w14:paraId="5A6D0306">
            <w:pPr>
              <w:jc w:val="center"/>
              <w:rPr>
                <w:rFonts w:ascii="Arial" w:hAnsi="Arial" w:eastAsia="仿宋_GB2312" w:cs="Arial"/>
                <w:sz w:val="21"/>
                <w:szCs w:val="21"/>
              </w:rPr>
            </w:pPr>
            <w:r>
              <w:rPr>
                <w:rFonts w:hint="eastAsia" w:ascii="Arial" w:hAnsi="Arial" w:eastAsia="仿宋_GB2312" w:cs="Arial"/>
                <w:sz w:val="21"/>
                <w:szCs w:val="21"/>
              </w:rPr>
              <w:t>专职</w:t>
            </w:r>
          </w:p>
        </w:tc>
      </w:tr>
      <w:tr w14:paraId="68D30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6FD17055">
            <w:pPr>
              <w:jc w:val="center"/>
              <w:rPr>
                <w:rFonts w:ascii="Arial" w:hAnsi="Arial" w:eastAsia="仿宋_GB2312" w:cs="Arial"/>
                <w:sz w:val="21"/>
                <w:szCs w:val="21"/>
              </w:rPr>
            </w:pPr>
            <w:r>
              <w:rPr>
                <w:rFonts w:hint="eastAsia" w:ascii="Arial" w:hAnsi="Arial" w:eastAsia="仿宋_GB2312" w:cs="Arial"/>
                <w:sz w:val="21"/>
                <w:szCs w:val="21"/>
              </w:rPr>
              <w:t>王彦伟</w:t>
            </w:r>
          </w:p>
        </w:tc>
        <w:tc>
          <w:tcPr>
            <w:tcW w:w="285" w:type="pct"/>
            <w:vAlign w:val="center"/>
          </w:tcPr>
          <w:p w14:paraId="733AFF35">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1B1B5A0B">
            <w:pPr>
              <w:jc w:val="center"/>
              <w:rPr>
                <w:rFonts w:ascii="Arial" w:hAnsi="Arial" w:eastAsia="仿宋_GB2312" w:cs="Arial"/>
                <w:sz w:val="21"/>
                <w:szCs w:val="21"/>
              </w:rPr>
            </w:pPr>
            <w:r>
              <w:rPr>
                <w:rFonts w:ascii="Arial" w:hAnsi="Arial" w:eastAsia="仿宋_GB2312" w:cs="Arial"/>
                <w:sz w:val="21"/>
                <w:szCs w:val="21"/>
              </w:rPr>
              <w:t>1971-01</w:t>
            </w:r>
          </w:p>
        </w:tc>
        <w:tc>
          <w:tcPr>
            <w:tcW w:w="681" w:type="pct"/>
            <w:vAlign w:val="center"/>
          </w:tcPr>
          <w:p w14:paraId="2363A6A9">
            <w:pPr>
              <w:jc w:val="center"/>
              <w:rPr>
                <w:rFonts w:ascii="Arial" w:hAnsi="Arial" w:eastAsia="仿宋_GB2312" w:cs="Arial"/>
                <w:sz w:val="21"/>
                <w:szCs w:val="21"/>
              </w:rPr>
            </w:pPr>
            <w:r>
              <w:rPr>
                <w:rFonts w:hint="eastAsia" w:ascii="Arial" w:hAnsi="Arial" w:eastAsia="仿宋_GB2312" w:cs="Arial"/>
                <w:sz w:val="21"/>
                <w:szCs w:val="21"/>
              </w:rPr>
              <w:t>体育保健学</w:t>
            </w:r>
          </w:p>
        </w:tc>
        <w:tc>
          <w:tcPr>
            <w:tcW w:w="420" w:type="pct"/>
            <w:vAlign w:val="center"/>
          </w:tcPr>
          <w:p w14:paraId="2F1231EF">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61F59F22">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1148A238">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0FA3C370">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4197FB86">
            <w:pPr>
              <w:jc w:val="center"/>
              <w:rPr>
                <w:rFonts w:ascii="Arial" w:hAnsi="Arial" w:eastAsia="仿宋_GB2312" w:cs="Arial"/>
                <w:sz w:val="21"/>
                <w:szCs w:val="21"/>
              </w:rPr>
            </w:pPr>
            <w:r>
              <w:rPr>
                <w:rFonts w:hint="eastAsia" w:ascii="Arial" w:hAnsi="Arial" w:eastAsia="仿宋_GB2312" w:cs="Arial"/>
                <w:sz w:val="21"/>
                <w:szCs w:val="21"/>
              </w:rPr>
              <w:t>运动处方</w:t>
            </w:r>
          </w:p>
        </w:tc>
        <w:tc>
          <w:tcPr>
            <w:tcW w:w="359" w:type="pct"/>
            <w:vAlign w:val="center"/>
          </w:tcPr>
          <w:p w14:paraId="46970C0E">
            <w:pPr>
              <w:jc w:val="center"/>
              <w:rPr>
                <w:rFonts w:ascii="Arial" w:hAnsi="Arial" w:eastAsia="仿宋_GB2312" w:cs="Arial"/>
                <w:sz w:val="21"/>
                <w:szCs w:val="21"/>
              </w:rPr>
            </w:pPr>
            <w:r>
              <w:rPr>
                <w:rFonts w:hint="eastAsia" w:ascii="Arial" w:hAnsi="Arial" w:eastAsia="仿宋_GB2312" w:cs="Arial"/>
                <w:sz w:val="21"/>
                <w:szCs w:val="21"/>
              </w:rPr>
              <w:t>专职</w:t>
            </w:r>
          </w:p>
        </w:tc>
      </w:tr>
      <w:tr w14:paraId="02801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C31C8A4">
            <w:pPr>
              <w:jc w:val="center"/>
              <w:rPr>
                <w:rFonts w:ascii="Arial" w:hAnsi="Arial" w:eastAsia="仿宋_GB2312" w:cs="Arial"/>
                <w:sz w:val="21"/>
                <w:szCs w:val="21"/>
              </w:rPr>
            </w:pPr>
            <w:r>
              <w:rPr>
                <w:rFonts w:hint="eastAsia" w:ascii="Arial" w:hAnsi="Arial" w:eastAsia="仿宋_GB2312" w:cs="Arial"/>
                <w:sz w:val="21"/>
                <w:szCs w:val="21"/>
              </w:rPr>
              <w:t>靳</w:t>
            </w:r>
            <w:r>
              <w:rPr>
                <w:rFonts w:hint="eastAsia" w:ascii="Arial" w:hAnsi="Arial" w:eastAsia="仿宋_GB2312" w:cs="Arial"/>
                <w:sz w:val="21"/>
                <w:szCs w:val="21"/>
                <w:lang w:val="en-US"/>
              </w:rPr>
              <w:t xml:space="preserve">  </w:t>
            </w:r>
            <w:r>
              <w:rPr>
                <w:rFonts w:hint="eastAsia" w:ascii="Arial" w:hAnsi="Arial" w:eastAsia="仿宋_GB2312" w:cs="Arial"/>
                <w:sz w:val="21"/>
                <w:szCs w:val="21"/>
              </w:rPr>
              <w:t>明</w:t>
            </w:r>
          </w:p>
        </w:tc>
        <w:tc>
          <w:tcPr>
            <w:tcW w:w="285" w:type="pct"/>
            <w:vAlign w:val="center"/>
          </w:tcPr>
          <w:p w14:paraId="3613CF15">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267D836F">
            <w:pPr>
              <w:jc w:val="center"/>
              <w:rPr>
                <w:rFonts w:ascii="Arial" w:hAnsi="Arial" w:eastAsia="仿宋_GB2312" w:cs="Arial"/>
                <w:sz w:val="21"/>
                <w:szCs w:val="21"/>
              </w:rPr>
            </w:pPr>
            <w:r>
              <w:rPr>
                <w:rFonts w:ascii="Arial" w:hAnsi="Arial" w:eastAsia="仿宋_GB2312" w:cs="Arial"/>
                <w:sz w:val="21"/>
                <w:szCs w:val="21"/>
              </w:rPr>
              <w:t>1971-12</w:t>
            </w:r>
          </w:p>
        </w:tc>
        <w:tc>
          <w:tcPr>
            <w:tcW w:w="681" w:type="pct"/>
            <w:vAlign w:val="center"/>
          </w:tcPr>
          <w:p w14:paraId="0392D407">
            <w:pPr>
              <w:jc w:val="center"/>
              <w:rPr>
                <w:rFonts w:ascii="Arial" w:hAnsi="Arial" w:eastAsia="仿宋_GB2312" w:cs="Arial"/>
                <w:sz w:val="21"/>
                <w:szCs w:val="21"/>
              </w:rPr>
            </w:pPr>
            <w:r>
              <w:rPr>
                <w:rFonts w:hint="eastAsia" w:ascii="Arial" w:hAnsi="Arial" w:eastAsia="仿宋_GB2312" w:cs="Arial"/>
                <w:sz w:val="21"/>
                <w:szCs w:val="21"/>
              </w:rPr>
              <w:t>体育竞赛学</w:t>
            </w:r>
          </w:p>
        </w:tc>
        <w:tc>
          <w:tcPr>
            <w:tcW w:w="420" w:type="pct"/>
            <w:vAlign w:val="center"/>
          </w:tcPr>
          <w:p w14:paraId="658ACC8D">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23C18A66">
            <w:pPr>
              <w:jc w:val="center"/>
              <w:rPr>
                <w:rFonts w:ascii="Arial" w:hAnsi="Arial" w:eastAsia="仿宋_GB2312" w:cs="Arial"/>
                <w:sz w:val="21"/>
                <w:szCs w:val="21"/>
              </w:rPr>
            </w:pPr>
            <w:r>
              <w:rPr>
                <w:rFonts w:hint="eastAsia" w:ascii="Arial" w:hAnsi="Arial" w:eastAsia="仿宋_GB2312" w:cs="Arial"/>
                <w:sz w:val="21"/>
                <w:szCs w:val="21"/>
              </w:rPr>
              <w:t>上海体育学院</w:t>
            </w:r>
          </w:p>
        </w:tc>
        <w:tc>
          <w:tcPr>
            <w:tcW w:w="621" w:type="pct"/>
            <w:vAlign w:val="center"/>
          </w:tcPr>
          <w:p w14:paraId="4AEC4038">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409AA16">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7BD07512">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359" w:type="pct"/>
            <w:vAlign w:val="center"/>
          </w:tcPr>
          <w:p w14:paraId="63A0513E">
            <w:pPr>
              <w:jc w:val="center"/>
              <w:rPr>
                <w:rFonts w:ascii="Arial" w:hAnsi="Arial" w:eastAsia="仿宋_GB2312" w:cs="Arial"/>
                <w:sz w:val="21"/>
                <w:szCs w:val="21"/>
              </w:rPr>
            </w:pPr>
            <w:r>
              <w:rPr>
                <w:rFonts w:hint="eastAsia" w:ascii="Arial" w:hAnsi="Arial" w:eastAsia="仿宋_GB2312" w:cs="Arial"/>
                <w:sz w:val="21"/>
                <w:szCs w:val="21"/>
              </w:rPr>
              <w:t>专职</w:t>
            </w:r>
          </w:p>
        </w:tc>
      </w:tr>
      <w:tr w14:paraId="49AEE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62F96EE1">
            <w:pPr>
              <w:jc w:val="center"/>
              <w:rPr>
                <w:rFonts w:ascii="Arial" w:hAnsi="Arial" w:eastAsia="仿宋_GB2312" w:cs="Arial"/>
                <w:sz w:val="21"/>
                <w:szCs w:val="21"/>
              </w:rPr>
            </w:pPr>
            <w:r>
              <w:rPr>
                <w:rFonts w:hint="eastAsia" w:ascii="Arial" w:hAnsi="Arial" w:eastAsia="仿宋_GB2312" w:cs="Arial"/>
                <w:sz w:val="21"/>
                <w:szCs w:val="21"/>
              </w:rPr>
              <w:t>周海云</w:t>
            </w:r>
          </w:p>
        </w:tc>
        <w:tc>
          <w:tcPr>
            <w:tcW w:w="285" w:type="pct"/>
            <w:vAlign w:val="center"/>
          </w:tcPr>
          <w:p w14:paraId="0074E7B2">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4CD54B2D">
            <w:pPr>
              <w:jc w:val="center"/>
              <w:rPr>
                <w:rFonts w:ascii="Arial" w:hAnsi="Arial" w:eastAsia="仿宋_GB2312" w:cs="Arial"/>
                <w:sz w:val="21"/>
                <w:szCs w:val="21"/>
              </w:rPr>
            </w:pPr>
            <w:r>
              <w:rPr>
                <w:rFonts w:ascii="Arial" w:hAnsi="Arial" w:eastAsia="仿宋_GB2312" w:cs="Arial"/>
                <w:sz w:val="21"/>
                <w:szCs w:val="21"/>
              </w:rPr>
              <w:t>1966-05</w:t>
            </w:r>
          </w:p>
        </w:tc>
        <w:tc>
          <w:tcPr>
            <w:tcW w:w="681" w:type="pct"/>
            <w:vAlign w:val="center"/>
          </w:tcPr>
          <w:p w14:paraId="72D95406">
            <w:pPr>
              <w:jc w:val="center"/>
              <w:rPr>
                <w:rFonts w:ascii="Arial" w:hAnsi="Arial" w:eastAsia="仿宋_GB2312" w:cs="Arial"/>
                <w:sz w:val="21"/>
                <w:szCs w:val="21"/>
              </w:rPr>
            </w:pPr>
            <w:r>
              <w:rPr>
                <w:rFonts w:hint="eastAsia" w:ascii="Arial" w:hAnsi="Arial" w:eastAsia="仿宋_GB2312" w:cs="Arial"/>
                <w:sz w:val="21"/>
                <w:szCs w:val="21"/>
              </w:rPr>
              <w:t>田径</w:t>
            </w:r>
          </w:p>
        </w:tc>
        <w:tc>
          <w:tcPr>
            <w:tcW w:w="420" w:type="pct"/>
            <w:vAlign w:val="center"/>
          </w:tcPr>
          <w:p w14:paraId="28AE2328">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423C7CC0">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01FE6691">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2E5BD35">
            <w:pPr>
              <w:jc w:val="center"/>
              <w:rPr>
                <w:rFonts w:ascii="Arial" w:hAnsi="Arial" w:eastAsia="仿宋_GB2312" w:cs="Arial"/>
                <w:sz w:val="21"/>
                <w:szCs w:val="21"/>
              </w:rPr>
            </w:pPr>
            <w:r>
              <w:rPr>
                <w:rFonts w:hint="eastAsia" w:ascii="Arial" w:hAnsi="Arial" w:eastAsia="仿宋_GB2312" w:cs="Arial"/>
                <w:sz w:val="21"/>
                <w:szCs w:val="21"/>
              </w:rPr>
              <w:t>学士</w:t>
            </w:r>
          </w:p>
        </w:tc>
        <w:tc>
          <w:tcPr>
            <w:tcW w:w="521" w:type="pct"/>
            <w:vAlign w:val="center"/>
          </w:tcPr>
          <w:p w14:paraId="22CD0676">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5CF30A71">
            <w:pPr>
              <w:jc w:val="center"/>
              <w:rPr>
                <w:rFonts w:ascii="Arial" w:hAnsi="Arial" w:eastAsia="仿宋_GB2312" w:cs="Arial"/>
                <w:sz w:val="21"/>
                <w:szCs w:val="21"/>
              </w:rPr>
            </w:pPr>
            <w:r>
              <w:rPr>
                <w:rFonts w:hint="eastAsia" w:ascii="Arial" w:hAnsi="Arial" w:eastAsia="仿宋_GB2312" w:cs="Arial"/>
                <w:sz w:val="21"/>
                <w:szCs w:val="21"/>
              </w:rPr>
              <w:t>专职</w:t>
            </w:r>
          </w:p>
        </w:tc>
      </w:tr>
      <w:tr w14:paraId="79C8B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1C79B4C9">
            <w:pPr>
              <w:jc w:val="center"/>
              <w:rPr>
                <w:rFonts w:ascii="Arial" w:hAnsi="Arial" w:eastAsia="仿宋_GB2312" w:cs="Arial"/>
                <w:sz w:val="21"/>
                <w:szCs w:val="21"/>
              </w:rPr>
            </w:pPr>
            <w:r>
              <w:rPr>
                <w:rFonts w:hint="eastAsia" w:ascii="Arial" w:hAnsi="Arial" w:eastAsia="仿宋_GB2312" w:cs="Arial"/>
                <w:sz w:val="21"/>
                <w:szCs w:val="21"/>
              </w:rPr>
              <w:t>王睿岩</w:t>
            </w:r>
          </w:p>
        </w:tc>
        <w:tc>
          <w:tcPr>
            <w:tcW w:w="285" w:type="pct"/>
            <w:vAlign w:val="center"/>
          </w:tcPr>
          <w:p w14:paraId="271508DA">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6B7A8AD0">
            <w:pPr>
              <w:jc w:val="center"/>
              <w:rPr>
                <w:rFonts w:ascii="Arial" w:hAnsi="Arial" w:eastAsia="仿宋_GB2312" w:cs="Arial"/>
                <w:sz w:val="21"/>
                <w:szCs w:val="21"/>
              </w:rPr>
            </w:pPr>
            <w:r>
              <w:rPr>
                <w:rFonts w:ascii="Arial" w:hAnsi="Arial" w:eastAsia="仿宋_GB2312" w:cs="Arial"/>
                <w:sz w:val="21"/>
                <w:szCs w:val="21"/>
              </w:rPr>
              <w:t>199</w:t>
            </w:r>
            <w:r>
              <w:rPr>
                <w:rFonts w:hint="eastAsia" w:ascii="Arial" w:hAnsi="Arial" w:eastAsia="仿宋_GB2312" w:cs="Arial"/>
                <w:sz w:val="21"/>
                <w:szCs w:val="21"/>
                <w:lang w:val="en-US"/>
              </w:rPr>
              <w:t>0</w:t>
            </w:r>
            <w:r>
              <w:rPr>
                <w:rFonts w:ascii="Arial" w:hAnsi="Arial" w:eastAsia="仿宋_GB2312" w:cs="Arial"/>
                <w:sz w:val="21"/>
                <w:szCs w:val="21"/>
              </w:rPr>
              <w:t>-08</w:t>
            </w:r>
          </w:p>
        </w:tc>
        <w:tc>
          <w:tcPr>
            <w:tcW w:w="681" w:type="pct"/>
            <w:vAlign w:val="center"/>
          </w:tcPr>
          <w:p w14:paraId="5325019D">
            <w:pPr>
              <w:jc w:val="center"/>
              <w:rPr>
                <w:rFonts w:ascii="Arial" w:hAnsi="Arial" w:eastAsia="仿宋_GB2312" w:cs="Arial"/>
                <w:sz w:val="21"/>
                <w:szCs w:val="21"/>
              </w:rPr>
            </w:pPr>
            <w:r>
              <w:rPr>
                <w:rFonts w:hint="eastAsia" w:ascii="Arial" w:hAnsi="Arial" w:eastAsia="仿宋_GB2312" w:cs="Arial"/>
                <w:sz w:val="21"/>
                <w:szCs w:val="21"/>
              </w:rPr>
              <w:t>网球</w:t>
            </w:r>
          </w:p>
        </w:tc>
        <w:tc>
          <w:tcPr>
            <w:tcW w:w="420" w:type="pct"/>
            <w:vAlign w:val="center"/>
          </w:tcPr>
          <w:p w14:paraId="4FCC63D6">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438F2A30">
            <w:pPr>
              <w:jc w:val="center"/>
              <w:rPr>
                <w:rFonts w:ascii="Arial" w:hAnsi="Arial" w:eastAsia="仿宋_GB2312" w:cs="Arial"/>
                <w:sz w:val="21"/>
                <w:szCs w:val="21"/>
              </w:rPr>
            </w:pPr>
            <w:r>
              <w:rPr>
                <w:rFonts w:hint="eastAsia" w:ascii="Arial" w:hAnsi="Arial" w:eastAsia="仿宋_GB2312" w:cs="Arial"/>
                <w:sz w:val="21"/>
                <w:szCs w:val="21"/>
              </w:rPr>
              <w:t>北京体育大学</w:t>
            </w:r>
          </w:p>
        </w:tc>
        <w:tc>
          <w:tcPr>
            <w:tcW w:w="621" w:type="pct"/>
            <w:vAlign w:val="center"/>
          </w:tcPr>
          <w:p w14:paraId="1F5DCB41">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5A09CF98">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34A9A84C">
            <w:pPr>
              <w:jc w:val="center"/>
              <w:rPr>
                <w:rFonts w:ascii="Arial" w:hAnsi="Arial" w:eastAsia="仿宋_GB2312" w:cs="Arial"/>
                <w:sz w:val="21"/>
                <w:szCs w:val="21"/>
              </w:rPr>
            </w:pPr>
            <w:r>
              <w:rPr>
                <w:rFonts w:hint="eastAsia" w:ascii="Arial" w:hAnsi="Arial" w:eastAsia="仿宋_GB2312" w:cs="Arial"/>
                <w:sz w:val="21"/>
                <w:szCs w:val="21"/>
              </w:rPr>
              <w:t>网球理论与实践</w:t>
            </w:r>
          </w:p>
        </w:tc>
        <w:tc>
          <w:tcPr>
            <w:tcW w:w="359" w:type="pct"/>
            <w:vAlign w:val="center"/>
          </w:tcPr>
          <w:p w14:paraId="6A8C3253">
            <w:pPr>
              <w:jc w:val="center"/>
              <w:rPr>
                <w:rFonts w:ascii="Arial" w:hAnsi="Arial" w:eastAsia="仿宋_GB2312" w:cs="Arial"/>
                <w:sz w:val="21"/>
                <w:szCs w:val="21"/>
              </w:rPr>
            </w:pPr>
            <w:r>
              <w:rPr>
                <w:rFonts w:hint="eastAsia" w:ascii="Arial" w:hAnsi="Arial" w:eastAsia="仿宋_GB2312" w:cs="Arial"/>
                <w:sz w:val="21"/>
                <w:szCs w:val="21"/>
              </w:rPr>
              <w:t>专职</w:t>
            </w:r>
          </w:p>
        </w:tc>
      </w:tr>
      <w:tr w14:paraId="39B75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77E8EA6B">
            <w:pPr>
              <w:jc w:val="center"/>
              <w:rPr>
                <w:rFonts w:ascii="Arial" w:hAnsi="Arial" w:eastAsia="仿宋_GB2312" w:cs="Arial"/>
                <w:sz w:val="21"/>
                <w:szCs w:val="21"/>
              </w:rPr>
            </w:pPr>
            <w:r>
              <w:rPr>
                <w:rFonts w:hint="eastAsia" w:ascii="Arial" w:hAnsi="Arial" w:eastAsia="仿宋_GB2312" w:cs="Arial"/>
                <w:sz w:val="21"/>
                <w:szCs w:val="21"/>
              </w:rPr>
              <w:t>李</w:t>
            </w:r>
            <w:r>
              <w:rPr>
                <w:rFonts w:hint="eastAsia" w:ascii="Arial" w:hAnsi="Arial" w:eastAsia="仿宋_GB2312" w:cs="Arial"/>
                <w:sz w:val="21"/>
                <w:szCs w:val="21"/>
                <w:lang w:val="en-US"/>
              </w:rPr>
              <w:t xml:space="preserve">  </w:t>
            </w:r>
            <w:r>
              <w:rPr>
                <w:rFonts w:hint="eastAsia" w:ascii="Arial" w:hAnsi="Arial" w:eastAsia="仿宋_GB2312" w:cs="Arial"/>
                <w:sz w:val="21"/>
                <w:szCs w:val="21"/>
              </w:rPr>
              <w:t>芳</w:t>
            </w:r>
          </w:p>
        </w:tc>
        <w:tc>
          <w:tcPr>
            <w:tcW w:w="285" w:type="pct"/>
            <w:vAlign w:val="center"/>
          </w:tcPr>
          <w:p w14:paraId="45F07BAC">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0BD5690C">
            <w:pPr>
              <w:jc w:val="center"/>
              <w:rPr>
                <w:rFonts w:ascii="Arial" w:hAnsi="Arial" w:eastAsia="仿宋_GB2312" w:cs="Arial"/>
                <w:sz w:val="21"/>
                <w:szCs w:val="21"/>
              </w:rPr>
            </w:pPr>
            <w:r>
              <w:rPr>
                <w:rFonts w:ascii="Arial" w:hAnsi="Arial" w:eastAsia="仿宋_GB2312" w:cs="Arial"/>
                <w:sz w:val="21"/>
                <w:szCs w:val="21"/>
              </w:rPr>
              <w:t>1971-04</w:t>
            </w:r>
          </w:p>
        </w:tc>
        <w:tc>
          <w:tcPr>
            <w:tcW w:w="681" w:type="pct"/>
            <w:vAlign w:val="center"/>
          </w:tcPr>
          <w:p w14:paraId="2EAA4D6E">
            <w:pPr>
              <w:jc w:val="center"/>
              <w:rPr>
                <w:rFonts w:ascii="Arial" w:hAnsi="Arial" w:eastAsia="仿宋_GB2312" w:cs="Arial"/>
                <w:sz w:val="21"/>
                <w:szCs w:val="21"/>
              </w:rPr>
            </w:pPr>
            <w:r>
              <w:rPr>
                <w:rFonts w:hint="eastAsia" w:ascii="Arial" w:hAnsi="Arial" w:eastAsia="仿宋_GB2312" w:cs="Arial"/>
                <w:sz w:val="21"/>
                <w:szCs w:val="21"/>
              </w:rPr>
              <w:t>篮球</w:t>
            </w:r>
          </w:p>
        </w:tc>
        <w:tc>
          <w:tcPr>
            <w:tcW w:w="420" w:type="pct"/>
            <w:vAlign w:val="center"/>
          </w:tcPr>
          <w:p w14:paraId="58049B6F">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57A97F47">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0C620477">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76FD534D">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16A8E066">
            <w:pPr>
              <w:jc w:val="center"/>
              <w:rPr>
                <w:rFonts w:ascii="Arial" w:hAnsi="Arial" w:eastAsia="仿宋_GB2312" w:cs="Arial"/>
                <w:sz w:val="21"/>
                <w:szCs w:val="21"/>
              </w:rPr>
            </w:pPr>
            <w:r>
              <w:rPr>
                <w:rFonts w:hint="eastAsia" w:ascii="Arial" w:hAnsi="Arial" w:eastAsia="仿宋_GB2312" w:cs="Arial"/>
                <w:sz w:val="21"/>
                <w:szCs w:val="21"/>
              </w:rPr>
              <w:t>篮球理论与实践</w:t>
            </w:r>
          </w:p>
        </w:tc>
        <w:tc>
          <w:tcPr>
            <w:tcW w:w="359" w:type="pct"/>
            <w:vAlign w:val="center"/>
          </w:tcPr>
          <w:p w14:paraId="7AD9F1E2">
            <w:pPr>
              <w:jc w:val="center"/>
              <w:rPr>
                <w:rFonts w:ascii="Arial" w:hAnsi="Arial" w:eastAsia="仿宋_GB2312" w:cs="Arial"/>
                <w:sz w:val="21"/>
                <w:szCs w:val="21"/>
              </w:rPr>
            </w:pPr>
            <w:r>
              <w:rPr>
                <w:rFonts w:hint="eastAsia" w:ascii="Arial" w:hAnsi="Arial" w:eastAsia="仿宋_GB2312" w:cs="Arial"/>
                <w:sz w:val="21"/>
                <w:szCs w:val="21"/>
              </w:rPr>
              <w:t>专职</w:t>
            </w:r>
          </w:p>
        </w:tc>
      </w:tr>
      <w:tr w14:paraId="2C171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2FDABB0A">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彭</w:t>
            </w:r>
            <w:r>
              <w:rPr>
                <w:rFonts w:hint="eastAsia" w:ascii="Arial" w:hAnsi="Arial" w:eastAsia="仿宋_GB2312" w:cs="Arial"/>
                <w:sz w:val="21"/>
                <w:szCs w:val="21"/>
                <w:highlight w:val="none"/>
                <w:lang w:val="en-US"/>
              </w:rPr>
              <w:t xml:space="preserve">  </w:t>
            </w:r>
            <w:r>
              <w:rPr>
                <w:rFonts w:hint="eastAsia" w:ascii="Arial" w:hAnsi="Arial" w:eastAsia="仿宋_GB2312" w:cs="Arial"/>
                <w:sz w:val="21"/>
                <w:szCs w:val="21"/>
                <w:highlight w:val="none"/>
              </w:rPr>
              <w:t>奥</w:t>
            </w:r>
          </w:p>
        </w:tc>
        <w:tc>
          <w:tcPr>
            <w:tcW w:w="285" w:type="pct"/>
            <w:vAlign w:val="center"/>
          </w:tcPr>
          <w:p w14:paraId="1AE85AE0">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男</w:t>
            </w:r>
          </w:p>
        </w:tc>
        <w:tc>
          <w:tcPr>
            <w:tcW w:w="473" w:type="pct"/>
            <w:vAlign w:val="center"/>
          </w:tcPr>
          <w:p w14:paraId="478F3761">
            <w:pPr>
              <w:jc w:val="center"/>
              <w:rPr>
                <w:rFonts w:ascii="Arial" w:hAnsi="Arial" w:eastAsia="仿宋_GB2312" w:cs="Arial"/>
                <w:sz w:val="21"/>
                <w:szCs w:val="21"/>
                <w:highlight w:val="none"/>
              </w:rPr>
            </w:pPr>
            <w:r>
              <w:rPr>
                <w:rFonts w:ascii="Arial" w:hAnsi="Arial" w:eastAsia="仿宋_GB2312" w:cs="Arial"/>
                <w:sz w:val="21"/>
                <w:szCs w:val="21"/>
                <w:highlight w:val="none"/>
              </w:rPr>
              <w:t>1992-07</w:t>
            </w:r>
          </w:p>
        </w:tc>
        <w:tc>
          <w:tcPr>
            <w:tcW w:w="681" w:type="pct"/>
            <w:vAlign w:val="center"/>
          </w:tcPr>
          <w:p w14:paraId="078F4E75">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棒球</w:t>
            </w:r>
          </w:p>
        </w:tc>
        <w:tc>
          <w:tcPr>
            <w:tcW w:w="420" w:type="pct"/>
            <w:vAlign w:val="center"/>
          </w:tcPr>
          <w:p w14:paraId="74DA4AB4">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助教</w:t>
            </w:r>
          </w:p>
        </w:tc>
        <w:tc>
          <w:tcPr>
            <w:tcW w:w="620" w:type="pct"/>
            <w:vAlign w:val="center"/>
          </w:tcPr>
          <w:p w14:paraId="1669E401">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沈阳体育学院</w:t>
            </w:r>
          </w:p>
        </w:tc>
        <w:tc>
          <w:tcPr>
            <w:tcW w:w="621" w:type="pct"/>
            <w:vAlign w:val="center"/>
          </w:tcPr>
          <w:p w14:paraId="3DE65872">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体育教育训练学</w:t>
            </w:r>
          </w:p>
        </w:tc>
        <w:tc>
          <w:tcPr>
            <w:tcW w:w="621" w:type="pct"/>
            <w:vAlign w:val="center"/>
          </w:tcPr>
          <w:p w14:paraId="4F8649DC">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硕士</w:t>
            </w:r>
          </w:p>
        </w:tc>
        <w:tc>
          <w:tcPr>
            <w:tcW w:w="521" w:type="pct"/>
            <w:vAlign w:val="center"/>
          </w:tcPr>
          <w:p w14:paraId="5E45C9FB">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体操理论与训练</w:t>
            </w:r>
          </w:p>
        </w:tc>
        <w:tc>
          <w:tcPr>
            <w:tcW w:w="359" w:type="pct"/>
            <w:vAlign w:val="center"/>
          </w:tcPr>
          <w:p w14:paraId="034CC82C">
            <w:pPr>
              <w:jc w:val="center"/>
              <w:rPr>
                <w:rFonts w:ascii="Arial" w:hAnsi="Arial" w:eastAsia="仿宋_GB2312" w:cs="Arial"/>
                <w:sz w:val="21"/>
                <w:szCs w:val="21"/>
                <w:highlight w:val="none"/>
              </w:rPr>
            </w:pPr>
            <w:r>
              <w:rPr>
                <w:rFonts w:hint="eastAsia" w:ascii="Arial" w:hAnsi="Arial" w:eastAsia="仿宋_GB2312" w:cs="Arial"/>
                <w:sz w:val="21"/>
                <w:szCs w:val="21"/>
                <w:highlight w:val="none"/>
              </w:rPr>
              <w:t>专职</w:t>
            </w:r>
          </w:p>
        </w:tc>
      </w:tr>
      <w:tr w14:paraId="4563A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4406C980">
            <w:pPr>
              <w:jc w:val="center"/>
              <w:rPr>
                <w:rFonts w:ascii="Arial" w:hAnsi="Arial" w:eastAsia="仿宋_GB2312" w:cs="Arial"/>
                <w:sz w:val="21"/>
                <w:szCs w:val="21"/>
              </w:rPr>
            </w:pPr>
            <w:r>
              <w:rPr>
                <w:rFonts w:hint="eastAsia" w:ascii="Arial" w:hAnsi="Arial" w:eastAsia="仿宋_GB2312" w:cs="Arial"/>
                <w:sz w:val="21"/>
                <w:szCs w:val="21"/>
              </w:rPr>
              <w:t>冯国群</w:t>
            </w:r>
          </w:p>
        </w:tc>
        <w:tc>
          <w:tcPr>
            <w:tcW w:w="285" w:type="pct"/>
            <w:vAlign w:val="center"/>
          </w:tcPr>
          <w:p w14:paraId="25177A28">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2BB607F6">
            <w:pPr>
              <w:jc w:val="center"/>
              <w:rPr>
                <w:rFonts w:ascii="Arial" w:hAnsi="Arial" w:eastAsia="仿宋_GB2312" w:cs="Arial"/>
                <w:sz w:val="21"/>
                <w:szCs w:val="21"/>
              </w:rPr>
            </w:pPr>
            <w:r>
              <w:rPr>
                <w:rFonts w:ascii="Arial" w:hAnsi="Arial" w:eastAsia="仿宋_GB2312" w:cs="Arial"/>
                <w:sz w:val="21"/>
                <w:szCs w:val="21"/>
              </w:rPr>
              <w:t>1970-07</w:t>
            </w:r>
          </w:p>
        </w:tc>
        <w:tc>
          <w:tcPr>
            <w:tcW w:w="681" w:type="pct"/>
            <w:vAlign w:val="center"/>
          </w:tcPr>
          <w:p w14:paraId="03682F0E">
            <w:pPr>
              <w:jc w:val="center"/>
              <w:rPr>
                <w:rFonts w:ascii="Arial" w:hAnsi="Arial" w:eastAsia="仿宋_GB2312" w:cs="Arial"/>
                <w:sz w:val="21"/>
                <w:szCs w:val="21"/>
              </w:rPr>
            </w:pPr>
            <w:r>
              <w:rPr>
                <w:rFonts w:hint="eastAsia" w:ascii="Arial" w:hAnsi="Arial" w:eastAsia="仿宋_GB2312" w:cs="Arial"/>
                <w:sz w:val="21"/>
                <w:szCs w:val="21"/>
              </w:rPr>
              <w:t>足球</w:t>
            </w:r>
          </w:p>
        </w:tc>
        <w:tc>
          <w:tcPr>
            <w:tcW w:w="420" w:type="pct"/>
            <w:vAlign w:val="center"/>
          </w:tcPr>
          <w:p w14:paraId="7352EC58">
            <w:pPr>
              <w:jc w:val="center"/>
              <w:rPr>
                <w:rFonts w:ascii="Arial" w:hAnsi="Arial" w:eastAsia="仿宋_GB2312" w:cs="Arial"/>
                <w:sz w:val="21"/>
                <w:szCs w:val="21"/>
              </w:rPr>
            </w:pPr>
            <w:r>
              <w:rPr>
                <w:rFonts w:hint="eastAsia" w:ascii="Arial" w:hAnsi="Arial" w:eastAsia="仿宋_GB2312" w:cs="Arial"/>
                <w:sz w:val="21"/>
                <w:szCs w:val="21"/>
              </w:rPr>
              <w:t>副教授</w:t>
            </w:r>
          </w:p>
        </w:tc>
        <w:tc>
          <w:tcPr>
            <w:tcW w:w="620" w:type="pct"/>
            <w:vAlign w:val="center"/>
          </w:tcPr>
          <w:p w14:paraId="35E837D9">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37FB3D26">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12B9D640">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529C000A">
            <w:pPr>
              <w:jc w:val="center"/>
              <w:rPr>
                <w:rFonts w:ascii="Arial" w:hAnsi="Arial" w:eastAsia="仿宋_GB2312" w:cs="Arial"/>
                <w:sz w:val="21"/>
                <w:szCs w:val="21"/>
              </w:rPr>
            </w:pPr>
            <w:r>
              <w:rPr>
                <w:rFonts w:hint="eastAsia" w:ascii="Arial" w:hAnsi="Arial" w:eastAsia="仿宋_GB2312" w:cs="Arial"/>
                <w:sz w:val="21"/>
                <w:szCs w:val="21"/>
              </w:rPr>
              <w:t>足球理论与实践</w:t>
            </w:r>
          </w:p>
        </w:tc>
        <w:tc>
          <w:tcPr>
            <w:tcW w:w="359" w:type="pct"/>
            <w:vAlign w:val="center"/>
          </w:tcPr>
          <w:p w14:paraId="7D178028">
            <w:pPr>
              <w:jc w:val="center"/>
              <w:rPr>
                <w:rFonts w:ascii="Arial" w:hAnsi="Arial" w:eastAsia="仿宋_GB2312" w:cs="Arial"/>
                <w:sz w:val="21"/>
                <w:szCs w:val="21"/>
              </w:rPr>
            </w:pPr>
            <w:r>
              <w:rPr>
                <w:rFonts w:hint="eastAsia" w:ascii="Arial" w:hAnsi="Arial" w:eastAsia="仿宋_GB2312" w:cs="Arial"/>
                <w:sz w:val="21"/>
                <w:szCs w:val="21"/>
              </w:rPr>
              <w:t>专职</w:t>
            </w:r>
          </w:p>
        </w:tc>
      </w:tr>
      <w:tr w14:paraId="35E1F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4CC1E228">
            <w:pPr>
              <w:jc w:val="center"/>
              <w:rPr>
                <w:rFonts w:ascii="Arial" w:hAnsi="Arial" w:eastAsia="仿宋_GB2312" w:cs="Arial"/>
                <w:sz w:val="21"/>
                <w:szCs w:val="21"/>
              </w:rPr>
            </w:pPr>
            <w:r>
              <w:rPr>
                <w:rFonts w:hint="eastAsia" w:ascii="Arial" w:hAnsi="Arial" w:eastAsia="仿宋_GB2312" w:cs="Arial"/>
                <w:sz w:val="21"/>
                <w:szCs w:val="21"/>
              </w:rPr>
              <w:t>程琳琳</w:t>
            </w:r>
          </w:p>
        </w:tc>
        <w:tc>
          <w:tcPr>
            <w:tcW w:w="285" w:type="pct"/>
            <w:vAlign w:val="center"/>
          </w:tcPr>
          <w:p w14:paraId="7D3708E6">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646D0E97">
            <w:pPr>
              <w:jc w:val="center"/>
              <w:rPr>
                <w:rFonts w:ascii="Arial" w:hAnsi="Arial" w:eastAsia="仿宋_GB2312" w:cs="Arial"/>
                <w:sz w:val="21"/>
                <w:szCs w:val="21"/>
              </w:rPr>
            </w:pPr>
            <w:r>
              <w:rPr>
                <w:rFonts w:ascii="Arial" w:hAnsi="Arial" w:eastAsia="仿宋_GB2312" w:cs="Arial"/>
                <w:sz w:val="21"/>
                <w:szCs w:val="21"/>
              </w:rPr>
              <w:t>1992-09</w:t>
            </w:r>
          </w:p>
        </w:tc>
        <w:tc>
          <w:tcPr>
            <w:tcW w:w="681" w:type="pct"/>
            <w:vAlign w:val="center"/>
          </w:tcPr>
          <w:p w14:paraId="703E15EE">
            <w:pPr>
              <w:jc w:val="center"/>
              <w:rPr>
                <w:rFonts w:ascii="Arial" w:hAnsi="Arial" w:eastAsia="仿宋_GB2312" w:cs="Arial"/>
                <w:sz w:val="21"/>
                <w:szCs w:val="21"/>
              </w:rPr>
            </w:pPr>
            <w:r>
              <w:rPr>
                <w:rFonts w:hint="eastAsia" w:ascii="Arial" w:hAnsi="Arial" w:eastAsia="仿宋_GB2312" w:cs="Arial"/>
                <w:sz w:val="21"/>
                <w:szCs w:val="21"/>
              </w:rPr>
              <w:t>体育社会学</w:t>
            </w:r>
          </w:p>
        </w:tc>
        <w:tc>
          <w:tcPr>
            <w:tcW w:w="420" w:type="pct"/>
            <w:vAlign w:val="center"/>
          </w:tcPr>
          <w:p w14:paraId="7A639216">
            <w:pPr>
              <w:jc w:val="center"/>
              <w:rPr>
                <w:rFonts w:ascii="Arial" w:hAnsi="Arial" w:eastAsia="仿宋_GB2312" w:cs="Arial"/>
                <w:sz w:val="21"/>
                <w:szCs w:val="21"/>
              </w:rPr>
            </w:pPr>
            <w:r>
              <w:rPr>
                <w:rFonts w:hint="eastAsia" w:ascii="Arial" w:hAnsi="Arial" w:eastAsia="仿宋_GB2312" w:cs="Arial"/>
                <w:sz w:val="21"/>
                <w:szCs w:val="21"/>
              </w:rPr>
              <w:t>讲师</w:t>
            </w:r>
          </w:p>
        </w:tc>
        <w:tc>
          <w:tcPr>
            <w:tcW w:w="620" w:type="pct"/>
            <w:vAlign w:val="center"/>
          </w:tcPr>
          <w:p w14:paraId="74331CF8">
            <w:pPr>
              <w:jc w:val="center"/>
              <w:rPr>
                <w:rFonts w:ascii="Arial" w:hAnsi="Arial" w:eastAsia="仿宋_GB2312" w:cs="Arial"/>
                <w:sz w:val="21"/>
                <w:szCs w:val="21"/>
              </w:rPr>
            </w:pPr>
            <w:r>
              <w:rPr>
                <w:rFonts w:hint="eastAsia" w:ascii="Arial" w:hAnsi="Arial" w:eastAsia="仿宋_GB2312" w:cs="Arial"/>
                <w:sz w:val="21"/>
                <w:szCs w:val="21"/>
              </w:rPr>
              <w:t>北京体育大学</w:t>
            </w:r>
          </w:p>
        </w:tc>
        <w:tc>
          <w:tcPr>
            <w:tcW w:w="621" w:type="pct"/>
            <w:vAlign w:val="center"/>
          </w:tcPr>
          <w:p w14:paraId="683A4371">
            <w:pPr>
              <w:jc w:val="center"/>
              <w:rPr>
                <w:rFonts w:ascii="Arial" w:hAnsi="Arial" w:eastAsia="仿宋_GB2312" w:cs="Arial"/>
                <w:sz w:val="21"/>
                <w:szCs w:val="21"/>
              </w:rPr>
            </w:pPr>
            <w:r>
              <w:rPr>
                <w:rFonts w:hint="eastAsia" w:ascii="Arial" w:hAnsi="Arial" w:eastAsia="仿宋_GB2312" w:cs="Arial"/>
                <w:sz w:val="21"/>
                <w:szCs w:val="21"/>
              </w:rPr>
              <w:t>体育人文社会学</w:t>
            </w:r>
          </w:p>
        </w:tc>
        <w:tc>
          <w:tcPr>
            <w:tcW w:w="621" w:type="pct"/>
            <w:vAlign w:val="center"/>
          </w:tcPr>
          <w:p w14:paraId="288021FA">
            <w:pPr>
              <w:jc w:val="center"/>
              <w:rPr>
                <w:rFonts w:ascii="Arial" w:hAnsi="Arial" w:eastAsia="仿宋_GB2312" w:cs="Arial"/>
                <w:sz w:val="21"/>
                <w:szCs w:val="21"/>
              </w:rPr>
            </w:pPr>
            <w:r>
              <w:rPr>
                <w:rFonts w:hint="eastAsia" w:ascii="Arial" w:hAnsi="Arial" w:eastAsia="仿宋_GB2312" w:cs="Arial"/>
                <w:sz w:val="21"/>
                <w:szCs w:val="21"/>
              </w:rPr>
              <w:t>硕士</w:t>
            </w:r>
          </w:p>
        </w:tc>
        <w:tc>
          <w:tcPr>
            <w:tcW w:w="521" w:type="pct"/>
            <w:vAlign w:val="center"/>
          </w:tcPr>
          <w:p w14:paraId="168CB7A8">
            <w:pPr>
              <w:jc w:val="center"/>
              <w:rPr>
                <w:rFonts w:ascii="Arial" w:hAnsi="Arial" w:eastAsia="仿宋_GB2312" w:cs="Arial"/>
                <w:sz w:val="21"/>
                <w:szCs w:val="21"/>
              </w:rPr>
            </w:pPr>
            <w:r>
              <w:rPr>
                <w:rFonts w:hint="eastAsia" w:ascii="Arial" w:hAnsi="Arial" w:eastAsia="仿宋_GB2312" w:cs="Arial"/>
                <w:sz w:val="21"/>
                <w:szCs w:val="21"/>
              </w:rPr>
              <w:t>体育社会学</w:t>
            </w:r>
          </w:p>
        </w:tc>
        <w:tc>
          <w:tcPr>
            <w:tcW w:w="359" w:type="pct"/>
            <w:vAlign w:val="center"/>
          </w:tcPr>
          <w:p w14:paraId="3CD352DB">
            <w:pPr>
              <w:jc w:val="center"/>
              <w:rPr>
                <w:rFonts w:ascii="Arial" w:hAnsi="Arial" w:eastAsia="仿宋_GB2312" w:cs="Arial"/>
                <w:sz w:val="21"/>
                <w:szCs w:val="21"/>
              </w:rPr>
            </w:pPr>
            <w:r>
              <w:rPr>
                <w:rFonts w:hint="eastAsia" w:ascii="Arial" w:hAnsi="Arial" w:eastAsia="仿宋_GB2312" w:cs="Arial"/>
                <w:sz w:val="21"/>
                <w:szCs w:val="21"/>
              </w:rPr>
              <w:t>专职</w:t>
            </w:r>
          </w:p>
        </w:tc>
      </w:tr>
      <w:tr w14:paraId="462FB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2AFBD73D">
            <w:pPr>
              <w:jc w:val="center"/>
              <w:rPr>
                <w:rFonts w:ascii="Arial" w:hAnsi="Arial" w:eastAsia="仿宋_GB2312" w:cs="Arial"/>
                <w:sz w:val="21"/>
                <w:szCs w:val="21"/>
              </w:rPr>
            </w:pPr>
            <w:r>
              <w:rPr>
                <w:rFonts w:hint="eastAsia" w:ascii="Arial" w:hAnsi="Arial" w:eastAsia="仿宋_GB2312" w:cs="Arial"/>
                <w:sz w:val="21"/>
                <w:szCs w:val="21"/>
              </w:rPr>
              <w:t>薄雪松</w:t>
            </w:r>
          </w:p>
        </w:tc>
        <w:tc>
          <w:tcPr>
            <w:tcW w:w="285" w:type="pct"/>
            <w:vAlign w:val="center"/>
          </w:tcPr>
          <w:p w14:paraId="46CC090A">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49ABB1C7">
            <w:pPr>
              <w:jc w:val="center"/>
              <w:rPr>
                <w:rFonts w:ascii="Arial" w:hAnsi="Arial" w:eastAsia="仿宋_GB2312" w:cs="Arial"/>
                <w:sz w:val="21"/>
                <w:szCs w:val="21"/>
              </w:rPr>
            </w:pPr>
            <w:r>
              <w:rPr>
                <w:rFonts w:ascii="Arial" w:hAnsi="Arial" w:eastAsia="仿宋_GB2312" w:cs="Arial"/>
                <w:sz w:val="21"/>
                <w:szCs w:val="21"/>
              </w:rPr>
              <w:t>1974-12</w:t>
            </w:r>
          </w:p>
        </w:tc>
        <w:tc>
          <w:tcPr>
            <w:tcW w:w="681" w:type="pct"/>
            <w:vAlign w:val="center"/>
          </w:tcPr>
          <w:p w14:paraId="518BB70E">
            <w:pPr>
              <w:jc w:val="center"/>
              <w:rPr>
                <w:rFonts w:ascii="Arial" w:hAnsi="Arial" w:eastAsia="仿宋_GB2312" w:cs="Arial"/>
                <w:sz w:val="21"/>
                <w:szCs w:val="21"/>
              </w:rPr>
            </w:pPr>
            <w:r>
              <w:rPr>
                <w:rFonts w:hint="eastAsia" w:ascii="Arial" w:hAnsi="Arial" w:eastAsia="仿宋_GB2312" w:cs="Arial"/>
                <w:sz w:val="21"/>
                <w:szCs w:val="21"/>
              </w:rPr>
              <w:t>体育管理学</w:t>
            </w:r>
          </w:p>
        </w:tc>
        <w:tc>
          <w:tcPr>
            <w:tcW w:w="420" w:type="pct"/>
            <w:vAlign w:val="center"/>
          </w:tcPr>
          <w:p w14:paraId="0C814157">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05169C7B">
            <w:pPr>
              <w:jc w:val="center"/>
              <w:rPr>
                <w:rFonts w:ascii="Arial" w:hAnsi="Arial" w:eastAsia="仿宋_GB2312" w:cs="Arial"/>
                <w:sz w:val="21"/>
                <w:szCs w:val="21"/>
              </w:rPr>
            </w:pPr>
            <w:r>
              <w:rPr>
                <w:rFonts w:hint="eastAsia" w:ascii="Arial" w:hAnsi="Arial" w:eastAsia="仿宋_GB2312" w:cs="Arial"/>
                <w:sz w:val="21"/>
                <w:szCs w:val="21"/>
              </w:rPr>
              <w:t>北京体育大学</w:t>
            </w:r>
          </w:p>
        </w:tc>
        <w:tc>
          <w:tcPr>
            <w:tcW w:w="621" w:type="pct"/>
            <w:vAlign w:val="center"/>
          </w:tcPr>
          <w:p w14:paraId="6DB0716A">
            <w:pPr>
              <w:jc w:val="center"/>
              <w:rPr>
                <w:rFonts w:ascii="Arial" w:hAnsi="Arial" w:eastAsia="仿宋_GB2312" w:cs="Arial"/>
                <w:sz w:val="21"/>
                <w:szCs w:val="21"/>
              </w:rPr>
            </w:pPr>
            <w:r>
              <w:rPr>
                <w:rFonts w:hint="eastAsia" w:ascii="Arial" w:hAnsi="Arial" w:eastAsia="仿宋_GB2312" w:cs="Arial"/>
                <w:sz w:val="21"/>
                <w:szCs w:val="21"/>
              </w:rPr>
              <w:t>体育人文社会学</w:t>
            </w:r>
          </w:p>
        </w:tc>
        <w:tc>
          <w:tcPr>
            <w:tcW w:w="621" w:type="pct"/>
            <w:vAlign w:val="center"/>
          </w:tcPr>
          <w:p w14:paraId="031F1F5B">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5EB97A4B">
            <w:pPr>
              <w:jc w:val="center"/>
              <w:rPr>
                <w:rFonts w:ascii="Arial" w:hAnsi="Arial" w:eastAsia="仿宋_GB2312" w:cs="Arial"/>
                <w:sz w:val="21"/>
                <w:szCs w:val="21"/>
              </w:rPr>
            </w:pPr>
            <w:r>
              <w:rPr>
                <w:rFonts w:hint="eastAsia" w:ascii="Arial" w:hAnsi="Arial" w:eastAsia="仿宋_GB2312" w:cs="Arial"/>
                <w:sz w:val="21"/>
                <w:szCs w:val="21"/>
              </w:rPr>
              <w:t>体育管理学</w:t>
            </w:r>
          </w:p>
        </w:tc>
        <w:tc>
          <w:tcPr>
            <w:tcW w:w="359" w:type="pct"/>
            <w:vAlign w:val="center"/>
          </w:tcPr>
          <w:p w14:paraId="012F436D">
            <w:pPr>
              <w:jc w:val="center"/>
              <w:rPr>
                <w:rFonts w:ascii="Arial" w:hAnsi="Arial" w:eastAsia="仿宋_GB2312" w:cs="Arial"/>
                <w:sz w:val="21"/>
                <w:szCs w:val="21"/>
              </w:rPr>
            </w:pPr>
            <w:r>
              <w:rPr>
                <w:rFonts w:hint="eastAsia" w:ascii="Arial" w:hAnsi="Arial" w:eastAsia="仿宋_GB2312" w:cs="Arial"/>
                <w:sz w:val="21"/>
                <w:szCs w:val="21"/>
              </w:rPr>
              <w:t>兼职</w:t>
            </w:r>
          </w:p>
        </w:tc>
      </w:tr>
      <w:tr w14:paraId="3C904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3A071B76">
            <w:pPr>
              <w:jc w:val="center"/>
              <w:rPr>
                <w:rFonts w:ascii="Arial" w:hAnsi="Arial" w:eastAsia="仿宋_GB2312" w:cs="Arial"/>
                <w:sz w:val="21"/>
                <w:szCs w:val="21"/>
              </w:rPr>
            </w:pPr>
            <w:r>
              <w:rPr>
                <w:rFonts w:hint="eastAsia" w:ascii="Arial" w:hAnsi="Arial" w:eastAsia="仿宋_GB2312" w:cs="Arial"/>
                <w:sz w:val="21"/>
                <w:szCs w:val="21"/>
              </w:rPr>
              <w:t>崔冬雪</w:t>
            </w:r>
          </w:p>
        </w:tc>
        <w:tc>
          <w:tcPr>
            <w:tcW w:w="285" w:type="pct"/>
            <w:vAlign w:val="center"/>
          </w:tcPr>
          <w:p w14:paraId="566B71F0">
            <w:pPr>
              <w:jc w:val="center"/>
              <w:rPr>
                <w:rFonts w:ascii="Arial" w:hAnsi="Arial" w:eastAsia="仿宋_GB2312" w:cs="Arial"/>
                <w:sz w:val="21"/>
                <w:szCs w:val="21"/>
              </w:rPr>
            </w:pPr>
            <w:r>
              <w:rPr>
                <w:rFonts w:hint="eastAsia" w:ascii="Arial" w:hAnsi="Arial" w:eastAsia="仿宋_GB2312" w:cs="Arial"/>
                <w:sz w:val="21"/>
                <w:szCs w:val="21"/>
              </w:rPr>
              <w:t>女</w:t>
            </w:r>
          </w:p>
        </w:tc>
        <w:tc>
          <w:tcPr>
            <w:tcW w:w="473" w:type="pct"/>
            <w:vAlign w:val="center"/>
          </w:tcPr>
          <w:p w14:paraId="7207F557">
            <w:pPr>
              <w:jc w:val="center"/>
              <w:rPr>
                <w:rFonts w:ascii="Arial" w:hAnsi="Arial" w:eastAsia="仿宋_GB2312" w:cs="Arial"/>
                <w:sz w:val="21"/>
                <w:szCs w:val="21"/>
              </w:rPr>
            </w:pPr>
            <w:r>
              <w:rPr>
                <w:rFonts w:ascii="Arial" w:hAnsi="Arial" w:eastAsia="仿宋_GB2312" w:cs="Arial"/>
                <w:sz w:val="21"/>
                <w:szCs w:val="21"/>
              </w:rPr>
              <w:t>1975-08</w:t>
            </w:r>
          </w:p>
        </w:tc>
        <w:tc>
          <w:tcPr>
            <w:tcW w:w="681" w:type="pct"/>
            <w:vAlign w:val="center"/>
          </w:tcPr>
          <w:p w14:paraId="0F0FA07D">
            <w:pPr>
              <w:jc w:val="center"/>
              <w:rPr>
                <w:rFonts w:ascii="Arial" w:hAnsi="Arial" w:eastAsia="仿宋_GB2312" w:cs="Arial"/>
                <w:sz w:val="21"/>
                <w:szCs w:val="21"/>
              </w:rPr>
            </w:pPr>
            <w:r>
              <w:rPr>
                <w:rFonts w:hint="eastAsia" w:ascii="Arial" w:hAnsi="Arial" w:eastAsia="仿宋_GB2312" w:cs="Arial"/>
                <w:sz w:val="21"/>
                <w:szCs w:val="21"/>
              </w:rPr>
              <w:t>田径</w:t>
            </w:r>
          </w:p>
        </w:tc>
        <w:tc>
          <w:tcPr>
            <w:tcW w:w="420" w:type="pct"/>
            <w:vAlign w:val="center"/>
          </w:tcPr>
          <w:p w14:paraId="1590278B">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03CA767A">
            <w:pPr>
              <w:jc w:val="center"/>
              <w:rPr>
                <w:rFonts w:ascii="Arial" w:hAnsi="Arial" w:eastAsia="仿宋_GB2312" w:cs="Arial"/>
                <w:sz w:val="21"/>
                <w:szCs w:val="21"/>
              </w:rPr>
            </w:pPr>
            <w:r>
              <w:rPr>
                <w:rFonts w:hint="eastAsia" w:ascii="Arial" w:hAnsi="Arial" w:eastAsia="仿宋_GB2312" w:cs="Arial"/>
                <w:sz w:val="21"/>
                <w:szCs w:val="21"/>
              </w:rPr>
              <w:t>华东师范大学</w:t>
            </w:r>
          </w:p>
        </w:tc>
        <w:tc>
          <w:tcPr>
            <w:tcW w:w="621" w:type="pct"/>
            <w:vAlign w:val="center"/>
          </w:tcPr>
          <w:p w14:paraId="796D7EA8">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0DDFE987">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0B76B63E">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25DC4C2C">
            <w:pPr>
              <w:jc w:val="center"/>
              <w:rPr>
                <w:rFonts w:ascii="Arial" w:hAnsi="Arial" w:eastAsia="仿宋_GB2312" w:cs="Arial"/>
                <w:sz w:val="21"/>
                <w:szCs w:val="21"/>
              </w:rPr>
            </w:pPr>
            <w:r>
              <w:rPr>
                <w:rFonts w:hint="eastAsia" w:ascii="Arial" w:hAnsi="Arial" w:eastAsia="仿宋_GB2312" w:cs="Arial"/>
                <w:sz w:val="21"/>
                <w:szCs w:val="21"/>
              </w:rPr>
              <w:t>兼职</w:t>
            </w:r>
          </w:p>
        </w:tc>
      </w:tr>
      <w:tr w14:paraId="142EF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00" w:type="pct"/>
            <w:vAlign w:val="center"/>
          </w:tcPr>
          <w:p w14:paraId="7CD20C9C">
            <w:pPr>
              <w:jc w:val="center"/>
              <w:rPr>
                <w:rFonts w:ascii="Arial" w:hAnsi="Arial" w:eastAsia="仿宋_GB2312" w:cs="Arial"/>
                <w:sz w:val="21"/>
                <w:szCs w:val="21"/>
              </w:rPr>
            </w:pPr>
            <w:r>
              <w:rPr>
                <w:rFonts w:hint="eastAsia" w:ascii="Arial" w:hAnsi="Arial" w:eastAsia="仿宋_GB2312" w:cs="Arial"/>
                <w:sz w:val="21"/>
                <w:szCs w:val="21"/>
              </w:rPr>
              <w:t>范秦海</w:t>
            </w:r>
          </w:p>
        </w:tc>
        <w:tc>
          <w:tcPr>
            <w:tcW w:w="285" w:type="pct"/>
            <w:vAlign w:val="center"/>
          </w:tcPr>
          <w:p w14:paraId="712743DB">
            <w:pPr>
              <w:jc w:val="center"/>
              <w:rPr>
                <w:rFonts w:ascii="Arial" w:hAnsi="Arial" w:eastAsia="仿宋_GB2312" w:cs="Arial"/>
                <w:sz w:val="21"/>
                <w:szCs w:val="21"/>
              </w:rPr>
            </w:pPr>
            <w:r>
              <w:rPr>
                <w:rFonts w:hint="eastAsia" w:ascii="Arial" w:hAnsi="Arial" w:eastAsia="仿宋_GB2312" w:cs="Arial"/>
                <w:sz w:val="21"/>
                <w:szCs w:val="21"/>
              </w:rPr>
              <w:t>男</w:t>
            </w:r>
          </w:p>
        </w:tc>
        <w:tc>
          <w:tcPr>
            <w:tcW w:w="473" w:type="pct"/>
            <w:vAlign w:val="center"/>
          </w:tcPr>
          <w:p w14:paraId="60FF25DF">
            <w:pPr>
              <w:jc w:val="center"/>
              <w:rPr>
                <w:rFonts w:ascii="Arial" w:hAnsi="Arial" w:eastAsia="仿宋_GB2312" w:cs="Arial"/>
                <w:sz w:val="21"/>
                <w:szCs w:val="21"/>
              </w:rPr>
            </w:pPr>
            <w:r>
              <w:rPr>
                <w:rFonts w:ascii="Arial" w:hAnsi="Arial" w:eastAsia="仿宋_GB2312" w:cs="Arial"/>
                <w:sz w:val="21"/>
                <w:szCs w:val="21"/>
              </w:rPr>
              <w:t>19</w:t>
            </w:r>
            <w:r>
              <w:rPr>
                <w:rFonts w:hint="eastAsia" w:ascii="Arial" w:hAnsi="Arial" w:eastAsia="仿宋_GB2312" w:cs="Arial"/>
                <w:sz w:val="21"/>
                <w:szCs w:val="21"/>
                <w:lang w:val="en-US"/>
              </w:rPr>
              <w:t>66</w:t>
            </w:r>
            <w:r>
              <w:rPr>
                <w:rFonts w:ascii="Arial" w:hAnsi="Arial" w:eastAsia="仿宋_GB2312" w:cs="Arial"/>
                <w:sz w:val="21"/>
                <w:szCs w:val="21"/>
              </w:rPr>
              <w:t>-11</w:t>
            </w:r>
          </w:p>
        </w:tc>
        <w:tc>
          <w:tcPr>
            <w:tcW w:w="681" w:type="pct"/>
            <w:vAlign w:val="center"/>
          </w:tcPr>
          <w:p w14:paraId="7B545354">
            <w:pPr>
              <w:jc w:val="center"/>
              <w:rPr>
                <w:rFonts w:ascii="Arial" w:hAnsi="Arial" w:eastAsia="仿宋_GB2312" w:cs="Arial"/>
                <w:sz w:val="21"/>
                <w:szCs w:val="21"/>
              </w:rPr>
            </w:pPr>
            <w:r>
              <w:rPr>
                <w:rFonts w:hint="eastAsia" w:ascii="Arial" w:hAnsi="Arial" w:eastAsia="仿宋_GB2312" w:cs="Arial"/>
                <w:sz w:val="21"/>
                <w:szCs w:val="21"/>
              </w:rPr>
              <w:t>田径</w:t>
            </w:r>
          </w:p>
        </w:tc>
        <w:tc>
          <w:tcPr>
            <w:tcW w:w="420" w:type="pct"/>
            <w:vAlign w:val="center"/>
          </w:tcPr>
          <w:p w14:paraId="1E9F0944">
            <w:pPr>
              <w:jc w:val="center"/>
              <w:rPr>
                <w:rFonts w:ascii="Arial" w:hAnsi="Arial" w:eastAsia="仿宋_GB2312" w:cs="Arial"/>
                <w:sz w:val="21"/>
                <w:szCs w:val="21"/>
              </w:rPr>
            </w:pPr>
            <w:r>
              <w:rPr>
                <w:rFonts w:hint="eastAsia" w:ascii="Arial" w:hAnsi="Arial" w:eastAsia="仿宋_GB2312" w:cs="Arial"/>
                <w:sz w:val="21"/>
                <w:szCs w:val="21"/>
              </w:rPr>
              <w:t>教授</w:t>
            </w:r>
          </w:p>
        </w:tc>
        <w:tc>
          <w:tcPr>
            <w:tcW w:w="620" w:type="pct"/>
            <w:vAlign w:val="center"/>
          </w:tcPr>
          <w:p w14:paraId="4C494F0E">
            <w:pPr>
              <w:jc w:val="center"/>
              <w:rPr>
                <w:rFonts w:ascii="Arial" w:hAnsi="Arial" w:eastAsia="仿宋_GB2312" w:cs="Arial"/>
                <w:sz w:val="21"/>
                <w:szCs w:val="21"/>
              </w:rPr>
            </w:pPr>
            <w:r>
              <w:rPr>
                <w:rFonts w:hint="eastAsia" w:ascii="Arial" w:hAnsi="Arial" w:eastAsia="仿宋_GB2312" w:cs="Arial"/>
                <w:sz w:val="21"/>
                <w:szCs w:val="21"/>
              </w:rPr>
              <w:t>河北师范大学</w:t>
            </w:r>
          </w:p>
        </w:tc>
        <w:tc>
          <w:tcPr>
            <w:tcW w:w="621" w:type="pct"/>
            <w:vAlign w:val="center"/>
          </w:tcPr>
          <w:p w14:paraId="571D8840">
            <w:pPr>
              <w:jc w:val="center"/>
              <w:rPr>
                <w:rFonts w:ascii="Arial" w:hAnsi="Arial" w:eastAsia="仿宋_GB2312" w:cs="Arial"/>
                <w:sz w:val="21"/>
                <w:szCs w:val="21"/>
              </w:rPr>
            </w:pPr>
            <w:r>
              <w:rPr>
                <w:rFonts w:hint="eastAsia" w:ascii="Arial" w:hAnsi="Arial" w:eastAsia="仿宋_GB2312" w:cs="Arial"/>
                <w:sz w:val="21"/>
                <w:szCs w:val="21"/>
              </w:rPr>
              <w:t>体育教育训练学</w:t>
            </w:r>
          </w:p>
        </w:tc>
        <w:tc>
          <w:tcPr>
            <w:tcW w:w="621" w:type="pct"/>
            <w:vAlign w:val="center"/>
          </w:tcPr>
          <w:p w14:paraId="566B2CF8">
            <w:pPr>
              <w:jc w:val="center"/>
              <w:rPr>
                <w:rFonts w:ascii="Arial" w:hAnsi="Arial" w:eastAsia="仿宋_GB2312" w:cs="Arial"/>
                <w:sz w:val="21"/>
                <w:szCs w:val="21"/>
              </w:rPr>
            </w:pPr>
            <w:r>
              <w:rPr>
                <w:rFonts w:hint="eastAsia" w:ascii="Arial" w:hAnsi="Arial" w:eastAsia="仿宋_GB2312" w:cs="Arial"/>
                <w:sz w:val="21"/>
                <w:szCs w:val="21"/>
              </w:rPr>
              <w:t>博士</w:t>
            </w:r>
          </w:p>
        </w:tc>
        <w:tc>
          <w:tcPr>
            <w:tcW w:w="521" w:type="pct"/>
            <w:vAlign w:val="center"/>
          </w:tcPr>
          <w:p w14:paraId="1A96C79E">
            <w:pPr>
              <w:jc w:val="center"/>
              <w:rPr>
                <w:rFonts w:ascii="Arial" w:hAnsi="Arial" w:eastAsia="仿宋_GB2312" w:cs="Arial"/>
                <w:sz w:val="21"/>
                <w:szCs w:val="21"/>
              </w:rPr>
            </w:pPr>
            <w:r>
              <w:rPr>
                <w:rFonts w:hint="eastAsia" w:ascii="Arial" w:hAnsi="Arial" w:eastAsia="仿宋_GB2312" w:cs="Arial"/>
                <w:sz w:val="21"/>
                <w:szCs w:val="21"/>
              </w:rPr>
              <w:t>田径理论与训练</w:t>
            </w:r>
          </w:p>
        </w:tc>
        <w:tc>
          <w:tcPr>
            <w:tcW w:w="359" w:type="pct"/>
            <w:vAlign w:val="center"/>
          </w:tcPr>
          <w:p w14:paraId="717FAC16">
            <w:pPr>
              <w:jc w:val="center"/>
              <w:rPr>
                <w:rFonts w:ascii="Arial" w:hAnsi="Arial" w:eastAsia="仿宋_GB2312" w:cs="Arial"/>
                <w:sz w:val="21"/>
                <w:szCs w:val="21"/>
              </w:rPr>
            </w:pPr>
            <w:r>
              <w:rPr>
                <w:rFonts w:hint="eastAsia" w:ascii="Arial" w:hAnsi="Arial" w:eastAsia="仿宋_GB2312" w:cs="Arial"/>
                <w:sz w:val="21"/>
                <w:szCs w:val="21"/>
              </w:rPr>
              <w:t>兼职</w:t>
            </w:r>
          </w:p>
        </w:tc>
      </w:tr>
      <w:bookmarkEnd w:id="0"/>
    </w:tbl>
    <w:p w14:paraId="15C2C782">
      <w:pPr>
        <w:spacing w:before="197"/>
        <w:ind w:left="218"/>
        <w:rPr>
          <w:rFonts w:ascii="黑体" w:hAnsi="黑体" w:eastAsia="黑体"/>
          <w:w w:val="110"/>
          <w:sz w:val="28"/>
        </w:rPr>
      </w:pPr>
    </w:p>
    <w:p w14:paraId="68E284B6">
      <w:pPr>
        <w:spacing w:before="197"/>
        <w:ind w:left="218"/>
        <w:rPr>
          <w:rFonts w:ascii="黑体" w:hAnsi="黑体" w:eastAsia="黑体"/>
          <w:w w:val="110"/>
          <w:sz w:val="28"/>
        </w:rPr>
      </w:pPr>
    </w:p>
    <w:p w14:paraId="5EC68661">
      <w:pPr>
        <w:spacing w:before="197"/>
        <w:ind w:left="218"/>
        <w:rPr>
          <w:rFonts w:ascii="黑体" w:hAnsi="黑体" w:eastAsia="黑体"/>
          <w:w w:val="110"/>
          <w:sz w:val="28"/>
        </w:rPr>
      </w:pPr>
    </w:p>
    <w:p w14:paraId="2AE938E1">
      <w:pPr>
        <w:spacing w:before="197"/>
        <w:ind w:left="218"/>
        <w:rPr>
          <w:rFonts w:ascii="黑体" w:hAnsi="黑体" w:eastAsia="黑体"/>
          <w:w w:val="110"/>
          <w:sz w:val="28"/>
        </w:rPr>
      </w:pPr>
    </w:p>
    <w:p w14:paraId="28C79D64">
      <w:pPr>
        <w:spacing w:before="197"/>
        <w:ind w:left="218"/>
        <w:rPr>
          <w:rFonts w:ascii="黑体" w:hAnsi="黑体" w:eastAsia="黑体"/>
          <w:w w:val="110"/>
          <w:sz w:val="28"/>
        </w:rPr>
      </w:pPr>
    </w:p>
    <w:p w14:paraId="2D250DEA">
      <w:pPr>
        <w:spacing w:before="197"/>
        <w:ind w:left="218"/>
        <w:rPr>
          <w:rFonts w:ascii="黑体" w:hAnsi="黑体" w:eastAsia="黑体"/>
          <w:w w:val="110"/>
          <w:sz w:val="28"/>
        </w:rPr>
      </w:pPr>
    </w:p>
    <w:p w14:paraId="11C92C37">
      <w:pPr>
        <w:spacing w:before="197"/>
        <w:ind w:left="218"/>
        <w:rPr>
          <w:rFonts w:ascii="黑体" w:hAnsi="黑体" w:eastAsia="黑体"/>
          <w:w w:val="110"/>
          <w:sz w:val="28"/>
        </w:rPr>
      </w:pPr>
    </w:p>
    <w:p w14:paraId="4777333D">
      <w:pPr>
        <w:spacing w:before="197"/>
        <w:rPr>
          <w:rFonts w:ascii="黑体" w:hAnsi="黑体" w:eastAsia="黑体"/>
          <w:w w:val="110"/>
          <w:sz w:val="28"/>
        </w:rPr>
      </w:pPr>
    </w:p>
    <w:p w14:paraId="42920C7C">
      <w:pPr>
        <w:spacing w:before="197"/>
        <w:rPr>
          <w:rFonts w:ascii="黑体" w:hAnsi="黑体" w:eastAsia="黑体"/>
          <w:w w:val="110"/>
          <w:sz w:val="28"/>
        </w:rPr>
      </w:pPr>
    </w:p>
    <w:p w14:paraId="6D18DE14">
      <w:pPr>
        <w:spacing w:before="197"/>
        <w:rPr>
          <w:rFonts w:hint="eastAsia" w:ascii="黑体" w:hAnsi="黑体" w:eastAsia="黑体"/>
          <w:w w:val="110"/>
          <w:sz w:val="28"/>
        </w:rPr>
      </w:pPr>
    </w:p>
    <w:p w14:paraId="2702CA20">
      <w:pPr>
        <w:spacing w:before="197"/>
        <w:rPr>
          <w:rFonts w:ascii="仿宋" w:hAnsi="仿宋" w:eastAsia="仿宋"/>
          <w:sz w:val="24"/>
        </w:rPr>
      </w:pPr>
      <w:r>
        <w:rPr>
          <w:rFonts w:ascii="黑体" w:hAnsi="黑体" w:eastAsia="黑体"/>
          <w:w w:val="110"/>
          <w:sz w:val="28"/>
        </w:rPr>
        <w:t>4.3</w:t>
      </w:r>
      <w:r>
        <w:rPr>
          <w:rFonts w:hint="eastAsia" w:ascii="黑体" w:hAnsi="黑体" w:eastAsia="黑体"/>
          <w:w w:val="110"/>
          <w:sz w:val="28"/>
        </w:rPr>
        <w:t>专业核心课程表</w:t>
      </w:r>
      <w:r>
        <w:rPr>
          <w:rFonts w:hint="eastAsia" w:ascii="仿宋" w:hAnsi="仿宋" w:eastAsia="仿宋"/>
          <w:w w:val="110"/>
          <w:sz w:val="24"/>
        </w:rPr>
        <w:t>（以下表格数据由学校填写）</w:t>
      </w:r>
    </w:p>
    <w:p w14:paraId="122B283C">
      <w:pPr>
        <w:spacing w:before="4"/>
        <w:rPr>
          <w:rFonts w:ascii="仿宋" w:hAnsi="仿宋" w:eastAsia="仿宋"/>
          <w:sz w:val="5"/>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5"/>
        <w:gridCol w:w="1606"/>
        <w:gridCol w:w="1262"/>
        <w:gridCol w:w="2843"/>
        <w:gridCol w:w="1364"/>
      </w:tblGrid>
      <w:tr w14:paraId="0362A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58490C65">
            <w:pPr>
              <w:jc w:val="center"/>
              <w:rPr>
                <w:rFonts w:ascii="Arial" w:hAnsi="Arial" w:eastAsia="仿宋_GB2312" w:cs="Arial"/>
                <w:sz w:val="24"/>
                <w:szCs w:val="24"/>
              </w:rPr>
            </w:pPr>
            <w:bookmarkStart w:id="1" w:name="_Hlk74032006"/>
            <w:r>
              <w:rPr>
                <w:rFonts w:hint="eastAsia" w:ascii="Arial" w:hAnsi="Arial" w:eastAsia="仿宋_GB2312" w:cs="Arial"/>
                <w:sz w:val="24"/>
                <w:szCs w:val="24"/>
              </w:rPr>
              <w:t>课程名称</w:t>
            </w:r>
          </w:p>
        </w:tc>
        <w:tc>
          <w:tcPr>
            <w:tcW w:w="798" w:type="pct"/>
            <w:vAlign w:val="center"/>
          </w:tcPr>
          <w:p w14:paraId="14DE3315">
            <w:pPr>
              <w:jc w:val="center"/>
              <w:rPr>
                <w:rFonts w:ascii="Arial" w:hAnsi="Arial" w:eastAsia="仿宋_GB2312" w:cs="Arial"/>
                <w:sz w:val="24"/>
                <w:szCs w:val="24"/>
              </w:rPr>
            </w:pPr>
            <w:r>
              <w:rPr>
                <w:rFonts w:hint="eastAsia" w:ascii="Arial" w:hAnsi="Arial" w:eastAsia="仿宋_GB2312" w:cs="Arial"/>
                <w:sz w:val="24"/>
                <w:szCs w:val="24"/>
              </w:rPr>
              <w:t>课程总学时</w:t>
            </w:r>
          </w:p>
        </w:tc>
        <w:tc>
          <w:tcPr>
            <w:tcW w:w="627" w:type="pct"/>
            <w:vAlign w:val="center"/>
          </w:tcPr>
          <w:p w14:paraId="0DF3B629">
            <w:pPr>
              <w:jc w:val="center"/>
              <w:rPr>
                <w:rFonts w:ascii="Arial" w:hAnsi="Arial" w:eastAsia="仿宋_GB2312" w:cs="Arial"/>
                <w:sz w:val="24"/>
                <w:szCs w:val="24"/>
              </w:rPr>
            </w:pPr>
            <w:r>
              <w:rPr>
                <w:rFonts w:hint="eastAsia" w:ascii="Arial" w:hAnsi="Arial" w:eastAsia="仿宋_GB2312" w:cs="Arial"/>
                <w:sz w:val="24"/>
                <w:szCs w:val="24"/>
              </w:rPr>
              <w:t>课程</w:t>
            </w:r>
          </w:p>
          <w:p w14:paraId="65B56620">
            <w:pPr>
              <w:jc w:val="center"/>
              <w:rPr>
                <w:rFonts w:ascii="Arial" w:hAnsi="Arial" w:eastAsia="仿宋_GB2312" w:cs="Arial"/>
                <w:sz w:val="24"/>
                <w:szCs w:val="24"/>
              </w:rPr>
            </w:pPr>
            <w:r>
              <w:rPr>
                <w:rFonts w:hint="eastAsia" w:ascii="Arial" w:hAnsi="Arial" w:eastAsia="仿宋_GB2312" w:cs="Arial"/>
                <w:sz w:val="24"/>
                <w:szCs w:val="24"/>
              </w:rPr>
              <w:t>周学时</w:t>
            </w:r>
          </w:p>
        </w:tc>
        <w:tc>
          <w:tcPr>
            <w:tcW w:w="1413" w:type="pct"/>
            <w:vAlign w:val="center"/>
          </w:tcPr>
          <w:p w14:paraId="05591A2E">
            <w:pPr>
              <w:jc w:val="center"/>
              <w:rPr>
                <w:rFonts w:ascii="Arial" w:hAnsi="Arial" w:eastAsia="仿宋_GB2312" w:cs="Arial"/>
                <w:sz w:val="24"/>
                <w:szCs w:val="24"/>
              </w:rPr>
            </w:pPr>
            <w:r>
              <w:rPr>
                <w:rFonts w:hint="eastAsia" w:ascii="Arial" w:hAnsi="Arial" w:eastAsia="仿宋_GB2312" w:cs="Arial"/>
                <w:sz w:val="24"/>
                <w:szCs w:val="24"/>
              </w:rPr>
              <w:t>拟授课教师</w:t>
            </w:r>
          </w:p>
        </w:tc>
        <w:tc>
          <w:tcPr>
            <w:tcW w:w="678" w:type="pct"/>
            <w:vAlign w:val="center"/>
          </w:tcPr>
          <w:p w14:paraId="68939022">
            <w:pPr>
              <w:jc w:val="center"/>
              <w:rPr>
                <w:rFonts w:ascii="Arial" w:hAnsi="Arial" w:eastAsia="仿宋_GB2312" w:cs="Arial"/>
                <w:sz w:val="24"/>
                <w:szCs w:val="24"/>
              </w:rPr>
            </w:pPr>
            <w:r>
              <w:rPr>
                <w:rFonts w:hint="eastAsia" w:ascii="Arial" w:hAnsi="Arial" w:eastAsia="仿宋_GB2312" w:cs="Arial"/>
                <w:sz w:val="24"/>
                <w:szCs w:val="24"/>
              </w:rPr>
              <w:t>授课学期</w:t>
            </w:r>
          </w:p>
        </w:tc>
      </w:tr>
      <w:tr w14:paraId="67FF8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7A07A8EE">
            <w:pPr>
              <w:jc w:val="center"/>
              <w:rPr>
                <w:rFonts w:ascii="Arial" w:hAnsi="Arial" w:eastAsia="仿宋_GB2312" w:cs="Arial"/>
                <w:sz w:val="24"/>
                <w:szCs w:val="24"/>
              </w:rPr>
            </w:pPr>
            <w:r>
              <w:rPr>
                <w:rFonts w:hint="eastAsia" w:ascii="Arial" w:hAnsi="Arial" w:eastAsia="仿宋_GB2312" w:cs="Arial"/>
                <w:sz w:val="24"/>
                <w:szCs w:val="24"/>
              </w:rPr>
              <w:t>体育概论</w:t>
            </w:r>
          </w:p>
        </w:tc>
        <w:tc>
          <w:tcPr>
            <w:tcW w:w="798" w:type="pct"/>
            <w:vAlign w:val="center"/>
          </w:tcPr>
          <w:p w14:paraId="1646CF84">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1A59B8C1">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6DA20EB">
            <w:pPr>
              <w:jc w:val="center"/>
              <w:rPr>
                <w:rFonts w:ascii="Arial" w:hAnsi="Arial" w:eastAsia="仿宋_GB2312" w:cs="Arial"/>
                <w:sz w:val="24"/>
                <w:szCs w:val="24"/>
                <w:lang w:val="en-US"/>
              </w:rPr>
            </w:pPr>
            <w:r>
              <w:rPr>
                <w:rFonts w:hint="eastAsia" w:ascii="Arial" w:hAnsi="Arial" w:eastAsia="仿宋_GB2312" w:cs="Arial"/>
                <w:sz w:val="24"/>
                <w:szCs w:val="24"/>
                <w:lang w:val="en-US" w:eastAsia="zh-CN"/>
              </w:rPr>
              <w:t>左  健</w:t>
            </w:r>
            <w:r>
              <w:rPr>
                <w:rFonts w:hint="eastAsia" w:ascii="Arial" w:hAnsi="Arial" w:eastAsia="仿宋_GB2312" w:cs="Arial"/>
                <w:sz w:val="24"/>
                <w:szCs w:val="24"/>
                <w:lang w:val="en-US"/>
              </w:rPr>
              <w:t>、张义飞</w:t>
            </w:r>
          </w:p>
        </w:tc>
        <w:tc>
          <w:tcPr>
            <w:tcW w:w="678" w:type="pct"/>
            <w:vAlign w:val="center"/>
          </w:tcPr>
          <w:p w14:paraId="7F6013EE">
            <w:pPr>
              <w:jc w:val="center"/>
              <w:rPr>
                <w:rFonts w:ascii="Arial" w:hAnsi="Arial" w:eastAsia="仿宋_GB2312" w:cs="Arial"/>
                <w:sz w:val="24"/>
                <w:szCs w:val="24"/>
              </w:rPr>
            </w:pPr>
            <w:r>
              <w:rPr>
                <w:rFonts w:ascii="Arial" w:hAnsi="Arial" w:eastAsia="仿宋_GB2312" w:cs="Arial"/>
                <w:sz w:val="24"/>
                <w:szCs w:val="24"/>
              </w:rPr>
              <w:t>1</w:t>
            </w:r>
          </w:p>
        </w:tc>
      </w:tr>
      <w:tr w14:paraId="73DB0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7E9E73C9">
            <w:pPr>
              <w:jc w:val="center"/>
              <w:rPr>
                <w:rFonts w:ascii="Arial" w:hAnsi="Arial" w:eastAsia="仿宋_GB2312" w:cs="Arial"/>
                <w:sz w:val="24"/>
                <w:szCs w:val="24"/>
              </w:rPr>
            </w:pPr>
            <w:r>
              <w:rPr>
                <w:rFonts w:hint="eastAsia" w:ascii="Arial" w:hAnsi="Arial" w:eastAsia="仿宋_GB2312" w:cs="Arial"/>
                <w:sz w:val="24"/>
                <w:szCs w:val="24"/>
              </w:rPr>
              <w:t>运动解剖学</w:t>
            </w:r>
          </w:p>
        </w:tc>
        <w:tc>
          <w:tcPr>
            <w:tcW w:w="798" w:type="pct"/>
            <w:vAlign w:val="center"/>
          </w:tcPr>
          <w:p w14:paraId="2CC7F206">
            <w:pPr>
              <w:jc w:val="center"/>
              <w:rPr>
                <w:rFonts w:ascii="Arial" w:hAnsi="Arial" w:eastAsia="仿宋_GB2312" w:cs="Arial"/>
                <w:sz w:val="24"/>
                <w:szCs w:val="24"/>
                <w:lang w:val="en-US"/>
              </w:rPr>
            </w:pPr>
            <w:r>
              <w:rPr>
                <w:rFonts w:hint="eastAsia" w:ascii="Arial" w:hAnsi="Arial" w:eastAsia="仿宋_GB2312" w:cs="Arial"/>
                <w:sz w:val="24"/>
                <w:szCs w:val="24"/>
                <w:lang w:val="en-US"/>
              </w:rPr>
              <w:t>72</w:t>
            </w:r>
          </w:p>
        </w:tc>
        <w:tc>
          <w:tcPr>
            <w:tcW w:w="627" w:type="pct"/>
            <w:vAlign w:val="center"/>
          </w:tcPr>
          <w:p w14:paraId="19E1832C">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2315A2A">
            <w:pPr>
              <w:jc w:val="center"/>
              <w:rPr>
                <w:rFonts w:ascii="Arial" w:hAnsi="Arial" w:eastAsia="仿宋_GB2312" w:cs="Arial"/>
                <w:sz w:val="24"/>
                <w:szCs w:val="24"/>
                <w:lang w:val="en-US"/>
              </w:rPr>
            </w:pPr>
            <w:r>
              <w:rPr>
                <w:rFonts w:hint="eastAsia" w:ascii="Arial" w:hAnsi="Arial" w:eastAsia="仿宋_GB2312" w:cs="Arial"/>
                <w:sz w:val="24"/>
                <w:szCs w:val="24"/>
                <w:lang w:val="en-US"/>
              </w:rPr>
              <w:t>高前进、陈玉娟、王彦伟</w:t>
            </w:r>
          </w:p>
        </w:tc>
        <w:tc>
          <w:tcPr>
            <w:tcW w:w="678" w:type="pct"/>
            <w:vAlign w:val="center"/>
          </w:tcPr>
          <w:p w14:paraId="26D2717A">
            <w:pPr>
              <w:jc w:val="center"/>
              <w:rPr>
                <w:rFonts w:ascii="Arial" w:hAnsi="Arial" w:eastAsia="仿宋_GB2312" w:cs="Arial"/>
                <w:sz w:val="24"/>
                <w:szCs w:val="24"/>
              </w:rPr>
            </w:pPr>
            <w:r>
              <w:rPr>
                <w:rFonts w:ascii="Arial" w:hAnsi="Arial" w:eastAsia="仿宋_GB2312" w:cs="Arial"/>
                <w:sz w:val="24"/>
                <w:szCs w:val="24"/>
              </w:rPr>
              <w:t>1</w:t>
            </w:r>
            <w:r>
              <w:rPr>
                <w:rFonts w:hint="eastAsia" w:ascii="Arial" w:hAnsi="Arial" w:eastAsia="仿宋_GB2312" w:cs="Arial"/>
                <w:sz w:val="24"/>
                <w:szCs w:val="24"/>
              </w:rPr>
              <w:t>、</w:t>
            </w:r>
            <w:r>
              <w:rPr>
                <w:rFonts w:ascii="Arial" w:hAnsi="Arial" w:eastAsia="仿宋_GB2312" w:cs="Arial"/>
                <w:sz w:val="24"/>
                <w:szCs w:val="24"/>
              </w:rPr>
              <w:t>2</w:t>
            </w:r>
          </w:p>
        </w:tc>
      </w:tr>
      <w:tr w14:paraId="59151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1D3EC0C2">
            <w:pPr>
              <w:jc w:val="center"/>
              <w:rPr>
                <w:rFonts w:ascii="Arial" w:hAnsi="Arial" w:eastAsia="仿宋_GB2312" w:cs="Arial"/>
                <w:sz w:val="24"/>
                <w:szCs w:val="24"/>
              </w:rPr>
            </w:pPr>
            <w:r>
              <w:rPr>
                <w:rFonts w:hint="eastAsia" w:ascii="Arial" w:hAnsi="Arial" w:eastAsia="仿宋_GB2312" w:cs="Arial"/>
                <w:sz w:val="24"/>
                <w:szCs w:val="24"/>
              </w:rPr>
              <w:t>田径</w:t>
            </w:r>
          </w:p>
        </w:tc>
        <w:tc>
          <w:tcPr>
            <w:tcW w:w="798" w:type="pct"/>
            <w:vAlign w:val="center"/>
          </w:tcPr>
          <w:p w14:paraId="6CF8F408">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6AAE3042">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2A512FF5">
            <w:pPr>
              <w:jc w:val="center"/>
              <w:rPr>
                <w:rFonts w:hint="eastAsia" w:ascii="Arial" w:hAnsi="Arial" w:eastAsia="仿宋_GB2312" w:cs="Arial"/>
                <w:sz w:val="24"/>
                <w:szCs w:val="24"/>
                <w:lang w:eastAsia="zh-CN"/>
              </w:rPr>
            </w:pPr>
            <w:r>
              <w:rPr>
                <w:rFonts w:hint="eastAsia" w:ascii="Arial" w:hAnsi="Arial" w:eastAsia="仿宋_GB2312" w:cs="Arial"/>
                <w:sz w:val="24"/>
                <w:szCs w:val="24"/>
              </w:rPr>
              <w:t>周海云、</w:t>
            </w:r>
            <w:r>
              <w:rPr>
                <w:rFonts w:hint="eastAsia" w:ascii="Arial" w:hAnsi="Arial" w:eastAsia="仿宋_GB2312" w:cs="Arial"/>
                <w:sz w:val="24"/>
                <w:szCs w:val="24"/>
                <w:lang w:eastAsia="zh-CN"/>
              </w:rPr>
              <w:t>王进选</w:t>
            </w:r>
          </w:p>
        </w:tc>
        <w:tc>
          <w:tcPr>
            <w:tcW w:w="678" w:type="pct"/>
            <w:vAlign w:val="center"/>
          </w:tcPr>
          <w:p w14:paraId="7F5A4893">
            <w:pPr>
              <w:jc w:val="center"/>
              <w:rPr>
                <w:rFonts w:ascii="Arial" w:hAnsi="Arial" w:eastAsia="仿宋_GB2312" w:cs="Arial"/>
                <w:sz w:val="24"/>
                <w:szCs w:val="24"/>
              </w:rPr>
            </w:pPr>
            <w:r>
              <w:rPr>
                <w:rFonts w:ascii="Arial" w:hAnsi="Arial" w:eastAsia="仿宋_GB2312" w:cs="Arial"/>
                <w:sz w:val="24"/>
                <w:szCs w:val="24"/>
              </w:rPr>
              <w:t>1</w:t>
            </w:r>
          </w:p>
        </w:tc>
      </w:tr>
      <w:tr w14:paraId="6970D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5950AC7E">
            <w:pPr>
              <w:jc w:val="center"/>
              <w:rPr>
                <w:rFonts w:ascii="Arial" w:hAnsi="Arial" w:eastAsia="仿宋_GB2312" w:cs="Arial"/>
                <w:sz w:val="24"/>
                <w:szCs w:val="24"/>
              </w:rPr>
            </w:pPr>
            <w:r>
              <w:rPr>
                <w:rFonts w:hint="eastAsia" w:ascii="Arial" w:hAnsi="Arial" w:eastAsia="仿宋_GB2312" w:cs="Arial"/>
                <w:sz w:val="24"/>
                <w:szCs w:val="24"/>
              </w:rPr>
              <w:t>体操</w:t>
            </w:r>
          </w:p>
        </w:tc>
        <w:tc>
          <w:tcPr>
            <w:tcW w:w="798" w:type="pct"/>
            <w:vAlign w:val="center"/>
          </w:tcPr>
          <w:p w14:paraId="1CCB828A">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06F92FAE">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3E4DEB98">
            <w:pPr>
              <w:jc w:val="center"/>
              <w:rPr>
                <w:rFonts w:ascii="Arial" w:hAnsi="Arial" w:eastAsia="仿宋_GB2312" w:cs="Arial"/>
                <w:sz w:val="24"/>
                <w:szCs w:val="24"/>
              </w:rPr>
            </w:pPr>
            <w:r>
              <w:rPr>
                <w:rFonts w:hint="eastAsia" w:ascii="Arial" w:hAnsi="Arial" w:eastAsia="仿宋_GB2312" w:cs="Arial"/>
                <w:sz w:val="24"/>
                <w:szCs w:val="24"/>
              </w:rPr>
              <w:t>胡雯雯、彭奥</w:t>
            </w:r>
          </w:p>
        </w:tc>
        <w:tc>
          <w:tcPr>
            <w:tcW w:w="678" w:type="pct"/>
            <w:vAlign w:val="center"/>
          </w:tcPr>
          <w:p w14:paraId="62EF138D">
            <w:pPr>
              <w:jc w:val="center"/>
              <w:rPr>
                <w:rFonts w:ascii="Arial" w:hAnsi="Arial" w:eastAsia="仿宋_GB2312" w:cs="Arial"/>
                <w:sz w:val="24"/>
                <w:szCs w:val="24"/>
              </w:rPr>
            </w:pPr>
            <w:r>
              <w:rPr>
                <w:rFonts w:ascii="Arial" w:hAnsi="Arial" w:eastAsia="仿宋_GB2312" w:cs="Arial"/>
                <w:sz w:val="24"/>
                <w:szCs w:val="24"/>
              </w:rPr>
              <w:t>1</w:t>
            </w:r>
          </w:p>
        </w:tc>
      </w:tr>
      <w:tr w14:paraId="181A8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4D4E6143">
            <w:pPr>
              <w:jc w:val="center"/>
              <w:rPr>
                <w:rFonts w:ascii="Arial" w:hAnsi="Arial" w:eastAsia="仿宋_GB2312" w:cs="Arial"/>
                <w:sz w:val="24"/>
                <w:szCs w:val="24"/>
              </w:rPr>
            </w:pPr>
            <w:r>
              <w:rPr>
                <w:rFonts w:hint="eastAsia" w:ascii="Arial" w:hAnsi="Arial" w:eastAsia="仿宋_GB2312" w:cs="Arial"/>
                <w:sz w:val="24"/>
                <w:szCs w:val="24"/>
              </w:rPr>
              <w:t>篮球</w:t>
            </w:r>
          </w:p>
        </w:tc>
        <w:tc>
          <w:tcPr>
            <w:tcW w:w="798" w:type="pct"/>
            <w:vAlign w:val="center"/>
          </w:tcPr>
          <w:p w14:paraId="10952EA9">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39E00DE3">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10D06456">
            <w:pPr>
              <w:jc w:val="center"/>
              <w:rPr>
                <w:rFonts w:ascii="Arial" w:hAnsi="Arial" w:eastAsia="仿宋_GB2312" w:cs="Arial"/>
                <w:sz w:val="24"/>
                <w:szCs w:val="24"/>
              </w:rPr>
            </w:pPr>
            <w:r>
              <w:rPr>
                <w:rFonts w:hint="eastAsia" w:ascii="Arial" w:hAnsi="Arial" w:eastAsia="仿宋_GB2312" w:cs="Arial"/>
                <w:sz w:val="24"/>
                <w:szCs w:val="24"/>
              </w:rPr>
              <w:t>李芳、靳明</w:t>
            </w:r>
          </w:p>
        </w:tc>
        <w:tc>
          <w:tcPr>
            <w:tcW w:w="678" w:type="pct"/>
            <w:vAlign w:val="center"/>
          </w:tcPr>
          <w:p w14:paraId="46956A7E">
            <w:pPr>
              <w:jc w:val="center"/>
              <w:rPr>
                <w:rFonts w:ascii="Arial" w:hAnsi="Arial" w:eastAsia="仿宋_GB2312" w:cs="Arial"/>
                <w:sz w:val="24"/>
                <w:szCs w:val="24"/>
              </w:rPr>
            </w:pPr>
            <w:r>
              <w:rPr>
                <w:rFonts w:ascii="Arial" w:hAnsi="Arial" w:eastAsia="仿宋_GB2312" w:cs="Arial"/>
                <w:sz w:val="24"/>
                <w:szCs w:val="24"/>
              </w:rPr>
              <w:t>2</w:t>
            </w:r>
          </w:p>
        </w:tc>
      </w:tr>
      <w:tr w14:paraId="4FA84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462F3891">
            <w:pPr>
              <w:jc w:val="center"/>
              <w:rPr>
                <w:rFonts w:ascii="Arial" w:hAnsi="Arial" w:eastAsia="仿宋_GB2312" w:cs="Arial"/>
                <w:sz w:val="24"/>
                <w:szCs w:val="24"/>
              </w:rPr>
            </w:pPr>
            <w:r>
              <w:rPr>
                <w:rFonts w:hint="eastAsia" w:ascii="Arial" w:hAnsi="Arial" w:eastAsia="仿宋_GB2312" w:cs="Arial"/>
                <w:sz w:val="24"/>
                <w:szCs w:val="24"/>
              </w:rPr>
              <w:t>排球</w:t>
            </w:r>
          </w:p>
        </w:tc>
        <w:tc>
          <w:tcPr>
            <w:tcW w:w="798" w:type="pct"/>
            <w:vAlign w:val="center"/>
          </w:tcPr>
          <w:p w14:paraId="6D77CC6F">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1FF3EF08">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D349788">
            <w:pPr>
              <w:jc w:val="center"/>
              <w:rPr>
                <w:rFonts w:ascii="Arial" w:hAnsi="Arial" w:eastAsia="仿宋_GB2312" w:cs="Arial"/>
                <w:sz w:val="24"/>
                <w:szCs w:val="24"/>
              </w:rPr>
            </w:pPr>
            <w:r>
              <w:rPr>
                <w:rFonts w:hint="eastAsia" w:ascii="Arial" w:hAnsi="Arial" w:eastAsia="仿宋_GB2312" w:cs="Arial"/>
                <w:sz w:val="24"/>
                <w:szCs w:val="24"/>
              </w:rPr>
              <w:t>李长虹、王建勇</w:t>
            </w:r>
          </w:p>
        </w:tc>
        <w:tc>
          <w:tcPr>
            <w:tcW w:w="678" w:type="pct"/>
            <w:vAlign w:val="center"/>
          </w:tcPr>
          <w:p w14:paraId="58996837">
            <w:pPr>
              <w:jc w:val="center"/>
              <w:rPr>
                <w:rFonts w:ascii="Arial" w:hAnsi="Arial" w:eastAsia="仿宋_GB2312" w:cs="Arial"/>
                <w:sz w:val="24"/>
                <w:szCs w:val="24"/>
              </w:rPr>
            </w:pPr>
            <w:r>
              <w:rPr>
                <w:rFonts w:ascii="Arial" w:hAnsi="Arial" w:eastAsia="仿宋_GB2312" w:cs="Arial"/>
                <w:sz w:val="24"/>
                <w:szCs w:val="24"/>
              </w:rPr>
              <w:t>2</w:t>
            </w:r>
          </w:p>
        </w:tc>
      </w:tr>
      <w:tr w14:paraId="45636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0F81FAD8">
            <w:pPr>
              <w:jc w:val="center"/>
              <w:rPr>
                <w:rFonts w:ascii="Arial" w:hAnsi="Arial" w:eastAsia="仿宋_GB2312" w:cs="Arial"/>
                <w:sz w:val="24"/>
                <w:szCs w:val="24"/>
              </w:rPr>
            </w:pPr>
            <w:r>
              <w:rPr>
                <w:rFonts w:hint="eastAsia" w:ascii="Arial" w:hAnsi="Arial" w:eastAsia="仿宋_GB2312" w:cs="Arial"/>
                <w:sz w:val="24"/>
                <w:szCs w:val="24"/>
              </w:rPr>
              <w:t>网球</w:t>
            </w:r>
          </w:p>
        </w:tc>
        <w:tc>
          <w:tcPr>
            <w:tcW w:w="798" w:type="pct"/>
            <w:vAlign w:val="center"/>
          </w:tcPr>
          <w:p w14:paraId="01CDBFEC">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5C934842">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13818D98">
            <w:pPr>
              <w:jc w:val="center"/>
              <w:rPr>
                <w:rFonts w:ascii="Arial" w:hAnsi="Arial" w:eastAsia="仿宋_GB2312" w:cs="Arial"/>
                <w:sz w:val="24"/>
                <w:szCs w:val="24"/>
              </w:rPr>
            </w:pPr>
            <w:r>
              <w:rPr>
                <w:rFonts w:hint="eastAsia" w:ascii="Arial" w:hAnsi="Arial" w:eastAsia="仿宋_GB2312" w:cs="Arial"/>
                <w:sz w:val="24"/>
                <w:szCs w:val="24"/>
              </w:rPr>
              <w:t>张佳、</w:t>
            </w:r>
            <w:r>
              <w:rPr>
                <w:rFonts w:hint="eastAsia" w:ascii="Arial" w:hAnsi="Arial" w:eastAsia="仿宋_GB2312" w:cs="Arial"/>
                <w:sz w:val="24"/>
                <w:szCs w:val="24"/>
                <w:highlight w:val="none"/>
              </w:rPr>
              <w:t>王睿岩</w:t>
            </w:r>
          </w:p>
        </w:tc>
        <w:tc>
          <w:tcPr>
            <w:tcW w:w="678" w:type="pct"/>
            <w:vAlign w:val="center"/>
          </w:tcPr>
          <w:p w14:paraId="31B170C6">
            <w:pPr>
              <w:jc w:val="center"/>
              <w:rPr>
                <w:rFonts w:ascii="Arial" w:hAnsi="Arial" w:eastAsia="仿宋_GB2312" w:cs="Arial"/>
                <w:sz w:val="24"/>
                <w:szCs w:val="24"/>
              </w:rPr>
            </w:pPr>
            <w:r>
              <w:rPr>
                <w:rFonts w:ascii="Arial" w:hAnsi="Arial" w:eastAsia="仿宋_GB2312" w:cs="Arial"/>
                <w:sz w:val="24"/>
                <w:szCs w:val="24"/>
              </w:rPr>
              <w:t>2</w:t>
            </w:r>
          </w:p>
        </w:tc>
      </w:tr>
      <w:tr w14:paraId="163F1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57CBB8A4">
            <w:pPr>
              <w:jc w:val="center"/>
              <w:rPr>
                <w:rFonts w:ascii="Arial" w:hAnsi="Arial" w:eastAsia="仿宋_GB2312" w:cs="Arial"/>
                <w:sz w:val="24"/>
                <w:szCs w:val="24"/>
              </w:rPr>
            </w:pPr>
            <w:r>
              <w:rPr>
                <w:rFonts w:hint="eastAsia" w:ascii="Arial" w:hAnsi="Arial" w:eastAsia="仿宋_GB2312" w:cs="Arial"/>
                <w:sz w:val="24"/>
                <w:szCs w:val="24"/>
              </w:rPr>
              <w:t>健美操</w:t>
            </w:r>
          </w:p>
        </w:tc>
        <w:tc>
          <w:tcPr>
            <w:tcW w:w="798" w:type="pct"/>
            <w:vAlign w:val="center"/>
          </w:tcPr>
          <w:p w14:paraId="66C97F65">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15B16A28">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70553A9C">
            <w:pPr>
              <w:jc w:val="center"/>
              <w:rPr>
                <w:rFonts w:ascii="Arial" w:hAnsi="Arial" w:eastAsia="仿宋_GB2312" w:cs="Arial"/>
                <w:sz w:val="24"/>
                <w:szCs w:val="24"/>
              </w:rPr>
            </w:pPr>
            <w:r>
              <w:rPr>
                <w:rFonts w:hint="eastAsia" w:ascii="Arial" w:hAnsi="Arial" w:eastAsia="仿宋_GB2312" w:cs="Arial"/>
                <w:sz w:val="24"/>
                <w:szCs w:val="24"/>
              </w:rPr>
              <w:t>王春雨、冯蕾</w:t>
            </w:r>
          </w:p>
        </w:tc>
        <w:tc>
          <w:tcPr>
            <w:tcW w:w="678" w:type="pct"/>
            <w:vAlign w:val="center"/>
          </w:tcPr>
          <w:p w14:paraId="257210B7">
            <w:pPr>
              <w:jc w:val="center"/>
              <w:rPr>
                <w:rFonts w:ascii="Arial" w:hAnsi="Arial" w:eastAsia="仿宋_GB2312" w:cs="Arial"/>
                <w:sz w:val="24"/>
                <w:szCs w:val="24"/>
              </w:rPr>
            </w:pPr>
            <w:r>
              <w:rPr>
                <w:rFonts w:ascii="Arial" w:hAnsi="Arial" w:eastAsia="仿宋_GB2312" w:cs="Arial"/>
                <w:sz w:val="24"/>
                <w:szCs w:val="24"/>
              </w:rPr>
              <w:t>2</w:t>
            </w:r>
          </w:p>
        </w:tc>
      </w:tr>
      <w:tr w14:paraId="6A5AE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24F96D18">
            <w:pPr>
              <w:jc w:val="center"/>
              <w:rPr>
                <w:rFonts w:ascii="Arial" w:hAnsi="Arial" w:eastAsia="仿宋_GB2312" w:cs="Arial"/>
                <w:sz w:val="24"/>
                <w:szCs w:val="24"/>
              </w:rPr>
            </w:pPr>
            <w:r>
              <w:rPr>
                <w:rFonts w:hint="eastAsia" w:ascii="Arial" w:hAnsi="Arial" w:eastAsia="仿宋_GB2312" w:cs="Arial"/>
                <w:sz w:val="24"/>
                <w:szCs w:val="24"/>
              </w:rPr>
              <w:t>运动生理学</w:t>
            </w:r>
          </w:p>
        </w:tc>
        <w:tc>
          <w:tcPr>
            <w:tcW w:w="798" w:type="pct"/>
            <w:vAlign w:val="center"/>
          </w:tcPr>
          <w:p w14:paraId="220480E2">
            <w:pPr>
              <w:jc w:val="center"/>
              <w:rPr>
                <w:rFonts w:ascii="Arial" w:hAnsi="Arial" w:eastAsia="仿宋_GB2312" w:cs="Arial"/>
                <w:sz w:val="24"/>
                <w:szCs w:val="24"/>
                <w:lang w:val="en-US"/>
              </w:rPr>
            </w:pPr>
            <w:r>
              <w:rPr>
                <w:rFonts w:hint="eastAsia" w:ascii="Arial" w:hAnsi="Arial" w:eastAsia="仿宋_GB2312" w:cs="Arial"/>
                <w:sz w:val="24"/>
                <w:szCs w:val="24"/>
                <w:lang w:val="en-US"/>
              </w:rPr>
              <w:t>72</w:t>
            </w:r>
          </w:p>
        </w:tc>
        <w:tc>
          <w:tcPr>
            <w:tcW w:w="627" w:type="pct"/>
            <w:vAlign w:val="center"/>
          </w:tcPr>
          <w:p w14:paraId="1A119851">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75E0C97">
            <w:pPr>
              <w:jc w:val="center"/>
              <w:rPr>
                <w:rFonts w:ascii="Arial" w:hAnsi="Arial" w:eastAsia="仿宋_GB2312" w:cs="Arial"/>
                <w:sz w:val="24"/>
                <w:szCs w:val="24"/>
              </w:rPr>
            </w:pPr>
            <w:r>
              <w:rPr>
                <w:rFonts w:hint="eastAsia" w:ascii="Arial" w:hAnsi="Arial" w:eastAsia="仿宋_GB2312" w:cs="Arial"/>
                <w:sz w:val="24"/>
                <w:szCs w:val="24"/>
              </w:rPr>
              <w:t>高前进、陈玉娟</w:t>
            </w:r>
          </w:p>
        </w:tc>
        <w:tc>
          <w:tcPr>
            <w:tcW w:w="678" w:type="pct"/>
            <w:vAlign w:val="center"/>
          </w:tcPr>
          <w:p w14:paraId="026D7DF5">
            <w:pPr>
              <w:jc w:val="center"/>
              <w:rPr>
                <w:rFonts w:ascii="Arial" w:hAnsi="Arial" w:eastAsia="仿宋_GB2312" w:cs="Arial"/>
                <w:sz w:val="24"/>
                <w:szCs w:val="24"/>
              </w:rPr>
            </w:pPr>
            <w:r>
              <w:rPr>
                <w:rFonts w:ascii="Arial" w:hAnsi="Arial" w:eastAsia="仿宋_GB2312" w:cs="Arial"/>
                <w:sz w:val="24"/>
                <w:szCs w:val="24"/>
              </w:rPr>
              <w:t>3</w:t>
            </w:r>
            <w:r>
              <w:rPr>
                <w:rFonts w:hint="eastAsia" w:ascii="Arial" w:hAnsi="Arial" w:eastAsia="仿宋_GB2312" w:cs="Arial"/>
                <w:sz w:val="24"/>
                <w:szCs w:val="24"/>
              </w:rPr>
              <w:t>、</w:t>
            </w:r>
            <w:r>
              <w:rPr>
                <w:rFonts w:ascii="Arial" w:hAnsi="Arial" w:eastAsia="仿宋_GB2312" w:cs="Arial"/>
                <w:sz w:val="24"/>
                <w:szCs w:val="24"/>
              </w:rPr>
              <w:t>4</w:t>
            </w:r>
          </w:p>
        </w:tc>
      </w:tr>
      <w:tr w14:paraId="700F0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2F491068">
            <w:pPr>
              <w:jc w:val="center"/>
              <w:rPr>
                <w:rFonts w:ascii="Arial" w:hAnsi="Arial" w:eastAsia="仿宋_GB2312" w:cs="Arial"/>
                <w:sz w:val="24"/>
                <w:szCs w:val="24"/>
              </w:rPr>
            </w:pPr>
            <w:r>
              <w:rPr>
                <w:rFonts w:hint="eastAsia" w:ascii="Arial" w:hAnsi="Arial" w:eastAsia="仿宋_GB2312" w:cs="Arial"/>
                <w:sz w:val="24"/>
                <w:szCs w:val="24"/>
              </w:rPr>
              <w:t>散打</w:t>
            </w:r>
          </w:p>
        </w:tc>
        <w:tc>
          <w:tcPr>
            <w:tcW w:w="798" w:type="pct"/>
            <w:vAlign w:val="center"/>
          </w:tcPr>
          <w:p w14:paraId="3C06EDC3">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5F45327A">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0372485">
            <w:pPr>
              <w:jc w:val="center"/>
              <w:rPr>
                <w:rFonts w:ascii="Arial" w:hAnsi="Arial" w:eastAsia="仿宋_GB2312" w:cs="Arial"/>
                <w:sz w:val="24"/>
                <w:szCs w:val="24"/>
              </w:rPr>
            </w:pPr>
            <w:r>
              <w:rPr>
                <w:rFonts w:hint="eastAsia" w:ascii="Arial" w:hAnsi="Arial" w:eastAsia="仿宋_GB2312" w:cs="Arial"/>
                <w:sz w:val="24"/>
                <w:szCs w:val="24"/>
              </w:rPr>
              <w:t>黄志芳</w:t>
            </w:r>
          </w:p>
        </w:tc>
        <w:tc>
          <w:tcPr>
            <w:tcW w:w="678" w:type="pct"/>
            <w:vAlign w:val="center"/>
          </w:tcPr>
          <w:p w14:paraId="08F3CCF6">
            <w:pPr>
              <w:jc w:val="center"/>
              <w:rPr>
                <w:rFonts w:ascii="Arial" w:hAnsi="Arial" w:eastAsia="仿宋_GB2312" w:cs="Arial"/>
                <w:sz w:val="24"/>
                <w:szCs w:val="24"/>
              </w:rPr>
            </w:pPr>
            <w:r>
              <w:rPr>
                <w:rFonts w:ascii="Arial" w:hAnsi="Arial" w:eastAsia="仿宋_GB2312" w:cs="Arial"/>
                <w:sz w:val="24"/>
                <w:szCs w:val="24"/>
              </w:rPr>
              <w:t>3</w:t>
            </w:r>
          </w:p>
        </w:tc>
      </w:tr>
      <w:tr w14:paraId="6C117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04FCF1B8">
            <w:pPr>
              <w:jc w:val="center"/>
              <w:rPr>
                <w:rFonts w:ascii="Arial" w:hAnsi="Arial" w:eastAsia="仿宋_GB2312" w:cs="Arial"/>
                <w:sz w:val="24"/>
                <w:szCs w:val="24"/>
              </w:rPr>
            </w:pPr>
            <w:r>
              <w:rPr>
                <w:rFonts w:hint="eastAsia" w:ascii="Arial" w:hAnsi="Arial" w:eastAsia="仿宋_GB2312" w:cs="Arial"/>
                <w:sz w:val="24"/>
                <w:szCs w:val="24"/>
              </w:rPr>
              <w:t>足球</w:t>
            </w:r>
          </w:p>
        </w:tc>
        <w:tc>
          <w:tcPr>
            <w:tcW w:w="798" w:type="pct"/>
            <w:vAlign w:val="center"/>
          </w:tcPr>
          <w:p w14:paraId="2BCAFD4F">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76F0CCF8">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426E99F2">
            <w:pPr>
              <w:jc w:val="center"/>
              <w:rPr>
                <w:rFonts w:ascii="Arial" w:hAnsi="Arial" w:eastAsia="仿宋_GB2312" w:cs="Arial"/>
                <w:sz w:val="24"/>
                <w:szCs w:val="24"/>
              </w:rPr>
            </w:pPr>
            <w:r>
              <w:rPr>
                <w:rFonts w:hint="eastAsia" w:ascii="Arial" w:hAnsi="Arial" w:eastAsia="仿宋_GB2312" w:cs="Arial"/>
                <w:sz w:val="24"/>
                <w:szCs w:val="24"/>
              </w:rPr>
              <w:t>冯国群、温路广</w:t>
            </w:r>
          </w:p>
        </w:tc>
        <w:tc>
          <w:tcPr>
            <w:tcW w:w="678" w:type="pct"/>
            <w:vAlign w:val="center"/>
          </w:tcPr>
          <w:p w14:paraId="3321DB79">
            <w:pPr>
              <w:jc w:val="center"/>
              <w:rPr>
                <w:rFonts w:ascii="Arial" w:hAnsi="Arial" w:eastAsia="仿宋_GB2312" w:cs="Arial"/>
                <w:sz w:val="24"/>
                <w:szCs w:val="24"/>
              </w:rPr>
            </w:pPr>
            <w:r>
              <w:rPr>
                <w:rFonts w:ascii="Arial" w:hAnsi="Arial" w:eastAsia="仿宋_GB2312" w:cs="Arial"/>
                <w:sz w:val="24"/>
                <w:szCs w:val="24"/>
              </w:rPr>
              <w:t>4</w:t>
            </w:r>
          </w:p>
        </w:tc>
      </w:tr>
      <w:tr w14:paraId="378F3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4D65D977">
            <w:pPr>
              <w:jc w:val="center"/>
              <w:rPr>
                <w:rFonts w:ascii="Arial" w:hAnsi="Arial" w:eastAsia="仿宋_GB2312" w:cs="Arial"/>
                <w:sz w:val="24"/>
                <w:szCs w:val="24"/>
              </w:rPr>
            </w:pPr>
            <w:r>
              <w:rPr>
                <w:rFonts w:hint="eastAsia" w:ascii="Arial" w:hAnsi="Arial" w:eastAsia="仿宋_GB2312" w:cs="Arial"/>
                <w:sz w:val="24"/>
                <w:szCs w:val="24"/>
              </w:rPr>
              <w:t>运动训练学</w:t>
            </w:r>
          </w:p>
        </w:tc>
        <w:tc>
          <w:tcPr>
            <w:tcW w:w="798" w:type="pct"/>
            <w:vAlign w:val="center"/>
          </w:tcPr>
          <w:p w14:paraId="20A4463D">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6DEBB2F9">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5F6A867B">
            <w:pPr>
              <w:jc w:val="center"/>
              <w:rPr>
                <w:rFonts w:ascii="Arial" w:hAnsi="Arial" w:eastAsia="仿宋_GB2312" w:cs="Arial"/>
                <w:sz w:val="24"/>
                <w:szCs w:val="24"/>
              </w:rPr>
            </w:pPr>
            <w:r>
              <w:rPr>
                <w:rFonts w:hint="eastAsia" w:ascii="Arial" w:hAnsi="Arial" w:eastAsia="仿宋_GB2312" w:cs="Arial"/>
                <w:sz w:val="24"/>
                <w:szCs w:val="24"/>
              </w:rPr>
              <w:t>赵立功、王丽霞、张腾宇</w:t>
            </w:r>
          </w:p>
        </w:tc>
        <w:tc>
          <w:tcPr>
            <w:tcW w:w="678" w:type="pct"/>
            <w:vAlign w:val="center"/>
          </w:tcPr>
          <w:p w14:paraId="448C5CC2">
            <w:pPr>
              <w:jc w:val="center"/>
              <w:rPr>
                <w:rFonts w:ascii="Arial" w:hAnsi="Arial" w:eastAsia="仿宋_GB2312" w:cs="Arial"/>
                <w:sz w:val="24"/>
                <w:szCs w:val="24"/>
              </w:rPr>
            </w:pPr>
            <w:r>
              <w:rPr>
                <w:rFonts w:ascii="Arial" w:hAnsi="Arial" w:eastAsia="仿宋_GB2312" w:cs="Arial"/>
                <w:sz w:val="24"/>
                <w:szCs w:val="24"/>
              </w:rPr>
              <w:t>5</w:t>
            </w:r>
          </w:p>
        </w:tc>
      </w:tr>
      <w:tr w14:paraId="61185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51CE620E">
            <w:pPr>
              <w:jc w:val="center"/>
              <w:rPr>
                <w:rFonts w:ascii="Arial" w:hAnsi="Arial" w:eastAsia="仿宋_GB2312" w:cs="Arial"/>
                <w:sz w:val="24"/>
                <w:szCs w:val="24"/>
              </w:rPr>
            </w:pPr>
            <w:r>
              <w:rPr>
                <w:rFonts w:hint="eastAsia" w:ascii="Arial" w:hAnsi="Arial" w:eastAsia="仿宋_GB2312" w:cs="Arial"/>
                <w:sz w:val="24"/>
                <w:szCs w:val="24"/>
              </w:rPr>
              <w:t>运动心理学</w:t>
            </w:r>
          </w:p>
        </w:tc>
        <w:tc>
          <w:tcPr>
            <w:tcW w:w="798" w:type="pct"/>
            <w:vAlign w:val="center"/>
          </w:tcPr>
          <w:p w14:paraId="4C66A3A6">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576B48B7">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3B7B6A48">
            <w:pPr>
              <w:jc w:val="center"/>
              <w:rPr>
                <w:rFonts w:ascii="Arial" w:hAnsi="Arial" w:eastAsia="仿宋_GB2312" w:cs="Arial"/>
                <w:sz w:val="24"/>
                <w:szCs w:val="24"/>
              </w:rPr>
            </w:pPr>
            <w:r>
              <w:rPr>
                <w:rFonts w:hint="eastAsia" w:ascii="Arial" w:hAnsi="Arial" w:eastAsia="仿宋_GB2312" w:cs="Arial"/>
                <w:sz w:val="24"/>
                <w:szCs w:val="24"/>
              </w:rPr>
              <w:t>冯蕾</w:t>
            </w:r>
          </w:p>
        </w:tc>
        <w:tc>
          <w:tcPr>
            <w:tcW w:w="678" w:type="pct"/>
            <w:vAlign w:val="center"/>
          </w:tcPr>
          <w:p w14:paraId="5FC7F9E2">
            <w:pPr>
              <w:jc w:val="center"/>
              <w:rPr>
                <w:rFonts w:ascii="Arial" w:hAnsi="Arial" w:eastAsia="仿宋_GB2312" w:cs="Arial"/>
                <w:sz w:val="24"/>
                <w:szCs w:val="24"/>
              </w:rPr>
            </w:pPr>
            <w:r>
              <w:rPr>
                <w:rFonts w:ascii="Arial" w:hAnsi="Arial" w:eastAsia="仿宋_GB2312" w:cs="Arial"/>
                <w:sz w:val="24"/>
                <w:szCs w:val="24"/>
              </w:rPr>
              <w:t>5</w:t>
            </w:r>
          </w:p>
        </w:tc>
      </w:tr>
      <w:tr w14:paraId="0A5ED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6B2B94CA">
            <w:pPr>
              <w:jc w:val="center"/>
              <w:rPr>
                <w:rFonts w:ascii="Arial" w:hAnsi="Arial" w:eastAsia="仿宋_GB2312" w:cs="Arial"/>
                <w:sz w:val="24"/>
                <w:szCs w:val="24"/>
              </w:rPr>
            </w:pPr>
            <w:r>
              <w:rPr>
                <w:rFonts w:hint="eastAsia" w:ascii="Arial" w:hAnsi="Arial" w:eastAsia="仿宋_GB2312" w:cs="Arial"/>
                <w:sz w:val="24"/>
                <w:szCs w:val="24"/>
              </w:rPr>
              <w:t>体能训练理论与方法</w:t>
            </w:r>
          </w:p>
        </w:tc>
        <w:tc>
          <w:tcPr>
            <w:tcW w:w="798" w:type="pct"/>
            <w:vAlign w:val="center"/>
          </w:tcPr>
          <w:p w14:paraId="1FF8F609">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34D9714C">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3E3F2EFD">
            <w:pPr>
              <w:jc w:val="center"/>
              <w:rPr>
                <w:rFonts w:ascii="Arial" w:hAnsi="Arial" w:eastAsia="仿宋_GB2312" w:cs="Arial"/>
                <w:sz w:val="24"/>
                <w:szCs w:val="24"/>
              </w:rPr>
            </w:pPr>
            <w:r>
              <w:rPr>
                <w:rFonts w:hint="eastAsia" w:ascii="Arial" w:hAnsi="Arial" w:eastAsia="仿宋_GB2312" w:cs="Arial"/>
                <w:sz w:val="24"/>
                <w:szCs w:val="24"/>
              </w:rPr>
              <w:t>王丽霞、张腾宇</w:t>
            </w:r>
          </w:p>
        </w:tc>
        <w:tc>
          <w:tcPr>
            <w:tcW w:w="678" w:type="pct"/>
            <w:vAlign w:val="center"/>
          </w:tcPr>
          <w:p w14:paraId="2291E16F">
            <w:pPr>
              <w:jc w:val="center"/>
              <w:rPr>
                <w:rFonts w:ascii="Arial" w:hAnsi="Arial" w:eastAsia="仿宋_GB2312" w:cs="Arial"/>
                <w:sz w:val="24"/>
                <w:szCs w:val="24"/>
              </w:rPr>
            </w:pPr>
            <w:r>
              <w:rPr>
                <w:rFonts w:ascii="Arial" w:hAnsi="Arial" w:eastAsia="仿宋_GB2312" w:cs="Arial"/>
                <w:sz w:val="24"/>
                <w:szCs w:val="24"/>
              </w:rPr>
              <w:t>5</w:t>
            </w:r>
          </w:p>
        </w:tc>
      </w:tr>
      <w:tr w14:paraId="5775D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405AE530">
            <w:pPr>
              <w:jc w:val="center"/>
              <w:rPr>
                <w:rFonts w:ascii="Arial" w:hAnsi="Arial" w:eastAsia="仿宋_GB2312" w:cs="Arial"/>
                <w:sz w:val="24"/>
                <w:szCs w:val="24"/>
              </w:rPr>
            </w:pPr>
            <w:r>
              <w:rPr>
                <w:rFonts w:hint="eastAsia" w:ascii="Arial" w:hAnsi="Arial" w:eastAsia="仿宋_GB2312" w:cs="Arial"/>
                <w:sz w:val="24"/>
                <w:szCs w:val="24"/>
              </w:rPr>
              <w:t>体育研究方法</w:t>
            </w:r>
          </w:p>
        </w:tc>
        <w:tc>
          <w:tcPr>
            <w:tcW w:w="798" w:type="pct"/>
            <w:vAlign w:val="center"/>
          </w:tcPr>
          <w:p w14:paraId="7E8C5FA2">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415A4340">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64C8810C">
            <w:pPr>
              <w:jc w:val="center"/>
              <w:rPr>
                <w:rFonts w:ascii="Arial" w:hAnsi="Arial" w:eastAsia="仿宋_GB2312" w:cs="Arial"/>
                <w:sz w:val="24"/>
                <w:szCs w:val="24"/>
              </w:rPr>
            </w:pPr>
            <w:r>
              <w:rPr>
                <w:rFonts w:hint="eastAsia" w:ascii="Arial" w:hAnsi="Arial" w:eastAsia="仿宋_GB2312" w:cs="Arial"/>
                <w:sz w:val="24"/>
                <w:szCs w:val="24"/>
              </w:rPr>
              <w:t>陈玉娟、魏胜敏</w:t>
            </w:r>
          </w:p>
        </w:tc>
        <w:tc>
          <w:tcPr>
            <w:tcW w:w="678" w:type="pct"/>
            <w:vAlign w:val="center"/>
          </w:tcPr>
          <w:p w14:paraId="49BA266C">
            <w:pPr>
              <w:jc w:val="center"/>
              <w:rPr>
                <w:rFonts w:ascii="Arial" w:hAnsi="Arial" w:eastAsia="仿宋_GB2312" w:cs="Arial"/>
                <w:sz w:val="24"/>
                <w:szCs w:val="24"/>
                <w:lang w:val="en-US"/>
              </w:rPr>
            </w:pPr>
            <w:r>
              <w:rPr>
                <w:rFonts w:ascii="Arial" w:hAnsi="Arial" w:eastAsia="仿宋_GB2312" w:cs="Arial"/>
                <w:sz w:val="24"/>
                <w:szCs w:val="24"/>
                <w:lang w:val="en-US"/>
              </w:rPr>
              <w:t>5</w:t>
            </w:r>
          </w:p>
        </w:tc>
      </w:tr>
      <w:tr w14:paraId="7BCD0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72DAF4F6">
            <w:pPr>
              <w:jc w:val="center"/>
              <w:rPr>
                <w:rFonts w:ascii="Arial" w:hAnsi="Arial" w:eastAsia="仿宋_GB2312" w:cs="Arial"/>
                <w:sz w:val="24"/>
                <w:szCs w:val="24"/>
              </w:rPr>
            </w:pPr>
            <w:r>
              <w:rPr>
                <w:rFonts w:hint="eastAsia" w:ascii="Arial" w:hAnsi="Arial" w:eastAsia="仿宋_GB2312" w:cs="Arial"/>
                <w:sz w:val="24"/>
                <w:szCs w:val="24"/>
              </w:rPr>
              <w:t>体育社会学</w:t>
            </w:r>
          </w:p>
        </w:tc>
        <w:tc>
          <w:tcPr>
            <w:tcW w:w="798" w:type="pct"/>
            <w:vAlign w:val="center"/>
          </w:tcPr>
          <w:p w14:paraId="107C83C0">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051D9A9C">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2D6F8288">
            <w:pPr>
              <w:jc w:val="center"/>
              <w:rPr>
                <w:rFonts w:ascii="Arial" w:hAnsi="Arial" w:eastAsia="仿宋_GB2312" w:cs="Arial"/>
                <w:sz w:val="24"/>
                <w:szCs w:val="24"/>
              </w:rPr>
            </w:pPr>
            <w:r>
              <w:rPr>
                <w:rFonts w:hint="eastAsia" w:ascii="Arial" w:hAnsi="Arial" w:eastAsia="仿宋_GB2312" w:cs="Arial"/>
                <w:sz w:val="24"/>
                <w:szCs w:val="24"/>
              </w:rPr>
              <w:t>张义飞、程琳琳</w:t>
            </w:r>
          </w:p>
        </w:tc>
        <w:tc>
          <w:tcPr>
            <w:tcW w:w="678" w:type="pct"/>
            <w:vAlign w:val="center"/>
          </w:tcPr>
          <w:p w14:paraId="182A7262">
            <w:pPr>
              <w:jc w:val="center"/>
              <w:rPr>
                <w:rFonts w:ascii="Arial" w:hAnsi="Arial" w:eastAsia="仿宋_GB2312" w:cs="Arial"/>
                <w:sz w:val="24"/>
                <w:szCs w:val="24"/>
              </w:rPr>
            </w:pPr>
            <w:r>
              <w:rPr>
                <w:rFonts w:ascii="Arial" w:hAnsi="Arial" w:eastAsia="仿宋_GB2312" w:cs="Arial"/>
                <w:sz w:val="24"/>
                <w:szCs w:val="24"/>
              </w:rPr>
              <w:t>6</w:t>
            </w:r>
          </w:p>
        </w:tc>
      </w:tr>
      <w:tr w14:paraId="100AC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438B18ED">
            <w:pPr>
              <w:jc w:val="center"/>
              <w:rPr>
                <w:rFonts w:ascii="Arial" w:hAnsi="Arial" w:eastAsia="仿宋_GB2312" w:cs="Arial"/>
                <w:sz w:val="24"/>
                <w:szCs w:val="24"/>
              </w:rPr>
            </w:pPr>
            <w:r>
              <w:rPr>
                <w:rFonts w:hint="eastAsia" w:ascii="Arial" w:hAnsi="Arial" w:eastAsia="仿宋_GB2312" w:cs="Arial"/>
                <w:sz w:val="24"/>
                <w:szCs w:val="24"/>
              </w:rPr>
              <w:t>运动选材</w:t>
            </w:r>
          </w:p>
        </w:tc>
        <w:tc>
          <w:tcPr>
            <w:tcW w:w="798" w:type="pct"/>
            <w:vAlign w:val="center"/>
          </w:tcPr>
          <w:p w14:paraId="724DF255">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6D618714">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636A11B3">
            <w:pPr>
              <w:jc w:val="center"/>
              <w:rPr>
                <w:rFonts w:ascii="Arial" w:hAnsi="Arial" w:eastAsia="仿宋_GB2312" w:cs="Arial"/>
                <w:sz w:val="24"/>
                <w:szCs w:val="24"/>
              </w:rPr>
            </w:pPr>
            <w:r>
              <w:rPr>
                <w:rFonts w:hint="eastAsia" w:ascii="Arial" w:hAnsi="Arial" w:eastAsia="仿宋_GB2312" w:cs="Arial"/>
                <w:sz w:val="24"/>
                <w:szCs w:val="24"/>
              </w:rPr>
              <w:t>王丽霞、李立</w:t>
            </w:r>
          </w:p>
        </w:tc>
        <w:tc>
          <w:tcPr>
            <w:tcW w:w="678" w:type="pct"/>
            <w:vAlign w:val="center"/>
          </w:tcPr>
          <w:p w14:paraId="365BBBC4">
            <w:pPr>
              <w:jc w:val="center"/>
              <w:rPr>
                <w:rFonts w:ascii="Arial" w:hAnsi="Arial" w:eastAsia="仿宋_GB2312" w:cs="Arial"/>
                <w:sz w:val="24"/>
                <w:szCs w:val="24"/>
                <w:lang w:val="en-US"/>
              </w:rPr>
            </w:pPr>
            <w:r>
              <w:rPr>
                <w:rFonts w:ascii="Arial" w:hAnsi="Arial" w:eastAsia="仿宋_GB2312" w:cs="Arial"/>
                <w:sz w:val="24"/>
                <w:szCs w:val="24"/>
                <w:lang w:val="en-US"/>
              </w:rPr>
              <w:t>6</w:t>
            </w:r>
          </w:p>
        </w:tc>
      </w:tr>
      <w:tr w14:paraId="42459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4" w:type="pct"/>
            <w:vAlign w:val="center"/>
          </w:tcPr>
          <w:p w14:paraId="78BC9360">
            <w:pPr>
              <w:jc w:val="center"/>
              <w:rPr>
                <w:rFonts w:ascii="Arial" w:hAnsi="Arial" w:eastAsia="仿宋_GB2312" w:cs="Arial"/>
                <w:sz w:val="24"/>
                <w:szCs w:val="24"/>
              </w:rPr>
            </w:pPr>
            <w:r>
              <w:rPr>
                <w:rFonts w:hint="eastAsia" w:ascii="Arial" w:hAnsi="Arial" w:eastAsia="仿宋_GB2312" w:cs="Arial"/>
                <w:sz w:val="24"/>
                <w:szCs w:val="24"/>
              </w:rPr>
              <w:t>运动营养学</w:t>
            </w:r>
          </w:p>
        </w:tc>
        <w:tc>
          <w:tcPr>
            <w:tcW w:w="798" w:type="pct"/>
            <w:vAlign w:val="center"/>
          </w:tcPr>
          <w:p w14:paraId="7EFEEED4">
            <w:pPr>
              <w:jc w:val="center"/>
              <w:rPr>
                <w:rFonts w:ascii="Arial" w:hAnsi="Arial" w:eastAsia="仿宋_GB2312" w:cs="Arial"/>
                <w:sz w:val="24"/>
                <w:szCs w:val="24"/>
                <w:lang w:val="en-US"/>
              </w:rPr>
            </w:pPr>
            <w:r>
              <w:rPr>
                <w:rFonts w:ascii="Arial" w:hAnsi="Arial" w:eastAsia="仿宋_GB2312" w:cs="Arial"/>
                <w:sz w:val="24"/>
                <w:szCs w:val="24"/>
              </w:rPr>
              <w:t>3</w:t>
            </w:r>
            <w:r>
              <w:rPr>
                <w:rFonts w:hint="eastAsia" w:ascii="Arial" w:hAnsi="Arial" w:eastAsia="仿宋_GB2312" w:cs="Arial"/>
                <w:sz w:val="24"/>
                <w:szCs w:val="24"/>
                <w:lang w:val="en-US"/>
              </w:rPr>
              <w:t>6</w:t>
            </w:r>
          </w:p>
        </w:tc>
        <w:tc>
          <w:tcPr>
            <w:tcW w:w="627" w:type="pct"/>
            <w:vAlign w:val="center"/>
          </w:tcPr>
          <w:p w14:paraId="3407D799">
            <w:pPr>
              <w:jc w:val="center"/>
              <w:rPr>
                <w:rFonts w:ascii="Arial" w:hAnsi="Arial" w:eastAsia="仿宋_GB2312" w:cs="Arial"/>
                <w:sz w:val="24"/>
                <w:szCs w:val="24"/>
              </w:rPr>
            </w:pPr>
            <w:r>
              <w:rPr>
                <w:rFonts w:ascii="Arial" w:hAnsi="Arial" w:eastAsia="仿宋_GB2312" w:cs="Arial"/>
                <w:sz w:val="24"/>
                <w:szCs w:val="24"/>
              </w:rPr>
              <w:t>2</w:t>
            </w:r>
          </w:p>
        </w:tc>
        <w:tc>
          <w:tcPr>
            <w:tcW w:w="1413" w:type="pct"/>
            <w:vAlign w:val="center"/>
          </w:tcPr>
          <w:p w14:paraId="2EC5C6F8">
            <w:pPr>
              <w:jc w:val="center"/>
              <w:rPr>
                <w:rFonts w:ascii="Arial" w:hAnsi="Arial" w:eastAsia="仿宋_GB2312" w:cs="Arial"/>
                <w:sz w:val="24"/>
                <w:szCs w:val="24"/>
              </w:rPr>
            </w:pPr>
            <w:r>
              <w:rPr>
                <w:rFonts w:hint="eastAsia" w:ascii="Arial" w:hAnsi="Arial" w:eastAsia="仿宋_GB2312" w:cs="Arial"/>
                <w:sz w:val="24"/>
                <w:szCs w:val="24"/>
              </w:rPr>
              <w:t>薛改、靳明</w:t>
            </w:r>
          </w:p>
        </w:tc>
        <w:tc>
          <w:tcPr>
            <w:tcW w:w="678" w:type="pct"/>
            <w:vAlign w:val="center"/>
          </w:tcPr>
          <w:p w14:paraId="23A28E0A">
            <w:pPr>
              <w:jc w:val="center"/>
              <w:rPr>
                <w:rFonts w:ascii="Arial" w:hAnsi="Arial" w:eastAsia="仿宋_GB2312" w:cs="Arial"/>
                <w:sz w:val="24"/>
                <w:szCs w:val="24"/>
                <w:lang w:val="en-US"/>
              </w:rPr>
            </w:pPr>
            <w:r>
              <w:rPr>
                <w:rFonts w:ascii="Arial" w:hAnsi="Arial" w:eastAsia="仿宋_GB2312" w:cs="Arial"/>
                <w:sz w:val="24"/>
                <w:szCs w:val="24"/>
                <w:lang w:val="en-US"/>
              </w:rPr>
              <w:t>7</w:t>
            </w:r>
          </w:p>
        </w:tc>
      </w:tr>
      <w:bookmarkEnd w:id="1"/>
    </w:tbl>
    <w:p w14:paraId="03F3805E">
      <w:pPr>
        <w:spacing w:before="5"/>
        <w:rPr>
          <w:rFonts w:ascii="黑体" w:hAnsi="黑体" w:eastAsia="黑体"/>
          <w:sz w:val="36"/>
          <w:szCs w:val="36"/>
        </w:rPr>
      </w:pPr>
      <w:bookmarkStart w:id="2" w:name="_Hlk74032242"/>
    </w:p>
    <w:p w14:paraId="08E349F4">
      <w:pPr>
        <w:spacing w:before="5"/>
        <w:rPr>
          <w:rFonts w:ascii="黑体" w:hAnsi="黑体" w:eastAsia="黑体"/>
          <w:sz w:val="36"/>
          <w:szCs w:val="36"/>
        </w:rPr>
      </w:pPr>
    </w:p>
    <w:p w14:paraId="24CD0230">
      <w:pPr>
        <w:spacing w:before="5"/>
        <w:rPr>
          <w:rFonts w:ascii="黑体" w:hAnsi="黑体" w:eastAsia="黑体"/>
          <w:sz w:val="36"/>
          <w:szCs w:val="36"/>
        </w:rPr>
      </w:pPr>
    </w:p>
    <w:p w14:paraId="20B0CD15">
      <w:pPr>
        <w:spacing w:before="5"/>
        <w:rPr>
          <w:rFonts w:ascii="黑体" w:hAnsi="黑体" w:eastAsia="黑体"/>
          <w:sz w:val="36"/>
          <w:szCs w:val="36"/>
        </w:rPr>
      </w:pPr>
    </w:p>
    <w:p w14:paraId="49879796">
      <w:pPr>
        <w:spacing w:before="5"/>
        <w:rPr>
          <w:rFonts w:ascii="黑体" w:hAnsi="黑体" w:eastAsia="黑体"/>
          <w:sz w:val="36"/>
          <w:szCs w:val="36"/>
        </w:rPr>
      </w:pPr>
    </w:p>
    <w:p w14:paraId="4AF2D263">
      <w:pPr>
        <w:spacing w:before="5"/>
        <w:rPr>
          <w:rFonts w:ascii="黑体" w:hAnsi="黑体" w:eastAsia="黑体"/>
          <w:sz w:val="36"/>
          <w:szCs w:val="36"/>
        </w:rPr>
      </w:pPr>
    </w:p>
    <w:p w14:paraId="5B10500E">
      <w:pPr>
        <w:spacing w:before="5"/>
        <w:rPr>
          <w:rFonts w:ascii="黑体" w:hAnsi="黑体" w:eastAsia="黑体"/>
          <w:sz w:val="36"/>
          <w:szCs w:val="36"/>
        </w:rPr>
      </w:pPr>
    </w:p>
    <w:p w14:paraId="38A139ED">
      <w:pPr>
        <w:spacing w:before="5"/>
        <w:jc w:val="center"/>
        <w:rPr>
          <w:sz w:val="21"/>
        </w:rPr>
      </w:pPr>
      <w:r>
        <w:rPr>
          <w:rFonts w:ascii="黑体" w:hAnsi="黑体" w:eastAsia="黑体"/>
          <w:sz w:val="36"/>
          <w:szCs w:val="36"/>
        </w:rPr>
        <w:t>5.</w:t>
      </w:r>
      <w:r>
        <w:rPr>
          <w:rFonts w:hint="eastAsia" w:ascii="黑体" w:hAnsi="黑体" w:eastAsia="黑体"/>
          <w:sz w:val="36"/>
          <w:szCs w:val="36"/>
        </w:rPr>
        <w:t>专业主要带头人简介</w:t>
      </w:r>
    </w:p>
    <w:p w14:paraId="5E2F9225">
      <w:pPr>
        <w:spacing w:before="5"/>
        <w:rPr>
          <w:sz w:val="21"/>
        </w:rPr>
      </w:pP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07"/>
        <w:gridCol w:w="1511"/>
        <w:gridCol w:w="270"/>
        <w:gridCol w:w="1040"/>
        <w:gridCol w:w="924"/>
        <w:gridCol w:w="459"/>
        <w:gridCol w:w="1348"/>
        <w:gridCol w:w="1074"/>
        <w:gridCol w:w="95"/>
        <w:gridCol w:w="1292"/>
        <w:gridCol w:w="1040"/>
      </w:tblGrid>
      <w:tr w14:paraId="09C87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1" w:type="pct"/>
            <w:vAlign w:val="center"/>
          </w:tcPr>
          <w:p w14:paraId="3F7331DA">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姓名</w:t>
            </w:r>
          </w:p>
        </w:tc>
        <w:tc>
          <w:tcPr>
            <w:tcW w:w="751" w:type="pct"/>
            <w:vAlign w:val="center"/>
          </w:tcPr>
          <w:p w14:paraId="7C8C94A7">
            <w:pPr>
              <w:jc w:val="center"/>
              <w:rPr>
                <w:rFonts w:ascii="Arial" w:hAnsi="Arial" w:cs="Arial"/>
                <w:sz w:val="24"/>
                <w:szCs w:val="24"/>
                <w:lang w:eastAsia="en-US"/>
              </w:rPr>
            </w:pPr>
            <w:r>
              <w:rPr>
                <w:rFonts w:hint="eastAsia" w:ascii="Arial" w:cs="Arial"/>
                <w:sz w:val="24"/>
                <w:szCs w:val="24"/>
                <w:lang w:eastAsia="en-US"/>
              </w:rPr>
              <w:t>左健</w:t>
            </w:r>
          </w:p>
        </w:tc>
        <w:tc>
          <w:tcPr>
            <w:tcW w:w="651" w:type="pct"/>
            <w:gridSpan w:val="2"/>
            <w:vAlign w:val="center"/>
          </w:tcPr>
          <w:p w14:paraId="58CFC5E8">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性别</w:t>
            </w:r>
          </w:p>
        </w:tc>
        <w:tc>
          <w:tcPr>
            <w:tcW w:w="459" w:type="pct"/>
            <w:vAlign w:val="center"/>
          </w:tcPr>
          <w:p w14:paraId="130D5CC1">
            <w:pPr>
              <w:jc w:val="center"/>
              <w:rPr>
                <w:rFonts w:ascii="Arial" w:hAnsi="Arial" w:cs="Arial"/>
                <w:sz w:val="24"/>
                <w:szCs w:val="24"/>
                <w:lang w:eastAsia="en-US"/>
              </w:rPr>
            </w:pPr>
            <w:r>
              <w:rPr>
                <w:rFonts w:hint="eastAsia" w:ascii="Arial" w:cs="Arial"/>
                <w:sz w:val="24"/>
                <w:szCs w:val="24"/>
                <w:lang w:eastAsia="en-US"/>
              </w:rPr>
              <w:t>男</w:t>
            </w:r>
          </w:p>
        </w:tc>
        <w:tc>
          <w:tcPr>
            <w:tcW w:w="898" w:type="pct"/>
            <w:gridSpan w:val="2"/>
            <w:vAlign w:val="center"/>
          </w:tcPr>
          <w:p w14:paraId="2B9F62D7">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专业技术职务</w:t>
            </w:r>
          </w:p>
        </w:tc>
        <w:tc>
          <w:tcPr>
            <w:tcW w:w="581" w:type="pct"/>
            <w:gridSpan w:val="2"/>
            <w:vAlign w:val="center"/>
          </w:tcPr>
          <w:p w14:paraId="05970401">
            <w:pPr>
              <w:jc w:val="center"/>
              <w:rPr>
                <w:rFonts w:ascii="Arial" w:hAnsi="Arial" w:cs="Arial"/>
                <w:sz w:val="24"/>
                <w:szCs w:val="24"/>
                <w:lang w:eastAsia="en-US"/>
              </w:rPr>
            </w:pPr>
            <w:r>
              <w:rPr>
                <w:rFonts w:hint="eastAsia" w:ascii="Arial" w:cs="Arial"/>
                <w:sz w:val="24"/>
                <w:szCs w:val="24"/>
                <w:lang w:eastAsia="en-US"/>
              </w:rPr>
              <w:t>教授</w:t>
            </w:r>
          </w:p>
        </w:tc>
        <w:tc>
          <w:tcPr>
            <w:tcW w:w="642" w:type="pct"/>
            <w:vAlign w:val="center"/>
          </w:tcPr>
          <w:p w14:paraId="53CFFE11">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行政职务</w:t>
            </w:r>
          </w:p>
        </w:tc>
        <w:tc>
          <w:tcPr>
            <w:tcW w:w="518" w:type="pct"/>
            <w:vAlign w:val="center"/>
          </w:tcPr>
          <w:p w14:paraId="4AE96438">
            <w:pPr>
              <w:jc w:val="center"/>
              <w:rPr>
                <w:rFonts w:ascii="Arial" w:hAnsi="Arial" w:cs="Arial"/>
                <w:sz w:val="24"/>
                <w:szCs w:val="24"/>
                <w:lang w:eastAsia="en-US"/>
              </w:rPr>
            </w:pPr>
            <w:r>
              <w:rPr>
                <w:rFonts w:hint="eastAsia" w:ascii="Arial" w:cs="Arial"/>
                <w:sz w:val="24"/>
                <w:szCs w:val="24"/>
                <w:lang w:eastAsia="en-US"/>
              </w:rPr>
              <w:t>院长</w:t>
            </w:r>
          </w:p>
        </w:tc>
      </w:tr>
      <w:tr w14:paraId="5E4E9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1" w:type="pct"/>
            <w:vAlign w:val="center"/>
          </w:tcPr>
          <w:p w14:paraId="4AA02EF6">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拟承担</w:t>
            </w:r>
          </w:p>
          <w:p w14:paraId="3A965043">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课程</w:t>
            </w:r>
          </w:p>
        </w:tc>
        <w:tc>
          <w:tcPr>
            <w:tcW w:w="1860" w:type="pct"/>
            <w:gridSpan w:val="4"/>
            <w:vAlign w:val="center"/>
          </w:tcPr>
          <w:p w14:paraId="7C9E2A00">
            <w:pPr>
              <w:tabs>
                <w:tab w:val="left" w:pos="1148"/>
              </w:tabs>
              <w:spacing w:before="14" w:line="306" w:lineRule="exact"/>
              <w:jc w:val="center"/>
              <w:rPr>
                <w:rFonts w:hint="eastAsia" w:ascii="Arial" w:hAnsi="Arial" w:eastAsia="宋体" w:cs="Arial"/>
                <w:sz w:val="24"/>
                <w:szCs w:val="24"/>
                <w:lang w:eastAsia="zh-CN"/>
              </w:rPr>
            </w:pPr>
            <w:r>
              <w:rPr>
                <w:rFonts w:hint="eastAsia" w:ascii="Arial" w:hAnsi="Arial" w:cs="Arial"/>
                <w:sz w:val="24"/>
                <w:szCs w:val="24"/>
                <w:lang w:eastAsia="zh-CN"/>
              </w:rPr>
              <w:t>体育概论</w:t>
            </w:r>
          </w:p>
        </w:tc>
        <w:tc>
          <w:tcPr>
            <w:tcW w:w="898" w:type="pct"/>
            <w:gridSpan w:val="2"/>
            <w:vAlign w:val="center"/>
          </w:tcPr>
          <w:p w14:paraId="60819FEF">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现在所在单位</w:t>
            </w:r>
          </w:p>
        </w:tc>
        <w:tc>
          <w:tcPr>
            <w:tcW w:w="1740" w:type="pct"/>
            <w:gridSpan w:val="4"/>
            <w:vAlign w:val="center"/>
          </w:tcPr>
          <w:p w14:paraId="0AE3286E">
            <w:pPr>
              <w:spacing w:before="14" w:line="306" w:lineRule="exact"/>
              <w:ind w:firstLine="285"/>
              <w:jc w:val="center"/>
              <w:rPr>
                <w:rFonts w:ascii="Arial" w:hAnsi="Arial" w:cs="Arial"/>
                <w:sz w:val="24"/>
                <w:szCs w:val="24"/>
              </w:rPr>
            </w:pPr>
            <w:r>
              <w:rPr>
                <w:rFonts w:hint="eastAsia" w:ascii="Arial" w:cs="Arial"/>
                <w:sz w:val="24"/>
                <w:szCs w:val="24"/>
                <w:lang w:eastAsia="en-US"/>
              </w:rPr>
              <w:t>石家庄学院</w:t>
            </w:r>
            <w:r>
              <w:rPr>
                <w:rFonts w:hint="eastAsia" w:ascii="Arial" w:cs="Arial"/>
                <w:sz w:val="24"/>
                <w:szCs w:val="24"/>
              </w:rPr>
              <w:t>体育学院</w:t>
            </w:r>
          </w:p>
        </w:tc>
      </w:tr>
      <w:tr w14:paraId="4E021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24611981">
            <w:pPr>
              <w:spacing w:before="14" w:line="306" w:lineRule="exact"/>
              <w:jc w:val="center"/>
              <w:rPr>
                <w:rFonts w:ascii="Arial" w:hAnsi="Arial" w:eastAsia="仿宋" w:cs="Arial"/>
                <w:sz w:val="24"/>
                <w:szCs w:val="24"/>
              </w:rPr>
            </w:pPr>
            <w:r>
              <w:rPr>
                <w:rFonts w:hint="eastAsia" w:ascii="Arial" w:hAnsi="仿宋" w:eastAsia="仿宋" w:cs="Arial"/>
                <w:sz w:val="24"/>
                <w:szCs w:val="24"/>
              </w:rPr>
              <w:t>最后学历毕业时间、</w:t>
            </w:r>
          </w:p>
          <w:p w14:paraId="3DA48E98">
            <w:pPr>
              <w:spacing w:before="14" w:line="306" w:lineRule="exact"/>
              <w:jc w:val="center"/>
              <w:rPr>
                <w:rFonts w:ascii="Arial" w:hAnsi="Arial" w:eastAsia="仿宋" w:cs="Arial"/>
                <w:sz w:val="24"/>
                <w:szCs w:val="24"/>
              </w:rPr>
            </w:pPr>
            <w:r>
              <w:rPr>
                <w:rFonts w:hint="eastAsia" w:ascii="Arial" w:hAnsi="仿宋" w:eastAsia="仿宋" w:cs="Arial"/>
                <w:sz w:val="24"/>
                <w:szCs w:val="24"/>
              </w:rPr>
              <w:t>学校、专业</w:t>
            </w:r>
          </w:p>
        </w:tc>
        <w:tc>
          <w:tcPr>
            <w:tcW w:w="3614" w:type="pct"/>
            <w:gridSpan w:val="8"/>
            <w:vAlign w:val="center"/>
          </w:tcPr>
          <w:p w14:paraId="52B04349">
            <w:pPr>
              <w:pStyle w:val="20"/>
              <w:spacing w:line="440" w:lineRule="exact"/>
              <w:ind w:firstLine="480" w:firstLineChars="200"/>
              <w:jc w:val="center"/>
              <w:rPr>
                <w:rFonts w:ascii="Arial" w:hAnsi="Arial" w:cs="Arial"/>
              </w:rPr>
            </w:pPr>
            <w:r>
              <w:rPr>
                <w:rFonts w:hint="eastAsia" w:ascii="Arial" w:cs="Arial"/>
              </w:rPr>
              <w:t>本科学历，</w:t>
            </w:r>
            <w:r>
              <w:rPr>
                <w:rFonts w:ascii="Arial" w:hAnsi="Arial" w:cs="Arial"/>
              </w:rPr>
              <w:t>1996</w:t>
            </w:r>
            <w:r>
              <w:rPr>
                <w:rFonts w:hint="eastAsia" w:ascii="Arial" w:cs="Arial"/>
              </w:rPr>
              <w:t>年毕业于河北师范大学，体育教育专业</w:t>
            </w:r>
          </w:p>
        </w:tc>
      </w:tr>
      <w:tr w14:paraId="4EE84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507FAD26">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主要研究方向</w:t>
            </w:r>
          </w:p>
        </w:tc>
        <w:tc>
          <w:tcPr>
            <w:tcW w:w="3614" w:type="pct"/>
            <w:gridSpan w:val="8"/>
            <w:vAlign w:val="center"/>
          </w:tcPr>
          <w:p w14:paraId="6F1BF0DE">
            <w:pPr>
              <w:pStyle w:val="20"/>
              <w:spacing w:line="440" w:lineRule="exact"/>
              <w:ind w:firstLine="480" w:firstLineChars="200"/>
              <w:jc w:val="center"/>
              <w:rPr>
                <w:rFonts w:ascii="Arial" w:hAnsi="Arial" w:cs="Arial"/>
              </w:rPr>
            </w:pPr>
            <w:r>
              <w:rPr>
                <w:rFonts w:hint="eastAsia" w:ascii="Arial" w:cs="Arial"/>
              </w:rPr>
              <w:t>体育理论及专项技能与实践运用</w:t>
            </w:r>
          </w:p>
        </w:tc>
      </w:tr>
      <w:tr w14:paraId="093E6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0" w:hRule="atLeast"/>
          <w:jc w:val="center"/>
        </w:trPr>
        <w:tc>
          <w:tcPr>
            <w:tcW w:w="1386" w:type="pct"/>
            <w:gridSpan w:val="3"/>
            <w:vAlign w:val="center"/>
          </w:tcPr>
          <w:p w14:paraId="6C1871AE">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从事教育教学改革研究及获奖情况（含教改项目、研究论文、慕课、</w:t>
            </w:r>
          </w:p>
          <w:p w14:paraId="13EB66DD">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教材等）</w:t>
            </w:r>
          </w:p>
        </w:tc>
        <w:tc>
          <w:tcPr>
            <w:tcW w:w="3614" w:type="pct"/>
            <w:gridSpan w:val="8"/>
          </w:tcPr>
          <w:p w14:paraId="0CDFD60E">
            <w:pPr>
              <w:spacing w:line="360" w:lineRule="exact"/>
              <w:ind w:firstLine="482"/>
              <w:rPr>
                <w:rFonts w:ascii="Arial" w:cs="Arial"/>
                <w:sz w:val="24"/>
                <w:szCs w:val="24"/>
              </w:rPr>
            </w:pPr>
          </w:p>
          <w:p w14:paraId="77124C5E">
            <w:pPr>
              <w:pStyle w:val="20"/>
              <w:spacing w:line="440" w:lineRule="exact"/>
              <w:ind w:firstLine="480" w:firstLineChars="200"/>
              <w:jc w:val="both"/>
              <w:rPr>
                <w:rFonts w:ascii="Arial" w:cs="Arial"/>
              </w:rPr>
            </w:pPr>
            <w:r>
              <w:rPr>
                <w:rFonts w:hint="eastAsia" w:ascii="Arial" w:cs="Arial"/>
                <w:lang w:val="zh-CN"/>
              </w:rPr>
              <w:t>现担任中国高等教育学会体育专业委员会理事会理事、河北省高等学校体育教学指导委员会委员、河北省大学体育协会理事、河北省学校体育联盟学会理事，河北省一流专业负责人，石家庄体育人才专家库副主任，</w:t>
            </w:r>
            <w:r>
              <w:rPr>
                <w:rFonts w:hint="eastAsia" w:ascii="Arial" w:cs="Arial"/>
              </w:rPr>
              <w:t>公开发表论文20余篇，主编教材3部，参编教材5部，独著3部，主持与参与省部级和厅局级课题20余项。</w:t>
            </w:r>
          </w:p>
          <w:p w14:paraId="235DEA60">
            <w:pPr>
              <w:pStyle w:val="20"/>
              <w:spacing w:line="440" w:lineRule="exact"/>
              <w:ind w:firstLine="480" w:firstLineChars="200"/>
              <w:jc w:val="both"/>
              <w:rPr>
                <w:rFonts w:ascii="Arial" w:cs="Arial"/>
                <w:lang w:val="zh-CN"/>
              </w:rPr>
            </w:pPr>
            <w:r>
              <w:rPr>
                <w:rFonts w:hint="eastAsia" w:ascii="Arial" w:cs="Arial"/>
                <w:lang w:val="zh-CN"/>
              </w:rPr>
              <w:t>先后荣获河北省高校体育教师基本功大赛一等奖、河北省高校优秀体育教师、河北省高校优秀教练员、二次荣获石家庄市三等功、石家庄市五四青年奖章提名奖、石家庄市优秀青年教师、石家庄学院教学名师、石家庄学院三育人标兵、石家庄学院教学标兵、石家庄学院学生最喜欢教师等荣誉称号。</w:t>
            </w:r>
          </w:p>
          <w:p w14:paraId="52971965">
            <w:pPr>
              <w:pStyle w:val="20"/>
              <w:spacing w:line="440" w:lineRule="exact"/>
              <w:jc w:val="both"/>
              <w:rPr>
                <w:rFonts w:ascii="Arial" w:cs="Arial"/>
                <w:lang w:val="zh-CN"/>
              </w:rPr>
            </w:pPr>
          </w:p>
          <w:p w14:paraId="14DFBD15">
            <w:pPr>
              <w:jc w:val="both"/>
              <w:rPr>
                <w:rFonts w:ascii="Arial" w:cs="Arial"/>
                <w:sz w:val="24"/>
                <w:szCs w:val="24"/>
              </w:rPr>
            </w:pPr>
          </w:p>
          <w:p w14:paraId="6620469E">
            <w:pPr>
              <w:jc w:val="both"/>
              <w:rPr>
                <w:rFonts w:ascii="Arial" w:cs="Arial"/>
                <w:sz w:val="24"/>
                <w:szCs w:val="24"/>
              </w:rPr>
            </w:pPr>
          </w:p>
          <w:p w14:paraId="76656887">
            <w:pPr>
              <w:ind w:firstLine="480" w:firstLineChars="200"/>
              <w:jc w:val="both"/>
              <w:rPr>
                <w:rFonts w:ascii="Arial" w:hAnsi="Arial" w:cs="Arial"/>
                <w:sz w:val="24"/>
                <w:szCs w:val="24"/>
                <w:lang w:val="en-US"/>
              </w:rPr>
            </w:pPr>
          </w:p>
        </w:tc>
      </w:tr>
      <w:tr w14:paraId="11435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jc w:val="center"/>
        </w:trPr>
        <w:tc>
          <w:tcPr>
            <w:tcW w:w="1386" w:type="pct"/>
            <w:gridSpan w:val="3"/>
            <w:vAlign w:val="center"/>
          </w:tcPr>
          <w:p w14:paraId="1BCF9AC7">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从事科学研究及获奖情况</w:t>
            </w:r>
          </w:p>
        </w:tc>
        <w:tc>
          <w:tcPr>
            <w:tcW w:w="3614" w:type="pct"/>
            <w:gridSpan w:val="8"/>
            <w:vAlign w:val="center"/>
          </w:tcPr>
          <w:p w14:paraId="66278FA7">
            <w:pPr>
              <w:pStyle w:val="20"/>
              <w:spacing w:line="440" w:lineRule="exact"/>
              <w:ind w:firstLine="480" w:firstLineChars="200"/>
              <w:jc w:val="both"/>
              <w:rPr>
                <w:rFonts w:ascii="Arial" w:hAnsi="Arial" w:cs="Arial"/>
              </w:rPr>
            </w:pPr>
            <w:r>
              <w:rPr>
                <w:rFonts w:hint="eastAsia" w:ascii="Arial" w:cs="Arial"/>
                <w:lang w:val="zh-CN"/>
              </w:rPr>
              <w:t>先后主持教育部重点课题、河北省哲学社会基金河北省教改课题项目等3项，获河北省教改项目三等奖一项。</w:t>
            </w:r>
          </w:p>
        </w:tc>
      </w:tr>
      <w:tr w14:paraId="190B6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450288A5">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近三年获得教学研究经</w:t>
            </w:r>
          </w:p>
          <w:p w14:paraId="4DC6003C">
            <w:pPr>
              <w:spacing w:before="14" w:line="306" w:lineRule="exact"/>
              <w:jc w:val="both"/>
              <w:rPr>
                <w:rFonts w:ascii="Arial" w:hAnsi="Arial" w:eastAsia="仿宋" w:cs="Arial"/>
                <w:sz w:val="24"/>
                <w:szCs w:val="24"/>
              </w:rPr>
            </w:pPr>
            <w:r>
              <w:rPr>
                <w:rFonts w:hint="eastAsia" w:ascii="Arial" w:hAnsi="仿宋" w:eastAsia="仿宋" w:cs="Arial"/>
                <w:sz w:val="24"/>
                <w:szCs w:val="24"/>
              </w:rPr>
              <w:t>费（万元）</w:t>
            </w:r>
          </w:p>
        </w:tc>
        <w:tc>
          <w:tcPr>
            <w:tcW w:w="1204" w:type="pct"/>
            <w:gridSpan w:val="3"/>
            <w:vAlign w:val="center"/>
          </w:tcPr>
          <w:p w14:paraId="6D13C544">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0</w:t>
            </w:r>
          </w:p>
        </w:tc>
        <w:tc>
          <w:tcPr>
            <w:tcW w:w="1204" w:type="pct"/>
            <w:gridSpan w:val="2"/>
            <w:vAlign w:val="center"/>
          </w:tcPr>
          <w:p w14:paraId="0A08CC21">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近三年获得科学研</w:t>
            </w:r>
          </w:p>
          <w:p w14:paraId="4D6D6ECA">
            <w:pPr>
              <w:spacing w:before="14" w:line="306" w:lineRule="exact"/>
              <w:jc w:val="both"/>
              <w:rPr>
                <w:rFonts w:ascii="Arial" w:hAnsi="Arial" w:eastAsia="仿宋" w:cs="Arial"/>
                <w:sz w:val="24"/>
                <w:szCs w:val="24"/>
              </w:rPr>
            </w:pPr>
            <w:r>
              <w:rPr>
                <w:rFonts w:hint="eastAsia" w:ascii="Arial" w:hAnsi="仿宋" w:eastAsia="仿宋" w:cs="Arial"/>
                <w:sz w:val="24"/>
                <w:szCs w:val="24"/>
              </w:rPr>
              <w:t>究经费（万元）</w:t>
            </w:r>
          </w:p>
        </w:tc>
        <w:tc>
          <w:tcPr>
            <w:tcW w:w="1206" w:type="pct"/>
            <w:gridSpan w:val="3"/>
            <w:vAlign w:val="center"/>
          </w:tcPr>
          <w:p w14:paraId="430E7B5A">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3</w:t>
            </w:r>
          </w:p>
        </w:tc>
      </w:tr>
      <w:tr w14:paraId="1749C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20AD91EF">
            <w:pPr>
              <w:spacing w:before="14" w:line="306" w:lineRule="exact"/>
              <w:jc w:val="both"/>
              <w:rPr>
                <w:rFonts w:ascii="Arial" w:hAnsi="Arial" w:eastAsia="仿宋" w:cs="Arial"/>
                <w:sz w:val="24"/>
                <w:szCs w:val="24"/>
              </w:rPr>
            </w:pPr>
            <w:r>
              <w:rPr>
                <w:rFonts w:hint="eastAsia" w:ascii="Arial" w:hAnsi="仿宋" w:eastAsia="仿宋" w:cs="Arial"/>
                <w:sz w:val="24"/>
                <w:szCs w:val="24"/>
              </w:rPr>
              <w:t>近三年给本科生授课</w:t>
            </w:r>
          </w:p>
          <w:p w14:paraId="7A3BFF9F">
            <w:pPr>
              <w:spacing w:before="14" w:line="306" w:lineRule="exact"/>
              <w:jc w:val="both"/>
              <w:rPr>
                <w:rFonts w:ascii="Arial" w:hAnsi="Arial" w:eastAsia="仿宋" w:cs="Arial"/>
                <w:sz w:val="24"/>
                <w:szCs w:val="24"/>
              </w:rPr>
            </w:pPr>
            <w:r>
              <w:rPr>
                <w:rFonts w:hint="eastAsia" w:ascii="Arial" w:hAnsi="仿宋" w:eastAsia="仿宋" w:cs="Arial"/>
                <w:sz w:val="24"/>
                <w:szCs w:val="24"/>
              </w:rPr>
              <w:t>课程及学时数</w:t>
            </w:r>
          </w:p>
        </w:tc>
        <w:tc>
          <w:tcPr>
            <w:tcW w:w="1204" w:type="pct"/>
            <w:gridSpan w:val="3"/>
            <w:vAlign w:val="center"/>
          </w:tcPr>
          <w:p w14:paraId="78B6F4EB">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网球专选</w:t>
            </w:r>
            <w:r>
              <w:rPr>
                <w:rFonts w:ascii="Arial" w:hAnsi="Arial" w:eastAsia="仿宋" w:cs="Arial"/>
                <w:sz w:val="24"/>
                <w:szCs w:val="24"/>
                <w:lang w:eastAsia="en-US"/>
              </w:rPr>
              <w:t>/296</w:t>
            </w:r>
          </w:p>
        </w:tc>
        <w:tc>
          <w:tcPr>
            <w:tcW w:w="1204" w:type="pct"/>
            <w:gridSpan w:val="2"/>
            <w:vAlign w:val="center"/>
          </w:tcPr>
          <w:p w14:paraId="2F97C01C">
            <w:pPr>
              <w:spacing w:before="14" w:line="306" w:lineRule="exact"/>
              <w:jc w:val="both"/>
              <w:rPr>
                <w:rFonts w:ascii="Arial" w:hAnsi="Arial" w:eastAsia="仿宋" w:cs="Arial"/>
                <w:sz w:val="24"/>
                <w:szCs w:val="24"/>
              </w:rPr>
            </w:pPr>
            <w:r>
              <w:rPr>
                <w:rFonts w:hint="eastAsia" w:ascii="Arial" w:hAnsi="仿宋" w:eastAsia="仿宋" w:cs="Arial"/>
                <w:sz w:val="24"/>
                <w:szCs w:val="24"/>
              </w:rPr>
              <w:t>近三年指导本科毕</w:t>
            </w:r>
          </w:p>
          <w:p w14:paraId="752945DD">
            <w:pPr>
              <w:spacing w:before="14" w:line="306" w:lineRule="exact"/>
              <w:jc w:val="both"/>
              <w:rPr>
                <w:rFonts w:ascii="Arial" w:hAnsi="Arial" w:eastAsia="仿宋" w:cs="Arial"/>
                <w:sz w:val="24"/>
                <w:szCs w:val="24"/>
              </w:rPr>
            </w:pPr>
            <w:r>
              <w:rPr>
                <w:rFonts w:hint="eastAsia" w:ascii="Arial" w:hAnsi="仿宋" w:eastAsia="仿宋" w:cs="Arial"/>
                <w:sz w:val="24"/>
                <w:szCs w:val="24"/>
              </w:rPr>
              <w:t>业设计（人次）</w:t>
            </w:r>
          </w:p>
        </w:tc>
        <w:tc>
          <w:tcPr>
            <w:tcW w:w="1206" w:type="pct"/>
            <w:gridSpan w:val="3"/>
            <w:vAlign w:val="center"/>
          </w:tcPr>
          <w:p w14:paraId="1C618CCA">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18</w:t>
            </w:r>
          </w:p>
        </w:tc>
      </w:tr>
    </w:tbl>
    <w:p w14:paraId="029F4127">
      <w:pPr>
        <w:rPr>
          <w:rFonts w:ascii="仿宋" w:hAnsi="仿宋" w:eastAsia="仿宋"/>
          <w:spacing w:val="-1"/>
          <w:sz w:val="24"/>
        </w:rPr>
      </w:pPr>
      <w:r>
        <w:rPr>
          <w:rFonts w:hint="eastAsia" w:ascii="仿宋" w:hAnsi="仿宋" w:eastAsia="仿宋"/>
          <w:b/>
          <w:sz w:val="24"/>
        </w:rPr>
        <w:t>注：</w:t>
      </w:r>
      <w:r>
        <w:rPr>
          <w:rFonts w:hint="eastAsia" w:ascii="仿宋" w:hAnsi="仿宋" w:eastAsia="仿宋"/>
          <w:spacing w:val="-1"/>
          <w:sz w:val="24"/>
        </w:rPr>
        <w:t>填写三至五人，只填本专业专任教师，每人一表。</w:t>
      </w:r>
    </w:p>
    <w:p w14:paraId="7DCEE710">
      <w:pPr>
        <w:spacing w:before="5"/>
        <w:rPr>
          <w:sz w:val="21"/>
        </w:rPr>
      </w:pPr>
    </w:p>
    <w:p w14:paraId="2DAA603F">
      <w:pPr>
        <w:spacing w:before="5"/>
        <w:rPr>
          <w:sz w:val="21"/>
        </w:rPr>
      </w:pPr>
    </w:p>
    <w:p w14:paraId="1430676D">
      <w:pPr>
        <w:spacing w:before="5"/>
        <w:rPr>
          <w:sz w:val="21"/>
        </w:rPr>
      </w:pPr>
    </w:p>
    <w:p w14:paraId="3FEF756A">
      <w:pPr>
        <w:spacing w:before="5"/>
        <w:rPr>
          <w:sz w:val="21"/>
        </w:rPr>
      </w:pPr>
    </w:p>
    <w:tbl>
      <w:tblPr>
        <w:tblStyle w:val="22"/>
        <w:tblW w:w="495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97"/>
        <w:gridCol w:w="1496"/>
        <w:gridCol w:w="271"/>
        <w:gridCol w:w="1025"/>
        <w:gridCol w:w="917"/>
        <w:gridCol w:w="457"/>
        <w:gridCol w:w="1332"/>
        <w:gridCol w:w="1067"/>
        <w:gridCol w:w="90"/>
        <w:gridCol w:w="1280"/>
        <w:gridCol w:w="1039"/>
      </w:tblGrid>
      <w:tr w14:paraId="6F1957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jc w:val="center"/>
        </w:trPr>
        <w:tc>
          <w:tcPr>
            <w:tcW w:w="500" w:type="pct"/>
            <w:vAlign w:val="center"/>
          </w:tcPr>
          <w:p w14:paraId="53E402FD">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姓名</w:t>
            </w:r>
          </w:p>
        </w:tc>
        <w:tc>
          <w:tcPr>
            <w:tcW w:w="750" w:type="pct"/>
            <w:vAlign w:val="center"/>
          </w:tcPr>
          <w:p w14:paraId="6E5E0CA3">
            <w:pPr>
              <w:jc w:val="center"/>
              <w:rPr>
                <w:rFonts w:ascii="Arial" w:hAnsi="Arial" w:cs="Arial"/>
                <w:sz w:val="24"/>
                <w:szCs w:val="24"/>
              </w:rPr>
            </w:pPr>
            <w:r>
              <w:rPr>
                <w:rFonts w:hint="eastAsia" w:ascii="Arial" w:hAnsi="Arial" w:cs="Arial"/>
                <w:sz w:val="24"/>
                <w:szCs w:val="24"/>
              </w:rPr>
              <w:t>高前进</w:t>
            </w:r>
          </w:p>
        </w:tc>
        <w:tc>
          <w:tcPr>
            <w:tcW w:w="650" w:type="pct"/>
            <w:gridSpan w:val="2"/>
            <w:vAlign w:val="center"/>
          </w:tcPr>
          <w:p w14:paraId="08CF376B">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性别</w:t>
            </w:r>
          </w:p>
        </w:tc>
        <w:tc>
          <w:tcPr>
            <w:tcW w:w="459" w:type="pct"/>
            <w:vAlign w:val="center"/>
          </w:tcPr>
          <w:p w14:paraId="2F2BA8A4">
            <w:pPr>
              <w:jc w:val="center"/>
              <w:rPr>
                <w:rFonts w:ascii="Arial" w:hAnsi="Arial" w:cs="Arial"/>
                <w:sz w:val="24"/>
                <w:szCs w:val="24"/>
                <w:lang w:eastAsia="en-US"/>
              </w:rPr>
            </w:pPr>
            <w:r>
              <w:rPr>
                <w:rFonts w:hint="eastAsia" w:ascii="Arial" w:cs="Arial"/>
                <w:sz w:val="24"/>
                <w:szCs w:val="24"/>
                <w:lang w:eastAsia="en-US"/>
              </w:rPr>
              <w:t>男</w:t>
            </w:r>
          </w:p>
        </w:tc>
        <w:tc>
          <w:tcPr>
            <w:tcW w:w="897" w:type="pct"/>
            <w:gridSpan w:val="2"/>
            <w:vAlign w:val="center"/>
          </w:tcPr>
          <w:p w14:paraId="4BEF5D59">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专业技术职务</w:t>
            </w:r>
          </w:p>
        </w:tc>
        <w:tc>
          <w:tcPr>
            <w:tcW w:w="580" w:type="pct"/>
            <w:gridSpan w:val="2"/>
            <w:vAlign w:val="center"/>
          </w:tcPr>
          <w:p w14:paraId="7F8B5CED">
            <w:pPr>
              <w:jc w:val="center"/>
              <w:rPr>
                <w:rFonts w:ascii="Arial" w:hAnsi="Arial" w:cs="Arial"/>
                <w:sz w:val="24"/>
                <w:szCs w:val="24"/>
                <w:lang w:eastAsia="en-US"/>
              </w:rPr>
            </w:pPr>
            <w:r>
              <w:rPr>
                <w:rFonts w:hint="eastAsia" w:ascii="Arial" w:cs="Arial"/>
                <w:sz w:val="24"/>
                <w:szCs w:val="24"/>
                <w:lang w:eastAsia="en-US"/>
              </w:rPr>
              <w:t>教授</w:t>
            </w:r>
          </w:p>
        </w:tc>
        <w:tc>
          <w:tcPr>
            <w:tcW w:w="642" w:type="pct"/>
            <w:vAlign w:val="center"/>
          </w:tcPr>
          <w:p w14:paraId="5CF90A68">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行政职务</w:t>
            </w:r>
          </w:p>
        </w:tc>
        <w:tc>
          <w:tcPr>
            <w:tcW w:w="520" w:type="pct"/>
            <w:vAlign w:val="center"/>
          </w:tcPr>
          <w:p w14:paraId="165773A4">
            <w:pPr>
              <w:jc w:val="center"/>
              <w:rPr>
                <w:rFonts w:ascii="Arial" w:hAnsi="Arial" w:cs="Arial"/>
                <w:sz w:val="24"/>
                <w:szCs w:val="24"/>
              </w:rPr>
            </w:pPr>
            <w:r>
              <w:rPr>
                <w:rFonts w:hint="eastAsia" w:ascii="Arial" w:hAnsi="Arial" w:cs="Arial"/>
                <w:sz w:val="24"/>
                <w:szCs w:val="24"/>
              </w:rPr>
              <w:t>无</w:t>
            </w:r>
          </w:p>
        </w:tc>
      </w:tr>
      <w:tr w14:paraId="70B65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jc w:val="center"/>
        </w:trPr>
        <w:tc>
          <w:tcPr>
            <w:tcW w:w="500" w:type="pct"/>
            <w:vAlign w:val="center"/>
          </w:tcPr>
          <w:p w14:paraId="63164769">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拟承担</w:t>
            </w:r>
          </w:p>
          <w:p w14:paraId="315856C4">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课程</w:t>
            </w:r>
          </w:p>
        </w:tc>
        <w:tc>
          <w:tcPr>
            <w:tcW w:w="1860" w:type="pct"/>
            <w:gridSpan w:val="4"/>
            <w:vAlign w:val="center"/>
          </w:tcPr>
          <w:p w14:paraId="425C805D">
            <w:pPr>
              <w:tabs>
                <w:tab w:val="left" w:pos="1148"/>
              </w:tabs>
              <w:spacing w:before="14" w:line="306" w:lineRule="exact"/>
              <w:jc w:val="center"/>
              <w:rPr>
                <w:rFonts w:ascii="Arial" w:hAnsi="Arial" w:cs="Arial"/>
                <w:sz w:val="24"/>
                <w:szCs w:val="24"/>
              </w:rPr>
            </w:pPr>
            <w:r>
              <w:rPr>
                <w:rFonts w:hint="eastAsia" w:ascii="仿宋" w:hAnsi="仿宋" w:eastAsia="仿宋" w:cs="仿宋"/>
                <w:sz w:val="24"/>
                <w:szCs w:val="24"/>
              </w:rPr>
              <w:t>运动生理学</w:t>
            </w:r>
          </w:p>
        </w:tc>
        <w:tc>
          <w:tcPr>
            <w:tcW w:w="897" w:type="pct"/>
            <w:gridSpan w:val="2"/>
            <w:vAlign w:val="center"/>
          </w:tcPr>
          <w:p w14:paraId="77CFF8FD">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现在所在单位</w:t>
            </w:r>
          </w:p>
        </w:tc>
        <w:tc>
          <w:tcPr>
            <w:tcW w:w="1742" w:type="pct"/>
            <w:gridSpan w:val="4"/>
            <w:vAlign w:val="center"/>
          </w:tcPr>
          <w:p w14:paraId="7CE70FDA">
            <w:pPr>
              <w:spacing w:before="14" w:line="306" w:lineRule="exact"/>
              <w:ind w:firstLine="285"/>
              <w:jc w:val="center"/>
              <w:rPr>
                <w:rFonts w:ascii="Arial" w:hAnsi="Arial" w:cs="Arial"/>
                <w:sz w:val="24"/>
                <w:szCs w:val="24"/>
              </w:rPr>
            </w:pPr>
            <w:r>
              <w:rPr>
                <w:rFonts w:hint="eastAsia" w:ascii="仿宋" w:hAnsi="仿宋" w:eastAsia="仿宋" w:cs="仿宋"/>
                <w:sz w:val="24"/>
                <w:szCs w:val="24"/>
                <w:lang w:eastAsia="en-US"/>
              </w:rPr>
              <w:t>石家庄学院</w:t>
            </w:r>
            <w:r>
              <w:rPr>
                <w:rFonts w:hint="eastAsia" w:ascii="仿宋" w:hAnsi="仿宋" w:eastAsia="仿宋" w:cs="仿宋"/>
                <w:sz w:val="24"/>
                <w:szCs w:val="24"/>
              </w:rPr>
              <w:t>体育学院</w:t>
            </w:r>
          </w:p>
        </w:tc>
      </w:tr>
      <w:tr w14:paraId="7AC95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jc w:val="center"/>
        </w:trPr>
        <w:tc>
          <w:tcPr>
            <w:tcW w:w="1386" w:type="pct"/>
            <w:gridSpan w:val="3"/>
            <w:vAlign w:val="center"/>
          </w:tcPr>
          <w:p w14:paraId="3CDD2B09">
            <w:pPr>
              <w:spacing w:before="14" w:line="306" w:lineRule="exact"/>
              <w:jc w:val="center"/>
              <w:rPr>
                <w:rFonts w:ascii="Arial" w:hAnsi="Arial" w:eastAsia="仿宋" w:cs="Arial"/>
                <w:sz w:val="24"/>
                <w:szCs w:val="24"/>
              </w:rPr>
            </w:pPr>
            <w:r>
              <w:rPr>
                <w:rFonts w:hint="eastAsia" w:ascii="Arial" w:hAnsi="仿宋" w:eastAsia="仿宋" w:cs="Arial"/>
                <w:sz w:val="24"/>
                <w:szCs w:val="24"/>
              </w:rPr>
              <w:t>最后学历毕业时间、</w:t>
            </w:r>
          </w:p>
          <w:p w14:paraId="252273D9">
            <w:pPr>
              <w:spacing w:before="14" w:line="306" w:lineRule="exact"/>
              <w:jc w:val="center"/>
              <w:rPr>
                <w:rFonts w:ascii="Arial" w:hAnsi="Arial" w:eastAsia="仿宋" w:cs="Arial"/>
                <w:sz w:val="24"/>
                <w:szCs w:val="24"/>
              </w:rPr>
            </w:pPr>
            <w:r>
              <w:rPr>
                <w:rFonts w:hint="eastAsia" w:ascii="Arial" w:hAnsi="仿宋" w:eastAsia="仿宋" w:cs="Arial"/>
                <w:sz w:val="24"/>
                <w:szCs w:val="24"/>
              </w:rPr>
              <w:t>学校、专业</w:t>
            </w:r>
          </w:p>
        </w:tc>
        <w:tc>
          <w:tcPr>
            <w:tcW w:w="3614" w:type="pct"/>
            <w:gridSpan w:val="8"/>
            <w:vAlign w:val="center"/>
          </w:tcPr>
          <w:p w14:paraId="56A12F36">
            <w:pPr>
              <w:pStyle w:val="20"/>
              <w:spacing w:line="440" w:lineRule="exact"/>
              <w:ind w:firstLine="480" w:firstLineChars="200"/>
              <w:jc w:val="center"/>
              <w:rPr>
                <w:rFonts w:ascii="Arial" w:hAnsi="Arial" w:cs="Arial"/>
              </w:rPr>
            </w:pPr>
            <w:r>
              <w:rPr>
                <w:rFonts w:hint="eastAsia" w:ascii="仿宋" w:hAnsi="仿宋" w:eastAsia="仿宋" w:cs="仿宋"/>
              </w:rPr>
              <w:t>博士研究生，2006年毕业于北京体育大学，运动人体科学专业</w:t>
            </w:r>
          </w:p>
        </w:tc>
      </w:tr>
      <w:tr w14:paraId="3B587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jc w:val="center"/>
        </w:trPr>
        <w:tc>
          <w:tcPr>
            <w:tcW w:w="1386" w:type="pct"/>
            <w:gridSpan w:val="3"/>
            <w:vAlign w:val="center"/>
          </w:tcPr>
          <w:p w14:paraId="7F76402F">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主要研究方向</w:t>
            </w:r>
          </w:p>
        </w:tc>
        <w:tc>
          <w:tcPr>
            <w:tcW w:w="3614" w:type="pct"/>
            <w:gridSpan w:val="8"/>
            <w:vAlign w:val="center"/>
          </w:tcPr>
          <w:p w14:paraId="5DBFD058">
            <w:pPr>
              <w:pStyle w:val="20"/>
              <w:spacing w:line="440" w:lineRule="exact"/>
              <w:ind w:firstLine="480" w:firstLineChars="200"/>
              <w:jc w:val="center"/>
              <w:rPr>
                <w:rFonts w:ascii="Arial" w:hAnsi="Arial" w:cs="Arial"/>
              </w:rPr>
            </w:pPr>
            <w:r>
              <w:rPr>
                <w:rFonts w:hint="eastAsia" w:ascii="仿宋" w:hAnsi="仿宋" w:eastAsia="仿宋" w:cs="仿宋"/>
              </w:rPr>
              <w:t>提高人体骨骼肌机能的理论与方法研究</w:t>
            </w:r>
          </w:p>
        </w:tc>
      </w:tr>
      <w:tr w14:paraId="1B401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7" w:hRule="atLeast"/>
          <w:jc w:val="center"/>
        </w:trPr>
        <w:tc>
          <w:tcPr>
            <w:tcW w:w="1386" w:type="pct"/>
            <w:gridSpan w:val="3"/>
            <w:vAlign w:val="center"/>
          </w:tcPr>
          <w:p w14:paraId="00FBCB93">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从事教育教学改革研究及获奖情况（含教改项目、研究论文、慕课、</w:t>
            </w:r>
          </w:p>
          <w:p w14:paraId="2973E2A3">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教材等）</w:t>
            </w:r>
          </w:p>
        </w:tc>
        <w:tc>
          <w:tcPr>
            <w:tcW w:w="3614" w:type="pct"/>
            <w:gridSpan w:val="8"/>
          </w:tcPr>
          <w:p w14:paraId="6FC1468A">
            <w:pPr>
              <w:spacing w:line="360" w:lineRule="auto"/>
              <w:jc w:val="both"/>
              <w:rPr>
                <w:rFonts w:ascii="仿宋" w:hAnsi="仿宋" w:eastAsia="仿宋" w:cs="仿宋"/>
                <w:sz w:val="24"/>
                <w:szCs w:val="24"/>
              </w:rPr>
            </w:pPr>
            <w:r>
              <w:rPr>
                <w:rFonts w:hint="eastAsia" w:ascii="仿宋" w:hAnsi="仿宋" w:eastAsia="仿宋" w:cs="仿宋"/>
                <w:b/>
                <w:bCs/>
                <w:sz w:val="24"/>
                <w:szCs w:val="24"/>
                <w:lang w:val="en-US"/>
              </w:rPr>
              <w:t>一、主持教改研究情况：</w:t>
            </w:r>
            <w:r>
              <w:rPr>
                <w:rFonts w:hint="eastAsia" w:ascii="仿宋" w:hAnsi="仿宋" w:eastAsia="仿宋" w:cs="仿宋"/>
                <w:sz w:val="24"/>
                <w:szCs w:val="24"/>
                <w:lang w:val="en-US"/>
              </w:rPr>
              <w:t>1.</w:t>
            </w:r>
            <w:r>
              <w:rPr>
                <w:rFonts w:hint="eastAsia" w:ascii="仿宋" w:hAnsi="仿宋" w:eastAsia="仿宋" w:cs="仿宋"/>
                <w:sz w:val="24"/>
                <w:szCs w:val="24"/>
              </w:rPr>
              <w:t>基于建构主义的运动解剖学教学改革探索；</w:t>
            </w:r>
            <w:r>
              <w:rPr>
                <w:rFonts w:hint="eastAsia" w:ascii="仿宋" w:hAnsi="仿宋" w:eastAsia="仿宋" w:cs="仿宋"/>
                <w:sz w:val="24"/>
                <w:szCs w:val="24"/>
                <w:lang w:val="en-US"/>
              </w:rPr>
              <w:t>2.</w:t>
            </w:r>
            <w:r>
              <w:rPr>
                <w:rFonts w:hint="eastAsia" w:ascii="仿宋" w:hAnsi="仿宋" w:eastAsia="仿宋" w:cs="仿宋"/>
                <w:sz w:val="24"/>
                <w:szCs w:val="24"/>
              </w:rPr>
              <w:t>运动生理学课堂理论和实验教学改革探索；</w:t>
            </w:r>
          </w:p>
          <w:p w14:paraId="0B9B5CFA">
            <w:pPr>
              <w:spacing w:line="360" w:lineRule="auto"/>
              <w:jc w:val="both"/>
              <w:rPr>
                <w:rFonts w:ascii="仿宋" w:hAnsi="仿宋" w:eastAsia="仿宋" w:cs="仿宋"/>
                <w:sz w:val="24"/>
                <w:szCs w:val="24"/>
              </w:rPr>
            </w:pPr>
            <w:r>
              <w:rPr>
                <w:rFonts w:hint="eastAsia" w:ascii="仿宋" w:hAnsi="仿宋" w:eastAsia="仿宋" w:cs="仿宋"/>
                <w:b/>
                <w:bCs/>
                <w:sz w:val="24"/>
                <w:szCs w:val="24"/>
              </w:rPr>
              <w:t>二、主持精品课建设：</w:t>
            </w:r>
            <w:r>
              <w:rPr>
                <w:rFonts w:hint="eastAsia" w:ascii="仿宋" w:hAnsi="仿宋" w:eastAsia="仿宋" w:cs="仿宋"/>
                <w:sz w:val="24"/>
                <w:szCs w:val="24"/>
                <w:lang w:val="en-US"/>
              </w:rPr>
              <w:t>1.</w:t>
            </w:r>
            <w:r>
              <w:rPr>
                <w:rFonts w:hint="eastAsia" w:ascii="仿宋" w:hAnsi="仿宋" w:eastAsia="仿宋" w:cs="仿宋"/>
                <w:sz w:val="24"/>
                <w:szCs w:val="24"/>
              </w:rPr>
              <w:t>运动生理学精品课；</w:t>
            </w:r>
            <w:r>
              <w:rPr>
                <w:rFonts w:hint="eastAsia" w:ascii="仿宋" w:hAnsi="仿宋" w:eastAsia="仿宋" w:cs="仿宋"/>
                <w:sz w:val="24"/>
                <w:szCs w:val="24"/>
                <w:lang w:val="en-US"/>
              </w:rPr>
              <w:t>2.</w:t>
            </w:r>
            <w:r>
              <w:rPr>
                <w:rFonts w:hint="eastAsia" w:ascii="仿宋" w:hAnsi="仿宋" w:eastAsia="仿宋" w:cs="仿宋"/>
                <w:sz w:val="24"/>
                <w:szCs w:val="24"/>
              </w:rPr>
              <w:t>体育保健学精品课。</w:t>
            </w:r>
          </w:p>
          <w:p w14:paraId="5026538D">
            <w:pPr>
              <w:spacing w:line="360" w:lineRule="auto"/>
              <w:jc w:val="both"/>
              <w:rPr>
                <w:rFonts w:ascii="仿宋" w:hAnsi="仿宋" w:eastAsia="仿宋" w:cs="仿宋"/>
                <w:sz w:val="24"/>
                <w:szCs w:val="24"/>
              </w:rPr>
            </w:pPr>
            <w:r>
              <w:rPr>
                <w:rFonts w:hint="eastAsia" w:ascii="仿宋" w:hAnsi="仿宋" w:eastAsia="仿宋" w:cs="仿宋"/>
                <w:b/>
                <w:bCs/>
                <w:sz w:val="24"/>
                <w:szCs w:val="24"/>
              </w:rPr>
              <w:t>三、教材及著作：</w:t>
            </w:r>
            <w:r>
              <w:rPr>
                <w:rFonts w:hint="eastAsia" w:ascii="仿宋" w:hAnsi="仿宋" w:eastAsia="仿宋" w:cs="仿宋"/>
                <w:sz w:val="24"/>
                <w:szCs w:val="24"/>
                <w:lang w:val="en-US"/>
              </w:rPr>
              <w:t>1.</w:t>
            </w:r>
            <w:r>
              <w:rPr>
                <w:rFonts w:hint="eastAsia" w:ascii="仿宋" w:hAnsi="仿宋" w:eastAsia="仿宋" w:cs="仿宋"/>
                <w:sz w:val="24"/>
                <w:szCs w:val="24"/>
              </w:rPr>
              <w:t>运动解剖学实验指导；</w:t>
            </w:r>
            <w:r>
              <w:rPr>
                <w:rFonts w:hint="eastAsia" w:ascii="仿宋" w:hAnsi="仿宋" w:eastAsia="仿宋" w:cs="仿宋"/>
                <w:sz w:val="24"/>
                <w:szCs w:val="24"/>
                <w:lang w:val="en-US"/>
              </w:rPr>
              <w:t>2.</w:t>
            </w:r>
            <w:r>
              <w:rPr>
                <w:rFonts w:hint="eastAsia" w:ascii="仿宋" w:hAnsi="仿宋" w:eastAsia="仿宋" w:cs="仿宋"/>
                <w:sz w:val="24"/>
                <w:szCs w:val="24"/>
              </w:rPr>
              <w:t>骨骼肌热休克蛋白保护作用及机制研究；</w:t>
            </w:r>
            <w:r>
              <w:rPr>
                <w:rFonts w:hint="eastAsia" w:ascii="仿宋" w:hAnsi="仿宋" w:eastAsia="仿宋" w:cs="仿宋"/>
                <w:sz w:val="24"/>
                <w:szCs w:val="24"/>
                <w:lang w:val="en-US"/>
              </w:rPr>
              <w:t>3.</w:t>
            </w:r>
            <w:r>
              <w:rPr>
                <w:rFonts w:hint="eastAsia" w:ascii="仿宋" w:hAnsi="仿宋" w:eastAsia="仿宋" w:cs="仿宋"/>
                <w:sz w:val="24"/>
                <w:szCs w:val="24"/>
              </w:rPr>
              <w:t>骨骼肌与运动；</w:t>
            </w:r>
            <w:r>
              <w:rPr>
                <w:rFonts w:hint="eastAsia" w:ascii="仿宋" w:hAnsi="仿宋" w:eastAsia="仿宋" w:cs="仿宋"/>
                <w:sz w:val="24"/>
                <w:szCs w:val="24"/>
                <w:lang w:val="en-US"/>
              </w:rPr>
              <w:t>4.</w:t>
            </w:r>
            <w:r>
              <w:rPr>
                <w:rFonts w:hint="eastAsia" w:ascii="仿宋" w:hAnsi="仿宋" w:eastAsia="仿宋" w:cs="仿宋"/>
                <w:sz w:val="24"/>
                <w:szCs w:val="24"/>
              </w:rPr>
              <w:t>大众健身理论研究与实践运动探索；</w:t>
            </w:r>
            <w:r>
              <w:rPr>
                <w:rFonts w:hint="eastAsia" w:ascii="仿宋" w:hAnsi="仿宋" w:eastAsia="仿宋" w:cs="仿宋"/>
                <w:sz w:val="24"/>
                <w:szCs w:val="24"/>
                <w:lang w:val="en-US"/>
              </w:rPr>
              <w:t>5.</w:t>
            </w:r>
            <w:r>
              <w:rPr>
                <w:rFonts w:hint="eastAsia" w:ascii="仿宋" w:hAnsi="仿宋" w:eastAsia="仿宋" w:cs="仿宋"/>
                <w:sz w:val="24"/>
                <w:szCs w:val="24"/>
              </w:rPr>
              <w:t>大学体育教程。</w:t>
            </w:r>
          </w:p>
          <w:p w14:paraId="300EEF2D">
            <w:pPr>
              <w:spacing w:line="360" w:lineRule="auto"/>
              <w:jc w:val="both"/>
              <w:rPr>
                <w:rFonts w:eastAsia="仿宋"/>
              </w:rPr>
            </w:pPr>
            <w:r>
              <w:rPr>
                <w:rFonts w:hint="eastAsia" w:ascii="仿宋" w:hAnsi="仿宋" w:eastAsia="仿宋" w:cs="仿宋"/>
                <w:b/>
                <w:bCs/>
                <w:szCs w:val="21"/>
              </w:rPr>
              <w:t>四、获奖情况：</w:t>
            </w:r>
            <w:r>
              <w:rPr>
                <w:rFonts w:hint="eastAsia" w:ascii="仿宋" w:hAnsi="仿宋" w:eastAsia="仿宋" w:cs="仿宋"/>
                <w:szCs w:val="21"/>
              </w:rPr>
              <w:t>“运动生理学精品资源共享课”获得河北省教育教学比赛三等奖；</w:t>
            </w:r>
            <w:r>
              <w:rPr>
                <w:rFonts w:hint="eastAsia" w:ascii="仿宋" w:hAnsi="仿宋" w:eastAsia="仿宋" w:cs="仿宋"/>
                <w:szCs w:val="21"/>
                <w:lang w:val="en-US"/>
              </w:rPr>
              <w:t>2.</w:t>
            </w:r>
            <w:r>
              <w:rPr>
                <w:rFonts w:hint="eastAsia" w:ascii="仿宋" w:hAnsi="仿宋" w:eastAsia="仿宋" w:cs="仿宋"/>
                <w:szCs w:val="21"/>
              </w:rPr>
              <w:t>河北省中小学学科教学评比活动论文一等奖；</w:t>
            </w:r>
            <w:r>
              <w:rPr>
                <w:rFonts w:hint="eastAsia" w:ascii="仿宋" w:hAnsi="仿宋" w:eastAsia="仿宋" w:cs="仿宋"/>
                <w:szCs w:val="21"/>
                <w:lang w:val="en-US"/>
              </w:rPr>
              <w:t>3.</w:t>
            </w:r>
            <w:r>
              <w:rPr>
                <w:rFonts w:hint="eastAsia" w:ascii="仿宋" w:hAnsi="仿宋" w:eastAsia="仿宋" w:cs="仿宋"/>
                <w:szCs w:val="21"/>
              </w:rPr>
              <w:t>第一届市属高校微课教学展示活动一等奖。</w:t>
            </w:r>
          </w:p>
          <w:p w14:paraId="71FAC8D6">
            <w:pPr>
              <w:ind w:firstLine="440" w:firstLineChars="200"/>
              <w:jc w:val="both"/>
              <w:rPr>
                <w:rFonts w:ascii="楷体" w:hAnsi="楷体" w:eastAsia="楷体"/>
                <w:szCs w:val="21"/>
                <w:lang w:val="en-US"/>
              </w:rPr>
            </w:pPr>
          </w:p>
        </w:tc>
      </w:tr>
      <w:tr w14:paraId="64B55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1" w:hRule="atLeast"/>
          <w:jc w:val="center"/>
        </w:trPr>
        <w:tc>
          <w:tcPr>
            <w:tcW w:w="1386" w:type="pct"/>
            <w:gridSpan w:val="3"/>
            <w:vAlign w:val="center"/>
          </w:tcPr>
          <w:p w14:paraId="415944B1">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从事科学研究及获奖情况</w:t>
            </w:r>
          </w:p>
        </w:tc>
        <w:tc>
          <w:tcPr>
            <w:tcW w:w="3614" w:type="pct"/>
            <w:gridSpan w:val="8"/>
            <w:vAlign w:val="center"/>
          </w:tcPr>
          <w:p w14:paraId="215653A2">
            <w:pPr>
              <w:pStyle w:val="20"/>
              <w:spacing w:line="440" w:lineRule="exact"/>
              <w:ind w:firstLine="480" w:firstLineChars="200"/>
              <w:jc w:val="both"/>
              <w:rPr>
                <w:rFonts w:ascii="Arial" w:hAnsi="Arial" w:cs="Arial"/>
              </w:rPr>
            </w:pPr>
            <w:r>
              <w:rPr>
                <w:rFonts w:hint="eastAsia" w:ascii="仿宋" w:hAnsi="仿宋" w:eastAsia="仿宋" w:cs="仿宋"/>
                <w:color w:val="000000"/>
                <w:shd w:val="clear" w:color="auto" w:fill="FFFFFF"/>
              </w:rPr>
              <w:t>主持5项省(部)级以上科研项目的研究，4项通过省(部)级鉴定或结项验收，参与国家自然科学基金项目1项，发表专业核心期刊论文50余篇、著作和教材5部。</w:t>
            </w:r>
          </w:p>
        </w:tc>
      </w:tr>
      <w:tr w14:paraId="52E22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1386" w:type="pct"/>
            <w:gridSpan w:val="3"/>
            <w:vAlign w:val="center"/>
          </w:tcPr>
          <w:p w14:paraId="5B559420">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近三年获得教学研究经</w:t>
            </w:r>
          </w:p>
          <w:p w14:paraId="145C8942">
            <w:pPr>
              <w:spacing w:before="14" w:line="306" w:lineRule="exact"/>
              <w:jc w:val="both"/>
              <w:rPr>
                <w:rFonts w:ascii="Arial" w:hAnsi="Arial" w:eastAsia="仿宋" w:cs="Arial"/>
                <w:sz w:val="24"/>
                <w:szCs w:val="24"/>
              </w:rPr>
            </w:pPr>
            <w:r>
              <w:rPr>
                <w:rFonts w:hint="eastAsia" w:ascii="Arial" w:hAnsi="仿宋" w:eastAsia="仿宋" w:cs="Arial"/>
                <w:sz w:val="24"/>
                <w:szCs w:val="24"/>
              </w:rPr>
              <w:t>费（万元）</w:t>
            </w:r>
          </w:p>
        </w:tc>
        <w:tc>
          <w:tcPr>
            <w:tcW w:w="1202" w:type="pct"/>
            <w:gridSpan w:val="3"/>
            <w:vAlign w:val="center"/>
          </w:tcPr>
          <w:p w14:paraId="6DE6FC13">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0</w:t>
            </w:r>
          </w:p>
        </w:tc>
        <w:tc>
          <w:tcPr>
            <w:tcW w:w="1203" w:type="pct"/>
            <w:gridSpan w:val="2"/>
            <w:vAlign w:val="center"/>
          </w:tcPr>
          <w:p w14:paraId="5D1FB9BB">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近三年获得科学研</w:t>
            </w:r>
          </w:p>
          <w:p w14:paraId="15D762A3">
            <w:pPr>
              <w:spacing w:before="14" w:line="306" w:lineRule="exact"/>
              <w:jc w:val="both"/>
              <w:rPr>
                <w:rFonts w:ascii="Arial" w:hAnsi="Arial" w:eastAsia="仿宋" w:cs="Arial"/>
                <w:sz w:val="24"/>
                <w:szCs w:val="24"/>
              </w:rPr>
            </w:pPr>
            <w:r>
              <w:rPr>
                <w:rFonts w:hint="eastAsia" w:ascii="Arial" w:hAnsi="仿宋" w:eastAsia="仿宋" w:cs="Arial"/>
                <w:sz w:val="24"/>
                <w:szCs w:val="24"/>
              </w:rPr>
              <w:t>究经费（万元）</w:t>
            </w:r>
          </w:p>
        </w:tc>
        <w:tc>
          <w:tcPr>
            <w:tcW w:w="1208" w:type="pct"/>
            <w:gridSpan w:val="3"/>
            <w:vAlign w:val="center"/>
          </w:tcPr>
          <w:p w14:paraId="713CF3E0">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3</w:t>
            </w:r>
          </w:p>
        </w:tc>
      </w:tr>
      <w:tr w14:paraId="1147D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1386" w:type="pct"/>
            <w:gridSpan w:val="3"/>
            <w:vAlign w:val="center"/>
          </w:tcPr>
          <w:p w14:paraId="70365BED">
            <w:pPr>
              <w:spacing w:before="14" w:line="306" w:lineRule="exact"/>
              <w:jc w:val="both"/>
              <w:rPr>
                <w:rFonts w:ascii="Arial" w:hAnsi="Arial" w:eastAsia="仿宋" w:cs="Arial"/>
                <w:sz w:val="24"/>
                <w:szCs w:val="24"/>
              </w:rPr>
            </w:pPr>
            <w:r>
              <w:rPr>
                <w:rFonts w:hint="eastAsia" w:ascii="Arial" w:hAnsi="仿宋" w:eastAsia="仿宋" w:cs="Arial"/>
                <w:sz w:val="24"/>
                <w:szCs w:val="24"/>
              </w:rPr>
              <w:t>近三年给本科生授课</w:t>
            </w:r>
          </w:p>
          <w:p w14:paraId="7211AF65">
            <w:pPr>
              <w:spacing w:before="14" w:line="306" w:lineRule="exact"/>
              <w:jc w:val="both"/>
              <w:rPr>
                <w:rFonts w:ascii="Arial" w:hAnsi="Arial" w:eastAsia="仿宋" w:cs="Arial"/>
                <w:sz w:val="24"/>
                <w:szCs w:val="24"/>
              </w:rPr>
            </w:pPr>
            <w:r>
              <w:rPr>
                <w:rFonts w:hint="eastAsia" w:ascii="Arial" w:hAnsi="仿宋" w:eastAsia="仿宋" w:cs="Arial"/>
                <w:sz w:val="24"/>
                <w:szCs w:val="24"/>
              </w:rPr>
              <w:t>课程及学时数</w:t>
            </w:r>
          </w:p>
        </w:tc>
        <w:tc>
          <w:tcPr>
            <w:tcW w:w="1202" w:type="pct"/>
            <w:gridSpan w:val="3"/>
            <w:vAlign w:val="center"/>
          </w:tcPr>
          <w:p w14:paraId="3F96F0E2">
            <w:pPr>
              <w:spacing w:before="14" w:line="306" w:lineRule="exact"/>
              <w:jc w:val="center"/>
              <w:rPr>
                <w:rFonts w:ascii="Arial" w:hAnsi="Arial" w:eastAsia="仿宋" w:cs="Arial"/>
                <w:sz w:val="24"/>
                <w:szCs w:val="24"/>
                <w:lang w:val="en-US"/>
              </w:rPr>
            </w:pPr>
            <w:r>
              <w:rPr>
                <w:rFonts w:hint="eastAsia" w:ascii="Arial" w:hAnsi="Arial" w:eastAsia="仿宋" w:cs="Arial"/>
                <w:sz w:val="24"/>
                <w:szCs w:val="24"/>
              </w:rPr>
              <w:t>运动生理学等</w:t>
            </w:r>
            <w:r>
              <w:rPr>
                <w:rFonts w:ascii="Arial" w:hAnsi="Arial" w:eastAsia="仿宋" w:cs="Arial"/>
                <w:sz w:val="24"/>
                <w:szCs w:val="24"/>
                <w:lang w:eastAsia="en-US"/>
              </w:rPr>
              <w:t>/</w:t>
            </w:r>
            <w:r>
              <w:rPr>
                <w:rFonts w:hint="eastAsia" w:ascii="Arial" w:hAnsi="Arial" w:eastAsia="仿宋" w:cs="Arial"/>
                <w:sz w:val="24"/>
                <w:szCs w:val="24"/>
                <w:lang w:val="en-US"/>
              </w:rPr>
              <w:t>350</w:t>
            </w:r>
          </w:p>
        </w:tc>
        <w:tc>
          <w:tcPr>
            <w:tcW w:w="1203" w:type="pct"/>
            <w:gridSpan w:val="2"/>
            <w:vAlign w:val="center"/>
          </w:tcPr>
          <w:p w14:paraId="205617EF">
            <w:pPr>
              <w:spacing w:before="14" w:line="306" w:lineRule="exact"/>
              <w:jc w:val="both"/>
              <w:rPr>
                <w:rFonts w:ascii="Arial" w:hAnsi="Arial" w:eastAsia="仿宋" w:cs="Arial"/>
                <w:sz w:val="24"/>
                <w:szCs w:val="24"/>
              </w:rPr>
            </w:pPr>
            <w:r>
              <w:rPr>
                <w:rFonts w:hint="eastAsia" w:ascii="Arial" w:hAnsi="仿宋" w:eastAsia="仿宋" w:cs="Arial"/>
                <w:sz w:val="24"/>
                <w:szCs w:val="24"/>
              </w:rPr>
              <w:t>近三年指导本科毕</w:t>
            </w:r>
          </w:p>
          <w:p w14:paraId="373C2241">
            <w:pPr>
              <w:spacing w:before="14" w:line="306" w:lineRule="exact"/>
              <w:jc w:val="both"/>
              <w:rPr>
                <w:rFonts w:ascii="Arial" w:hAnsi="Arial" w:eastAsia="仿宋" w:cs="Arial"/>
                <w:sz w:val="24"/>
                <w:szCs w:val="24"/>
              </w:rPr>
            </w:pPr>
            <w:r>
              <w:rPr>
                <w:rFonts w:hint="eastAsia" w:ascii="Arial" w:hAnsi="仿宋" w:eastAsia="仿宋" w:cs="Arial"/>
                <w:sz w:val="24"/>
                <w:szCs w:val="24"/>
              </w:rPr>
              <w:t>业设计（人次）</w:t>
            </w:r>
          </w:p>
        </w:tc>
        <w:tc>
          <w:tcPr>
            <w:tcW w:w="1208" w:type="pct"/>
            <w:gridSpan w:val="3"/>
            <w:vAlign w:val="center"/>
          </w:tcPr>
          <w:p w14:paraId="57C5E44B">
            <w:pPr>
              <w:spacing w:before="14" w:line="306" w:lineRule="exact"/>
              <w:jc w:val="center"/>
              <w:rPr>
                <w:rFonts w:ascii="Arial" w:hAnsi="Arial" w:eastAsia="仿宋" w:cs="Arial"/>
                <w:sz w:val="24"/>
                <w:szCs w:val="24"/>
                <w:lang w:val="en-US"/>
              </w:rPr>
            </w:pPr>
            <w:r>
              <w:rPr>
                <w:rFonts w:hint="eastAsia" w:ascii="Arial" w:hAnsi="Arial" w:eastAsia="仿宋" w:cs="Arial"/>
                <w:sz w:val="24"/>
                <w:szCs w:val="24"/>
                <w:lang w:val="en-US"/>
              </w:rPr>
              <w:t>24</w:t>
            </w:r>
          </w:p>
        </w:tc>
      </w:tr>
    </w:tbl>
    <w:p w14:paraId="1EFF84ED">
      <w:pPr>
        <w:rPr>
          <w:rFonts w:ascii="仿宋" w:hAnsi="仿宋" w:eastAsia="仿宋"/>
          <w:spacing w:val="-1"/>
          <w:sz w:val="24"/>
        </w:rPr>
      </w:pPr>
      <w:r>
        <w:rPr>
          <w:rFonts w:hint="eastAsia" w:ascii="仿宋" w:hAnsi="仿宋" w:eastAsia="仿宋"/>
          <w:b/>
          <w:sz w:val="24"/>
        </w:rPr>
        <w:t>注：</w:t>
      </w:r>
      <w:r>
        <w:rPr>
          <w:rFonts w:hint="eastAsia" w:ascii="仿宋" w:hAnsi="仿宋" w:eastAsia="仿宋"/>
          <w:spacing w:val="-1"/>
          <w:sz w:val="24"/>
        </w:rPr>
        <w:t>填写三至五人，只填本专业专任教师，每人一表。</w:t>
      </w:r>
    </w:p>
    <w:p w14:paraId="7305DABB">
      <w:pPr>
        <w:spacing w:before="5"/>
        <w:rPr>
          <w:sz w:val="21"/>
        </w:rPr>
      </w:pPr>
    </w:p>
    <w:p w14:paraId="7E721549">
      <w:pPr>
        <w:spacing w:before="5"/>
        <w:rPr>
          <w:sz w:val="21"/>
        </w:rPr>
      </w:pPr>
    </w:p>
    <w:p w14:paraId="471D8B63">
      <w:pPr>
        <w:spacing w:before="5"/>
        <w:rPr>
          <w:sz w:val="21"/>
        </w:rPr>
      </w:pPr>
    </w:p>
    <w:p w14:paraId="194A4CD7">
      <w:pPr>
        <w:spacing w:before="5"/>
        <w:rPr>
          <w:sz w:val="21"/>
        </w:rPr>
      </w:pPr>
    </w:p>
    <w:p w14:paraId="1E6429CC">
      <w:pPr>
        <w:spacing w:before="5"/>
        <w:rPr>
          <w:sz w:val="21"/>
        </w:rPr>
      </w:pPr>
    </w:p>
    <w:p w14:paraId="72434FCD">
      <w:pPr>
        <w:spacing w:before="5"/>
        <w:rPr>
          <w:sz w:val="21"/>
        </w:rPr>
      </w:pPr>
    </w:p>
    <w:p w14:paraId="41C1422B">
      <w:pPr>
        <w:spacing w:before="5"/>
        <w:rPr>
          <w:sz w:val="21"/>
        </w:rPr>
      </w:pP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07"/>
        <w:gridCol w:w="1511"/>
        <w:gridCol w:w="270"/>
        <w:gridCol w:w="1040"/>
        <w:gridCol w:w="924"/>
        <w:gridCol w:w="459"/>
        <w:gridCol w:w="1348"/>
        <w:gridCol w:w="1074"/>
        <w:gridCol w:w="95"/>
        <w:gridCol w:w="1292"/>
        <w:gridCol w:w="1040"/>
      </w:tblGrid>
      <w:tr w14:paraId="31035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1" w:type="pct"/>
            <w:vAlign w:val="center"/>
          </w:tcPr>
          <w:p w14:paraId="57A03C30">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姓名</w:t>
            </w:r>
          </w:p>
        </w:tc>
        <w:tc>
          <w:tcPr>
            <w:tcW w:w="751" w:type="pct"/>
            <w:vAlign w:val="center"/>
          </w:tcPr>
          <w:p w14:paraId="2259AC1B">
            <w:pPr>
              <w:jc w:val="center"/>
              <w:rPr>
                <w:rFonts w:ascii="Arial" w:hAnsi="Arial" w:cs="Arial"/>
                <w:sz w:val="24"/>
                <w:szCs w:val="24"/>
                <w:lang w:eastAsia="en-US"/>
              </w:rPr>
            </w:pPr>
            <w:r>
              <w:rPr>
                <w:rFonts w:hint="eastAsia" w:ascii="Arial" w:hAnsi="Arial" w:cs="Arial"/>
                <w:sz w:val="24"/>
                <w:szCs w:val="24"/>
              </w:rPr>
              <w:t>魏胜敏</w:t>
            </w:r>
          </w:p>
        </w:tc>
        <w:tc>
          <w:tcPr>
            <w:tcW w:w="651" w:type="pct"/>
            <w:gridSpan w:val="2"/>
            <w:vAlign w:val="center"/>
          </w:tcPr>
          <w:p w14:paraId="4BD079B3">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性别</w:t>
            </w:r>
          </w:p>
        </w:tc>
        <w:tc>
          <w:tcPr>
            <w:tcW w:w="459" w:type="pct"/>
            <w:vAlign w:val="center"/>
          </w:tcPr>
          <w:p w14:paraId="02D08F77">
            <w:pPr>
              <w:jc w:val="center"/>
              <w:rPr>
                <w:rFonts w:ascii="Arial" w:hAnsi="Arial" w:cs="Arial"/>
                <w:sz w:val="24"/>
                <w:szCs w:val="24"/>
                <w:lang w:eastAsia="en-US"/>
              </w:rPr>
            </w:pPr>
            <w:r>
              <w:rPr>
                <w:rFonts w:hint="eastAsia" w:ascii="Arial" w:hAnsi="Arial" w:cs="Arial"/>
                <w:sz w:val="24"/>
                <w:szCs w:val="24"/>
              </w:rPr>
              <w:t>女</w:t>
            </w:r>
          </w:p>
        </w:tc>
        <w:tc>
          <w:tcPr>
            <w:tcW w:w="898" w:type="pct"/>
            <w:gridSpan w:val="2"/>
            <w:vAlign w:val="center"/>
          </w:tcPr>
          <w:p w14:paraId="1136031A">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专业技术职务</w:t>
            </w:r>
          </w:p>
        </w:tc>
        <w:tc>
          <w:tcPr>
            <w:tcW w:w="581" w:type="pct"/>
            <w:gridSpan w:val="2"/>
            <w:vAlign w:val="center"/>
          </w:tcPr>
          <w:p w14:paraId="65031544">
            <w:pPr>
              <w:jc w:val="center"/>
              <w:rPr>
                <w:rFonts w:ascii="Arial" w:hAnsi="Arial" w:cs="Arial"/>
                <w:sz w:val="24"/>
                <w:szCs w:val="24"/>
                <w:lang w:eastAsia="en-US"/>
              </w:rPr>
            </w:pPr>
            <w:r>
              <w:rPr>
                <w:rFonts w:hint="eastAsia" w:ascii="Arial" w:cs="Arial"/>
                <w:sz w:val="24"/>
                <w:szCs w:val="24"/>
                <w:lang w:eastAsia="en-US"/>
              </w:rPr>
              <w:t>教授</w:t>
            </w:r>
          </w:p>
        </w:tc>
        <w:tc>
          <w:tcPr>
            <w:tcW w:w="642" w:type="pct"/>
            <w:vAlign w:val="center"/>
          </w:tcPr>
          <w:p w14:paraId="6E426202">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行政职务</w:t>
            </w:r>
          </w:p>
        </w:tc>
        <w:tc>
          <w:tcPr>
            <w:tcW w:w="518" w:type="pct"/>
            <w:vAlign w:val="center"/>
          </w:tcPr>
          <w:p w14:paraId="5F30FE3D">
            <w:pPr>
              <w:jc w:val="center"/>
              <w:rPr>
                <w:rFonts w:ascii="Arial" w:hAnsi="Arial" w:cs="Arial"/>
                <w:sz w:val="24"/>
                <w:szCs w:val="24"/>
                <w:lang w:eastAsia="en-US"/>
              </w:rPr>
            </w:pPr>
            <w:r>
              <w:rPr>
                <w:rFonts w:hint="eastAsia" w:ascii="Arial" w:hAnsi="Arial" w:cs="Arial"/>
                <w:sz w:val="24"/>
                <w:szCs w:val="24"/>
              </w:rPr>
              <w:t>无</w:t>
            </w:r>
          </w:p>
        </w:tc>
      </w:tr>
      <w:tr w14:paraId="6910E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1" w:type="pct"/>
            <w:vAlign w:val="center"/>
          </w:tcPr>
          <w:p w14:paraId="23C8F47B">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拟承担</w:t>
            </w:r>
          </w:p>
          <w:p w14:paraId="03C24DD2">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课程</w:t>
            </w:r>
          </w:p>
        </w:tc>
        <w:tc>
          <w:tcPr>
            <w:tcW w:w="1860" w:type="pct"/>
            <w:gridSpan w:val="4"/>
            <w:vAlign w:val="center"/>
          </w:tcPr>
          <w:p w14:paraId="2481A803">
            <w:pPr>
              <w:tabs>
                <w:tab w:val="left" w:pos="1148"/>
              </w:tabs>
              <w:spacing w:before="14" w:line="306" w:lineRule="exact"/>
              <w:jc w:val="center"/>
              <w:rPr>
                <w:rFonts w:ascii="Arial" w:cs="Arial"/>
                <w:sz w:val="24"/>
                <w:szCs w:val="24"/>
              </w:rPr>
            </w:pPr>
            <w:r>
              <w:rPr>
                <w:rFonts w:hint="eastAsia" w:ascii="Arial" w:cs="Arial"/>
                <w:sz w:val="24"/>
                <w:szCs w:val="24"/>
              </w:rPr>
              <w:t>体育科学研究方法、</w:t>
            </w:r>
          </w:p>
          <w:p w14:paraId="652601EB">
            <w:pPr>
              <w:tabs>
                <w:tab w:val="left" w:pos="1148"/>
              </w:tabs>
              <w:spacing w:before="14" w:line="306" w:lineRule="exact"/>
              <w:jc w:val="center"/>
              <w:rPr>
                <w:rFonts w:ascii="Arial" w:hAnsi="Arial" w:cs="Arial"/>
                <w:sz w:val="24"/>
                <w:szCs w:val="24"/>
              </w:rPr>
            </w:pPr>
            <w:r>
              <w:rPr>
                <w:rFonts w:hint="eastAsia" w:ascii="Arial" w:cs="Arial"/>
                <w:sz w:val="24"/>
                <w:szCs w:val="24"/>
              </w:rPr>
              <w:t>运动处方、传统体育养生</w:t>
            </w:r>
          </w:p>
        </w:tc>
        <w:tc>
          <w:tcPr>
            <w:tcW w:w="898" w:type="pct"/>
            <w:gridSpan w:val="2"/>
            <w:vAlign w:val="center"/>
          </w:tcPr>
          <w:p w14:paraId="7C89341D">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现在所在单位</w:t>
            </w:r>
          </w:p>
        </w:tc>
        <w:tc>
          <w:tcPr>
            <w:tcW w:w="1740" w:type="pct"/>
            <w:gridSpan w:val="4"/>
            <w:vAlign w:val="center"/>
          </w:tcPr>
          <w:p w14:paraId="1C151A6A">
            <w:pPr>
              <w:spacing w:before="14" w:line="306" w:lineRule="exact"/>
              <w:ind w:firstLine="285"/>
              <w:jc w:val="center"/>
              <w:rPr>
                <w:rFonts w:ascii="Arial" w:hAnsi="Arial" w:cs="Arial"/>
                <w:sz w:val="24"/>
                <w:szCs w:val="24"/>
              </w:rPr>
            </w:pPr>
            <w:r>
              <w:rPr>
                <w:rFonts w:hint="eastAsia" w:ascii="Arial" w:cs="Arial"/>
                <w:sz w:val="24"/>
                <w:szCs w:val="24"/>
                <w:lang w:eastAsia="en-US"/>
              </w:rPr>
              <w:t>石家庄学院</w:t>
            </w:r>
            <w:r>
              <w:rPr>
                <w:rFonts w:hint="eastAsia" w:ascii="Arial" w:cs="Arial"/>
                <w:sz w:val="24"/>
                <w:szCs w:val="24"/>
              </w:rPr>
              <w:t>体育学院</w:t>
            </w:r>
          </w:p>
        </w:tc>
      </w:tr>
      <w:tr w14:paraId="22B6D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3840885A">
            <w:pPr>
              <w:spacing w:before="14" w:line="306" w:lineRule="exact"/>
              <w:jc w:val="center"/>
              <w:rPr>
                <w:rFonts w:ascii="Arial" w:hAnsi="Arial" w:eastAsia="仿宋" w:cs="Arial"/>
                <w:sz w:val="24"/>
                <w:szCs w:val="24"/>
              </w:rPr>
            </w:pPr>
            <w:r>
              <w:rPr>
                <w:rFonts w:hint="eastAsia" w:ascii="Arial" w:hAnsi="仿宋" w:eastAsia="仿宋" w:cs="Arial"/>
                <w:sz w:val="24"/>
                <w:szCs w:val="24"/>
              </w:rPr>
              <w:t>最后学历毕业时间、</w:t>
            </w:r>
          </w:p>
          <w:p w14:paraId="15614FAF">
            <w:pPr>
              <w:spacing w:before="14" w:line="306" w:lineRule="exact"/>
              <w:jc w:val="center"/>
              <w:rPr>
                <w:rFonts w:ascii="Arial" w:hAnsi="Arial" w:eastAsia="仿宋" w:cs="Arial"/>
                <w:sz w:val="24"/>
                <w:szCs w:val="24"/>
              </w:rPr>
            </w:pPr>
            <w:r>
              <w:rPr>
                <w:rFonts w:hint="eastAsia" w:ascii="Arial" w:hAnsi="仿宋" w:eastAsia="仿宋" w:cs="Arial"/>
                <w:sz w:val="24"/>
                <w:szCs w:val="24"/>
              </w:rPr>
              <w:t>学校、专业</w:t>
            </w:r>
          </w:p>
        </w:tc>
        <w:tc>
          <w:tcPr>
            <w:tcW w:w="3614" w:type="pct"/>
            <w:gridSpan w:val="8"/>
            <w:vAlign w:val="center"/>
          </w:tcPr>
          <w:p w14:paraId="05BD418A">
            <w:pPr>
              <w:pStyle w:val="20"/>
              <w:spacing w:line="440" w:lineRule="exact"/>
              <w:ind w:firstLine="480" w:firstLineChars="200"/>
              <w:jc w:val="center"/>
              <w:rPr>
                <w:rFonts w:ascii="Arial" w:cs="Arial"/>
              </w:rPr>
            </w:pPr>
            <w:r>
              <w:rPr>
                <w:rFonts w:hint="eastAsia" w:ascii="Arial" w:cs="Arial"/>
              </w:rPr>
              <w:t>博士研究生学历，2012年毕业于福建师范大学，</w:t>
            </w:r>
          </w:p>
          <w:p w14:paraId="05ADE7F8">
            <w:pPr>
              <w:pStyle w:val="20"/>
              <w:spacing w:line="440" w:lineRule="exact"/>
              <w:ind w:firstLine="480" w:firstLineChars="200"/>
              <w:jc w:val="center"/>
              <w:rPr>
                <w:rFonts w:ascii="Arial" w:hAnsi="Arial" w:cs="Arial"/>
              </w:rPr>
            </w:pPr>
            <w:r>
              <w:rPr>
                <w:rFonts w:hint="eastAsia" w:ascii="Arial" w:cs="Arial"/>
              </w:rPr>
              <w:t>体育教育训练学</w:t>
            </w:r>
          </w:p>
        </w:tc>
      </w:tr>
      <w:tr w14:paraId="363D45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4630E4FA">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主要研究方向</w:t>
            </w:r>
          </w:p>
        </w:tc>
        <w:tc>
          <w:tcPr>
            <w:tcW w:w="3614" w:type="pct"/>
            <w:gridSpan w:val="8"/>
            <w:vAlign w:val="center"/>
          </w:tcPr>
          <w:p w14:paraId="439F8B76">
            <w:pPr>
              <w:pStyle w:val="20"/>
              <w:spacing w:line="440" w:lineRule="exact"/>
              <w:ind w:firstLine="480" w:firstLineChars="200"/>
              <w:jc w:val="center"/>
              <w:rPr>
                <w:rFonts w:ascii="Arial" w:hAnsi="Arial" w:cs="Arial"/>
              </w:rPr>
            </w:pPr>
            <w:r>
              <w:rPr>
                <w:rFonts w:hint="eastAsia" w:ascii="Arial" w:cs="Arial"/>
              </w:rPr>
              <w:t>体育专项理论、运动处方、传统保健养生</w:t>
            </w:r>
          </w:p>
        </w:tc>
      </w:tr>
      <w:tr w14:paraId="3E50C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0" w:hRule="atLeast"/>
          <w:jc w:val="center"/>
        </w:trPr>
        <w:tc>
          <w:tcPr>
            <w:tcW w:w="1386" w:type="pct"/>
            <w:gridSpan w:val="3"/>
            <w:vAlign w:val="center"/>
          </w:tcPr>
          <w:p w14:paraId="13E58144">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从事教育教学改革研究及获奖情况（含教改项目、研究论文、慕课、</w:t>
            </w:r>
          </w:p>
          <w:p w14:paraId="77EBEFD6">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教材等）</w:t>
            </w:r>
          </w:p>
        </w:tc>
        <w:tc>
          <w:tcPr>
            <w:tcW w:w="3614" w:type="pct"/>
            <w:gridSpan w:val="8"/>
          </w:tcPr>
          <w:p w14:paraId="0BBFF558">
            <w:pPr>
              <w:spacing w:before="14" w:line="306" w:lineRule="exact"/>
              <w:jc w:val="both"/>
              <w:rPr>
                <w:rFonts w:ascii="Arial" w:hAnsi="仿宋" w:eastAsia="仿宋" w:cs="Arial"/>
                <w:sz w:val="24"/>
                <w:szCs w:val="24"/>
              </w:rPr>
            </w:pPr>
          </w:p>
          <w:p w14:paraId="4E90DD24">
            <w:pPr>
              <w:spacing w:before="14" w:line="400" w:lineRule="exact"/>
              <w:jc w:val="both"/>
              <w:rPr>
                <w:rFonts w:ascii="Arial" w:hAnsi="仿宋" w:eastAsia="仿宋" w:cs="Arial"/>
                <w:sz w:val="24"/>
                <w:szCs w:val="24"/>
              </w:rPr>
            </w:pPr>
            <w:r>
              <w:rPr>
                <w:rFonts w:hint="eastAsia" w:ascii="Arial" w:hAnsi="仿宋" w:eastAsia="仿宋" w:cs="Arial"/>
                <w:b/>
                <w:bCs/>
                <w:sz w:val="24"/>
                <w:szCs w:val="24"/>
              </w:rPr>
              <w:t>职业资格：</w:t>
            </w:r>
            <w:r>
              <w:rPr>
                <w:rFonts w:hint="eastAsia" w:ascii="Arial" w:hAnsi="仿宋" w:eastAsia="仿宋" w:cs="Arial"/>
                <w:sz w:val="24"/>
                <w:szCs w:val="24"/>
              </w:rPr>
              <w:t>国家级裁判、国家级社会体育指导员、健身气功七段，中国健身气功涉外培训讲师，石家庄市高校专业带头人。</w:t>
            </w:r>
          </w:p>
          <w:p w14:paraId="37E86EE4">
            <w:pPr>
              <w:spacing w:before="14" w:line="400" w:lineRule="exact"/>
              <w:jc w:val="both"/>
              <w:rPr>
                <w:rFonts w:ascii="Arial" w:hAnsi="仿宋" w:eastAsia="仿宋" w:cs="Arial"/>
                <w:sz w:val="24"/>
                <w:szCs w:val="24"/>
              </w:rPr>
            </w:pPr>
            <w:r>
              <w:rPr>
                <w:rFonts w:hint="eastAsia" w:ascii="Arial" w:hAnsi="仿宋" w:eastAsia="仿宋" w:cs="Arial"/>
                <w:b/>
                <w:bCs/>
                <w:sz w:val="24"/>
                <w:szCs w:val="24"/>
              </w:rPr>
              <w:t>改革研究：</w:t>
            </w:r>
            <w:r>
              <w:rPr>
                <w:rFonts w:hint="eastAsia" w:ascii="Arial" w:hAnsi="仿宋" w:eastAsia="仿宋" w:cs="Arial"/>
                <w:sz w:val="24"/>
                <w:szCs w:val="24"/>
              </w:rPr>
              <w:t>主讲《传统体育养生》获得河北省一流课程，主持省、市、校级教改项目9项，研究论文20篇，专著7部，主编、参编教材近20部，主持参与省部级、厅局级课题20项。参与中国大学慕课《传统体育养生基础理论》一项。</w:t>
            </w:r>
          </w:p>
          <w:p w14:paraId="5515EB5E">
            <w:pPr>
              <w:spacing w:before="14" w:line="400" w:lineRule="exact"/>
              <w:jc w:val="both"/>
              <w:rPr>
                <w:rFonts w:ascii="Arial" w:hAnsi="仿宋" w:eastAsia="仿宋" w:cs="Arial"/>
                <w:sz w:val="24"/>
                <w:szCs w:val="24"/>
              </w:rPr>
            </w:pPr>
            <w:r>
              <w:rPr>
                <w:rFonts w:hint="eastAsia" w:ascii="Arial" w:hAnsi="仿宋" w:eastAsia="仿宋" w:cs="Arial"/>
                <w:b/>
                <w:bCs/>
                <w:sz w:val="24"/>
                <w:szCs w:val="24"/>
              </w:rPr>
              <w:t>荣誉：</w:t>
            </w:r>
            <w:r>
              <w:rPr>
                <w:rFonts w:hint="eastAsia" w:ascii="Arial" w:hAnsi="仿宋" w:eastAsia="仿宋" w:cs="Arial"/>
                <w:sz w:val="24"/>
                <w:szCs w:val="24"/>
              </w:rPr>
              <w:t>先后荣获河北省最美社会体育指导员、优秀体育教师、全民健身志愿服务优秀志愿者，省会十大最美职工、石家庄市五一劳动奖章、石家庄市市管拔尖人才、享受石家庄市政府特殊津贴。多次获得石家庄市教育系统优秀党员、优秀教师等称号。被石家庄市总工会聘为石家庄市困难职工子女“增志”计划――“人生导师”讲师团讲师。</w:t>
            </w:r>
          </w:p>
          <w:p w14:paraId="4DD7B54A">
            <w:pPr>
              <w:spacing w:before="14" w:line="306" w:lineRule="exact"/>
              <w:ind w:firstLine="480" w:firstLineChars="200"/>
              <w:jc w:val="both"/>
              <w:rPr>
                <w:rFonts w:ascii="Arial" w:hAnsi="仿宋" w:eastAsia="仿宋" w:cs="Arial"/>
                <w:sz w:val="24"/>
                <w:szCs w:val="24"/>
              </w:rPr>
            </w:pPr>
          </w:p>
        </w:tc>
      </w:tr>
      <w:tr w14:paraId="75B69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jc w:val="center"/>
        </w:trPr>
        <w:tc>
          <w:tcPr>
            <w:tcW w:w="1386" w:type="pct"/>
            <w:gridSpan w:val="3"/>
            <w:vAlign w:val="center"/>
          </w:tcPr>
          <w:p w14:paraId="62CC5E3E">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从事科学研究及获奖情况</w:t>
            </w:r>
          </w:p>
        </w:tc>
        <w:tc>
          <w:tcPr>
            <w:tcW w:w="3614" w:type="pct"/>
            <w:gridSpan w:val="8"/>
            <w:vAlign w:val="center"/>
          </w:tcPr>
          <w:p w14:paraId="29C80FCA">
            <w:pPr>
              <w:pStyle w:val="20"/>
              <w:spacing w:line="440" w:lineRule="exact"/>
              <w:ind w:firstLine="480" w:firstLineChars="200"/>
              <w:jc w:val="both"/>
              <w:rPr>
                <w:rFonts w:ascii="Arial" w:hAnsi="Arial" w:cs="Arial"/>
              </w:rPr>
            </w:pPr>
            <w:r>
              <w:rPr>
                <w:rFonts w:hint="eastAsia" w:ascii="Arial" w:hAnsi="仿宋" w:eastAsia="仿宋" w:cs="Arial"/>
                <w:lang w:val="zh-CN"/>
              </w:rPr>
              <w:t>参与国家社科基金项目1项、主持参与河北省哲学社会基金项目6项，河北省直机关相关项目7项。</w:t>
            </w:r>
          </w:p>
        </w:tc>
      </w:tr>
      <w:tr w14:paraId="08752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5E1E6425">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近三年获得教学研究经费（万元）</w:t>
            </w:r>
          </w:p>
        </w:tc>
        <w:tc>
          <w:tcPr>
            <w:tcW w:w="1204" w:type="pct"/>
            <w:gridSpan w:val="3"/>
            <w:vAlign w:val="center"/>
          </w:tcPr>
          <w:p w14:paraId="78D0EC2F">
            <w:pPr>
              <w:spacing w:before="14" w:line="306" w:lineRule="exact"/>
              <w:jc w:val="center"/>
              <w:rPr>
                <w:rFonts w:ascii="Arial" w:hAnsi="Arial" w:eastAsia="仿宋" w:cs="Arial"/>
                <w:sz w:val="24"/>
                <w:szCs w:val="24"/>
                <w:lang w:eastAsia="en-US"/>
              </w:rPr>
            </w:pPr>
            <w:r>
              <w:rPr>
                <w:rFonts w:hint="eastAsia" w:ascii="Arial" w:hAnsi="Arial" w:eastAsia="仿宋" w:cs="Arial"/>
                <w:sz w:val="24"/>
                <w:szCs w:val="24"/>
                <w:lang w:eastAsia="en-US"/>
              </w:rPr>
              <w:t>8</w:t>
            </w:r>
            <w:r>
              <w:rPr>
                <w:rFonts w:hint="eastAsia" w:ascii="Arial" w:hAnsi="Arial" w:eastAsia="仿宋" w:cs="Arial"/>
                <w:sz w:val="24"/>
                <w:szCs w:val="24"/>
              </w:rPr>
              <w:t>.2</w:t>
            </w:r>
          </w:p>
        </w:tc>
        <w:tc>
          <w:tcPr>
            <w:tcW w:w="1204" w:type="pct"/>
            <w:gridSpan w:val="2"/>
            <w:vAlign w:val="center"/>
          </w:tcPr>
          <w:p w14:paraId="3A6FBF54">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近三年获得科学研</w:t>
            </w:r>
          </w:p>
          <w:p w14:paraId="5F9F7162">
            <w:pPr>
              <w:spacing w:before="14" w:line="306" w:lineRule="exact"/>
              <w:jc w:val="both"/>
              <w:rPr>
                <w:rFonts w:ascii="Arial" w:hAnsi="Arial" w:eastAsia="仿宋" w:cs="Arial"/>
                <w:sz w:val="24"/>
                <w:szCs w:val="24"/>
              </w:rPr>
            </w:pPr>
            <w:r>
              <w:rPr>
                <w:rFonts w:hint="eastAsia" w:ascii="Arial" w:hAnsi="仿宋" w:eastAsia="仿宋" w:cs="Arial"/>
                <w:sz w:val="24"/>
                <w:szCs w:val="24"/>
              </w:rPr>
              <w:t>究经费（万元）</w:t>
            </w:r>
          </w:p>
        </w:tc>
        <w:tc>
          <w:tcPr>
            <w:tcW w:w="1206" w:type="pct"/>
            <w:gridSpan w:val="3"/>
            <w:vAlign w:val="center"/>
          </w:tcPr>
          <w:p w14:paraId="33A06898">
            <w:pPr>
              <w:spacing w:before="14" w:line="306" w:lineRule="exact"/>
              <w:jc w:val="center"/>
              <w:rPr>
                <w:rFonts w:ascii="Arial" w:hAnsi="Arial" w:eastAsia="仿宋" w:cs="Arial"/>
                <w:sz w:val="24"/>
                <w:szCs w:val="24"/>
                <w:lang w:eastAsia="en-US"/>
              </w:rPr>
            </w:pPr>
            <w:r>
              <w:rPr>
                <w:rFonts w:hint="eastAsia" w:ascii="Arial" w:hAnsi="Arial" w:eastAsia="仿宋" w:cs="Arial"/>
                <w:sz w:val="24"/>
                <w:szCs w:val="24"/>
                <w:lang w:eastAsia="en-US"/>
              </w:rPr>
              <w:t>1</w:t>
            </w:r>
            <w:r>
              <w:rPr>
                <w:rFonts w:hint="eastAsia" w:ascii="Arial" w:hAnsi="Arial" w:eastAsia="仿宋" w:cs="Arial"/>
                <w:sz w:val="24"/>
                <w:szCs w:val="24"/>
              </w:rPr>
              <w:t>.2</w:t>
            </w:r>
          </w:p>
        </w:tc>
      </w:tr>
      <w:tr w14:paraId="3F850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219719D9">
            <w:pPr>
              <w:spacing w:before="14" w:line="306" w:lineRule="exact"/>
              <w:jc w:val="both"/>
              <w:rPr>
                <w:rFonts w:ascii="Arial" w:hAnsi="Arial" w:eastAsia="仿宋" w:cs="Arial"/>
                <w:sz w:val="24"/>
                <w:szCs w:val="24"/>
              </w:rPr>
            </w:pPr>
            <w:r>
              <w:rPr>
                <w:rFonts w:hint="eastAsia" w:ascii="Arial" w:hAnsi="仿宋" w:eastAsia="仿宋" w:cs="Arial"/>
                <w:sz w:val="24"/>
                <w:szCs w:val="24"/>
              </w:rPr>
              <w:t>近三年给本科生授课</w:t>
            </w:r>
          </w:p>
          <w:p w14:paraId="6869313C">
            <w:pPr>
              <w:spacing w:before="14" w:line="306" w:lineRule="exact"/>
              <w:jc w:val="both"/>
              <w:rPr>
                <w:rFonts w:ascii="Arial" w:hAnsi="Arial" w:eastAsia="仿宋" w:cs="Arial"/>
                <w:sz w:val="24"/>
                <w:szCs w:val="24"/>
              </w:rPr>
            </w:pPr>
            <w:r>
              <w:rPr>
                <w:rFonts w:hint="eastAsia" w:ascii="Arial" w:hAnsi="仿宋" w:eastAsia="仿宋" w:cs="Arial"/>
                <w:sz w:val="24"/>
                <w:szCs w:val="24"/>
              </w:rPr>
              <w:t>课程及学时数</w:t>
            </w:r>
          </w:p>
        </w:tc>
        <w:tc>
          <w:tcPr>
            <w:tcW w:w="1204" w:type="pct"/>
            <w:gridSpan w:val="3"/>
            <w:vAlign w:val="center"/>
          </w:tcPr>
          <w:p w14:paraId="63CE57C3">
            <w:pPr>
              <w:spacing w:before="14" w:line="306" w:lineRule="exact"/>
              <w:jc w:val="center"/>
              <w:rPr>
                <w:rFonts w:ascii="Arial" w:hAnsi="Arial" w:eastAsia="仿宋" w:cs="Arial"/>
                <w:sz w:val="24"/>
                <w:szCs w:val="24"/>
              </w:rPr>
            </w:pPr>
            <w:r>
              <w:rPr>
                <w:rFonts w:hint="eastAsia" w:ascii="Arial" w:hAnsi="仿宋" w:eastAsia="仿宋" w:cs="Arial"/>
                <w:sz w:val="24"/>
                <w:szCs w:val="24"/>
              </w:rPr>
              <w:t>体育科学研究方法、体育绘图、礼仪与修养/1140</w:t>
            </w:r>
          </w:p>
        </w:tc>
        <w:tc>
          <w:tcPr>
            <w:tcW w:w="1204" w:type="pct"/>
            <w:gridSpan w:val="2"/>
            <w:vAlign w:val="center"/>
          </w:tcPr>
          <w:p w14:paraId="49E9277D">
            <w:pPr>
              <w:spacing w:before="14" w:line="306" w:lineRule="exact"/>
              <w:jc w:val="both"/>
              <w:rPr>
                <w:rFonts w:ascii="Arial" w:hAnsi="Arial" w:eastAsia="仿宋" w:cs="Arial"/>
                <w:sz w:val="24"/>
                <w:szCs w:val="24"/>
              </w:rPr>
            </w:pPr>
            <w:r>
              <w:rPr>
                <w:rFonts w:hint="eastAsia" w:ascii="Arial" w:hAnsi="仿宋" w:eastAsia="仿宋" w:cs="Arial"/>
                <w:sz w:val="24"/>
                <w:szCs w:val="24"/>
              </w:rPr>
              <w:t>近三年指导本科毕</w:t>
            </w:r>
          </w:p>
          <w:p w14:paraId="76EA27A4">
            <w:pPr>
              <w:spacing w:before="14" w:line="306" w:lineRule="exact"/>
              <w:jc w:val="both"/>
              <w:rPr>
                <w:rFonts w:ascii="Arial" w:hAnsi="Arial" w:eastAsia="仿宋" w:cs="Arial"/>
                <w:sz w:val="24"/>
                <w:szCs w:val="24"/>
              </w:rPr>
            </w:pPr>
            <w:r>
              <w:rPr>
                <w:rFonts w:hint="eastAsia" w:ascii="Arial" w:hAnsi="仿宋" w:eastAsia="仿宋" w:cs="Arial"/>
                <w:sz w:val="24"/>
                <w:szCs w:val="24"/>
              </w:rPr>
              <w:t>业设计（人次）</w:t>
            </w:r>
          </w:p>
        </w:tc>
        <w:tc>
          <w:tcPr>
            <w:tcW w:w="1206" w:type="pct"/>
            <w:gridSpan w:val="3"/>
            <w:vAlign w:val="center"/>
          </w:tcPr>
          <w:p w14:paraId="7B2894B3">
            <w:pPr>
              <w:spacing w:before="14" w:line="306" w:lineRule="exact"/>
              <w:jc w:val="center"/>
              <w:rPr>
                <w:rFonts w:ascii="Arial" w:hAnsi="Arial" w:eastAsia="仿宋" w:cs="Arial"/>
                <w:sz w:val="24"/>
                <w:szCs w:val="24"/>
                <w:lang w:eastAsia="en-US"/>
              </w:rPr>
            </w:pPr>
            <w:r>
              <w:rPr>
                <w:rFonts w:hint="eastAsia" w:ascii="Arial" w:hAnsi="Arial" w:eastAsia="仿宋" w:cs="Arial"/>
                <w:sz w:val="24"/>
                <w:szCs w:val="24"/>
                <w:lang w:eastAsia="en-US"/>
              </w:rPr>
              <w:t>19</w:t>
            </w:r>
          </w:p>
        </w:tc>
      </w:tr>
    </w:tbl>
    <w:p w14:paraId="4C145551">
      <w:pPr>
        <w:rPr>
          <w:rFonts w:ascii="仿宋" w:hAnsi="仿宋" w:eastAsia="仿宋"/>
          <w:spacing w:val="-1"/>
          <w:sz w:val="24"/>
        </w:rPr>
      </w:pPr>
      <w:r>
        <w:rPr>
          <w:rFonts w:hint="eastAsia" w:ascii="仿宋" w:hAnsi="仿宋" w:eastAsia="仿宋"/>
          <w:b/>
          <w:sz w:val="24"/>
        </w:rPr>
        <w:t>注：</w:t>
      </w:r>
      <w:r>
        <w:rPr>
          <w:rFonts w:hint="eastAsia" w:ascii="仿宋" w:hAnsi="仿宋" w:eastAsia="仿宋"/>
          <w:spacing w:val="-1"/>
          <w:sz w:val="24"/>
        </w:rPr>
        <w:t>填写三至五人，只填本专业专任教师，每人一表。</w:t>
      </w:r>
    </w:p>
    <w:p w14:paraId="29B120D1">
      <w:pPr>
        <w:rPr>
          <w:rFonts w:ascii="仿宋" w:hAnsi="仿宋" w:eastAsia="仿宋"/>
          <w:spacing w:val="-1"/>
          <w:sz w:val="24"/>
        </w:rPr>
      </w:pPr>
    </w:p>
    <w:p w14:paraId="0B256F31">
      <w:pPr>
        <w:rPr>
          <w:rFonts w:ascii="仿宋" w:hAnsi="仿宋" w:eastAsia="仿宋"/>
          <w:spacing w:val="-1"/>
          <w:sz w:val="24"/>
        </w:rPr>
      </w:pPr>
    </w:p>
    <w:p w14:paraId="5965A1EC">
      <w:pPr>
        <w:rPr>
          <w:rFonts w:ascii="仿宋" w:hAnsi="仿宋" w:eastAsia="仿宋"/>
          <w:spacing w:val="-1"/>
          <w:sz w:val="24"/>
        </w:rPr>
      </w:pPr>
    </w:p>
    <w:p w14:paraId="7655610C">
      <w:pPr>
        <w:rPr>
          <w:rFonts w:ascii="仿宋" w:hAnsi="仿宋" w:eastAsia="仿宋"/>
          <w:spacing w:val="-1"/>
          <w:sz w:val="24"/>
        </w:rPr>
      </w:pPr>
    </w:p>
    <w:p w14:paraId="05A41983">
      <w:pPr>
        <w:rPr>
          <w:rFonts w:ascii="仿宋" w:hAnsi="仿宋" w:eastAsia="仿宋"/>
          <w:spacing w:val="-1"/>
          <w:sz w:val="24"/>
        </w:rPr>
      </w:pPr>
    </w:p>
    <w:p w14:paraId="57160667">
      <w:pPr>
        <w:rPr>
          <w:rFonts w:ascii="仿宋" w:hAnsi="仿宋" w:eastAsia="仿宋"/>
          <w:spacing w:val="-1"/>
          <w:sz w:val="24"/>
        </w:rPr>
      </w:pPr>
    </w:p>
    <w:p w14:paraId="0B1CD7B5">
      <w:pPr>
        <w:rPr>
          <w:rFonts w:hint="eastAsia" w:ascii="仿宋" w:hAnsi="仿宋" w:eastAsia="仿宋"/>
          <w:spacing w:val="-1"/>
          <w:sz w:val="24"/>
        </w:rPr>
      </w:pP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05"/>
        <w:gridCol w:w="1511"/>
        <w:gridCol w:w="272"/>
        <w:gridCol w:w="1038"/>
        <w:gridCol w:w="924"/>
        <w:gridCol w:w="461"/>
        <w:gridCol w:w="1346"/>
        <w:gridCol w:w="1076"/>
        <w:gridCol w:w="93"/>
        <w:gridCol w:w="1292"/>
        <w:gridCol w:w="1042"/>
      </w:tblGrid>
      <w:tr w14:paraId="12AD7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0" w:type="pct"/>
            <w:vAlign w:val="center"/>
          </w:tcPr>
          <w:p w14:paraId="10DF95F6">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姓名</w:t>
            </w:r>
          </w:p>
        </w:tc>
        <w:tc>
          <w:tcPr>
            <w:tcW w:w="751" w:type="pct"/>
            <w:vAlign w:val="center"/>
          </w:tcPr>
          <w:p w14:paraId="5AB580FE">
            <w:pPr>
              <w:jc w:val="center"/>
              <w:rPr>
                <w:rFonts w:ascii="Arial" w:hAnsi="Arial" w:cs="Arial"/>
                <w:sz w:val="24"/>
                <w:szCs w:val="24"/>
              </w:rPr>
            </w:pPr>
            <w:r>
              <w:rPr>
                <w:rFonts w:hint="eastAsia" w:ascii="Arial" w:cs="Arial"/>
                <w:sz w:val="24"/>
                <w:szCs w:val="24"/>
              </w:rPr>
              <w:t>周海云</w:t>
            </w:r>
          </w:p>
        </w:tc>
        <w:tc>
          <w:tcPr>
            <w:tcW w:w="651" w:type="pct"/>
            <w:gridSpan w:val="2"/>
            <w:vAlign w:val="center"/>
          </w:tcPr>
          <w:p w14:paraId="004B60C2">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性别</w:t>
            </w:r>
          </w:p>
        </w:tc>
        <w:tc>
          <w:tcPr>
            <w:tcW w:w="459" w:type="pct"/>
            <w:vAlign w:val="center"/>
          </w:tcPr>
          <w:p w14:paraId="149F0418">
            <w:pPr>
              <w:jc w:val="center"/>
              <w:rPr>
                <w:rFonts w:ascii="Arial" w:hAnsi="Arial" w:cs="Arial"/>
                <w:sz w:val="24"/>
                <w:szCs w:val="24"/>
                <w:lang w:eastAsia="en-US"/>
              </w:rPr>
            </w:pPr>
            <w:r>
              <w:rPr>
                <w:rFonts w:hint="eastAsia" w:ascii="Arial" w:cs="Arial"/>
                <w:sz w:val="24"/>
                <w:szCs w:val="24"/>
                <w:lang w:eastAsia="en-US"/>
              </w:rPr>
              <w:t>男</w:t>
            </w:r>
          </w:p>
        </w:tc>
        <w:tc>
          <w:tcPr>
            <w:tcW w:w="898" w:type="pct"/>
            <w:gridSpan w:val="2"/>
            <w:vAlign w:val="center"/>
          </w:tcPr>
          <w:p w14:paraId="1A65075F">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专业技术职务</w:t>
            </w:r>
          </w:p>
        </w:tc>
        <w:tc>
          <w:tcPr>
            <w:tcW w:w="581" w:type="pct"/>
            <w:gridSpan w:val="2"/>
            <w:vAlign w:val="center"/>
          </w:tcPr>
          <w:p w14:paraId="26719D1A">
            <w:pPr>
              <w:jc w:val="center"/>
              <w:rPr>
                <w:rFonts w:ascii="Arial" w:hAnsi="Arial" w:cs="Arial"/>
                <w:sz w:val="24"/>
                <w:szCs w:val="24"/>
                <w:lang w:eastAsia="en-US"/>
              </w:rPr>
            </w:pPr>
            <w:r>
              <w:rPr>
                <w:rFonts w:hint="eastAsia" w:ascii="Arial" w:cs="Arial"/>
                <w:sz w:val="24"/>
                <w:szCs w:val="24"/>
                <w:lang w:eastAsia="en-US"/>
              </w:rPr>
              <w:t>教授</w:t>
            </w:r>
          </w:p>
        </w:tc>
        <w:tc>
          <w:tcPr>
            <w:tcW w:w="642" w:type="pct"/>
            <w:vAlign w:val="center"/>
          </w:tcPr>
          <w:p w14:paraId="7BBD1059">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行政职务</w:t>
            </w:r>
          </w:p>
        </w:tc>
        <w:tc>
          <w:tcPr>
            <w:tcW w:w="517" w:type="pct"/>
            <w:vAlign w:val="center"/>
          </w:tcPr>
          <w:p w14:paraId="2BE5AABC">
            <w:pPr>
              <w:jc w:val="center"/>
              <w:rPr>
                <w:rFonts w:ascii="Arial" w:hAnsi="Arial" w:cs="Arial"/>
                <w:sz w:val="24"/>
                <w:szCs w:val="24"/>
                <w:lang w:eastAsia="en-US"/>
              </w:rPr>
            </w:pPr>
          </w:p>
        </w:tc>
      </w:tr>
      <w:tr w14:paraId="3BA59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500" w:type="pct"/>
            <w:vAlign w:val="center"/>
          </w:tcPr>
          <w:p w14:paraId="38EDA045">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拟承担</w:t>
            </w:r>
          </w:p>
          <w:p w14:paraId="16F51B92">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课程</w:t>
            </w:r>
          </w:p>
        </w:tc>
        <w:tc>
          <w:tcPr>
            <w:tcW w:w="1861" w:type="pct"/>
            <w:gridSpan w:val="4"/>
            <w:vAlign w:val="center"/>
          </w:tcPr>
          <w:p w14:paraId="35CE5321">
            <w:pPr>
              <w:tabs>
                <w:tab w:val="left" w:pos="1148"/>
              </w:tabs>
              <w:spacing w:before="14" w:line="306" w:lineRule="exact"/>
              <w:jc w:val="center"/>
              <w:rPr>
                <w:rFonts w:ascii="Arial" w:hAnsi="Arial" w:cs="Arial"/>
                <w:sz w:val="24"/>
                <w:szCs w:val="24"/>
              </w:rPr>
            </w:pPr>
            <w:r>
              <w:rPr>
                <w:rFonts w:hint="eastAsia" w:ascii="Arial" w:cs="Arial"/>
                <w:sz w:val="24"/>
                <w:szCs w:val="24"/>
              </w:rPr>
              <w:t>田径运动</w:t>
            </w:r>
          </w:p>
        </w:tc>
        <w:tc>
          <w:tcPr>
            <w:tcW w:w="898" w:type="pct"/>
            <w:gridSpan w:val="2"/>
            <w:vAlign w:val="center"/>
          </w:tcPr>
          <w:p w14:paraId="7933321A">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现在所在单位</w:t>
            </w:r>
          </w:p>
        </w:tc>
        <w:tc>
          <w:tcPr>
            <w:tcW w:w="1740" w:type="pct"/>
            <w:gridSpan w:val="4"/>
            <w:vAlign w:val="center"/>
          </w:tcPr>
          <w:p w14:paraId="78F9690A">
            <w:pPr>
              <w:spacing w:before="14" w:line="306" w:lineRule="exact"/>
              <w:ind w:firstLine="285"/>
              <w:jc w:val="center"/>
              <w:rPr>
                <w:rFonts w:ascii="Arial" w:hAnsi="Arial" w:cs="Arial"/>
                <w:sz w:val="24"/>
                <w:szCs w:val="24"/>
              </w:rPr>
            </w:pPr>
            <w:r>
              <w:rPr>
                <w:rFonts w:hint="eastAsia" w:ascii="Arial" w:cs="Arial"/>
                <w:sz w:val="24"/>
                <w:szCs w:val="24"/>
                <w:lang w:eastAsia="en-US"/>
              </w:rPr>
              <w:t>石家庄学院</w:t>
            </w:r>
            <w:r>
              <w:rPr>
                <w:rFonts w:hint="eastAsia" w:ascii="Arial" w:cs="Arial"/>
                <w:sz w:val="24"/>
                <w:szCs w:val="24"/>
              </w:rPr>
              <w:t>体育学院</w:t>
            </w:r>
          </w:p>
        </w:tc>
      </w:tr>
      <w:tr w14:paraId="4395E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2535A477">
            <w:pPr>
              <w:spacing w:before="14" w:line="306" w:lineRule="exact"/>
              <w:jc w:val="center"/>
              <w:rPr>
                <w:rFonts w:ascii="Arial" w:hAnsi="Arial" w:eastAsia="仿宋" w:cs="Arial"/>
                <w:sz w:val="24"/>
                <w:szCs w:val="24"/>
              </w:rPr>
            </w:pPr>
            <w:r>
              <w:rPr>
                <w:rFonts w:hint="eastAsia" w:ascii="Arial" w:hAnsi="仿宋" w:eastAsia="仿宋" w:cs="Arial"/>
                <w:sz w:val="24"/>
                <w:szCs w:val="24"/>
              </w:rPr>
              <w:t>最后学历毕业时间、</w:t>
            </w:r>
          </w:p>
          <w:p w14:paraId="67BA1623">
            <w:pPr>
              <w:spacing w:before="14" w:line="306" w:lineRule="exact"/>
              <w:jc w:val="center"/>
              <w:rPr>
                <w:rFonts w:ascii="Arial" w:hAnsi="Arial" w:eastAsia="仿宋" w:cs="Arial"/>
                <w:sz w:val="24"/>
                <w:szCs w:val="24"/>
              </w:rPr>
            </w:pPr>
            <w:r>
              <w:rPr>
                <w:rFonts w:hint="eastAsia" w:ascii="Arial" w:hAnsi="仿宋" w:eastAsia="仿宋" w:cs="Arial"/>
                <w:sz w:val="24"/>
                <w:szCs w:val="24"/>
              </w:rPr>
              <w:t>学校、专业</w:t>
            </w:r>
          </w:p>
        </w:tc>
        <w:tc>
          <w:tcPr>
            <w:tcW w:w="3614" w:type="pct"/>
            <w:gridSpan w:val="8"/>
            <w:vAlign w:val="center"/>
          </w:tcPr>
          <w:p w14:paraId="777F0E03">
            <w:pPr>
              <w:pStyle w:val="20"/>
              <w:spacing w:line="440" w:lineRule="exact"/>
              <w:ind w:firstLine="480" w:firstLineChars="200"/>
              <w:jc w:val="center"/>
              <w:rPr>
                <w:rFonts w:ascii="Arial" w:hAnsi="Arial" w:cs="Arial"/>
              </w:rPr>
            </w:pPr>
            <w:r>
              <w:rPr>
                <w:rFonts w:hint="eastAsia" w:ascii="Arial" w:cs="Arial"/>
              </w:rPr>
              <w:t>本科学历，</w:t>
            </w:r>
            <w:r>
              <w:rPr>
                <w:rFonts w:ascii="Arial" w:hAnsi="Arial" w:cs="Arial"/>
              </w:rPr>
              <w:t>19</w:t>
            </w:r>
            <w:r>
              <w:rPr>
                <w:rFonts w:hint="eastAsia" w:ascii="Arial" w:hAnsi="Arial" w:cs="Arial"/>
              </w:rPr>
              <w:t>87</w:t>
            </w:r>
            <w:r>
              <w:rPr>
                <w:rFonts w:hint="eastAsia" w:ascii="Arial" w:cs="Arial"/>
              </w:rPr>
              <w:t>年毕业于河北师范大学，体育教育专业</w:t>
            </w:r>
          </w:p>
        </w:tc>
      </w:tr>
      <w:tr w14:paraId="1A003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86" w:type="pct"/>
            <w:gridSpan w:val="3"/>
            <w:vAlign w:val="center"/>
          </w:tcPr>
          <w:p w14:paraId="5D31AB1E">
            <w:pPr>
              <w:spacing w:before="14" w:line="306" w:lineRule="exact"/>
              <w:jc w:val="center"/>
              <w:rPr>
                <w:rFonts w:ascii="Arial" w:hAnsi="Arial" w:eastAsia="仿宋" w:cs="Arial"/>
                <w:sz w:val="24"/>
                <w:szCs w:val="24"/>
                <w:lang w:eastAsia="en-US"/>
              </w:rPr>
            </w:pPr>
            <w:r>
              <w:rPr>
                <w:rFonts w:hint="eastAsia" w:ascii="Arial" w:hAnsi="仿宋" w:eastAsia="仿宋" w:cs="Arial"/>
                <w:sz w:val="24"/>
                <w:szCs w:val="24"/>
                <w:lang w:eastAsia="en-US"/>
              </w:rPr>
              <w:t>主要研究方向</w:t>
            </w:r>
          </w:p>
        </w:tc>
        <w:tc>
          <w:tcPr>
            <w:tcW w:w="3614" w:type="pct"/>
            <w:gridSpan w:val="8"/>
            <w:vAlign w:val="center"/>
          </w:tcPr>
          <w:p w14:paraId="1B096779">
            <w:pPr>
              <w:pStyle w:val="20"/>
              <w:spacing w:line="440" w:lineRule="exact"/>
              <w:ind w:firstLine="480" w:firstLineChars="200"/>
              <w:jc w:val="center"/>
              <w:rPr>
                <w:rFonts w:ascii="Arial" w:hAnsi="Arial" w:cs="Arial"/>
              </w:rPr>
            </w:pPr>
            <w:r>
              <w:rPr>
                <w:rFonts w:hint="eastAsia" w:ascii="Arial" w:cs="Arial"/>
              </w:rPr>
              <w:t>体育理论及专项技能与实践运用</w:t>
            </w:r>
          </w:p>
        </w:tc>
      </w:tr>
      <w:tr w14:paraId="6643F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0" w:hRule="atLeast"/>
          <w:jc w:val="center"/>
        </w:trPr>
        <w:tc>
          <w:tcPr>
            <w:tcW w:w="1386" w:type="pct"/>
            <w:gridSpan w:val="3"/>
            <w:vAlign w:val="center"/>
          </w:tcPr>
          <w:p w14:paraId="764746F7">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从事教育教学改革研究及获奖情况（含教改项目、研究论文、慕课、</w:t>
            </w:r>
          </w:p>
          <w:p w14:paraId="067020DC">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教材等）</w:t>
            </w:r>
          </w:p>
        </w:tc>
        <w:tc>
          <w:tcPr>
            <w:tcW w:w="3614" w:type="pct"/>
            <w:gridSpan w:val="8"/>
          </w:tcPr>
          <w:p w14:paraId="7189B52C">
            <w:pPr>
              <w:spacing w:line="360" w:lineRule="exact"/>
              <w:ind w:firstLine="482"/>
              <w:rPr>
                <w:rFonts w:ascii="Arial" w:cs="Arial"/>
                <w:sz w:val="24"/>
                <w:szCs w:val="24"/>
              </w:rPr>
            </w:pPr>
          </w:p>
          <w:p w14:paraId="4003881E">
            <w:pPr>
              <w:pStyle w:val="20"/>
              <w:spacing w:line="440" w:lineRule="exact"/>
              <w:ind w:firstLine="480" w:firstLineChars="200"/>
              <w:jc w:val="both"/>
              <w:rPr>
                <w:rFonts w:ascii="Arial" w:cs="Arial"/>
              </w:rPr>
            </w:pPr>
            <w:r>
              <w:rPr>
                <w:rFonts w:hint="eastAsia" w:ascii="Arial" w:cs="Arial"/>
                <w:lang w:val="zh-CN"/>
              </w:rPr>
              <w:t>历任石家庄学院体育学院田径教研室主任、技能教研室主任，体育教育系主任（截止</w:t>
            </w:r>
            <w:r>
              <w:rPr>
                <w:rFonts w:hint="eastAsia" w:ascii="Arial" w:cs="Arial"/>
              </w:rPr>
              <w:t>2022年</w:t>
            </w:r>
            <w:r>
              <w:rPr>
                <w:rFonts w:hint="eastAsia" w:ascii="Arial" w:cs="Arial"/>
                <w:lang w:val="zh-CN"/>
              </w:rPr>
              <w:t>），体育学院教学督导委员。</w:t>
            </w:r>
            <w:r>
              <w:rPr>
                <w:rFonts w:hint="eastAsia" w:ascii="Arial" w:cs="Arial"/>
              </w:rPr>
              <w:t>公开发表论文20余篇，主持与参与省部级和厅局级课题12余项。</w:t>
            </w:r>
          </w:p>
          <w:p w14:paraId="1C099F63">
            <w:pPr>
              <w:pStyle w:val="20"/>
              <w:spacing w:line="440" w:lineRule="exact"/>
              <w:ind w:firstLine="480" w:firstLineChars="200"/>
              <w:jc w:val="both"/>
              <w:rPr>
                <w:rFonts w:ascii="Arial" w:cs="Arial"/>
                <w:lang w:val="zh-CN"/>
              </w:rPr>
            </w:pPr>
            <w:r>
              <w:rPr>
                <w:rFonts w:hint="eastAsia" w:ascii="Arial" w:cs="Arial"/>
                <w:lang w:val="zh-CN"/>
              </w:rPr>
              <w:t>残奥会运动项目“硬地滚球”国际</w:t>
            </w:r>
            <w:r>
              <w:rPr>
                <w:rFonts w:hint="eastAsia" w:ascii="Arial" w:cs="Arial"/>
              </w:rPr>
              <w:t>D级裁判、国家A级裁判；田径国家一级裁判。</w:t>
            </w:r>
            <w:r>
              <w:rPr>
                <w:rFonts w:hint="eastAsia" w:ascii="Arial" w:cs="Arial"/>
                <w:lang w:val="zh-CN"/>
              </w:rPr>
              <w:t>先后荣获</w:t>
            </w:r>
            <w:r>
              <w:rPr>
                <w:rFonts w:hint="eastAsia" w:ascii="Arial" w:cs="Arial"/>
              </w:rPr>
              <w:t>2008年北京残奥会组委会题名嘉奖裁判员；2010年广州亚残会、2023杭州亚残会组委会题名优秀裁判员。</w:t>
            </w:r>
            <w:r>
              <w:rPr>
                <w:rFonts w:hint="eastAsia" w:ascii="Arial" w:cs="Arial"/>
                <w:lang w:val="zh-CN"/>
              </w:rPr>
              <w:t>河北省高校优秀体育教师、河北省高校优秀教练员、石家庄学院优秀教师、石家庄学院三育人优秀人才、石家庄学院学生最喜欢教师等荣誉称号。</w:t>
            </w:r>
          </w:p>
          <w:p w14:paraId="7EC7A9AB">
            <w:pPr>
              <w:ind w:firstLine="480" w:firstLineChars="200"/>
              <w:jc w:val="both"/>
              <w:rPr>
                <w:rFonts w:ascii="Arial" w:hAnsi="Arial" w:cs="Arial"/>
                <w:sz w:val="24"/>
                <w:szCs w:val="24"/>
                <w:lang w:val="en-US"/>
              </w:rPr>
            </w:pPr>
          </w:p>
        </w:tc>
      </w:tr>
      <w:tr w14:paraId="191C9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jc w:val="center"/>
        </w:trPr>
        <w:tc>
          <w:tcPr>
            <w:tcW w:w="1386" w:type="pct"/>
            <w:gridSpan w:val="3"/>
            <w:vAlign w:val="center"/>
          </w:tcPr>
          <w:p w14:paraId="55696496">
            <w:pPr>
              <w:spacing w:line="244" w:lineRule="auto"/>
              <w:ind w:left="126" w:right="117"/>
              <w:jc w:val="center"/>
              <w:rPr>
                <w:rFonts w:ascii="Arial" w:hAnsi="Arial" w:eastAsia="仿宋" w:cs="Arial"/>
                <w:sz w:val="24"/>
                <w:szCs w:val="24"/>
              </w:rPr>
            </w:pPr>
            <w:r>
              <w:rPr>
                <w:rFonts w:hint="eastAsia" w:ascii="Arial" w:hAnsi="仿宋" w:eastAsia="仿宋" w:cs="Arial"/>
                <w:sz w:val="24"/>
                <w:szCs w:val="24"/>
              </w:rPr>
              <w:t>从事科学研究及获奖情况</w:t>
            </w:r>
          </w:p>
        </w:tc>
        <w:tc>
          <w:tcPr>
            <w:tcW w:w="3614" w:type="pct"/>
            <w:gridSpan w:val="8"/>
            <w:vAlign w:val="center"/>
          </w:tcPr>
          <w:p w14:paraId="02E113CB">
            <w:pPr>
              <w:pStyle w:val="20"/>
              <w:spacing w:line="440" w:lineRule="exact"/>
              <w:ind w:firstLine="480" w:firstLineChars="200"/>
              <w:jc w:val="both"/>
              <w:rPr>
                <w:rFonts w:ascii="Arial" w:hAnsi="Arial" w:cs="Arial"/>
              </w:rPr>
            </w:pPr>
            <w:r>
              <w:rPr>
                <w:rFonts w:hint="eastAsia" w:ascii="Arial" w:cs="Arial"/>
                <w:lang w:val="zh-CN"/>
              </w:rPr>
              <w:t>先后主持与主研国家社科、河北省哲学社会基金、河北省教改课题项目等3项，获河北省教改项目三等奖一项。</w:t>
            </w:r>
          </w:p>
        </w:tc>
      </w:tr>
      <w:tr w14:paraId="44B48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41175F54">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近三年获得教学研究经</w:t>
            </w:r>
          </w:p>
          <w:p w14:paraId="48D15FB0">
            <w:pPr>
              <w:spacing w:before="14" w:line="306" w:lineRule="exact"/>
              <w:jc w:val="both"/>
              <w:rPr>
                <w:rFonts w:ascii="Arial" w:hAnsi="Arial" w:eastAsia="仿宋" w:cs="Arial"/>
                <w:sz w:val="24"/>
                <w:szCs w:val="24"/>
              </w:rPr>
            </w:pPr>
            <w:r>
              <w:rPr>
                <w:rFonts w:hint="eastAsia" w:ascii="Arial" w:hAnsi="仿宋" w:eastAsia="仿宋" w:cs="Arial"/>
                <w:sz w:val="24"/>
                <w:szCs w:val="24"/>
              </w:rPr>
              <w:t>费（万元）</w:t>
            </w:r>
          </w:p>
        </w:tc>
        <w:tc>
          <w:tcPr>
            <w:tcW w:w="1204" w:type="pct"/>
            <w:gridSpan w:val="3"/>
            <w:vAlign w:val="center"/>
          </w:tcPr>
          <w:p w14:paraId="1FBFC7FD">
            <w:pPr>
              <w:spacing w:before="14" w:line="306" w:lineRule="exact"/>
              <w:jc w:val="center"/>
              <w:rPr>
                <w:rFonts w:ascii="Arial" w:hAnsi="Arial" w:eastAsia="仿宋" w:cs="Arial"/>
                <w:sz w:val="24"/>
                <w:szCs w:val="24"/>
                <w:lang w:eastAsia="en-US"/>
              </w:rPr>
            </w:pPr>
            <w:r>
              <w:rPr>
                <w:rFonts w:ascii="Arial" w:hAnsi="Arial" w:eastAsia="仿宋" w:cs="Arial"/>
                <w:sz w:val="24"/>
                <w:szCs w:val="24"/>
                <w:lang w:eastAsia="en-US"/>
              </w:rPr>
              <w:t>0</w:t>
            </w:r>
          </w:p>
        </w:tc>
        <w:tc>
          <w:tcPr>
            <w:tcW w:w="1204" w:type="pct"/>
            <w:gridSpan w:val="2"/>
            <w:vAlign w:val="center"/>
          </w:tcPr>
          <w:p w14:paraId="09E7153C">
            <w:pPr>
              <w:spacing w:before="14" w:line="306" w:lineRule="exact"/>
              <w:jc w:val="both"/>
              <w:rPr>
                <w:rFonts w:ascii="Arial" w:hAnsi="Arial" w:eastAsia="仿宋" w:cs="Arial"/>
                <w:sz w:val="24"/>
                <w:szCs w:val="24"/>
              </w:rPr>
            </w:pPr>
            <w:r>
              <w:rPr>
                <w:rFonts w:hint="eastAsia" w:ascii="Arial" w:hAnsi="仿宋" w:eastAsia="仿宋" w:cs="Arial"/>
                <w:sz w:val="24"/>
                <w:szCs w:val="24"/>
              </w:rPr>
              <w:t>近三年获得科学研</w:t>
            </w:r>
          </w:p>
          <w:p w14:paraId="571F044E">
            <w:pPr>
              <w:spacing w:before="14" w:line="306" w:lineRule="exact"/>
              <w:jc w:val="both"/>
              <w:rPr>
                <w:rFonts w:ascii="Arial" w:hAnsi="Arial" w:eastAsia="仿宋" w:cs="Arial"/>
                <w:sz w:val="24"/>
                <w:szCs w:val="24"/>
              </w:rPr>
            </w:pPr>
            <w:r>
              <w:rPr>
                <w:rFonts w:hint="eastAsia" w:ascii="Arial" w:hAnsi="仿宋" w:eastAsia="仿宋" w:cs="Arial"/>
                <w:sz w:val="24"/>
                <w:szCs w:val="24"/>
              </w:rPr>
              <w:t>究经费（万元）</w:t>
            </w:r>
          </w:p>
        </w:tc>
        <w:tc>
          <w:tcPr>
            <w:tcW w:w="1206" w:type="pct"/>
            <w:gridSpan w:val="3"/>
            <w:vAlign w:val="center"/>
          </w:tcPr>
          <w:p w14:paraId="63252F3A">
            <w:pPr>
              <w:spacing w:before="14" w:line="306" w:lineRule="exact"/>
              <w:jc w:val="center"/>
              <w:rPr>
                <w:rFonts w:ascii="Arial" w:hAnsi="Arial" w:eastAsia="仿宋" w:cs="Arial"/>
                <w:sz w:val="24"/>
                <w:szCs w:val="24"/>
              </w:rPr>
            </w:pPr>
            <w:r>
              <w:rPr>
                <w:rFonts w:hint="eastAsia" w:ascii="Arial" w:hAnsi="Arial" w:eastAsia="仿宋" w:cs="Arial"/>
                <w:sz w:val="24"/>
                <w:szCs w:val="24"/>
                <w:lang w:val="en-US"/>
              </w:rPr>
              <w:t>0</w:t>
            </w:r>
          </w:p>
        </w:tc>
      </w:tr>
      <w:tr w14:paraId="1B286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1386" w:type="pct"/>
            <w:gridSpan w:val="3"/>
            <w:vAlign w:val="center"/>
          </w:tcPr>
          <w:p w14:paraId="4353F28F">
            <w:pPr>
              <w:spacing w:before="14" w:line="306" w:lineRule="exact"/>
              <w:jc w:val="both"/>
              <w:rPr>
                <w:rFonts w:ascii="Arial" w:hAnsi="Arial" w:eastAsia="仿宋" w:cs="Arial"/>
                <w:sz w:val="24"/>
                <w:szCs w:val="24"/>
              </w:rPr>
            </w:pPr>
            <w:r>
              <w:rPr>
                <w:rFonts w:hint="eastAsia" w:ascii="Arial" w:hAnsi="仿宋" w:eastAsia="仿宋" w:cs="Arial"/>
                <w:sz w:val="24"/>
                <w:szCs w:val="24"/>
              </w:rPr>
              <w:t>近三年给本科生授课</w:t>
            </w:r>
          </w:p>
          <w:p w14:paraId="2725865D">
            <w:pPr>
              <w:spacing w:before="14" w:line="306" w:lineRule="exact"/>
              <w:jc w:val="both"/>
              <w:rPr>
                <w:rFonts w:ascii="Arial" w:hAnsi="Arial" w:eastAsia="仿宋" w:cs="Arial"/>
                <w:sz w:val="24"/>
                <w:szCs w:val="24"/>
              </w:rPr>
            </w:pPr>
            <w:r>
              <w:rPr>
                <w:rFonts w:hint="eastAsia" w:ascii="Arial" w:hAnsi="仿宋" w:eastAsia="仿宋" w:cs="Arial"/>
                <w:sz w:val="24"/>
                <w:szCs w:val="24"/>
              </w:rPr>
              <w:t>课程及学时数</w:t>
            </w:r>
          </w:p>
        </w:tc>
        <w:tc>
          <w:tcPr>
            <w:tcW w:w="1204" w:type="pct"/>
            <w:gridSpan w:val="3"/>
            <w:vAlign w:val="center"/>
          </w:tcPr>
          <w:p w14:paraId="27A576CB">
            <w:pPr>
              <w:spacing w:before="14" w:line="306" w:lineRule="exact"/>
              <w:jc w:val="center"/>
              <w:rPr>
                <w:rFonts w:ascii="Arial" w:hAnsi="Arial" w:eastAsia="仿宋" w:cs="Arial"/>
                <w:sz w:val="24"/>
                <w:szCs w:val="24"/>
                <w:lang w:val="en-US"/>
              </w:rPr>
            </w:pPr>
            <w:r>
              <w:rPr>
                <w:rFonts w:hint="eastAsia" w:ascii="Arial" w:hAnsi="仿宋" w:eastAsia="仿宋" w:cs="Arial"/>
                <w:sz w:val="24"/>
                <w:szCs w:val="24"/>
              </w:rPr>
              <w:t>田径专选、田径竞赛组织与裁判</w:t>
            </w:r>
            <w:r>
              <w:rPr>
                <w:rFonts w:ascii="Arial" w:hAnsi="Arial" w:eastAsia="仿宋" w:cs="Arial"/>
                <w:sz w:val="24"/>
                <w:szCs w:val="24"/>
              </w:rPr>
              <w:t>/</w:t>
            </w:r>
            <w:r>
              <w:rPr>
                <w:rFonts w:hint="eastAsia" w:ascii="Arial" w:hAnsi="Arial" w:eastAsia="仿宋" w:cs="Arial"/>
                <w:sz w:val="24"/>
                <w:szCs w:val="24"/>
                <w:lang w:val="en-US"/>
              </w:rPr>
              <w:t>540</w:t>
            </w:r>
          </w:p>
        </w:tc>
        <w:tc>
          <w:tcPr>
            <w:tcW w:w="1204" w:type="pct"/>
            <w:gridSpan w:val="2"/>
            <w:vAlign w:val="center"/>
          </w:tcPr>
          <w:p w14:paraId="14EABF72">
            <w:pPr>
              <w:spacing w:before="14" w:line="306" w:lineRule="exact"/>
              <w:jc w:val="both"/>
              <w:rPr>
                <w:rFonts w:ascii="Arial" w:hAnsi="Arial" w:eastAsia="仿宋" w:cs="Arial"/>
                <w:sz w:val="24"/>
                <w:szCs w:val="24"/>
              </w:rPr>
            </w:pPr>
            <w:r>
              <w:rPr>
                <w:rFonts w:hint="eastAsia" w:ascii="Arial" w:hAnsi="仿宋" w:eastAsia="仿宋" w:cs="Arial"/>
                <w:sz w:val="24"/>
                <w:szCs w:val="24"/>
              </w:rPr>
              <w:t>近三年指导本科毕</w:t>
            </w:r>
          </w:p>
          <w:p w14:paraId="75ADD2F3">
            <w:pPr>
              <w:spacing w:before="14" w:line="306" w:lineRule="exact"/>
              <w:jc w:val="both"/>
              <w:rPr>
                <w:rFonts w:ascii="Arial" w:hAnsi="Arial" w:eastAsia="仿宋" w:cs="Arial"/>
                <w:sz w:val="24"/>
                <w:szCs w:val="24"/>
              </w:rPr>
            </w:pPr>
            <w:r>
              <w:rPr>
                <w:rFonts w:hint="eastAsia" w:ascii="Arial" w:hAnsi="仿宋" w:eastAsia="仿宋" w:cs="Arial"/>
                <w:sz w:val="24"/>
                <w:szCs w:val="24"/>
              </w:rPr>
              <w:t>业设计（人次）</w:t>
            </w:r>
          </w:p>
        </w:tc>
        <w:tc>
          <w:tcPr>
            <w:tcW w:w="1206" w:type="pct"/>
            <w:gridSpan w:val="3"/>
            <w:vAlign w:val="center"/>
          </w:tcPr>
          <w:p w14:paraId="196D7FE9">
            <w:pPr>
              <w:spacing w:before="14" w:line="306" w:lineRule="exact"/>
              <w:jc w:val="center"/>
              <w:rPr>
                <w:rFonts w:ascii="Arial" w:hAnsi="Arial" w:eastAsia="仿宋" w:cs="Arial"/>
                <w:sz w:val="24"/>
                <w:szCs w:val="24"/>
                <w:lang w:val="en-US"/>
              </w:rPr>
            </w:pPr>
            <w:r>
              <w:rPr>
                <w:rFonts w:hint="eastAsia" w:ascii="Arial" w:hAnsi="Arial" w:eastAsia="仿宋" w:cs="Arial"/>
                <w:sz w:val="24"/>
                <w:szCs w:val="24"/>
                <w:lang w:val="en-US"/>
              </w:rPr>
              <w:t>24</w:t>
            </w:r>
          </w:p>
        </w:tc>
      </w:tr>
    </w:tbl>
    <w:p w14:paraId="13308C9D">
      <w:pPr>
        <w:rPr>
          <w:rFonts w:ascii="仿宋" w:hAnsi="仿宋" w:eastAsia="仿宋"/>
          <w:spacing w:val="-1"/>
          <w:sz w:val="24"/>
        </w:rPr>
      </w:pPr>
      <w:r>
        <w:rPr>
          <w:rFonts w:hint="eastAsia" w:ascii="仿宋" w:hAnsi="仿宋" w:eastAsia="仿宋"/>
          <w:b/>
          <w:sz w:val="24"/>
        </w:rPr>
        <w:t>注：</w:t>
      </w:r>
      <w:r>
        <w:rPr>
          <w:rFonts w:hint="eastAsia" w:ascii="仿宋" w:hAnsi="仿宋" w:eastAsia="仿宋"/>
          <w:spacing w:val="-1"/>
          <w:sz w:val="24"/>
        </w:rPr>
        <w:t>填写三至五人，只填本专业专任教师，每人一表。</w:t>
      </w:r>
    </w:p>
    <w:p w14:paraId="0E325E9B">
      <w:pPr>
        <w:rPr>
          <w:rFonts w:ascii="仿宋" w:hAnsi="仿宋" w:eastAsia="仿宋"/>
          <w:spacing w:val="-1"/>
          <w:sz w:val="24"/>
        </w:rPr>
      </w:pPr>
    </w:p>
    <w:bookmarkEnd w:id="2"/>
    <w:p w14:paraId="30BF6F84">
      <w:pPr>
        <w:spacing w:line="362" w:lineRule="exact"/>
        <w:rPr>
          <w:sz w:val="10"/>
        </w:rPr>
      </w:pPr>
      <w:r>
        <w:rPr>
          <w:sz w:val="24"/>
        </w:rPr>
        <w:br w:type="page"/>
      </w:r>
    </w:p>
    <w:p w14:paraId="0ED28014">
      <w:pPr>
        <w:spacing w:line="400" w:lineRule="exact"/>
        <w:ind w:left="20"/>
        <w:jc w:val="center"/>
        <w:rPr>
          <w:rFonts w:ascii="黑体" w:hAnsi="黑体" w:eastAsia="黑体"/>
          <w:sz w:val="36"/>
          <w:szCs w:val="36"/>
        </w:rPr>
      </w:pPr>
      <w:r>
        <w:rPr>
          <w:rFonts w:ascii="黑体" w:hAnsi="黑体" w:eastAsia="黑体"/>
          <w:sz w:val="36"/>
          <w:szCs w:val="36"/>
        </w:rPr>
        <w:t>6.</w:t>
      </w:r>
      <w:r>
        <w:rPr>
          <w:rFonts w:hint="eastAsia" w:ascii="黑体" w:hAnsi="黑体" w:eastAsia="黑体"/>
          <w:sz w:val="36"/>
          <w:szCs w:val="36"/>
        </w:rPr>
        <w:t>教学条件情况表</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14:paraId="4CD08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jc w:val="center"/>
        </w:trPr>
        <w:tc>
          <w:tcPr>
            <w:tcW w:w="2660" w:type="dxa"/>
            <w:tcBorders>
              <w:right w:val="single" w:color="000000" w:sz="6" w:space="0"/>
            </w:tcBorders>
            <w:vAlign w:val="center"/>
          </w:tcPr>
          <w:p w14:paraId="51A05F70">
            <w:pPr>
              <w:spacing w:line="307" w:lineRule="exact"/>
              <w:jc w:val="both"/>
              <w:rPr>
                <w:rFonts w:ascii="Arial" w:hAnsi="Arial" w:eastAsia="仿宋" w:cs="Arial"/>
                <w:sz w:val="24"/>
              </w:rPr>
            </w:pPr>
            <w:r>
              <w:rPr>
                <w:rFonts w:hint="eastAsia" w:ascii="Arial" w:hAnsi="仿宋" w:eastAsia="仿宋" w:cs="Arial"/>
                <w:spacing w:val="-1"/>
                <w:sz w:val="24"/>
              </w:rPr>
              <w:t>可用于该专业的教学实验设备总价值</w:t>
            </w:r>
            <w:r>
              <w:rPr>
                <w:rFonts w:hint="eastAsia" w:ascii="Arial" w:hAnsi="仿宋" w:eastAsia="仿宋" w:cs="Arial"/>
                <w:sz w:val="24"/>
              </w:rPr>
              <w:t>（万元）</w:t>
            </w:r>
          </w:p>
        </w:tc>
        <w:tc>
          <w:tcPr>
            <w:tcW w:w="2125" w:type="dxa"/>
            <w:tcBorders>
              <w:left w:val="single" w:color="000000" w:sz="6" w:space="0"/>
            </w:tcBorders>
            <w:vAlign w:val="center"/>
          </w:tcPr>
          <w:p w14:paraId="74AE1F59">
            <w:pPr>
              <w:jc w:val="center"/>
              <w:rPr>
                <w:rFonts w:ascii="Arial" w:hAnsi="Arial" w:eastAsia="仿宋" w:cs="Arial"/>
                <w:sz w:val="24"/>
              </w:rPr>
            </w:pPr>
            <w:r>
              <w:rPr>
                <w:rFonts w:ascii="Arial" w:hAnsi="Arial" w:eastAsia="仿宋" w:cs="Arial"/>
                <w:sz w:val="24"/>
              </w:rPr>
              <w:t>648.7</w:t>
            </w:r>
          </w:p>
        </w:tc>
        <w:tc>
          <w:tcPr>
            <w:tcW w:w="2696" w:type="dxa"/>
            <w:vAlign w:val="center"/>
          </w:tcPr>
          <w:p w14:paraId="17C55BE0">
            <w:pPr>
              <w:spacing w:line="307" w:lineRule="exact"/>
              <w:jc w:val="both"/>
              <w:rPr>
                <w:rFonts w:ascii="Arial" w:hAnsi="Arial" w:eastAsia="仿宋" w:cs="Arial"/>
                <w:sz w:val="24"/>
              </w:rPr>
            </w:pPr>
            <w:r>
              <w:rPr>
                <w:rFonts w:hint="eastAsia" w:ascii="Arial" w:hAnsi="仿宋" w:eastAsia="仿宋" w:cs="Arial"/>
                <w:sz w:val="24"/>
              </w:rPr>
              <w:t>可用于该专业的教学实</w:t>
            </w:r>
            <w:r>
              <w:rPr>
                <w:rFonts w:hint="eastAsia" w:ascii="Arial" w:hAnsi="仿宋" w:eastAsia="仿宋" w:cs="Arial"/>
                <w:spacing w:val="-9"/>
                <w:sz w:val="24"/>
              </w:rPr>
              <w:t>验设备数量</w:t>
            </w:r>
            <w:r>
              <w:rPr>
                <w:rFonts w:hint="eastAsia" w:ascii="Arial" w:hAnsi="仿宋" w:eastAsia="仿宋" w:cs="Arial"/>
                <w:sz w:val="24"/>
              </w:rPr>
              <w:t>（千元以上）</w:t>
            </w:r>
          </w:p>
        </w:tc>
        <w:tc>
          <w:tcPr>
            <w:tcW w:w="2093" w:type="dxa"/>
            <w:vAlign w:val="center"/>
          </w:tcPr>
          <w:p w14:paraId="233FDE64">
            <w:pPr>
              <w:jc w:val="center"/>
              <w:rPr>
                <w:rFonts w:ascii="Arial" w:hAnsi="Arial" w:eastAsia="仿宋" w:cs="Arial"/>
                <w:sz w:val="24"/>
              </w:rPr>
            </w:pPr>
            <w:r>
              <w:rPr>
                <w:rFonts w:ascii="Arial" w:hAnsi="Arial" w:eastAsia="仿宋" w:cs="Arial"/>
                <w:sz w:val="24"/>
              </w:rPr>
              <w:t>759</w:t>
            </w:r>
          </w:p>
        </w:tc>
      </w:tr>
      <w:tr w14:paraId="3E07B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660" w:type="dxa"/>
            <w:tcBorders>
              <w:right w:val="single" w:color="000000" w:sz="6" w:space="0"/>
            </w:tcBorders>
            <w:vAlign w:val="center"/>
          </w:tcPr>
          <w:p w14:paraId="6B05EAB0">
            <w:pPr>
              <w:spacing w:before="79"/>
              <w:jc w:val="both"/>
              <w:rPr>
                <w:rFonts w:ascii="Arial" w:hAnsi="Arial" w:eastAsia="仿宋" w:cs="Arial"/>
                <w:sz w:val="24"/>
              </w:rPr>
            </w:pPr>
            <w:r>
              <w:rPr>
                <w:rFonts w:hint="eastAsia" w:ascii="Arial" w:hAnsi="仿宋" w:eastAsia="仿宋" w:cs="Arial"/>
                <w:sz w:val="24"/>
              </w:rPr>
              <w:t>开办经费及来源</w:t>
            </w:r>
          </w:p>
        </w:tc>
        <w:tc>
          <w:tcPr>
            <w:tcW w:w="6914" w:type="dxa"/>
            <w:gridSpan w:val="3"/>
            <w:tcBorders>
              <w:left w:val="single" w:color="000000" w:sz="6" w:space="0"/>
            </w:tcBorders>
            <w:vAlign w:val="center"/>
          </w:tcPr>
          <w:p w14:paraId="29EA29AC">
            <w:pPr>
              <w:jc w:val="center"/>
              <w:rPr>
                <w:rFonts w:ascii="Arial" w:hAnsi="Arial" w:cs="Arial"/>
                <w:sz w:val="24"/>
              </w:rPr>
            </w:pPr>
            <w:r>
              <w:rPr>
                <w:rFonts w:hint="eastAsia" w:ascii="Arial" w:cs="Arial"/>
                <w:sz w:val="24"/>
              </w:rPr>
              <w:t>政府采购及学校拨款</w:t>
            </w:r>
          </w:p>
        </w:tc>
      </w:tr>
      <w:tr w14:paraId="79424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vAlign w:val="center"/>
          </w:tcPr>
          <w:p w14:paraId="6DF888B5">
            <w:pPr>
              <w:spacing w:line="307" w:lineRule="exact"/>
              <w:ind w:right="98"/>
              <w:jc w:val="both"/>
              <w:rPr>
                <w:rFonts w:ascii="Arial" w:hAnsi="Arial" w:eastAsia="仿宋" w:cs="Arial"/>
                <w:sz w:val="24"/>
              </w:rPr>
            </w:pPr>
            <w:r>
              <w:rPr>
                <w:rFonts w:hint="eastAsia" w:ascii="Arial" w:hAnsi="仿宋" w:eastAsia="仿宋" w:cs="Arial"/>
                <w:sz w:val="24"/>
              </w:rPr>
              <w:t>生均年教学日常支出</w:t>
            </w:r>
          </w:p>
          <w:p w14:paraId="5B506680">
            <w:pPr>
              <w:spacing w:before="4" w:line="292" w:lineRule="exact"/>
              <w:ind w:left="109" w:right="98"/>
              <w:jc w:val="both"/>
              <w:rPr>
                <w:rFonts w:ascii="Arial" w:hAnsi="Arial" w:eastAsia="仿宋" w:cs="Arial"/>
                <w:sz w:val="24"/>
              </w:rPr>
            </w:pPr>
            <w:r>
              <w:rPr>
                <w:rFonts w:hint="eastAsia" w:ascii="Arial" w:hAnsi="仿宋" w:eastAsia="仿宋" w:cs="Arial"/>
                <w:sz w:val="24"/>
              </w:rPr>
              <w:t>（元）</w:t>
            </w:r>
          </w:p>
        </w:tc>
        <w:tc>
          <w:tcPr>
            <w:tcW w:w="6914" w:type="dxa"/>
            <w:gridSpan w:val="3"/>
            <w:tcBorders>
              <w:left w:val="single" w:color="000000" w:sz="6" w:space="0"/>
            </w:tcBorders>
            <w:vAlign w:val="center"/>
          </w:tcPr>
          <w:p w14:paraId="4C0F9EFA">
            <w:pPr>
              <w:jc w:val="center"/>
              <w:rPr>
                <w:rFonts w:ascii="Arial" w:hAnsi="Arial" w:cs="Arial"/>
                <w:sz w:val="24"/>
                <w:lang w:val="en-US"/>
              </w:rPr>
            </w:pPr>
            <w:r>
              <w:rPr>
                <w:rFonts w:ascii="Arial" w:hAnsi="Arial" w:cs="Arial"/>
                <w:sz w:val="24"/>
                <w:lang w:val="en-US"/>
              </w:rPr>
              <w:t>2500</w:t>
            </w:r>
          </w:p>
        </w:tc>
      </w:tr>
      <w:tr w14:paraId="6B847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vAlign w:val="center"/>
          </w:tcPr>
          <w:p w14:paraId="6E713686">
            <w:pPr>
              <w:spacing w:line="307" w:lineRule="exact"/>
              <w:ind w:right="98"/>
              <w:jc w:val="both"/>
              <w:rPr>
                <w:rFonts w:ascii="Arial" w:hAnsi="Arial" w:eastAsia="仿宋" w:cs="Arial"/>
                <w:sz w:val="24"/>
              </w:rPr>
            </w:pPr>
            <w:r>
              <w:rPr>
                <w:rFonts w:hint="eastAsia" w:ascii="Arial" w:hAnsi="仿宋" w:eastAsia="仿宋" w:cs="Arial"/>
                <w:sz w:val="24"/>
              </w:rPr>
              <w:t>实践教学基地（个）</w:t>
            </w:r>
          </w:p>
          <w:p w14:paraId="7E526677">
            <w:pPr>
              <w:spacing w:before="4" w:line="292" w:lineRule="exact"/>
              <w:ind w:left="109" w:right="98"/>
              <w:jc w:val="both"/>
              <w:rPr>
                <w:rFonts w:ascii="Arial" w:hAnsi="Arial" w:eastAsia="仿宋" w:cs="Arial"/>
                <w:sz w:val="24"/>
              </w:rPr>
            </w:pPr>
            <w:r>
              <w:rPr>
                <w:rFonts w:hint="eastAsia" w:ascii="Arial" w:hAnsi="仿宋" w:eastAsia="仿宋" w:cs="Arial"/>
                <w:spacing w:val="-1"/>
                <w:sz w:val="24"/>
              </w:rPr>
              <w:t>（</w:t>
            </w:r>
            <w:r>
              <w:rPr>
                <w:rFonts w:hint="eastAsia" w:ascii="Arial" w:hAnsi="仿宋" w:eastAsia="仿宋" w:cs="Arial"/>
                <w:sz w:val="24"/>
              </w:rPr>
              <w:t>请上传合作协议等）</w:t>
            </w:r>
          </w:p>
        </w:tc>
        <w:tc>
          <w:tcPr>
            <w:tcW w:w="6914" w:type="dxa"/>
            <w:gridSpan w:val="3"/>
            <w:tcBorders>
              <w:left w:val="single" w:color="000000" w:sz="6" w:space="0"/>
            </w:tcBorders>
            <w:vAlign w:val="center"/>
          </w:tcPr>
          <w:p w14:paraId="509BE51F">
            <w:pPr>
              <w:jc w:val="center"/>
              <w:rPr>
                <w:rFonts w:ascii="Arial" w:hAnsi="Arial" w:cs="Arial"/>
                <w:sz w:val="24"/>
                <w:lang w:val="en-US"/>
              </w:rPr>
            </w:pPr>
          </w:p>
        </w:tc>
      </w:tr>
      <w:tr w14:paraId="4CF66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660" w:type="dxa"/>
            <w:tcBorders>
              <w:right w:val="single" w:color="000000" w:sz="6" w:space="0"/>
            </w:tcBorders>
            <w:vAlign w:val="center"/>
          </w:tcPr>
          <w:p w14:paraId="6E109F66">
            <w:pPr>
              <w:spacing w:line="307" w:lineRule="exact"/>
              <w:ind w:right="98"/>
              <w:jc w:val="both"/>
              <w:rPr>
                <w:rFonts w:ascii="Arial" w:hAnsi="Arial" w:eastAsia="仿宋" w:cs="Arial"/>
                <w:sz w:val="24"/>
              </w:rPr>
            </w:pPr>
            <w:r>
              <w:rPr>
                <w:rFonts w:hint="eastAsia" w:ascii="Arial" w:hAnsi="仿宋" w:eastAsia="仿宋" w:cs="Arial"/>
                <w:sz w:val="24"/>
              </w:rPr>
              <w:t>教学条件建设规划</w:t>
            </w:r>
          </w:p>
          <w:p w14:paraId="13B74C5B">
            <w:pPr>
              <w:spacing w:before="4" w:line="294" w:lineRule="exact"/>
              <w:ind w:left="109" w:right="98"/>
              <w:jc w:val="both"/>
              <w:rPr>
                <w:rFonts w:ascii="Arial" w:hAnsi="Arial" w:eastAsia="仿宋" w:cs="Arial"/>
                <w:sz w:val="24"/>
              </w:rPr>
            </w:pPr>
            <w:r>
              <w:rPr>
                <w:rFonts w:hint="eastAsia" w:ascii="Arial" w:hAnsi="仿宋" w:eastAsia="仿宋" w:cs="Arial"/>
                <w:sz w:val="24"/>
              </w:rPr>
              <w:t>及保障措施</w:t>
            </w:r>
          </w:p>
        </w:tc>
        <w:tc>
          <w:tcPr>
            <w:tcW w:w="6914" w:type="dxa"/>
            <w:gridSpan w:val="3"/>
            <w:tcBorders>
              <w:left w:val="single" w:color="000000" w:sz="6" w:space="0"/>
            </w:tcBorders>
            <w:vAlign w:val="center"/>
          </w:tcPr>
          <w:p w14:paraId="3F1DA05F">
            <w:pPr>
              <w:ind w:firstLine="437"/>
              <w:jc w:val="both"/>
              <w:rPr>
                <w:rFonts w:ascii="Arial" w:hAnsi="Arial" w:cs="Arial"/>
                <w:sz w:val="24"/>
              </w:rPr>
            </w:pPr>
            <w:r>
              <w:rPr>
                <w:rFonts w:hint="eastAsia" w:ascii="Arial" w:cs="Arial"/>
                <w:sz w:val="24"/>
              </w:rPr>
              <w:t>利用政府支持的专项资金和学校拨付的专项资金，拟改扩建体育学院实验中心，完成各实验室的设施、设备、硬件的采购和配套教学软件的采购等。完成教学训练场地设备和器材的采购。</w:t>
            </w:r>
          </w:p>
          <w:p w14:paraId="7A1930E8">
            <w:pPr>
              <w:ind w:firstLine="437"/>
              <w:jc w:val="both"/>
              <w:rPr>
                <w:rFonts w:ascii="Arial" w:hAnsi="Arial" w:cs="Arial"/>
                <w:sz w:val="24"/>
              </w:rPr>
            </w:pPr>
            <w:r>
              <w:rPr>
                <w:rFonts w:hint="eastAsia" w:ascii="Arial" w:cs="Arial"/>
                <w:sz w:val="24"/>
              </w:rPr>
              <w:t>另外，通过校企深度合作，共建专业，设计符合行业人才需求的实验项目。</w:t>
            </w:r>
          </w:p>
        </w:tc>
      </w:tr>
    </w:tbl>
    <w:p w14:paraId="2191D8E3">
      <w:pPr>
        <w:rPr>
          <w:sz w:val="20"/>
        </w:rPr>
      </w:pPr>
    </w:p>
    <w:p w14:paraId="265A3038">
      <w:pPr>
        <w:spacing w:before="3"/>
        <w:rPr>
          <w:sz w:val="21"/>
        </w:rPr>
      </w:pPr>
    </w:p>
    <w:p w14:paraId="088212E9">
      <w:pPr>
        <w:spacing w:after="54" w:line="511" w:lineRule="exact"/>
        <w:ind w:left="911" w:right="1167"/>
        <w:jc w:val="center"/>
        <w:rPr>
          <w:rFonts w:ascii="黑体" w:hAnsi="黑体" w:eastAsia="黑体"/>
          <w:sz w:val="30"/>
        </w:rPr>
      </w:pPr>
      <w:r>
        <w:rPr>
          <w:rFonts w:hint="eastAsia" w:ascii="黑体" w:hAnsi="黑体" w:eastAsia="黑体"/>
          <w:sz w:val="30"/>
        </w:rPr>
        <w:t>主要教学实验设备情况表</w:t>
      </w:r>
    </w:p>
    <w:tbl>
      <w:tblPr>
        <w:tblStyle w:val="22"/>
        <w:tblpPr w:leftFromText="180" w:rightFromText="180" w:vertAnchor="text" w:horzAnchor="margin" w:tblpY="190"/>
        <w:tblOverlap w:val="never"/>
        <w:tblW w:w="9820" w:type="dxa"/>
        <w:tblInd w:w="0" w:type="dxa"/>
        <w:tblLayout w:type="fixed"/>
        <w:tblCellMar>
          <w:top w:w="0" w:type="dxa"/>
          <w:left w:w="0" w:type="dxa"/>
          <w:bottom w:w="0" w:type="dxa"/>
          <w:right w:w="0" w:type="dxa"/>
        </w:tblCellMar>
      </w:tblPr>
      <w:tblGrid>
        <w:gridCol w:w="2685"/>
        <w:gridCol w:w="3374"/>
        <w:gridCol w:w="485"/>
        <w:gridCol w:w="1373"/>
        <w:gridCol w:w="1903"/>
      </w:tblGrid>
      <w:tr w14:paraId="414E79FD">
        <w:tblPrEx>
          <w:tblCellMar>
            <w:top w:w="0" w:type="dxa"/>
            <w:left w:w="0" w:type="dxa"/>
            <w:bottom w:w="0" w:type="dxa"/>
            <w:right w:w="0" w:type="dxa"/>
          </w:tblCellMar>
        </w:tblPrEx>
        <w:trPr>
          <w:trHeight w:val="851"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8E347C2">
            <w:pPr>
              <w:pStyle w:val="50"/>
              <w:kinsoku w:val="0"/>
              <w:overflowPunct w:val="0"/>
              <w:spacing w:before="39"/>
              <w:ind w:left="153"/>
              <w:jc w:val="center"/>
              <w:rPr>
                <w:rFonts w:ascii="Arial" w:hAnsi="Arial" w:cs="Arial"/>
              </w:rPr>
            </w:pPr>
            <w:r>
              <w:rPr>
                <w:rFonts w:hint="eastAsia" w:ascii="Arial" w:cs="Arial"/>
              </w:rPr>
              <w:t>教学实验设备名称</w:t>
            </w:r>
          </w:p>
        </w:tc>
        <w:tc>
          <w:tcPr>
            <w:tcW w:w="3374" w:type="dxa"/>
            <w:tcBorders>
              <w:top w:val="single" w:color="000000" w:sz="4" w:space="0"/>
              <w:left w:val="single" w:color="000000" w:sz="4" w:space="0"/>
              <w:bottom w:val="single" w:color="000000" w:sz="4" w:space="0"/>
              <w:right w:val="single" w:color="000000" w:sz="4" w:space="0"/>
            </w:tcBorders>
            <w:vAlign w:val="center"/>
          </w:tcPr>
          <w:p w14:paraId="4E09A4F0">
            <w:pPr>
              <w:pStyle w:val="50"/>
              <w:kinsoku w:val="0"/>
              <w:overflowPunct w:val="0"/>
              <w:spacing w:before="39"/>
              <w:ind w:left="413"/>
              <w:jc w:val="center"/>
              <w:rPr>
                <w:rFonts w:ascii="Arial" w:hAnsi="Arial" w:cs="Arial"/>
              </w:rPr>
            </w:pPr>
            <w:r>
              <w:rPr>
                <w:rFonts w:hint="eastAsia" w:ascii="Arial" w:cs="Arial"/>
              </w:rPr>
              <w:t>型号规格</w:t>
            </w:r>
          </w:p>
        </w:tc>
        <w:tc>
          <w:tcPr>
            <w:tcW w:w="485" w:type="dxa"/>
            <w:tcBorders>
              <w:top w:val="single" w:color="000000" w:sz="4" w:space="0"/>
              <w:left w:val="single" w:color="000000" w:sz="4" w:space="0"/>
              <w:bottom w:val="single" w:color="000000" w:sz="4" w:space="0"/>
              <w:right w:val="single" w:color="000000" w:sz="4" w:space="0"/>
            </w:tcBorders>
            <w:vAlign w:val="center"/>
          </w:tcPr>
          <w:p w14:paraId="5781A462">
            <w:pPr>
              <w:pStyle w:val="50"/>
              <w:kinsoku w:val="0"/>
              <w:overflowPunct w:val="0"/>
              <w:spacing w:before="39"/>
              <w:jc w:val="center"/>
              <w:rPr>
                <w:rFonts w:ascii="Arial" w:hAnsi="Arial" w:cs="Arial"/>
              </w:rPr>
            </w:pPr>
            <w:r>
              <w:rPr>
                <w:rFonts w:hint="eastAsia" w:ascii="Arial" w:cs="Arial"/>
              </w:rPr>
              <w:t>数量</w:t>
            </w:r>
          </w:p>
        </w:tc>
        <w:tc>
          <w:tcPr>
            <w:tcW w:w="1373" w:type="dxa"/>
            <w:tcBorders>
              <w:top w:val="single" w:color="000000" w:sz="4" w:space="0"/>
              <w:left w:val="single" w:color="000000" w:sz="4" w:space="0"/>
              <w:bottom w:val="single" w:color="000000" w:sz="4" w:space="0"/>
              <w:right w:val="single" w:color="000000" w:sz="4" w:space="0"/>
            </w:tcBorders>
            <w:vAlign w:val="center"/>
          </w:tcPr>
          <w:p w14:paraId="247319E8">
            <w:pPr>
              <w:pStyle w:val="50"/>
              <w:kinsoku w:val="0"/>
              <w:overflowPunct w:val="0"/>
              <w:spacing w:before="39"/>
              <w:ind w:firstLine="220" w:firstLineChars="100"/>
              <w:jc w:val="center"/>
              <w:rPr>
                <w:rFonts w:ascii="Arial" w:hAnsi="Arial" w:cs="Arial"/>
              </w:rPr>
            </w:pPr>
            <w:r>
              <w:rPr>
                <w:rFonts w:hint="eastAsia" w:ascii="Arial" w:cs="Arial"/>
              </w:rPr>
              <w:t>购入时间</w:t>
            </w:r>
          </w:p>
        </w:tc>
        <w:tc>
          <w:tcPr>
            <w:tcW w:w="1903" w:type="dxa"/>
            <w:tcBorders>
              <w:top w:val="single" w:color="000000" w:sz="4" w:space="0"/>
              <w:left w:val="single" w:color="000000" w:sz="4" w:space="0"/>
              <w:bottom w:val="single" w:color="000000" w:sz="4" w:space="0"/>
              <w:right w:val="single" w:color="000000" w:sz="4" w:space="0"/>
            </w:tcBorders>
            <w:vAlign w:val="center"/>
          </w:tcPr>
          <w:p w14:paraId="502852B9">
            <w:pPr>
              <w:pStyle w:val="50"/>
              <w:kinsoku w:val="0"/>
              <w:overflowPunct w:val="0"/>
              <w:spacing w:before="39"/>
              <w:ind w:left="103" w:right="-17"/>
              <w:jc w:val="center"/>
              <w:rPr>
                <w:rFonts w:ascii="Arial" w:hAnsi="Arial" w:cs="Arial"/>
                <w:spacing w:val="-9"/>
              </w:rPr>
            </w:pPr>
            <w:r>
              <w:rPr>
                <w:rFonts w:hint="eastAsia" w:ascii="Arial" w:cs="Arial"/>
                <w:spacing w:val="-9"/>
              </w:rPr>
              <w:t>设备价值</w:t>
            </w:r>
          </w:p>
          <w:p w14:paraId="393D3928">
            <w:pPr>
              <w:pStyle w:val="50"/>
              <w:kinsoku w:val="0"/>
              <w:overflowPunct w:val="0"/>
              <w:spacing w:before="39"/>
              <w:ind w:left="103" w:right="-17"/>
              <w:jc w:val="center"/>
              <w:rPr>
                <w:rFonts w:ascii="Arial" w:hAnsi="Arial" w:cs="Arial"/>
              </w:rPr>
            </w:pPr>
            <w:r>
              <w:rPr>
                <w:rFonts w:hint="eastAsia" w:ascii="Arial" w:cs="Arial"/>
                <w:spacing w:val="-9"/>
              </w:rPr>
              <w:t>（千元）</w:t>
            </w:r>
          </w:p>
        </w:tc>
      </w:tr>
      <w:tr w14:paraId="0995A03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934E835">
            <w:pPr>
              <w:rPr>
                <w:rFonts w:ascii="Arial" w:hAnsi="Arial" w:cs="Arial"/>
                <w:color w:val="000000"/>
              </w:rPr>
            </w:pPr>
            <w:r>
              <w:rPr>
                <w:rFonts w:hint="eastAsia" w:ascii="Arial" w:cs="Arial"/>
                <w:color w:val="000000"/>
              </w:rPr>
              <w:t>径赛电动计时仪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690F051">
            <w:pPr>
              <w:rPr>
                <w:rFonts w:ascii="Arial" w:hAnsi="Arial" w:cs="Arial"/>
                <w:color w:val="000000"/>
              </w:rPr>
            </w:pPr>
            <w:r>
              <w:rPr>
                <w:rFonts w:hint="eastAsia" w:ascii="Arial" w:cs="Arial"/>
                <w:color w:val="000000"/>
              </w:rPr>
              <w:t>彩色无线便携式专业型</w:t>
            </w:r>
          </w:p>
        </w:tc>
        <w:tc>
          <w:tcPr>
            <w:tcW w:w="485" w:type="dxa"/>
            <w:tcBorders>
              <w:top w:val="single" w:color="000000" w:sz="4" w:space="0"/>
              <w:left w:val="single" w:color="000000" w:sz="4" w:space="0"/>
              <w:bottom w:val="single" w:color="000000" w:sz="4" w:space="0"/>
              <w:right w:val="single" w:color="000000" w:sz="4" w:space="0"/>
            </w:tcBorders>
            <w:vAlign w:val="center"/>
          </w:tcPr>
          <w:p w14:paraId="738F712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5134459">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4F945172">
            <w:pPr>
              <w:jc w:val="center"/>
              <w:rPr>
                <w:rFonts w:ascii="Arial" w:hAnsi="Arial" w:cs="Arial"/>
                <w:color w:val="000000"/>
              </w:rPr>
            </w:pPr>
            <w:r>
              <w:rPr>
                <w:rFonts w:ascii="Arial" w:hAnsi="Arial" w:cs="Arial"/>
                <w:color w:val="000000"/>
              </w:rPr>
              <w:t>370</w:t>
            </w:r>
          </w:p>
        </w:tc>
      </w:tr>
      <w:tr w14:paraId="4B6ADBE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FB791B4">
            <w:pPr>
              <w:rPr>
                <w:rFonts w:ascii="Arial" w:hAnsi="Arial" w:cs="Arial"/>
                <w:color w:val="000000"/>
              </w:rPr>
            </w:pPr>
            <w:r>
              <w:rPr>
                <w:rFonts w:hint="eastAsia" w:ascii="Arial" w:cs="Arial"/>
                <w:color w:val="000000"/>
              </w:rPr>
              <w:t>影像测量仪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4DC4DB9">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078979D">
            <w:pPr>
              <w:jc w:val="center"/>
              <w:rPr>
                <w:rFonts w:ascii="Arial" w:hAnsi="Arial" w:cs="Arial"/>
                <w:color w:val="000000"/>
              </w:rPr>
            </w:pPr>
            <w:r>
              <w:rPr>
                <w:rFonts w:ascii="Arial" w:hAnsi="Arial" w:cs="Arial"/>
                <w:color w:val="000000"/>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20CE522">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54686FAA">
            <w:pPr>
              <w:jc w:val="center"/>
              <w:rPr>
                <w:rFonts w:ascii="Arial" w:hAnsi="Arial" w:cs="Arial"/>
                <w:color w:val="000000"/>
              </w:rPr>
            </w:pPr>
            <w:r>
              <w:rPr>
                <w:rFonts w:ascii="Arial" w:hAnsi="Arial" w:cs="Arial"/>
                <w:color w:val="000000"/>
              </w:rPr>
              <w:t>298</w:t>
            </w:r>
          </w:p>
        </w:tc>
      </w:tr>
      <w:tr w14:paraId="254D82B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48AD5B2">
            <w:pPr>
              <w:rPr>
                <w:rFonts w:ascii="Arial" w:hAnsi="Arial" w:cs="Arial"/>
                <w:sz w:val="24"/>
                <w:szCs w:val="24"/>
              </w:rPr>
            </w:pPr>
            <w:r>
              <w:rPr>
                <w:rFonts w:hint="eastAsia" w:ascii="Arial" w:cs="Arial"/>
              </w:rPr>
              <w:t>表面肌电测试仪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7529444">
            <w:pPr>
              <w:rPr>
                <w:rFonts w:ascii="Arial" w:hAnsi="Arial" w:cs="Arial"/>
                <w:sz w:val="24"/>
                <w:szCs w:val="24"/>
              </w:rPr>
            </w:pPr>
            <w:r>
              <w:rPr>
                <w:rFonts w:ascii="Arial" w:hAnsi="Arial" w:cs="Arial"/>
              </w:rPr>
              <w:t>ME6000</w:t>
            </w:r>
          </w:p>
        </w:tc>
        <w:tc>
          <w:tcPr>
            <w:tcW w:w="485" w:type="dxa"/>
            <w:tcBorders>
              <w:top w:val="single" w:color="000000" w:sz="4" w:space="0"/>
              <w:left w:val="single" w:color="000000" w:sz="4" w:space="0"/>
              <w:bottom w:val="single" w:color="000000" w:sz="4" w:space="0"/>
              <w:right w:val="single" w:color="000000" w:sz="4" w:space="0"/>
            </w:tcBorders>
            <w:vAlign w:val="center"/>
          </w:tcPr>
          <w:p w14:paraId="1B0C37DC">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2980C40">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1FECC3A">
            <w:pPr>
              <w:jc w:val="center"/>
              <w:rPr>
                <w:rFonts w:ascii="Arial" w:hAnsi="Arial" w:cs="Arial"/>
                <w:sz w:val="24"/>
                <w:szCs w:val="24"/>
              </w:rPr>
            </w:pPr>
            <w:r>
              <w:rPr>
                <w:rFonts w:ascii="Arial" w:hAnsi="Arial" w:cs="Arial"/>
              </w:rPr>
              <w:t>290</w:t>
            </w:r>
          </w:p>
        </w:tc>
      </w:tr>
      <w:tr w14:paraId="48B0026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025A1A5">
            <w:pPr>
              <w:rPr>
                <w:rFonts w:ascii="Arial" w:hAnsi="Arial" w:cs="Arial"/>
                <w:sz w:val="24"/>
                <w:szCs w:val="24"/>
              </w:rPr>
            </w:pPr>
            <w:r>
              <w:rPr>
                <w:rFonts w:hint="eastAsia" w:ascii="Arial" w:cs="Arial"/>
              </w:rPr>
              <w:t>运动心肺功能测试仪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3F25EDC">
            <w:pPr>
              <w:rPr>
                <w:rFonts w:ascii="Arial" w:hAnsi="Arial" w:cs="Arial"/>
                <w:sz w:val="24"/>
                <w:szCs w:val="24"/>
              </w:rPr>
            </w:pPr>
            <w:r>
              <w:rPr>
                <w:rFonts w:ascii="Arial" w:hAnsi="Arial" w:cs="Arial"/>
              </w:rPr>
              <w:t>metalyzer 3B</w:t>
            </w:r>
          </w:p>
        </w:tc>
        <w:tc>
          <w:tcPr>
            <w:tcW w:w="485" w:type="dxa"/>
            <w:tcBorders>
              <w:top w:val="single" w:color="000000" w:sz="4" w:space="0"/>
              <w:left w:val="single" w:color="000000" w:sz="4" w:space="0"/>
              <w:bottom w:val="single" w:color="000000" w:sz="4" w:space="0"/>
              <w:right w:val="single" w:color="000000" w:sz="4" w:space="0"/>
            </w:tcBorders>
            <w:vAlign w:val="center"/>
          </w:tcPr>
          <w:p w14:paraId="59D537DE">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C6FF562">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7E37724B">
            <w:pPr>
              <w:jc w:val="center"/>
              <w:rPr>
                <w:rFonts w:ascii="Arial" w:hAnsi="Arial" w:cs="Arial"/>
                <w:sz w:val="24"/>
                <w:szCs w:val="24"/>
              </w:rPr>
            </w:pPr>
            <w:r>
              <w:rPr>
                <w:rFonts w:ascii="Arial" w:hAnsi="Arial" w:cs="Arial"/>
              </w:rPr>
              <w:t>230</w:t>
            </w:r>
          </w:p>
        </w:tc>
      </w:tr>
      <w:tr w14:paraId="58F256D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216EA3C">
            <w:pPr>
              <w:rPr>
                <w:rFonts w:ascii="Arial" w:hAnsi="Arial" w:cs="Arial"/>
                <w:color w:val="000000"/>
              </w:rPr>
            </w:pPr>
            <w:r>
              <w:rPr>
                <w:rFonts w:hint="eastAsia" w:ascii="Arial" w:cs="Arial"/>
                <w:color w:val="000000"/>
              </w:rPr>
              <w:t>攀岩墙</w:t>
            </w:r>
          </w:p>
        </w:tc>
        <w:tc>
          <w:tcPr>
            <w:tcW w:w="3374" w:type="dxa"/>
            <w:tcBorders>
              <w:top w:val="single" w:color="000000" w:sz="4" w:space="0"/>
              <w:left w:val="single" w:color="000000" w:sz="4" w:space="0"/>
              <w:bottom w:val="single" w:color="000000" w:sz="4" w:space="0"/>
              <w:right w:val="single" w:color="000000" w:sz="4" w:space="0"/>
            </w:tcBorders>
            <w:vAlign w:val="center"/>
          </w:tcPr>
          <w:p w14:paraId="0DBD61F1">
            <w:pPr>
              <w:rPr>
                <w:rFonts w:ascii="Arial" w:hAnsi="Arial" w:cs="Arial"/>
                <w:color w:val="000000"/>
              </w:rPr>
            </w:pPr>
            <w:r>
              <w:rPr>
                <w:rFonts w:ascii="Arial" w:hAnsi="Arial" w:cs="Arial"/>
                <w:color w:val="000000"/>
              </w:rPr>
              <w:t>JP-GK-007</w:t>
            </w:r>
          </w:p>
        </w:tc>
        <w:tc>
          <w:tcPr>
            <w:tcW w:w="485" w:type="dxa"/>
            <w:tcBorders>
              <w:top w:val="single" w:color="000000" w:sz="4" w:space="0"/>
              <w:left w:val="single" w:color="000000" w:sz="4" w:space="0"/>
              <w:bottom w:val="single" w:color="000000" w:sz="4" w:space="0"/>
              <w:right w:val="single" w:color="000000" w:sz="4" w:space="0"/>
            </w:tcBorders>
            <w:vAlign w:val="center"/>
          </w:tcPr>
          <w:p w14:paraId="5E01EF6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D110E8B">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B2236C3">
            <w:pPr>
              <w:jc w:val="center"/>
              <w:rPr>
                <w:rFonts w:ascii="Arial" w:hAnsi="Arial" w:cs="Arial"/>
                <w:color w:val="000000"/>
              </w:rPr>
            </w:pPr>
            <w:r>
              <w:rPr>
                <w:rFonts w:ascii="Arial" w:hAnsi="Arial" w:cs="Arial"/>
                <w:color w:val="000000"/>
              </w:rPr>
              <w:t>208</w:t>
            </w:r>
          </w:p>
        </w:tc>
      </w:tr>
      <w:tr w14:paraId="15C83F3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38BA18">
            <w:pPr>
              <w:rPr>
                <w:rFonts w:ascii="Arial" w:hAnsi="Arial" w:cs="Arial"/>
                <w:sz w:val="24"/>
                <w:szCs w:val="24"/>
              </w:rPr>
            </w:pPr>
            <w:r>
              <w:rPr>
                <w:rFonts w:ascii="Arial" w:hAnsi="Arial" w:cs="Arial"/>
              </w:rPr>
              <w:t>PES</w:t>
            </w:r>
            <w:r>
              <w:rPr>
                <w:rFonts w:hint="eastAsia" w:ascii="Arial" w:cs="Arial"/>
              </w:rPr>
              <w:t>综合心理实验台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52A1E82E">
            <w:pPr>
              <w:rPr>
                <w:rFonts w:ascii="Arial" w:hAnsi="Arial" w:cs="Arial"/>
                <w:sz w:val="24"/>
                <w:szCs w:val="24"/>
              </w:rPr>
            </w:pPr>
            <w:r>
              <w:rPr>
                <w:rFonts w:ascii="Arial" w:hAnsi="Arial" w:cs="Arial"/>
              </w:rPr>
              <w:t>PES-2013</w:t>
            </w:r>
          </w:p>
        </w:tc>
        <w:tc>
          <w:tcPr>
            <w:tcW w:w="485" w:type="dxa"/>
            <w:tcBorders>
              <w:top w:val="single" w:color="000000" w:sz="4" w:space="0"/>
              <w:left w:val="single" w:color="000000" w:sz="4" w:space="0"/>
              <w:bottom w:val="single" w:color="000000" w:sz="4" w:space="0"/>
              <w:right w:val="single" w:color="000000" w:sz="4" w:space="0"/>
            </w:tcBorders>
            <w:vAlign w:val="center"/>
          </w:tcPr>
          <w:p w14:paraId="53B007F2">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264D9CA3">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6614A4C2">
            <w:pPr>
              <w:jc w:val="center"/>
              <w:rPr>
                <w:rFonts w:ascii="Arial" w:hAnsi="Arial" w:cs="Arial"/>
                <w:sz w:val="24"/>
                <w:szCs w:val="24"/>
              </w:rPr>
            </w:pPr>
            <w:r>
              <w:rPr>
                <w:rFonts w:ascii="Arial" w:hAnsi="Arial" w:cs="Arial"/>
              </w:rPr>
              <w:t>193</w:t>
            </w:r>
          </w:p>
        </w:tc>
      </w:tr>
      <w:tr w14:paraId="482F8A6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FA5A929">
            <w:pPr>
              <w:rPr>
                <w:rFonts w:ascii="Arial" w:hAnsi="Arial" w:cs="Arial"/>
                <w:color w:val="000000"/>
              </w:rPr>
            </w:pPr>
            <w:r>
              <w:rPr>
                <w:rFonts w:hint="eastAsia" w:ascii="Arial" w:cs="Arial"/>
                <w:color w:val="000000"/>
              </w:rPr>
              <w:t>多功能综合训练器</w:t>
            </w:r>
            <w:r>
              <w:rPr>
                <w:rFonts w:ascii="Arial" w:hAnsi="Arial" w:cs="Arial"/>
                <w:color w:val="000000"/>
              </w:rPr>
              <w:t>(</w:t>
            </w:r>
            <w:r>
              <w:rPr>
                <w:rFonts w:hint="eastAsia" w:ascii="Arial" w:cs="Arial"/>
                <w:color w:val="000000"/>
              </w:rPr>
              <w:t>功能性力量训练站</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2D36895F">
            <w:pPr>
              <w:rPr>
                <w:rFonts w:ascii="Arial" w:hAnsi="Arial" w:cs="Arial"/>
                <w:color w:val="000000"/>
              </w:rPr>
            </w:pPr>
            <w:r>
              <w:rPr>
                <w:rFonts w:ascii="Arial" w:hAnsi="Arial" w:cs="Arial"/>
                <w:color w:val="000000"/>
              </w:rPr>
              <w:t>OMNIA</w:t>
            </w:r>
          </w:p>
        </w:tc>
        <w:tc>
          <w:tcPr>
            <w:tcW w:w="485" w:type="dxa"/>
            <w:tcBorders>
              <w:top w:val="single" w:color="000000" w:sz="4" w:space="0"/>
              <w:left w:val="single" w:color="000000" w:sz="4" w:space="0"/>
              <w:bottom w:val="single" w:color="000000" w:sz="4" w:space="0"/>
              <w:right w:val="single" w:color="000000" w:sz="4" w:space="0"/>
            </w:tcBorders>
            <w:vAlign w:val="center"/>
          </w:tcPr>
          <w:p w14:paraId="3DAA381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BCB3AB6">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531CA9F8">
            <w:pPr>
              <w:jc w:val="center"/>
              <w:rPr>
                <w:rFonts w:ascii="Arial" w:hAnsi="Arial" w:cs="Arial"/>
                <w:color w:val="000000"/>
              </w:rPr>
            </w:pPr>
            <w:r>
              <w:rPr>
                <w:rFonts w:ascii="Arial" w:hAnsi="Arial" w:cs="Arial"/>
                <w:color w:val="000000"/>
              </w:rPr>
              <w:t>172</w:t>
            </w:r>
          </w:p>
        </w:tc>
      </w:tr>
      <w:tr w14:paraId="5485D24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18BAF78">
            <w:pPr>
              <w:rPr>
                <w:rFonts w:ascii="Arial" w:hAnsi="Arial" w:cs="Arial"/>
                <w:sz w:val="24"/>
                <w:szCs w:val="24"/>
              </w:rPr>
            </w:pPr>
            <w:r>
              <w:rPr>
                <w:rFonts w:hint="eastAsia" w:ascii="Arial" w:cs="Arial"/>
              </w:rPr>
              <w:t>人体能量监测仪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D41EEFA">
            <w:pPr>
              <w:rPr>
                <w:rFonts w:ascii="Arial" w:hAnsi="Arial" w:cs="Arial"/>
                <w:sz w:val="24"/>
                <w:szCs w:val="24"/>
              </w:rPr>
            </w:pPr>
            <w:r>
              <w:rPr>
                <w:rFonts w:ascii="Arial" w:hAnsi="Arial" w:cs="Arial"/>
              </w:rPr>
              <w:t>biopulsar reflexograph</w:t>
            </w:r>
          </w:p>
        </w:tc>
        <w:tc>
          <w:tcPr>
            <w:tcW w:w="485" w:type="dxa"/>
            <w:tcBorders>
              <w:top w:val="single" w:color="000000" w:sz="4" w:space="0"/>
              <w:left w:val="single" w:color="000000" w:sz="4" w:space="0"/>
              <w:bottom w:val="single" w:color="000000" w:sz="4" w:space="0"/>
              <w:right w:val="single" w:color="000000" w:sz="4" w:space="0"/>
            </w:tcBorders>
            <w:vAlign w:val="center"/>
          </w:tcPr>
          <w:p w14:paraId="314945FE">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FE7A92D">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6D41DC77">
            <w:pPr>
              <w:jc w:val="center"/>
              <w:rPr>
                <w:rFonts w:ascii="Arial" w:hAnsi="Arial" w:cs="Arial"/>
                <w:sz w:val="24"/>
                <w:szCs w:val="24"/>
              </w:rPr>
            </w:pPr>
            <w:r>
              <w:rPr>
                <w:rFonts w:ascii="Arial" w:hAnsi="Arial" w:cs="Arial"/>
              </w:rPr>
              <w:t>170</w:t>
            </w:r>
          </w:p>
        </w:tc>
      </w:tr>
      <w:tr w14:paraId="639D0A4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3C21F11">
            <w:pPr>
              <w:rPr>
                <w:rFonts w:ascii="Arial" w:hAnsi="Arial" w:cs="Arial"/>
                <w:color w:val="000000"/>
              </w:rPr>
            </w:pPr>
            <w:r>
              <w:rPr>
                <w:rFonts w:hint="eastAsia" w:ascii="Arial" w:cs="Arial"/>
                <w:color w:val="000000"/>
              </w:rPr>
              <w:t>单色满天星电子计时计</w:t>
            </w:r>
          </w:p>
        </w:tc>
        <w:tc>
          <w:tcPr>
            <w:tcW w:w="3374" w:type="dxa"/>
            <w:tcBorders>
              <w:top w:val="single" w:color="000000" w:sz="4" w:space="0"/>
              <w:left w:val="single" w:color="000000" w:sz="4" w:space="0"/>
              <w:bottom w:val="single" w:color="000000" w:sz="4" w:space="0"/>
              <w:right w:val="single" w:color="000000" w:sz="4" w:space="0"/>
            </w:tcBorders>
            <w:vAlign w:val="center"/>
          </w:tcPr>
          <w:p w14:paraId="213765BB">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498F5F2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B55EC97">
            <w:pPr>
              <w:jc w:val="center"/>
              <w:rPr>
                <w:rFonts w:ascii="Arial" w:hAnsi="Arial" w:cs="Arial"/>
                <w:color w:val="000000"/>
              </w:rPr>
            </w:pPr>
            <w:r>
              <w:rPr>
                <w:rFonts w:ascii="Arial" w:hAnsi="Arial" w:cs="Arial"/>
                <w:color w:val="000000"/>
              </w:rPr>
              <w:t>2000</w:t>
            </w:r>
          </w:p>
        </w:tc>
        <w:tc>
          <w:tcPr>
            <w:tcW w:w="1903" w:type="dxa"/>
            <w:tcBorders>
              <w:top w:val="single" w:color="000000" w:sz="4" w:space="0"/>
              <w:left w:val="single" w:color="000000" w:sz="4" w:space="0"/>
              <w:bottom w:val="single" w:color="000000" w:sz="4" w:space="0"/>
              <w:right w:val="single" w:color="000000" w:sz="4" w:space="0"/>
            </w:tcBorders>
            <w:vAlign w:val="center"/>
          </w:tcPr>
          <w:p w14:paraId="02982EA1">
            <w:pPr>
              <w:jc w:val="center"/>
              <w:rPr>
                <w:rFonts w:ascii="Arial" w:hAnsi="Arial" w:cs="Arial"/>
                <w:color w:val="000000"/>
              </w:rPr>
            </w:pPr>
            <w:r>
              <w:rPr>
                <w:rFonts w:ascii="Arial" w:hAnsi="Arial" w:cs="Arial"/>
                <w:color w:val="000000"/>
              </w:rPr>
              <w:t>161</w:t>
            </w:r>
          </w:p>
        </w:tc>
      </w:tr>
      <w:tr w14:paraId="4DFA4A0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A22ABF3">
            <w:pPr>
              <w:rPr>
                <w:rFonts w:ascii="Arial" w:hAnsi="Arial" w:cs="Arial"/>
                <w:color w:val="000000"/>
              </w:rPr>
            </w:pPr>
            <w:r>
              <w:rPr>
                <w:rFonts w:hint="eastAsia" w:ascii="Arial" w:cs="Arial"/>
                <w:color w:val="000000"/>
              </w:rPr>
              <w:t>纵跳能力测试系统</w:t>
            </w:r>
            <w:r>
              <w:rPr>
                <w:rFonts w:ascii="Arial" w:hAnsi="Arial" w:cs="Arial"/>
                <w:color w:val="000000"/>
              </w:rPr>
              <w:t>(</w:t>
            </w:r>
            <w:r>
              <w:rPr>
                <w:rFonts w:hint="eastAsia" w:ascii="Arial" w:cs="Arial"/>
                <w:color w:val="000000"/>
              </w:rPr>
              <w:t>重力仪</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5B721AFF">
            <w:pPr>
              <w:rPr>
                <w:rFonts w:ascii="Arial" w:hAnsi="Arial" w:cs="Arial"/>
                <w:color w:val="000000"/>
              </w:rPr>
            </w:pPr>
            <w:r>
              <w:rPr>
                <w:rFonts w:ascii="Arial" w:hAnsi="Arial" w:cs="Arial"/>
                <w:color w:val="000000"/>
              </w:rPr>
              <w:t>FP4</w:t>
            </w:r>
          </w:p>
        </w:tc>
        <w:tc>
          <w:tcPr>
            <w:tcW w:w="485" w:type="dxa"/>
            <w:tcBorders>
              <w:top w:val="single" w:color="000000" w:sz="4" w:space="0"/>
              <w:left w:val="single" w:color="000000" w:sz="4" w:space="0"/>
              <w:bottom w:val="single" w:color="000000" w:sz="4" w:space="0"/>
              <w:right w:val="single" w:color="000000" w:sz="4" w:space="0"/>
            </w:tcBorders>
            <w:vAlign w:val="center"/>
          </w:tcPr>
          <w:p w14:paraId="6A586E94">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BDA8F36">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7678912C">
            <w:pPr>
              <w:jc w:val="center"/>
              <w:rPr>
                <w:rFonts w:ascii="Arial" w:hAnsi="Arial" w:cs="Arial"/>
                <w:color w:val="000000"/>
              </w:rPr>
            </w:pPr>
            <w:r>
              <w:rPr>
                <w:rFonts w:ascii="Arial" w:hAnsi="Arial" w:cs="Arial"/>
                <w:color w:val="000000"/>
              </w:rPr>
              <w:t>161</w:t>
            </w:r>
          </w:p>
        </w:tc>
      </w:tr>
      <w:tr w14:paraId="2B67CD7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70A7754">
            <w:pPr>
              <w:rPr>
                <w:rFonts w:ascii="Arial" w:hAnsi="Arial" w:cs="Arial"/>
                <w:color w:val="000000"/>
              </w:rPr>
            </w:pPr>
            <w:r>
              <w:rPr>
                <w:rFonts w:hint="eastAsia" w:ascii="Arial" w:cs="Arial"/>
                <w:color w:val="000000"/>
              </w:rPr>
              <w:t>立定跳远测试仪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1D0BC70">
            <w:pPr>
              <w:rPr>
                <w:rFonts w:ascii="Arial" w:hAnsi="Arial" w:cs="Arial"/>
                <w:color w:val="000000"/>
              </w:rPr>
            </w:pPr>
            <w:r>
              <w:rPr>
                <w:rFonts w:ascii="Arial" w:hAnsi="Arial" w:cs="Arial"/>
                <w:color w:val="000000"/>
              </w:rPr>
              <w:t>U.A.L.6.J</w:t>
            </w:r>
          </w:p>
        </w:tc>
        <w:tc>
          <w:tcPr>
            <w:tcW w:w="485" w:type="dxa"/>
            <w:tcBorders>
              <w:top w:val="single" w:color="000000" w:sz="4" w:space="0"/>
              <w:left w:val="single" w:color="000000" w:sz="4" w:space="0"/>
              <w:bottom w:val="single" w:color="000000" w:sz="4" w:space="0"/>
              <w:right w:val="single" w:color="000000" w:sz="4" w:space="0"/>
            </w:tcBorders>
            <w:vAlign w:val="center"/>
          </w:tcPr>
          <w:p w14:paraId="2ECC8A51">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0F539CF6">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6A8F5D0">
            <w:pPr>
              <w:jc w:val="center"/>
              <w:rPr>
                <w:rFonts w:ascii="Arial" w:hAnsi="Arial" w:cs="Arial"/>
                <w:color w:val="000000"/>
              </w:rPr>
            </w:pPr>
            <w:r>
              <w:rPr>
                <w:rFonts w:ascii="Arial" w:hAnsi="Arial" w:cs="Arial"/>
                <w:color w:val="000000"/>
              </w:rPr>
              <w:t>150</w:t>
            </w:r>
          </w:p>
        </w:tc>
      </w:tr>
      <w:tr w14:paraId="71494C5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35E51E7">
            <w:pPr>
              <w:rPr>
                <w:rFonts w:ascii="Arial" w:hAnsi="Arial" w:cs="Arial"/>
                <w:color w:val="000000"/>
              </w:rPr>
            </w:pPr>
            <w:r>
              <w:rPr>
                <w:rFonts w:hint="eastAsia" w:ascii="Arial" w:cs="Arial"/>
                <w:color w:val="000000"/>
              </w:rPr>
              <w:t>田赛激光测距仪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0A73D4C4">
            <w:pPr>
              <w:rPr>
                <w:rFonts w:ascii="Arial" w:hAnsi="Arial" w:cs="Arial"/>
                <w:color w:val="000000"/>
              </w:rPr>
            </w:pPr>
            <w:r>
              <w:rPr>
                <w:rFonts w:ascii="Arial" w:hAnsi="Arial" w:cs="Arial"/>
                <w:color w:val="000000"/>
              </w:rPr>
              <w:t>8</w:t>
            </w:r>
            <w:r>
              <w:rPr>
                <w:rFonts w:hint="eastAsia" w:ascii="Arial" w:cs="Arial"/>
                <w:color w:val="000000"/>
              </w:rPr>
              <w:t>毫米</w:t>
            </w:r>
          </w:p>
        </w:tc>
        <w:tc>
          <w:tcPr>
            <w:tcW w:w="485" w:type="dxa"/>
            <w:tcBorders>
              <w:top w:val="single" w:color="000000" w:sz="4" w:space="0"/>
              <w:left w:val="single" w:color="000000" w:sz="4" w:space="0"/>
              <w:bottom w:val="single" w:color="000000" w:sz="4" w:space="0"/>
              <w:right w:val="single" w:color="000000" w:sz="4" w:space="0"/>
            </w:tcBorders>
            <w:vAlign w:val="center"/>
          </w:tcPr>
          <w:p w14:paraId="169B4288">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64138C2">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3A7EBC86">
            <w:pPr>
              <w:jc w:val="center"/>
              <w:rPr>
                <w:rFonts w:ascii="Arial" w:hAnsi="Arial" w:cs="Arial"/>
                <w:color w:val="000000"/>
              </w:rPr>
            </w:pPr>
            <w:r>
              <w:rPr>
                <w:rFonts w:ascii="Arial" w:hAnsi="Arial" w:cs="Arial"/>
                <w:color w:val="000000"/>
              </w:rPr>
              <w:t>148</w:t>
            </w:r>
          </w:p>
        </w:tc>
      </w:tr>
      <w:tr w14:paraId="020BA27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FA53DB7">
            <w:pPr>
              <w:rPr>
                <w:rFonts w:ascii="Arial" w:hAnsi="Arial" w:cs="Arial"/>
                <w:color w:val="000000"/>
              </w:rPr>
            </w:pPr>
            <w:r>
              <w:rPr>
                <w:rFonts w:hint="eastAsia" w:ascii="Arial" w:cs="Arial"/>
                <w:color w:val="000000"/>
              </w:rPr>
              <w:t>其它健身健美训练器械</w:t>
            </w:r>
            <w:r>
              <w:rPr>
                <w:rFonts w:ascii="Arial" w:hAnsi="Arial" w:cs="Arial"/>
                <w:color w:val="000000"/>
              </w:rPr>
              <w:t>(</w:t>
            </w:r>
            <w:r>
              <w:rPr>
                <w:rFonts w:hint="eastAsia" w:ascii="Arial" w:cs="Arial"/>
                <w:color w:val="000000"/>
              </w:rPr>
              <w:t>反射性振动训练系统</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2F092798">
            <w:pPr>
              <w:rPr>
                <w:rFonts w:ascii="Arial" w:hAnsi="Arial" w:cs="Arial"/>
                <w:color w:val="000000"/>
              </w:rPr>
            </w:pPr>
            <w:r>
              <w:rPr>
                <w:rFonts w:ascii="Arial" w:hAnsi="Arial" w:cs="Arial"/>
                <w:color w:val="000000"/>
              </w:rPr>
              <w:t>SPORTS</w:t>
            </w:r>
          </w:p>
        </w:tc>
        <w:tc>
          <w:tcPr>
            <w:tcW w:w="485" w:type="dxa"/>
            <w:tcBorders>
              <w:top w:val="single" w:color="000000" w:sz="4" w:space="0"/>
              <w:left w:val="single" w:color="000000" w:sz="4" w:space="0"/>
              <w:bottom w:val="single" w:color="000000" w:sz="4" w:space="0"/>
              <w:right w:val="single" w:color="000000" w:sz="4" w:space="0"/>
            </w:tcBorders>
            <w:vAlign w:val="center"/>
          </w:tcPr>
          <w:p w14:paraId="2F69BD7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E947DB0">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66E73C3D">
            <w:pPr>
              <w:jc w:val="center"/>
              <w:rPr>
                <w:rFonts w:ascii="Arial" w:hAnsi="Arial" w:cs="Arial"/>
                <w:color w:val="000000"/>
              </w:rPr>
            </w:pPr>
            <w:r>
              <w:rPr>
                <w:rFonts w:ascii="Arial" w:hAnsi="Arial" w:cs="Arial"/>
                <w:color w:val="000000"/>
              </w:rPr>
              <w:t>147</w:t>
            </w:r>
          </w:p>
        </w:tc>
      </w:tr>
      <w:tr w14:paraId="01D1935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9DF1BFE">
            <w:pPr>
              <w:rPr>
                <w:rFonts w:ascii="Arial" w:hAnsi="Arial" w:cs="Arial"/>
                <w:color w:val="000000"/>
              </w:rPr>
            </w:pPr>
            <w:r>
              <w:rPr>
                <w:rFonts w:hint="eastAsia" w:ascii="Arial" w:cs="Arial"/>
                <w:color w:val="000000"/>
              </w:rPr>
              <w:t>其它健身健美训练器械</w:t>
            </w:r>
            <w:r>
              <w:rPr>
                <w:rFonts w:ascii="Arial" w:hAnsi="Arial" w:cs="Arial"/>
                <w:color w:val="000000"/>
              </w:rPr>
              <w:t>(</w:t>
            </w:r>
            <w:r>
              <w:rPr>
                <w:rFonts w:hint="eastAsia" w:ascii="Arial" w:cs="Arial"/>
                <w:color w:val="000000"/>
              </w:rPr>
              <w:t>无轨迹爆发训练器</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29255A94">
            <w:pPr>
              <w:jc w:val="right"/>
              <w:rPr>
                <w:rFonts w:ascii="Arial" w:hAnsi="Arial" w:cs="Arial"/>
                <w:color w:val="000000"/>
              </w:rPr>
            </w:pPr>
            <w:r>
              <w:rPr>
                <w:rFonts w:ascii="Arial" w:hAnsi="Arial" w:cs="Arial"/>
                <w:color w:val="000000"/>
              </w:rPr>
              <w:t>3100</w:t>
            </w:r>
          </w:p>
        </w:tc>
        <w:tc>
          <w:tcPr>
            <w:tcW w:w="485" w:type="dxa"/>
            <w:tcBorders>
              <w:top w:val="single" w:color="000000" w:sz="4" w:space="0"/>
              <w:left w:val="single" w:color="000000" w:sz="4" w:space="0"/>
              <w:bottom w:val="single" w:color="000000" w:sz="4" w:space="0"/>
              <w:right w:val="single" w:color="000000" w:sz="4" w:space="0"/>
            </w:tcBorders>
            <w:vAlign w:val="center"/>
          </w:tcPr>
          <w:p w14:paraId="77F746E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B6BEE95">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6EDECE37">
            <w:pPr>
              <w:jc w:val="center"/>
              <w:rPr>
                <w:rFonts w:ascii="Arial" w:hAnsi="Arial" w:cs="Arial"/>
                <w:color w:val="000000"/>
              </w:rPr>
            </w:pPr>
            <w:r>
              <w:rPr>
                <w:rFonts w:ascii="Arial" w:hAnsi="Arial" w:cs="Arial"/>
                <w:color w:val="000000"/>
              </w:rPr>
              <w:t>100</w:t>
            </w:r>
          </w:p>
        </w:tc>
      </w:tr>
      <w:tr w14:paraId="1A46618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9E0128B">
            <w:pPr>
              <w:rPr>
                <w:rFonts w:ascii="Arial" w:hAnsi="Arial" w:cs="Arial"/>
                <w:color w:val="000000"/>
              </w:rPr>
            </w:pPr>
            <w:r>
              <w:rPr>
                <w:rFonts w:hint="eastAsia" w:ascii="Arial" w:cs="Arial"/>
                <w:color w:val="000000"/>
              </w:rPr>
              <w:t>单臂固定篮球架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7082C167">
            <w:pPr>
              <w:rPr>
                <w:rFonts w:ascii="Arial" w:hAnsi="Arial" w:cs="Arial"/>
                <w:color w:val="000000"/>
              </w:rPr>
            </w:pPr>
            <w:r>
              <w:rPr>
                <w:rFonts w:ascii="Arial" w:hAnsi="Arial" w:cs="Arial"/>
                <w:color w:val="000000"/>
              </w:rPr>
              <w:t>LQ28</w:t>
            </w:r>
          </w:p>
        </w:tc>
        <w:tc>
          <w:tcPr>
            <w:tcW w:w="485" w:type="dxa"/>
            <w:tcBorders>
              <w:top w:val="single" w:color="000000" w:sz="4" w:space="0"/>
              <w:left w:val="single" w:color="000000" w:sz="4" w:space="0"/>
              <w:bottom w:val="single" w:color="000000" w:sz="4" w:space="0"/>
              <w:right w:val="single" w:color="000000" w:sz="4" w:space="0"/>
            </w:tcBorders>
            <w:vAlign w:val="center"/>
          </w:tcPr>
          <w:p w14:paraId="0A73CE13">
            <w:pPr>
              <w:jc w:val="center"/>
              <w:rPr>
                <w:rFonts w:ascii="Arial" w:hAnsi="Arial" w:cs="Arial"/>
                <w:color w:val="000000"/>
              </w:rPr>
            </w:pPr>
            <w:r>
              <w:rPr>
                <w:rFonts w:ascii="Arial" w:hAnsi="Arial" w:cs="Arial"/>
                <w:color w:val="000000"/>
              </w:rPr>
              <w:t>9</w:t>
            </w:r>
          </w:p>
        </w:tc>
        <w:tc>
          <w:tcPr>
            <w:tcW w:w="1373" w:type="dxa"/>
            <w:tcBorders>
              <w:top w:val="single" w:color="000000" w:sz="4" w:space="0"/>
              <w:left w:val="single" w:color="000000" w:sz="4" w:space="0"/>
              <w:bottom w:val="single" w:color="000000" w:sz="4" w:space="0"/>
              <w:right w:val="single" w:color="000000" w:sz="4" w:space="0"/>
            </w:tcBorders>
            <w:vAlign w:val="center"/>
          </w:tcPr>
          <w:p w14:paraId="0CDE7E7A">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0970B7C">
            <w:pPr>
              <w:jc w:val="center"/>
              <w:rPr>
                <w:rFonts w:ascii="Arial" w:hAnsi="Arial" w:cs="Arial"/>
                <w:color w:val="000000"/>
              </w:rPr>
            </w:pPr>
            <w:r>
              <w:rPr>
                <w:rFonts w:ascii="Arial" w:hAnsi="Arial" w:cs="Arial"/>
                <w:color w:val="000000"/>
              </w:rPr>
              <w:t>97</w:t>
            </w:r>
          </w:p>
        </w:tc>
      </w:tr>
      <w:tr w14:paraId="77EE202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69CC177">
            <w:pPr>
              <w:rPr>
                <w:rFonts w:ascii="Arial" w:hAnsi="Arial" w:cs="Arial"/>
                <w:sz w:val="24"/>
                <w:szCs w:val="24"/>
              </w:rPr>
            </w:pPr>
            <w:r>
              <w:rPr>
                <w:rFonts w:hint="eastAsia" w:ascii="Arial" w:cs="Arial"/>
              </w:rPr>
              <w:t>功率车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764D2998">
            <w:pPr>
              <w:rPr>
                <w:rFonts w:ascii="Arial" w:hAnsi="Arial" w:cs="Arial"/>
                <w:sz w:val="24"/>
                <w:szCs w:val="24"/>
              </w:rPr>
            </w:pPr>
            <w:r>
              <w:rPr>
                <w:rFonts w:ascii="Arial" w:hAnsi="Arial" w:cs="Arial"/>
              </w:rPr>
              <w:t>ec3000</w:t>
            </w:r>
          </w:p>
        </w:tc>
        <w:tc>
          <w:tcPr>
            <w:tcW w:w="485" w:type="dxa"/>
            <w:tcBorders>
              <w:top w:val="single" w:color="000000" w:sz="4" w:space="0"/>
              <w:left w:val="single" w:color="000000" w:sz="4" w:space="0"/>
              <w:bottom w:val="single" w:color="000000" w:sz="4" w:space="0"/>
              <w:right w:val="single" w:color="000000" w:sz="4" w:space="0"/>
            </w:tcBorders>
            <w:vAlign w:val="center"/>
          </w:tcPr>
          <w:p w14:paraId="6F8473F1">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35F03DC">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85846BE">
            <w:pPr>
              <w:jc w:val="center"/>
              <w:rPr>
                <w:rFonts w:ascii="Arial" w:hAnsi="Arial" w:cs="Arial"/>
                <w:sz w:val="24"/>
                <w:szCs w:val="24"/>
              </w:rPr>
            </w:pPr>
            <w:r>
              <w:rPr>
                <w:rFonts w:ascii="Arial" w:hAnsi="Arial" w:cs="Arial"/>
              </w:rPr>
              <w:t>90</w:t>
            </w:r>
          </w:p>
        </w:tc>
      </w:tr>
      <w:tr w14:paraId="7B48E29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D6DE23D">
            <w:pPr>
              <w:rPr>
                <w:rFonts w:ascii="Arial" w:hAnsi="Arial" w:cs="Arial"/>
                <w:sz w:val="24"/>
                <w:szCs w:val="24"/>
              </w:rPr>
            </w:pPr>
            <w:r>
              <w:rPr>
                <w:rFonts w:hint="eastAsia" w:ascii="Arial" w:cs="Arial"/>
              </w:rPr>
              <w:t>血乳酸</w:t>
            </w:r>
            <w:r>
              <w:rPr>
                <w:rFonts w:ascii="Arial" w:hAnsi="Arial" w:cs="Arial"/>
              </w:rPr>
              <w:t>/</w:t>
            </w:r>
            <w:r>
              <w:rPr>
                <w:rFonts w:hint="eastAsia" w:ascii="Arial" w:cs="Arial"/>
              </w:rPr>
              <w:t>血糖分析仪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6BE0FF2">
            <w:pPr>
              <w:rPr>
                <w:rFonts w:ascii="Arial" w:hAnsi="Arial" w:cs="Arial"/>
                <w:sz w:val="24"/>
                <w:szCs w:val="24"/>
              </w:rPr>
            </w:pPr>
            <w:r>
              <w:rPr>
                <w:rFonts w:ascii="Arial" w:hAnsi="Arial" w:cs="Arial"/>
              </w:rPr>
              <w:t>5212-0051-1200</w:t>
            </w:r>
          </w:p>
        </w:tc>
        <w:tc>
          <w:tcPr>
            <w:tcW w:w="485" w:type="dxa"/>
            <w:tcBorders>
              <w:top w:val="single" w:color="000000" w:sz="4" w:space="0"/>
              <w:left w:val="single" w:color="000000" w:sz="4" w:space="0"/>
              <w:bottom w:val="single" w:color="000000" w:sz="4" w:space="0"/>
              <w:right w:val="single" w:color="000000" w:sz="4" w:space="0"/>
            </w:tcBorders>
            <w:vAlign w:val="center"/>
          </w:tcPr>
          <w:p w14:paraId="3AF28D3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3E85856">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251B7B35">
            <w:pPr>
              <w:jc w:val="center"/>
              <w:rPr>
                <w:rFonts w:ascii="Arial" w:hAnsi="Arial" w:cs="Arial"/>
                <w:sz w:val="24"/>
                <w:szCs w:val="24"/>
              </w:rPr>
            </w:pPr>
            <w:r>
              <w:rPr>
                <w:rFonts w:ascii="Arial" w:hAnsi="Arial" w:cs="Arial"/>
              </w:rPr>
              <w:t>87</w:t>
            </w:r>
          </w:p>
        </w:tc>
      </w:tr>
      <w:tr w14:paraId="4ABE574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1AA979D">
            <w:pPr>
              <w:rPr>
                <w:rFonts w:ascii="Arial" w:hAnsi="Arial" w:cs="Arial"/>
                <w:color w:val="000000"/>
              </w:rPr>
            </w:pPr>
            <w:r>
              <w:rPr>
                <w:rFonts w:hint="eastAsia" w:ascii="Arial" w:cs="Arial"/>
                <w:color w:val="000000"/>
              </w:rPr>
              <w:t>单杠</w:t>
            </w:r>
          </w:p>
        </w:tc>
        <w:tc>
          <w:tcPr>
            <w:tcW w:w="3374" w:type="dxa"/>
            <w:tcBorders>
              <w:top w:val="single" w:color="000000" w:sz="4" w:space="0"/>
              <w:left w:val="single" w:color="000000" w:sz="4" w:space="0"/>
              <w:bottom w:val="single" w:color="000000" w:sz="4" w:space="0"/>
              <w:right w:val="single" w:color="000000" w:sz="4" w:space="0"/>
            </w:tcBorders>
            <w:vAlign w:val="center"/>
          </w:tcPr>
          <w:p w14:paraId="63803D2C">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9CF40BC">
            <w:pPr>
              <w:jc w:val="center"/>
              <w:rPr>
                <w:rFonts w:ascii="Arial" w:hAnsi="Arial" w:cs="Arial"/>
                <w:color w:val="000000"/>
              </w:rPr>
            </w:pPr>
            <w:r>
              <w:rPr>
                <w:rFonts w:ascii="Arial" w:hAnsi="Arial" w:cs="Arial"/>
                <w:color w:val="000000"/>
              </w:rPr>
              <w:t>40</w:t>
            </w:r>
          </w:p>
        </w:tc>
        <w:tc>
          <w:tcPr>
            <w:tcW w:w="1373" w:type="dxa"/>
            <w:tcBorders>
              <w:top w:val="single" w:color="000000" w:sz="4" w:space="0"/>
              <w:left w:val="single" w:color="000000" w:sz="4" w:space="0"/>
              <w:bottom w:val="single" w:color="000000" w:sz="4" w:space="0"/>
              <w:right w:val="single" w:color="000000" w:sz="4" w:space="0"/>
            </w:tcBorders>
            <w:vAlign w:val="center"/>
          </w:tcPr>
          <w:p w14:paraId="4B905E5A">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AF1E2A0">
            <w:pPr>
              <w:jc w:val="center"/>
              <w:rPr>
                <w:rFonts w:ascii="Arial" w:hAnsi="Arial" w:cs="Arial"/>
                <w:color w:val="000000"/>
              </w:rPr>
            </w:pPr>
            <w:r>
              <w:rPr>
                <w:rFonts w:ascii="Arial" w:hAnsi="Arial" w:cs="Arial"/>
                <w:color w:val="000000"/>
              </w:rPr>
              <w:t>86</w:t>
            </w:r>
          </w:p>
        </w:tc>
      </w:tr>
      <w:tr w14:paraId="3BE741C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4618AA1">
            <w:pPr>
              <w:rPr>
                <w:rFonts w:ascii="Arial" w:hAnsi="Arial" w:cs="Arial"/>
                <w:color w:val="000000"/>
              </w:rPr>
            </w:pPr>
            <w:r>
              <w:rPr>
                <w:rFonts w:hint="eastAsia" w:ascii="Arial" w:cs="Arial"/>
                <w:color w:val="000000"/>
              </w:rPr>
              <w:t>铁饼、练球共用护笼</w:t>
            </w:r>
          </w:p>
        </w:tc>
        <w:tc>
          <w:tcPr>
            <w:tcW w:w="3374" w:type="dxa"/>
            <w:tcBorders>
              <w:top w:val="single" w:color="000000" w:sz="4" w:space="0"/>
              <w:left w:val="single" w:color="000000" w:sz="4" w:space="0"/>
              <w:bottom w:val="single" w:color="000000" w:sz="4" w:space="0"/>
              <w:right w:val="single" w:color="000000" w:sz="4" w:space="0"/>
            </w:tcBorders>
            <w:vAlign w:val="center"/>
          </w:tcPr>
          <w:p w14:paraId="0A859C42">
            <w:pPr>
              <w:rPr>
                <w:rFonts w:ascii="Arial" w:hAnsi="Arial" w:cs="Arial"/>
                <w:color w:val="000000"/>
              </w:rPr>
            </w:pPr>
            <w:r>
              <w:rPr>
                <w:rFonts w:ascii="Arial" w:hAnsi="Arial" w:cs="Arial"/>
                <w:color w:val="000000"/>
              </w:rPr>
              <w:t>F600</w:t>
            </w:r>
          </w:p>
        </w:tc>
        <w:tc>
          <w:tcPr>
            <w:tcW w:w="485" w:type="dxa"/>
            <w:tcBorders>
              <w:top w:val="single" w:color="000000" w:sz="4" w:space="0"/>
              <w:left w:val="single" w:color="000000" w:sz="4" w:space="0"/>
              <w:bottom w:val="single" w:color="000000" w:sz="4" w:space="0"/>
              <w:right w:val="single" w:color="000000" w:sz="4" w:space="0"/>
            </w:tcBorders>
            <w:vAlign w:val="center"/>
          </w:tcPr>
          <w:p w14:paraId="59FA0AF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E5973F8">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5D4A29DB">
            <w:pPr>
              <w:jc w:val="center"/>
              <w:rPr>
                <w:rFonts w:ascii="Arial" w:hAnsi="Arial" w:cs="Arial"/>
                <w:color w:val="000000"/>
              </w:rPr>
            </w:pPr>
            <w:r>
              <w:rPr>
                <w:rFonts w:ascii="Arial" w:hAnsi="Arial" w:cs="Arial"/>
                <w:color w:val="000000"/>
              </w:rPr>
              <w:t>80</w:t>
            </w:r>
          </w:p>
        </w:tc>
      </w:tr>
      <w:tr w14:paraId="1287279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D5B1D13">
            <w:pPr>
              <w:rPr>
                <w:rFonts w:ascii="Arial" w:hAnsi="Arial" w:cs="Arial"/>
                <w:color w:val="000000"/>
              </w:rPr>
            </w:pPr>
            <w:r>
              <w:rPr>
                <w:rFonts w:hint="eastAsia" w:ascii="Arial" w:cs="Arial"/>
                <w:color w:val="000000"/>
              </w:rPr>
              <w:t>体育考试系统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6596A6C8">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FEEE6E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2865E0D">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3A06723D">
            <w:pPr>
              <w:jc w:val="center"/>
              <w:rPr>
                <w:rFonts w:ascii="Arial" w:hAnsi="Arial" w:cs="Arial"/>
                <w:color w:val="000000"/>
              </w:rPr>
            </w:pPr>
            <w:r>
              <w:rPr>
                <w:rFonts w:ascii="Arial" w:hAnsi="Arial" w:cs="Arial"/>
                <w:color w:val="000000"/>
              </w:rPr>
              <w:t>80</w:t>
            </w:r>
          </w:p>
        </w:tc>
      </w:tr>
      <w:tr w14:paraId="7949B94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3B7FAFF">
            <w:pPr>
              <w:rPr>
                <w:rFonts w:ascii="Arial" w:hAnsi="Arial" w:cs="Arial"/>
                <w:color w:val="000000"/>
              </w:rPr>
            </w:pPr>
            <w:r>
              <w:rPr>
                <w:rFonts w:hint="eastAsia" w:ascii="Arial" w:cs="Arial"/>
                <w:color w:val="000000"/>
              </w:rPr>
              <w:t>身高体重测试仪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4A2B442">
            <w:pPr>
              <w:rPr>
                <w:rFonts w:ascii="Arial" w:hAnsi="Arial" w:cs="Arial"/>
                <w:color w:val="000000"/>
              </w:rPr>
            </w:pPr>
            <w:r>
              <w:rPr>
                <w:rFonts w:ascii="Arial" w:hAnsi="Arial" w:cs="Arial"/>
                <w:color w:val="000000"/>
              </w:rPr>
              <w:t>U.A.L.6-X</w:t>
            </w:r>
          </w:p>
        </w:tc>
        <w:tc>
          <w:tcPr>
            <w:tcW w:w="485" w:type="dxa"/>
            <w:tcBorders>
              <w:top w:val="single" w:color="000000" w:sz="4" w:space="0"/>
              <w:left w:val="single" w:color="000000" w:sz="4" w:space="0"/>
              <w:bottom w:val="single" w:color="000000" w:sz="4" w:space="0"/>
              <w:right w:val="single" w:color="000000" w:sz="4" w:space="0"/>
            </w:tcBorders>
            <w:vAlign w:val="center"/>
          </w:tcPr>
          <w:p w14:paraId="1399203A">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0308D47C">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E9F4C70">
            <w:pPr>
              <w:jc w:val="center"/>
              <w:rPr>
                <w:rFonts w:ascii="Arial" w:hAnsi="Arial" w:cs="Arial"/>
                <w:color w:val="000000"/>
              </w:rPr>
            </w:pPr>
            <w:r>
              <w:rPr>
                <w:rFonts w:ascii="Arial" w:hAnsi="Arial" w:cs="Arial"/>
                <w:color w:val="000000"/>
              </w:rPr>
              <w:t>77</w:t>
            </w:r>
          </w:p>
        </w:tc>
      </w:tr>
      <w:tr w14:paraId="3EB2FB2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F14548E">
            <w:pPr>
              <w:rPr>
                <w:rFonts w:ascii="Arial" w:hAnsi="Arial" w:cs="Arial"/>
                <w:sz w:val="24"/>
                <w:szCs w:val="24"/>
              </w:rPr>
            </w:pPr>
            <w:r>
              <w:rPr>
                <w:rFonts w:hint="eastAsia" w:ascii="Arial" w:cs="Arial"/>
              </w:rPr>
              <w:t>运动心理测评系统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28832CAA">
            <w:pPr>
              <w:rPr>
                <w:rFonts w:ascii="Arial" w:hAnsi="Arial" w:cs="Arial"/>
                <w:sz w:val="24"/>
                <w:szCs w:val="24"/>
              </w:rPr>
            </w:pPr>
            <w:r>
              <w:rPr>
                <w:rFonts w:ascii="Arial" w:hAnsi="Arial" w:cs="Arial"/>
              </w:rPr>
              <w:t>V1.0</w:t>
            </w:r>
          </w:p>
        </w:tc>
        <w:tc>
          <w:tcPr>
            <w:tcW w:w="485" w:type="dxa"/>
            <w:tcBorders>
              <w:top w:val="single" w:color="000000" w:sz="4" w:space="0"/>
              <w:left w:val="single" w:color="000000" w:sz="4" w:space="0"/>
              <w:bottom w:val="single" w:color="000000" w:sz="4" w:space="0"/>
              <w:right w:val="single" w:color="000000" w:sz="4" w:space="0"/>
            </w:tcBorders>
            <w:vAlign w:val="center"/>
          </w:tcPr>
          <w:p w14:paraId="6747BACB">
            <w:pPr>
              <w:jc w:val="center"/>
              <w:rPr>
                <w:rFonts w:ascii="Arial" w:hAnsi="Arial" w:cs="Arial"/>
                <w:sz w:val="24"/>
                <w:szCs w:val="24"/>
              </w:rPr>
            </w:pPr>
            <w:r>
              <w:rPr>
                <w:rFonts w:ascii="Arial" w:hAnsi="Arial" w:cs="Arial"/>
              </w:rPr>
              <w:t>13</w:t>
            </w:r>
          </w:p>
        </w:tc>
        <w:tc>
          <w:tcPr>
            <w:tcW w:w="1373" w:type="dxa"/>
            <w:tcBorders>
              <w:top w:val="single" w:color="000000" w:sz="4" w:space="0"/>
              <w:left w:val="single" w:color="000000" w:sz="4" w:space="0"/>
              <w:bottom w:val="single" w:color="000000" w:sz="4" w:space="0"/>
              <w:right w:val="single" w:color="000000" w:sz="4" w:space="0"/>
            </w:tcBorders>
            <w:vAlign w:val="center"/>
          </w:tcPr>
          <w:p w14:paraId="2570042B">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3649576E">
            <w:pPr>
              <w:jc w:val="center"/>
              <w:rPr>
                <w:rFonts w:ascii="Arial" w:hAnsi="Arial" w:cs="Arial"/>
                <w:sz w:val="24"/>
                <w:szCs w:val="24"/>
              </w:rPr>
            </w:pPr>
            <w:r>
              <w:rPr>
                <w:rFonts w:ascii="Arial" w:hAnsi="Arial" w:cs="Arial"/>
              </w:rPr>
              <w:t>69</w:t>
            </w:r>
          </w:p>
        </w:tc>
      </w:tr>
      <w:tr w14:paraId="1219348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E15F495">
            <w:pPr>
              <w:rPr>
                <w:rFonts w:ascii="Arial" w:hAnsi="Arial" w:cs="Arial"/>
                <w:color w:val="000000"/>
              </w:rPr>
            </w:pPr>
            <w:r>
              <w:rPr>
                <w:rFonts w:hint="eastAsia" w:ascii="Arial" w:cs="Arial"/>
                <w:color w:val="000000"/>
              </w:rPr>
              <w:t>坐位体前屈测试仪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3265E12">
            <w:pPr>
              <w:rPr>
                <w:rFonts w:ascii="Arial" w:hAnsi="Arial" w:cs="Arial"/>
                <w:color w:val="000000"/>
              </w:rPr>
            </w:pPr>
            <w:r>
              <w:rPr>
                <w:rFonts w:ascii="Arial" w:hAnsi="Arial" w:cs="Arial"/>
                <w:color w:val="000000"/>
              </w:rPr>
              <w:t>U.A.L.6.Q</w:t>
            </w:r>
          </w:p>
        </w:tc>
        <w:tc>
          <w:tcPr>
            <w:tcW w:w="485" w:type="dxa"/>
            <w:tcBorders>
              <w:top w:val="single" w:color="000000" w:sz="4" w:space="0"/>
              <w:left w:val="single" w:color="000000" w:sz="4" w:space="0"/>
              <w:bottom w:val="single" w:color="000000" w:sz="4" w:space="0"/>
              <w:right w:val="single" w:color="000000" w:sz="4" w:space="0"/>
            </w:tcBorders>
            <w:vAlign w:val="center"/>
          </w:tcPr>
          <w:p w14:paraId="5B1E7BD1">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4C57A87C">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1F2174CC">
            <w:pPr>
              <w:jc w:val="center"/>
              <w:rPr>
                <w:rFonts w:ascii="Arial" w:hAnsi="Arial" w:cs="Arial"/>
                <w:color w:val="000000"/>
              </w:rPr>
            </w:pPr>
            <w:r>
              <w:rPr>
                <w:rFonts w:ascii="Arial" w:hAnsi="Arial" w:cs="Arial"/>
                <w:color w:val="000000"/>
              </w:rPr>
              <w:t>66</w:t>
            </w:r>
          </w:p>
        </w:tc>
      </w:tr>
      <w:tr w14:paraId="3A95244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0709995">
            <w:pPr>
              <w:rPr>
                <w:rFonts w:ascii="Arial" w:hAnsi="Arial" w:cs="Arial"/>
                <w:color w:val="000000"/>
              </w:rPr>
            </w:pPr>
            <w:r>
              <w:rPr>
                <w:rFonts w:hint="eastAsia" w:ascii="Arial" w:cs="Arial"/>
                <w:color w:val="000000"/>
              </w:rPr>
              <w:t>武术地毯</w:t>
            </w:r>
          </w:p>
        </w:tc>
        <w:tc>
          <w:tcPr>
            <w:tcW w:w="3374" w:type="dxa"/>
            <w:tcBorders>
              <w:top w:val="single" w:color="000000" w:sz="4" w:space="0"/>
              <w:left w:val="single" w:color="000000" w:sz="4" w:space="0"/>
              <w:bottom w:val="single" w:color="000000" w:sz="4" w:space="0"/>
              <w:right w:val="single" w:color="000000" w:sz="4" w:space="0"/>
            </w:tcBorders>
            <w:vAlign w:val="center"/>
          </w:tcPr>
          <w:p w14:paraId="7FF15F99">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4100EE3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1442105">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AECD1F5">
            <w:pPr>
              <w:jc w:val="center"/>
              <w:rPr>
                <w:rFonts w:ascii="Arial" w:hAnsi="Arial" w:cs="Arial"/>
                <w:color w:val="000000"/>
              </w:rPr>
            </w:pPr>
            <w:r>
              <w:rPr>
                <w:rFonts w:ascii="Arial" w:hAnsi="Arial" w:cs="Arial"/>
                <w:color w:val="000000"/>
              </w:rPr>
              <w:t>65</w:t>
            </w:r>
          </w:p>
        </w:tc>
      </w:tr>
      <w:tr w14:paraId="0D9CACE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772AF73">
            <w:pPr>
              <w:rPr>
                <w:rFonts w:ascii="Arial" w:hAnsi="Arial" w:cs="Arial"/>
                <w:color w:val="000000"/>
              </w:rPr>
            </w:pPr>
            <w:r>
              <w:rPr>
                <w:rFonts w:hint="eastAsia" w:ascii="Arial" w:cs="Arial"/>
                <w:color w:val="000000"/>
              </w:rPr>
              <w:t>网络高清摄像机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FDAD2A1">
            <w:pPr>
              <w:rPr>
                <w:rFonts w:ascii="Arial" w:hAnsi="Arial" w:cs="Arial"/>
                <w:color w:val="000000"/>
              </w:rPr>
            </w:pPr>
            <w:r>
              <w:rPr>
                <w:rFonts w:ascii="Arial" w:hAnsi="Arial" w:cs="Arial"/>
                <w:color w:val="000000"/>
              </w:rPr>
              <w:t>DS-2CD8264F-EI</w:t>
            </w:r>
          </w:p>
        </w:tc>
        <w:tc>
          <w:tcPr>
            <w:tcW w:w="485" w:type="dxa"/>
            <w:tcBorders>
              <w:top w:val="single" w:color="000000" w:sz="4" w:space="0"/>
              <w:left w:val="single" w:color="000000" w:sz="4" w:space="0"/>
              <w:bottom w:val="single" w:color="000000" w:sz="4" w:space="0"/>
              <w:right w:val="single" w:color="000000" w:sz="4" w:space="0"/>
            </w:tcBorders>
            <w:vAlign w:val="center"/>
          </w:tcPr>
          <w:p w14:paraId="648B29C0">
            <w:pPr>
              <w:jc w:val="center"/>
              <w:rPr>
                <w:rFonts w:ascii="Arial" w:hAnsi="Arial" w:cs="Arial"/>
                <w:color w:val="000000"/>
              </w:rPr>
            </w:pPr>
            <w:r>
              <w:rPr>
                <w:rFonts w:ascii="Arial" w:hAnsi="Arial" w:cs="Arial"/>
                <w:color w:val="000000"/>
              </w:rPr>
              <w:t>20</w:t>
            </w:r>
          </w:p>
        </w:tc>
        <w:tc>
          <w:tcPr>
            <w:tcW w:w="1373" w:type="dxa"/>
            <w:tcBorders>
              <w:top w:val="single" w:color="000000" w:sz="4" w:space="0"/>
              <w:left w:val="single" w:color="000000" w:sz="4" w:space="0"/>
              <w:bottom w:val="single" w:color="000000" w:sz="4" w:space="0"/>
              <w:right w:val="single" w:color="000000" w:sz="4" w:space="0"/>
            </w:tcBorders>
            <w:vAlign w:val="center"/>
          </w:tcPr>
          <w:p w14:paraId="7F9379E4">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1A59D8C3">
            <w:pPr>
              <w:jc w:val="center"/>
              <w:rPr>
                <w:rFonts w:ascii="Arial" w:hAnsi="Arial" w:cs="Arial"/>
                <w:color w:val="000000"/>
              </w:rPr>
            </w:pPr>
            <w:r>
              <w:rPr>
                <w:rFonts w:ascii="Arial" w:hAnsi="Arial" w:cs="Arial"/>
                <w:color w:val="000000"/>
              </w:rPr>
              <w:t>59</w:t>
            </w:r>
          </w:p>
        </w:tc>
      </w:tr>
      <w:tr w14:paraId="4647F9C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31B4016">
            <w:pPr>
              <w:rPr>
                <w:rFonts w:ascii="Arial" w:hAnsi="Arial" w:cs="Arial"/>
                <w:color w:val="000000"/>
              </w:rPr>
            </w:pPr>
            <w:r>
              <w:rPr>
                <w:rFonts w:hint="eastAsia" w:ascii="Arial" w:cs="Arial"/>
                <w:color w:val="000000"/>
              </w:rPr>
              <w:t>笔记本电脑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3F82117D">
            <w:pPr>
              <w:rPr>
                <w:rFonts w:ascii="Arial" w:hAnsi="Arial" w:cs="Arial"/>
                <w:color w:val="000000"/>
              </w:rPr>
            </w:pPr>
            <w:r>
              <w:rPr>
                <w:rFonts w:ascii="Arial" w:hAnsi="Arial" w:cs="Arial"/>
                <w:color w:val="000000"/>
              </w:rPr>
              <w:t>14R-768</w:t>
            </w:r>
          </w:p>
        </w:tc>
        <w:tc>
          <w:tcPr>
            <w:tcW w:w="485" w:type="dxa"/>
            <w:tcBorders>
              <w:top w:val="single" w:color="000000" w:sz="4" w:space="0"/>
              <w:left w:val="single" w:color="000000" w:sz="4" w:space="0"/>
              <w:bottom w:val="single" w:color="000000" w:sz="4" w:space="0"/>
              <w:right w:val="single" w:color="000000" w:sz="4" w:space="0"/>
            </w:tcBorders>
            <w:vAlign w:val="center"/>
          </w:tcPr>
          <w:p w14:paraId="51060645">
            <w:pPr>
              <w:jc w:val="center"/>
              <w:rPr>
                <w:rFonts w:ascii="Arial" w:hAnsi="Arial" w:cs="Arial"/>
                <w:color w:val="000000"/>
              </w:rPr>
            </w:pPr>
            <w:r>
              <w:rPr>
                <w:rFonts w:ascii="Arial" w:hAnsi="Arial" w:cs="Arial"/>
                <w:color w:val="000000"/>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0C4C64D0">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FF5A43F">
            <w:pPr>
              <w:jc w:val="center"/>
              <w:rPr>
                <w:rFonts w:ascii="Arial" w:hAnsi="Arial" w:cs="Arial"/>
                <w:color w:val="000000"/>
              </w:rPr>
            </w:pPr>
            <w:r>
              <w:rPr>
                <w:rFonts w:ascii="Arial" w:hAnsi="Arial" w:cs="Arial"/>
                <w:color w:val="000000"/>
              </w:rPr>
              <w:t>58</w:t>
            </w:r>
          </w:p>
        </w:tc>
      </w:tr>
      <w:tr w14:paraId="684377E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DE30D71">
            <w:pPr>
              <w:rPr>
                <w:rFonts w:ascii="Arial" w:hAnsi="Arial" w:cs="Arial"/>
                <w:color w:val="000000"/>
              </w:rPr>
            </w:pPr>
            <w:r>
              <w:rPr>
                <w:rFonts w:hint="eastAsia" w:ascii="Arial" w:cs="Arial"/>
                <w:color w:val="000000"/>
              </w:rPr>
              <w:t>独臂方管篮球架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16D1726F">
            <w:pPr>
              <w:rPr>
                <w:rFonts w:ascii="Arial" w:hAnsi="Arial" w:cs="Arial"/>
                <w:color w:val="000000"/>
              </w:rPr>
            </w:pPr>
            <w:r>
              <w:rPr>
                <w:rFonts w:ascii="Arial" w:hAnsi="Arial" w:cs="Arial"/>
                <w:color w:val="000000"/>
              </w:rPr>
              <w:t>TLC-11</w:t>
            </w:r>
          </w:p>
        </w:tc>
        <w:tc>
          <w:tcPr>
            <w:tcW w:w="485" w:type="dxa"/>
            <w:tcBorders>
              <w:top w:val="single" w:color="000000" w:sz="4" w:space="0"/>
              <w:left w:val="single" w:color="000000" w:sz="4" w:space="0"/>
              <w:bottom w:val="single" w:color="000000" w:sz="4" w:space="0"/>
              <w:right w:val="single" w:color="000000" w:sz="4" w:space="0"/>
            </w:tcBorders>
            <w:vAlign w:val="center"/>
          </w:tcPr>
          <w:p w14:paraId="2A69858D">
            <w:pPr>
              <w:jc w:val="center"/>
              <w:rPr>
                <w:rFonts w:ascii="Arial" w:hAnsi="Arial" w:cs="Arial"/>
                <w:color w:val="000000"/>
              </w:rPr>
            </w:pPr>
            <w:r>
              <w:rPr>
                <w:rFonts w:ascii="Arial" w:hAnsi="Arial" w:cs="Arial"/>
                <w:color w:val="000000"/>
              </w:rPr>
              <w:t>8</w:t>
            </w:r>
          </w:p>
        </w:tc>
        <w:tc>
          <w:tcPr>
            <w:tcW w:w="1373" w:type="dxa"/>
            <w:tcBorders>
              <w:top w:val="single" w:color="000000" w:sz="4" w:space="0"/>
              <w:left w:val="single" w:color="000000" w:sz="4" w:space="0"/>
              <w:bottom w:val="single" w:color="000000" w:sz="4" w:space="0"/>
              <w:right w:val="single" w:color="000000" w:sz="4" w:space="0"/>
            </w:tcBorders>
            <w:vAlign w:val="center"/>
          </w:tcPr>
          <w:p w14:paraId="7A38832D">
            <w:pPr>
              <w:jc w:val="center"/>
              <w:rPr>
                <w:rFonts w:ascii="Arial" w:hAnsi="Arial" w:cs="Arial"/>
                <w:color w:val="000000"/>
              </w:rPr>
            </w:pPr>
            <w:r>
              <w:rPr>
                <w:rFonts w:ascii="Arial" w:hAnsi="Arial" w:cs="Arial"/>
                <w:color w:val="000000"/>
              </w:rPr>
              <w:t>2005</w:t>
            </w:r>
          </w:p>
        </w:tc>
        <w:tc>
          <w:tcPr>
            <w:tcW w:w="1903" w:type="dxa"/>
            <w:tcBorders>
              <w:top w:val="single" w:color="000000" w:sz="4" w:space="0"/>
              <w:left w:val="single" w:color="000000" w:sz="4" w:space="0"/>
              <w:bottom w:val="single" w:color="000000" w:sz="4" w:space="0"/>
              <w:right w:val="single" w:color="000000" w:sz="4" w:space="0"/>
            </w:tcBorders>
            <w:vAlign w:val="center"/>
          </w:tcPr>
          <w:p w14:paraId="00820082">
            <w:pPr>
              <w:jc w:val="center"/>
              <w:rPr>
                <w:rFonts w:ascii="Arial" w:hAnsi="Arial" w:cs="Arial"/>
                <w:color w:val="000000"/>
              </w:rPr>
            </w:pPr>
            <w:r>
              <w:rPr>
                <w:rFonts w:ascii="Arial" w:hAnsi="Arial" w:cs="Arial"/>
                <w:color w:val="000000"/>
              </w:rPr>
              <w:t>58</w:t>
            </w:r>
          </w:p>
        </w:tc>
      </w:tr>
      <w:tr w14:paraId="2BE0A39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B2E5390">
            <w:pPr>
              <w:rPr>
                <w:rFonts w:ascii="Arial" w:hAnsi="Arial" w:cs="Arial"/>
                <w:color w:val="000000"/>
              </w:rPr>
            </w:pPr>
            <w:r>
              <w:rPr>
                <w:rFonts w:hint="eastAsia" w:ascii="Arial" w:cs="Arial"/>
                <w:color w:val="000000"/>
              </w:rPr>
              <w:t>钢化超透明篮板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584B7CA0">
            <w:pPr>
              <w:rPr>
                <w:rFonts w:ascii="Arial" w:hAnsi="Arial" w:cs="Arial"/>
                <w:color w:val="000000"/>
              </w:rPr>
            </w:pPr>
            <w:r>
              <w:rPr>
                <w:rFonts w:ascii="Arial" w:hAnsi="Arial" w:cs="Arial"/>
                <w:color w:val="000000"/>
              </w:rPr>
              <w:t>LQ34</w:t>
            </w:r>
          </w:p>
        </w:tc>
        <w:tc>
          <w:tcPr>
            <w:tcW w:w="485" w:type="dxa"/>
            <w:tcBorders>
              <w:top w:val="single" w:color="000000" w:sz="4" w:space="0"/>
              <w:left w:val="single" w:color="000000" w:sz="4" w:space="0"/>
              <w:bottom w:val="single" w:color="000000" w:sz="4" w:space="0"/>
              <w:right w:val="single" w:color="000000" w:sz="4" w:space="0"/>
            </w:tcBorders>
            <w:vAlign w:val="center"/>
          </w:tcPr>
          <w:p w14:paraId="606DCBB4">
            <w:pPr>
              <w:jc w:val="center"/>
              <w:rPr>
                <w:rFonts w:ascii="Arial" w:hAnsi="Arial" w:cs="Arial"/>
                <w:color w:val="000000"/>
              </w:rPr>
            </w:pPr>
            <w:r>
              <w:rPr>
                <w:rFonts w:ascii="Arial" w:hAnsi="Arial" w:cs="Arial"/>
                <w:color w:val="000000"/>
              </w:rPr>
              <w:t>9</w:t>
            </w:r>
          </w:p>
        </w:tc>
        <w:tc>
          <w:tcPr>
            <w:tcW w:w="1373" w:type="dxa"/>
            <w:tcBorders>
              <w:top w:val="single" w:color="000000" w:sz="4" w:space="0"/>
              <w:left w:val="single" w:color="000000" w:sz="4" w:space="0"/>
              <w:bottom w:val="single" w:color="000000" w:sz="4" w:space="0"/>
              <w:right w:val="single" w:color="000000" w:sz="4" w:space="0"/>
            </w:tcBorders>
            <w:vAlign w:val="center"/>
          </w:tcPr>
          <w:p w14:paraId="2E80C0C5">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280F52E">
            <w:pPr>
              <w:jc w:val="center"/>
              <w:rPr>
                <w:rFonts w:ascii="Arial" w:hAnsi="Arial" w:cs="Arial"/>
                <w:color w:val="000000"/>
              </w:rPr>
            </w:pPr>
            <w:r>
              <w:rPr>
                <w:rFonts w:ascii="Arial" w:hAnsi="Arial" w:cs="Arial"/>
                <w:color w:val="000000"/>
              </w:rPr>
              <w:t>55</w:t>
            </w:r>
          </w:p>
        </w:tc>
      </w:tr>
      <w:tr w14:paraId="49535C7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30DA47A">
            <w:pPr>
              <w:rPr>
                <w:rFonts w:ascii="Arial" w:hAnsi="Arial" w:cs="Arial"/>
                <w:color w:val="000000"/>
              </w:rPr>
            </w:pPr>
            <w:r>
              <w:rPr>
                <w:rFonts w:hint="eastAsia" w:ascii="Arial" w:cs="Arial"/>
                <w:color w:val="000000"/>
              </w:rPr>
              <w:t>电动液压升降台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33E83582">
            <w:pPr>
              <w:rPr>
                <w:rFonts w:ascii="Arial" w:hAnsi="Arial" w:cs="Arial"/>
                <w:color w:val="000000"/>
              </w:rPr>
            </w:pPr>
            <w:r>
              <w:rPr>
                <w:rFonts w:ascii="Arial" w:hAnsi="Arial" w:cs="Arial"/>
                <w:color w:val="000000"/>
              </w:rPr>
              <w:t>GTC-12S</w:t>
            </w:r>
            <w:r>
              <w:rPr>
                <w:rFonts w:hint="eastAsia" w:ascii="Arial" w:cs="Arial"/>
                <w:color w:val="000000"/>
              </w:rPr>
              <w:t>型</w:t>
            </w:r>
          </w:p>
        </w:tc>
        <w:tc>
          <w:tcPr>
            <w:tcW w:w="485" w:type="dxa"/>
            <w:tcBorders>
              <w:top w:val="single" w:color="000000" w:sz="4" w:space="0"/>
              <w:left w:val="single" w:color="000000" w:sz="4" w:space="0"/>
              <w:bottom w:val="single" w:color="000000" w:sz="4" w:space="0"/>
              <w:right w:val="single" w:color="000000" w:sz="4" w:space="0"/>
            </w:tcBorders>
            <w:vAlign w:val="center"/>
          </w:tcPr>
          <w:p w14:paraId="53D82D3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56958B8">
            <w:pPr>
              <w:jc w:val="center"/>
              <w:rPr>
                <w:rFonts w:ascii="Arial" w:hAnsi="Arial" w:cs="Arial"/>
                <w:color w:val="000000"/>
              </w:rPr>
            </w:pPr>
            <w:r>
              <w:rPr>
                <w:rFonts w:ascii="Arial" w:hAnsi="Arial" w:cs="Arial"/>
                <w:color w:val="000000"/>
              </w:rPr>
              <w:t>2001</w:t>
            </w:r>
          </w:p>
        </w:tc>
        <w:tc>
          <w:tcPr>
            <w:tcW w:w="1903" w:type="dxa"/>
            <w:tcBorders>
              <w:top w:val="single" w:color="000000" w:sz="4" w:space="0"/>
              <w:left w:val="single" w:color="000000" w:sz="4" w:space="0"/>
              <w:bottom w:val="single" w:color="000000" w:sz="4" w:space="0"/>
              <w:right w:val="single" w:color="000000" w:sz="4" w:space="0"/>
            </w:tcBorders>
            <w:vAlign w:val="center"/>
          </w:tcPr>
          <w:p w14:paraId="19234A2C">
            <w:pPr>
              <w:jc w:val="center"/>
              <w:rPr>
                <w:rFonts w:ascii="Arial" w:hAnsi="Arial" w:cs="Arial"/>
                <w:color w:val="000000"/>
              </w:rPr>
            </w:pPr>
            <w:r>
              <w:rPr>
                <w:rFonts w:ascii="Arial" w:hAnsi="Arial" w:cs="Arial"/>
                <w:color w:val="000000"/>
              </w:rPr>
              <w:t>55</w:t>
            </w:r>
          </w:p>
        </w:tc>
      </w:tr>
      <w:tr w14:paraId="029B691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12197B4">
            <w:pPr>
              <w:rPr>
                <w:rFonts w:ascii="Arial" w:hAnsi="Arial" w:cs="Arial"/>
                <w:color w:val="000000"/>
              </w:rPr>
            </w:pPr>
            <w:r>
              <w:rPr>
                <w:rFonts w:hint="eastAsia" w:ascii="Arial" w:cs="Arial"/>
                <w:color w:val="000000"/>
              </w:rPr>
              <w:t>高清红外全球</w:t>
            </w:r>
          </w:p>
        </w:tc>
        <w:tc>
          <w:tcPr>
            <w:tcW w:w="3374" w:type="dxa"/>
            <w:tcBorders>
              <w:top w:val="single" w:color="000000" w:sz="4" w:space="0"/>
              <w:left w:val="single" w:color="000000" w:sz="4" w:space="0"/>
              <w:bottom w:val="single" w:color="000000" w:sz="4" w:space="0"/>
              <w:right w:val="single" w:color="000000" w:sz="4" w:space="0"/>
            </w:tcBorders>
            <w:vAlign w:val="center"/>
          </w:tcPr>
          <w:p w14:paraId="69C4359A">
            <w:pPr>
              <w:rPr>
                <w:rFonts w:ascii="Arial" w:hAnsi="Arial" w:cs="Arial"/>
                <w:color w:val="000000"/>
              </w:rPr>
            </w:pPr>
            <w:r>
              <w:rPr>
                <w:rFonts w:ascii="Arial" w:hAnsi="Arial" w:cs="Arial"/>
                <w:color w:val="000000"/>
              </w:rPr>
              <w:t>DS-2DF1-774D</w:t>
            </w:r>
          </w:p>
        </w:tc>
        <w:tc>
          <w:tcPr>
            <w:tcW w:w="485" w:type="dxa"/>
            <w:tcBorders>
              <w:top w:val="single" w:color="000000" w:sz="4" w:space="0"/>
              <w:left w:val="single" w:color="000000" w:sz="4" w:space="0"/>
              <w:bottom w:val="single" w:color="000000" w:sz="4" w:space="0"/>
              <w:right w:val="single" w:color="000000" w:sz="4" w:space="0"/>
            </w:tcBorders>
            <w:vAlign w:val="center"/>
          </w:tcPr>
          <w:p w14:paraId="0535CF93">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2583C014">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49693B21">
            <w:pPr>
              <w:jc w:val="center"/>
              <w:rPr>
                <w:rFonts w:ascii="Arial" w:hAnsi="Arial" w:cs="Arial"/>
                <w:color w:val="000000"/>
              </w:rPr>
            </w:pPr>
            <w:r>
              <w:rPr>
                <w:rFonts w:ascii="Arial" w:hAnsi="Arial" w:cs="Arial"/>
                <w:color w:val="000000"/>
              </w:rPr>
              <w:t>54</w:t>
            </w:r>
          </w:p>
        </w:tc>
      </w:tr>
      <w:tr w14:paraId="08349EA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39D58F8">
            <w:pPr>
              <w:rPr>
                <w:rFonts w:ascii="Arial" w:hAnsi="Arial" w:cs="Arial"/>
                <w:color w:val="000000"/>
              </w:rPr>
            </w:pPr>
            <w:r>
              <w:rPr>
                <w:rFonts w:hint="eastAsia" w:ascii="Arial" w:cs="Arial"/>
                <w:color w:val="000000"/>
              </w:rPr>
              <w:t>肺活量计</w:t>
            </w:r>
          </w:p>
        </w:tc>
        <w:tc>
          <w:tcPr>
            <w:tcW w:w="3374" w:type="dxa"/>
            <w:tcBorders>
              <w:top w:val="single" w:color="000000" w:sz="4" w:space="0"/>
              <w:left w:val="single" w:color="000000" w:sz="4" w:space="0"/>
              <w:bottom w:val="single" w:color="000000" w:sz="4" w:space="0"/>
              <w:right w:val="single" w:color="000000" w:sz="4" w:space="0"/>
            </w:tcBorders>
            <w:vAlign w:val="center"/>
          </w:tcPr>
          <w:p w14:paraId="46DD450E">
            <w:pPr>
              <w:rPr>
                <w:rFonts w:ascii="Arial" w:hAnsi="Arial" w:cs="Arial"/>
                <w:color w:val="000000"/>
              </w:rPr>
            </w:pPr>
            <w:r>
              <w:rPr>
                <w:rFonts w:ascii="Arial" w:hAnsi="Arial" w:cs="Arial"/>
                <w:color w:val="000000"/>
              </w:rPr>
              <w:t>U.A.L.6.F</w:t>
            </w:r>
          </w:p>
        </w:tc>
        <w:tc>
          <w:tcPr>
            <w:tcW w:w="485" w:type="dxa"/>
            <w:tcBorders>
              <w:top w:val="single" w:color="000000" w:sz="4" w:space="0"/>
              <w:left w:val="single" w:color="000000" w:sz="4" w:space="0"/>
              <w:bottom w:val="single" w:color="000000" w:sz="4" w:space="0"/>
              <w:right w:val="single" w:color="000000" w:sz="4" w:space="0"/>
            </w:tcBorders>
            <w:vAlign w:val="center"/>
          </w:tcPr>
          <w:p w14:paraId="14938A58">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5F3DD33B">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44FD771C">
            <w:pPr>
              <w:jc w:val="center"/>
              <w:rPr>
                <w:rFonts w:ascii="Arial" w:hAnsi="Arial" w:cs="Arial"/>
                <w:color w:val="000000"/>
              </w:rPr>
            </w:pPr>
            <w:r>
              <w:rPr>
                <w:rFonts w:ascii="Arial" w:hAnsi="Arial" w:cs="Arial"/>
                <w:color w:val="000000"/>
              </w:rPr>
              <w:t>53</w:t>
            </w:r>
          </w:p>
        </w:tc>
      </w:tr>
      <w:tr w14:paraId="48886FC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600A3C0">
            <w:pPr>
              <w:rPr>
                <w:rFonts w:ascii="Arial" w:hAnsi="Arial" w:cs="Arial"/>
                <w:color w:val="000000"/>
              </w:rPr>
            </w:pPr>
            <w:r>
              <w:rPr>
                <w:rFonts w:hint="eastAsia" w:ascii="Arial" w:cs="Arial"/>
                <w:color w:val="000000"/>
              </w:rPr>
              <w:t>高空训练练习器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69625419">
            <w:pPr>
              <w:rPr>
                <w:rFonts w:ascii="Arial" w:hAnsi="Arial" w:cs="Arial"/>
                <w:color w:val="000000"/>
              </w:rPr>
            </w:pPr>
            <w:r>
              <w:rPr>
                <w:rFonts w:ascii="Arial" w:hAnsi="Arial" w:cs="Arial"/>
                <w:color w:val="000000"/>
              </w:rPr>
              <w:t>JP-GK-001</w:t>
            </w:r>
          </w:p>
        </w:tc>
        <w:tc>
          <w:tcPr>
            <w:tcW w:w="485" w:type="dxa"/>
            <w:tcBorders>
              <w:top w:val="single" w:color="000000" w:sz="4" w:space="0"/>
              <w:left w:val="single" w:color="000000" w:sz="4" w:space="0"/>
              <w:bottom w:val="single" w:color="000000" w:sz="4" w:space="0"/>
              <w:right w:val="single" w:color="000000" w:sz="4" w:space="0"/>
            </w:tcBorders>
            <w:vAlign w:val="center"/>
          </w:tcPr>
          <w:p w14:paraId="208F41C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C3F5C82">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4DF92EDD">
            <w:pPr>
              <w:jc w:val="center"/>
              <w:rPr>
                <w:rFonts w:ascii="Arial" w:hAnsi="Arial" w:cs="Arial"/>
                <w:color w:val="000000"/>
              </w:rPr>
            </w:pPr>
            <w:r>
              <w:rPr>
                <w:rFonts w:ascii="Arial" w:hAnsi="Arial" w:cs="Arial"/>
                <w:color w:val="000000"/>
              </w:rPr>
              <w:t>52</w:t>
            </w:r>
          </w:p>
        </w:tc>
      </w:tr>
      <w:tr w14:paraId="0E02388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4B8829F">
            <w:pPr>
              <w:rPr>
                <w:rFonts w:ascii="Arial" w:hAnsi="Arial" w:cs="Arial"/>
                <w:sz w:val="24"/>
                <w:szCs w:val="24"/>
              </w:rPr>
            </w:pPr>
            <w:r>
              <w:rPr>
                <w:rFonts w:hint="eastAsia" w:ascii="Arial" w:cs="Arial"/>
              </w:rPr>
              <w:t>尿液分析仪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209B07B">
            <w:pPr>
              <w:rPr>
                <w:rFonts w:ascii="Arial" w:hAnsi="Arial" w:cs="Arial"/>
                <w:sz w:val="24"/>
                <w:szCs w:val="24"/>
              </w:rPr>
            </w:pPr>
            <w:r>
              <w:rPr>
                <w:rFonts w:ascii="Arial" w:hAnsi="Arial" w:cs="Arial"/>
              </w:rPr>
              <w:t>combi500</w:t>
            </w:r>
          </w:p>
        </w:tc>
        <w:tc>
          <w:tcPr>
            <w:tcW w:w="485" w:type="dxa"/>
            <w:tcBorders>
              <w:top w:val="single" w:color="000000" w:sz="4" w:space="0"/>
              <w:left w:val="single" w:color="000000" w:sz="4" w:space="0"/>
              <w:bottom w:val="single" w:color="000000" w:sz="4" w:space="0"/>
              <w:right w:val="single" w:color="000000" w:sz="4" w:space="0"/>
            </w:tcBorders>
            <w:vAlign w:val="center"/>
          </w:tcPr>
          <w:p w14:paraId="52177A31">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165A27E">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26F3378">
            <w:pPr>
              <w:jc w:val="center"/>
              <w:rPr>
                <w:rFonts w:ascii="Arial" w:hAnsi="Arial" w:cs="Arial"/>
                <w:sz w:val="24"/>
                <w:szCs w:val="24"/>
              </w:rPr>
            </w:pPr>
            <w:r>
              <w:rPr>
                <w:rFonts w:ascii="Arial" w:hAnsi="Arial" w:cs="Arial"/>
              </w:rPr>
              <w:t>52</w:t>
            </w:r>
          </w:p>
        </w:tc>
      </w:tr>
      <w:tr w14:paraId="79AD55F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DAA295A">
            <w:pPr>
              <w:rPr>
                <w:rFonts w:ascii="Arial" w:hAnsi="Arial" w:cs="Arial"/>
                <w:color w:val="000000"/>
              </w:rPr>
            </w:pPr>
            <w:r>
              <w:rPr>
                <w:rFonts w:hint="eastAsia" w:ascii="Arial" w:cs="Arial"/>
                <w:color w:val="000000"/>
              </w:rPr>
              <w:t>整体脊椎手法按摩床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28A95707">
            <w:pPr>
              <w:rPr>
                <w:rFonts w:ascii="Arial" w:hAnsi="Arial" w:cs="Arial"/>
                <w:color w:val="000000"/>
              </w:rPr>
            </w:pPr>
            <w:r>
              <w:rPr>
                <w:rFonts w:ascii="Arial" w:hAnsi="Arial" w:cs="Arial"/>
                <w:color w:val="000000"/>
              </w:rPr>
              <w:t>amc-02</w:t>
            </w:r>
          </w:p>
        </w:tc>
        <w:tc>
          <w:tcPr>
            <w:tcW w:w="485" w:type="dxa"/>
            <w:tcBorders>
              <w:top w:val="single" w:color="000000" w:sz="4" w:space="0"/>
              <w:left w:val="single" w:color="000000" w:sz="4" w:space="0"/>
              <w:bottom w:val="single" w:color="000000" w:sz="4" w:space="0"/>
              <w:right w:val="single" w:color="000000" w:sz="4" w:space="0"/>
            </w:tcBorders>
            <w:vAlign w:val="center"/>
          </w:tcPr>
          <w:p w14:paraId="71587D42">
            <w:pPr>
              <w:jc w:val="center"/>
              <w:rPr>
                <w:rFonts w:ascii="Arial" w:hAnsi="Arial" w:cs="Arial"/>
                <w:color w:val="000000"/>
              </w:rPr>
            </w:pPr>
            <w:r>
              <w:rPr>
                <w:rFonts w:ascii="Arial" w:hAnsi="Arial" w:cs="Arial"/>
                <w:color w:val="000000"/>
              </w:rPr>
              <w:t>7</w:t>
            </w:r>
          </w:p>
        </w:tc>
        <w:tc>
          <w:tcPr>
            <w:tcW w:w="1373" w:type="dxa"/>
            <w:tcBorders>
              <w:top w:val="single" w:color="000000" w:sz="4" w:space="0"/>
              <w:left w:val="single" w:color="000000" w:sz="4" w:space="0"/>
              <w:bottom w:val="single" w:color="000000" w:sz="4" w:space="0"/>
              <w:right w:val="single" w:color="000000" w:sz="4" w:space="0"/>
            </w:tcBorders>
            <w:vAlign w:val="center"/>
          </w:tcPr>
          <w:p w14:paraId="0420E448">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549DB514">
            <w:pPr>
              <w:jc w:val="center"/>
              <w:rPr>
                <w:rFonts w:ascii="Arial" w:hAnsi="Arial" w:cs="Arial"/>
                <w:color w:val="000000"/>
              </w:rPr>
            </w:pPr>
            <w:r>
              <w:rPr>
                <w:rFonts w:ascii="Arial" w:hAnsi="Arial" w:cs="Arial"/>
                <w:color w:val="000000"/>
              </w:rPr>
              <w:t>49</w:t>
            </w:r>
          </w:p>
        </w:tc>
      </w:tr>
      <w:tr w14:paraId="685FACD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AA45731">
            <w:pPr>
              <w:rPr>
                <w:rFonts w:ascii="Arial" w:hAnsi="Arial" w:cs="Arial"/>
                <w:color w:val="000000"/>
              </w:rPr>
            </w:pPr>
            <w:r>
              <w:rPr>
                <w:rFonts w:hint="eastAsia" w:ascii="Arial" w:cs="Arial"/>
                <w:color w:val="000000"/>
              </w:rPr>
              <w:t>乒乓球台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23A2CB8D">
            <w:pPr>
              <w:rPr>
                <w:rFonts w:ascii="Arial" w:hAnsi="Arial" w:cs="Arial"/>
                <w:color w:val="000000"/>
              </w:rPr>
            </w:pPr>
            <w:r>
              <w:rPr>
                <w:rFonts w:hint="eastAsia" w:ascii="Arial" w:cs="Arial"/>
                <w:color w:val="000000"/>
              </w:rPr>
              <w:t>大彩虹</w:t>
            </w:r>
          </w:p>
        </w:tc>
        <w:tc>
          <w:tcPr>
            <w:tcW w:w="485" w:type="dxa"/>
            <w:tcBorders>
              <w:top w:val="single" w:color="000000" w:sz="4" w:space="0"/>
              <w:left w:val="single" w:color="000000" w:sz="4" w:space="0"/>
              <w:bottom w:val="single" w:color="000000" w:sz="4" w:space="0"/>
              <w:right w:val="single" w:color="000000" w:sz="4" w:space="0"/>
            </w:tcBorders>
            <w:vAlign w:val="center"/>
          </w:tcPr>
          <w:p w14:paraId="3439465C">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2344CB5F">
            <w:pPr>
              <w:jc w:val="center"/>
              <w:rPr>
                <w:rFonts w:ascii="Arial" w:hAnsi="Arial" w:cs="Arial"/>
                <w:color w:val="000000"/>
              </w:rPr>
            </w:pPr>
            <w:r>
              <w:rPr>
                <w:rFonts w:ascii="Arial" w:hAnsi="Arial" w:cs="Arial"/>
                <w:color w:val="000000"/>
              </w:rPr>
              <w:t>2019</w:t>
            </w:r>
          </w:p>
        </w:tc>
        <w:tc>
          <w:tcPr>
            <w:tcW w:w="1903" w:type="dxa"/>
            <w:tcBorders>
              <w:top w:val="single" w:color="000000" w:sz="4" w:space="0"/>
              <w:left w:val="single" w:color="000000" w:sz="4" w:space="0"/>
              <w:bottom w:val="single" w:color="000000" w:sz="4" w:space="0"/>
              <w:right w:val="single" w:color="000000" w:sz="4" w:space="0"/>
            </w:tcBorders>
            <w:vAlign w:val="center"/>
          </w:tcPr>
          <w:p w14:paraId="5F1A5CDF">
            <w:pPr>
              <w:jc w:val="center"/>
              <w:rPr>
                <w:rFonts w:ascii="Arial" w:hAnsi="Arial" w:cs="Arial"/>
                <w:color w:val="000000"/>
              </w:rPr>
            </w:pPr>
            <w:r>
              <w:rPr>
                <w:rFonts w:ascii="Arial" w:hAnsi="Arial" w:cs="Arial"/>
                <w:color w:val="000000"/>
              </w:rPr>
              <w:t>48</w:t>
            </w:r>
          </w:p>
        </w:tc>
      </w:tr>
      <w:tr w14:paraId="5C1B572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51CC884">
            <w:pPr>
              <w:rPr>
                <w:rFonts w:ascii="Arial" w:hAnsi="Arial" w:cs="Arial"/>
                <w:color w:val="000000"/>
              </w:rPr>
            </w:pPr>
            <w:r>
              <w:rPr>
                <w:rFonts w:hint="eastAsia" w:ascii="Arial" w:cs="Arial"/>
                <w:color w:val="000000"/>
              </w:rPr>
              <w:t>乒乓球台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16B82977">
            <w:pPr>
              <w:rPr>
                <w:rFonts w:ascii="Arial" w:hAnsi="Arial" w:cs="Arial"/>
                <w:color w:val="000000"/>
              </w:rPr>
            </w:pPr>
            <w:r>
              <w:rPr>
                <w:rFonts w:hint="eastAsia" w:ascii="Arial" w:cs="Arial"/>
                <w:color w:val="000000"/>
              </w:rPr>
              <w:t>大彩虹</w:t>
            </w:r>
          </w:p>
        </w:tc>
        <w:tc>
          <w:tcPr>
            <w:tcW w:w="485" w:type="dxa"/>
            <w:tcBorders>
              <w:top w:val="single" w:color="000000" w:sz="4" w:space="0"/>
              <w:left w:val="single" w:color="000000" w:sz="4" w:space="0"/>
              <w:bottom w:val="single" w:color="000000" w:sz="4" w:space="0"/>
              <w:right w:val="single" w:color="000000" w:sz="4" w:space="0"/>
            </w:tcBorders>
            <w:vAlign w:val="center"/>
          </w:tcPr>
          <w:p w14:paraId="1EC0A67A">
            <w:pPr>
              <w:jc w:val="center"/>
              <w:rPr>
                <w:rFonts w:ascii="Arial" w:hAnsi="Arial" w:cs="Arial"/>
                <w:color w:val="000000"/>
              </w:rPr>
            </w:pPr>
            <w:r>
              <w:rPr>
                <w:rFonts w:ascii="Arial" w:hAnsi="Arial" w:cs="Arial"/>
                <w:color w:val="000000"/>
              </w:rPr>
              <w:t>7</w:t>
            </w:r>
          </w:p>
        </w:tc>
        <w:tc>
          <w:tcPr>
            <w:tcW w:w="1373" w:type="dxa"/>
            <w:tcBorders>
              <w:top w:val="single" w:color="000000" w:sz="4" w:space="0"/>
              <w:left w:val="single" w:color="000000" w:sz="4" w:space="0"/>
              <w:bottom w:val="single" w:color="000000" w:sz="4" w:space="0"/>
              <w:right w:val="single" w:color="000000" w:sz="4" w:space="0"/>
            </w:tcBorders>
            <w:vAlign w:val="center"/>
          </w:tcPr>
          <w:p w14:paraId="53841929">
            <w:pPr>
              <w:jc w:val="center"/>
              <w:rPr>
                <w:rFonts w:ascii="Arial" w:hAnsi="Arial" w:cs="Arial"/>
                <w:color w:val="000000"/>
              </w:rPr>
            </w:pPr>
            <w:r>
              <w:rPr>
                <w:rFonts w:ascii="Arial" w:hAnsi="Arial" w:cs="Arial"/>
                <w:color w:val="000000"/>
              </w:rPr>
              <w:t>2017</w:t>
            </w:r>
          </w:p>
        </w:tc>
        <w:tc>
          <w:tcPr>
            <w:tcW w:w="1903" w:type="dxa"/>
            <w:tcBorders>
              <w:top w:val="single" w:color="000000" w:sz="4" w:space="0"/>
              <w:left w:val="single" w:color="000000" w:sz="4" w:space="0"/>
              <w:bottom w:val="single" w:color="000000" w:sz="4" w:space="0"/>
              <w:right w:val="single" w:color="000000" w:sz="4" w:space="0"/>
            </w:tcBorders>
            <w:vAlign w:val="center"/>
          </w:tcPr>
          <w:p w14:paraId="517CEAC3">
            <w:pPr>
              <w:jc w:val="center"/>
              <w:rPr>
                <w:rFonts w:ascii="Arial" w:hAnsi="Arial" w:cs="Arial"/>
                <w:color w:val="000000"/>
              </w:rPr>
            </w:pPr>
            <w:r>
              <w:rPr>
                <w:rFonts w:ascii="Arial" w:hAnsi="Arial" w:cs="Arial"/>
                <w:color w:val="000000"/>
              </w:rPr>
              <w:t>48</w:t>
            </w:r>
          </w:p>
        </w:tc>
      </w:tr>
      <w:tr w14:paraId="731CAA0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0BA3D4E">
            <w:pPr>
              <w:rPr>
                <w:rFonts w:ascii="Arial" w:hAnsi="Arial" w:cs="Arial"/>
                <w:sz w:val="24"/>
                <w:szCs w:val="24"/>
              </w:rPr>
            </w:pPr>
            <w:r>
              <w:rPr>
                <w:rFonts w:hint="eastAsia" w:ascii="Arial" w:cs="Arial"/>
              </w:rPr>
              <w:t>肺功能测试仪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C9B5938">
            <w:pPr>
              <w:rPr>
                <w:rFonts w:ascii="Arial" w:hAnsi="Arial" w:cs="Arial"/>
                <w:sz w:val="24"/>
                <w:szCs w:val="24"/>
              </w:rPr>
            </w:pPr>
            <w:r>
              <w:rPr>
                <w:rFonts w:ascii="Arial" w:hAnsi="Arial" w:cs="Arial"/>
              </w:rPr>
              <w:t>HI-101</w:t>
            </w:r>
          </w:p>
        </w:tc>
        <w:tc>
          <w:tcPr>
            <w:tcW w:w="485" w:type="dxa"/>
            <w:tcBorders>
              <w:top w:val="single" w:color="000000" w:sz="4" w:space="0"/>
              <w:left w:val="single" w:color="000000" w:sz="4" w:space="0"/>
              <w:bottom w:val="single" w:color="000000" w:sz="4" w:space="0"/>
              <w:right w:val="single" w:color="000000" w:sz="4" w:space="0"/>
            </w:tcBorders>
            <w:vAlign w:val="center"/>
          </w:tcPr>
          <w:p w14:paraId="42897050">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07D379E">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5C9A083">
            <w:pPr>
              <w:jc w:val="center"/>
              <w:rPr>
                <w:rFonts w:ascii="Arial" w:hAnsi="Arial" w:cs="Arial"/>
                <w:sz w:val="24"/>
                <w:szCs w:val="24"/>
              </w:rPr>
            </w:pPr>
            <w:r>
              <w:rPr>
                <w:rFonts w:ascii="Arial" w:hAnsi="Arial" w:cs="Arial"/>
              </w:rPr>
              <w:t>48</w:t>
            </w:r>
          </w:p>
        </w:tc>
      </w:tr>
      <w:tr w14:paraId="12837CE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20B62FE">
            <w:pPr>
              <w:rPr>
                <w:rFonts w:ascii="Arial" w:hAnsi="Arial" w:cs="Arial"/>
                <w:color w:val="000000"/>
              </w:rPr>
            </w:pPr>
            <w:r>
              <w:rPr>
                <w:rFonts w:hint="eastAsia" w:ascii="Arial" w:cs="Arial"/>
                <w:color w:val="000000"/>
              </w:rPr>
              <w:t>电动液压篮球架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7809EBAC">
            <w:pPr>
              <w:rPr>
                <w:rFonts w:ascii="Arial" w:hAnsi="Arial" w:cs="Arial"/>
                <w:color w:val="000000"/>
              </w:rPr>
            </w:pPr>
            <w:r>
              <w:rPr>
                <w:rFonts w:ascii="Arial" w:hAnsi="Arial" w:cs="Arial"/>
                <w:color w:val="000000"/>
              </w:rPr>
              <w:t>YLJ-3</w:t>
            </w:r>
          </w:p>
        </w:tc>
        <w:tc>
          <w:tcPr>
            <w:tcW w:w="485" w:type="dxa"/>
            <w:tcBorders>
              <w:top w:val="single" w:color="000000" w:sz="4" w:space="0"/>
              <w:left w:val="single" w:color="000000" w:sz="4" w:space="0"/>
              <w:bottom w:val="single" w:color="000000" w:sz="4" w:space="0"/>
              <w:right w:val="single" w:color="000000" w:sz="4" w:space="0"/>
            </w:tcBorders>
            <w:vAlign w:val="center"/>
          </w:tcPr>
          <w:p w14:paraId="08BFB42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F8A99B0">
            <w:pPr>
              <w:jc w:val="center"/>
              <w:rPr>
                <w:rFonts w:ascii="Arial" w:hAnsi="Arial" w:cs="Arial"/>
                <w:color w:val="000000"/>
              </w:rPr>
            </w:pPr>
            <w:r>
              <w:rPr>
                <w:rFonts w:ascii="Arial" w:hAnsi="Arial" w:cs="Arial"/>
                <w:color w:val="000000"/>
              </w:rPr>
              <w:t>2000</w:t>
            </w:r>
          </w:p>
        </w:tc>
        <w:tc>
          <w:tcPr>
            <w:tcW w:w="1903" w:type="dxa"/>
            <w:tcBorders>
              <w:top w:val="single" w:color="000000" w:sz="4" w:space="0"/>
              <w:left w:val="single" w:color="000000" w:sz="4" w:space="0"/>
              <w:bottom w:val="single" w:color="000000" w:sz="4" w:space="0"/>
              <w:right w:val="single" w:color="000000" w:sz="4" w:space="0"/>
            </w:tcBorders>
            <w:vAlign w:val="center"/>
          </w:tcPr>
          <w:p w14:paraId="54D3621F">
            <w:pPr>
              <w:jc w:val="center"/>
              <w:rPr>
                <w:rFonts w:ascii="Arial" w:hAnsi="Arial" w:cs="Arial"/>
                <w:color w:val="000000"/>
              </w:rPr>
            </w:pPr>
            <w:r>
              <w:rPr>
                <w:rFonts w:ascii="Arial" w:hAnsi="Arial" w:cs="Arial"/>
                <w:color w:val="000000"/>
              </w:rPr>
              <w:t>47</w:t>
            </w:r>
          </w:p>
        </w:tc>
      </w:tr>
      <w:tr w14:paraId="6A1380A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9B5057A">
            <w:pPr>
              <w:rPr>
                <w:rFonts w:ascii="Arial" w:hAnsi="Arial" w:cs="Arial"/>
                <w:sz w:val="24"/>
                <w:szCs w:val="24"/>
              </w:rPr>
            </w:pPr>
            <w:r>
              <w:rPr>
                <w:rFonts w:hint="eastAsia" w:ascii="Arial" w:cs="Arial"/>
              </w:rPr>
              <w:t>电脑身体成份分析仪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FCC55CE">
            <w:pPr>
              <w:rPr>
                <w:rFonts w:ascii="Arial" w:hAnsi="Arial" w:cs="Arial"/>
                <w:sz w:val="24"/>
                <w:szCs w:val="24"/>
              </w:rPr>
            </w:pPr>
            <w:r>
              <w:rPr>
                <w:rFonts w:ascii="Arial" w:hAnsi="Arial" w:cs="Arial"/>
              </w:rPr>
              <w:t>YAMATO DF830</w:t>
            </w:r>
          </w:p>
        </w:tc>
        <w:tc>
          <w:tcPr>
            <w:tcW w:w="485" w:type="dxa"/>
            <w:tcBorders>
              <w:top w:val="single" w:color="000000" w:sz="4" w:space="0"/>
              <w:left w:val="single" w:color="000000" w:sz="4" w:space="0"/>
              <w:bottom w:val="single" w:color="000000" w:sz="4" w:space="0"/>
              <w:right w:val="single" w:color="000000" w:sz="4" w:space="0"/>
            </w:tcBorders>
            <w:vAlign w:val="center"/>
          </w:tcPr>
          <w:p w14:paraId="2E10E09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3C373D3">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61D05771">
            <w:pPr>
              <w:jc w:val="center"/>
              <w:rPr>
                <w:rFonts w:ascii="Arial" w:hAnsi="Arial" w:cs="Arial"/>
                <w:sz w:val="24"/>
                <w:szCs w:val="24"/>
              </w:rPr>
            </w:pPr>
            <w:r>
              <w:rPr>
                <w:rFonts w:ascii="Arial" w:hAnsi="Arial" w:cs="Arial"/>
              </w:rPr>
              <w:t>45</w:t>
            </w:r>
          </w:p>
        </w:tc>
      </w:tr>
      <w:tr w14:paraId="3393247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A10459">
            <w:pPr>
              <w:rPr>
                <w:rFonts w:ascii="Arial" w:hAnsi="Arial" w:cs="Arial"/>
                <w:color w:val="000000"/>
              </w:rPr>
            </w:pPr>
            <w:r>
              <w:rPr>
                <w:rFonts w:hint="eastAsia" w:ascii="Arial" w:cs="Arial"/>
                <w:color w:val="000000"/>
              </w:rPr>
              <w:t>整体脊椎手法按摩床（液压落板）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3B5DEF53">
            <w:pPr>
              <w:rPr>
                <w:rFonts w:ascii="Arial" w:hAnsi="Arial" w:cs="Arial"/>
                <w:color w:val="000000"/>
              </w:rPr>
            </w:pPr>
            <w:r>
              <w:rPr>
                <w:rFonts w:ascii="Arial" w:hAnsi="Arial" w:cs="Arial"/>
                <w:color w:val="000000"/>
              </w:rPr>
              <w:t>amc-08</w:t>
            </w:r>
          </w:p>
        </w:tc>
        <w:tc>
          <w:tcPr>
            <w:tcW w:w="485" w:type="dxa"/>
            <w:tcBorders>
              <w:top w:val="single" w:color="000000" w:sz="4" w:space="0"/>
              <w:left w:val="single" w:color="000000" w:sz="4" w:space="0"/>
              <w:bottom w:val="single" w:color="000000" w:sz="4" w:space="0"/>
              <w:right w:val="single" w:color="000000" w:sz="4" w:space="0"/>
            </w:tcBorders>
            <w:vAlign w:val="center"/>
          </w:tcPr>
          <w:p w14:paraId="7A20DE9E">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79F05327">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760634EE">
            <w:pPr>
              <w:jc w:val="center"/>
              <w:rPr>
                <w:rFonts w:ascii="Arial" w:hAnsi="Arial" w:cs="Arial"/>
                <w:color w:val="000000"/>
              </w:rPr>
            </w:pPr>
            <w:r>
              <w:rPr>
                <w:rFonts w:ascii="Arial" w:hAnsi="Arial" w:cs="Arial"/>
                <w:color w:val="000000"/>
              </w:rPr>
              <w:t>44</w:t>
            </w:r>
          </w:p>
        </w:tc>
      </w:tr>
      <w:tr w14:paraId="5CCD83B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21D7268">
            <w:pPr>
              <w:rPr>
                <w:rFonts w:ascii="Arial" w:hAnsi="Arial" w:cs="Arial"/>
                <w:sz w:val="24"/>
                <w:szCs w:val="24"/>
              </w:rPr>
            </w:pPr>
            <w:r>
              <w:rPr>
                <w:rFonts w:hint="eastAsia" w:ascii="Arial" w:cs="Arial"/>
              </w:rPr>
              <w:t>全自动体外除颤仪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417C9FE">
            <w:pPr>
              <w:rPr>
                <w:rFonts w:ascii="Arial" w:hAnsi="Arial" w:cs="Arial"/>
                <w:sz w:val="24"/>
                <w:szCs w:val="24"/>
              </w:rPr>
            </w:pPr>
            <w:r>
              <w:rPr>
                <w:rFonts w:ascii="Arial" w:hAnsi="Arial" w:cs="Arial"/>
              </w:rPr>
              <w:t>AEDG3</w:t>
            </w:r>
          </w:p>
        </w:tc>
        <w:tc>
          <w:tcPr>
            <w:tcW w:w="485" w:type="dxa"/>
            <w:tcBorders>
              <w:top w:val="single" w:color="000000" w:sz="4" w:space="0"/>
              <w:left w:val="single" w:color="000000" w:sz="4" w:space="0"/>
              <w:bottom w:val="single" w:color="000000" w:sz="4" w:space="0"/>
              <w:right w:val="single" w:color="000000" w:sz="4" w:space="0"/>
            </w:tcBorders>
            <w:vAlign w:val="center"/>
          </w:tcPr>
          <w:p w14:paraId="02B5AC1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9FF6E25">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380AFA27">
            <w:pPr>
              <w:jc w:val="center"/>
              <w:rPr>
                <w:rFonts w:ascii="Arial" w:hAnsi="Arial" w:cs="Arial"/>
                <w:sz w:val="24"/>
                <w:szCs w:val="24"/>
              </w:rPr>
            </w:pPr>
            <w:r>
              <w:rPr>
                <w:rFonts w:ascii="Arial" w:hAnsi="Arial" w:cs="Arial"/>
              </w:rPr>
              <w:t>43</w:t>
            </w:r>
          </w:p>
        </w:tc>
      </w:tr>
      <w:tr w14:paraId="45CB93B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47E89B4">
            <w:pPr>
              <w:rPr>
                <w:rFonts w:ascii="Arial" w:hAnsi="Arial" w:cs="Arial"/>
                <w:color w:val="000000"/>
              </w:rPr>
            </w:pPr>
            <w:r>
              <w:rPr>
                <w:rFonts w:hint="eastAsia" w:ascii="Arial" w:cs="Arial"/>
                <w:color w:val="000000"/>
              </w:rPr>
              <w:t>出口翼闸管理设备及身份核对系统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59147FE3">
            <w:pPr>
              <w:rPr>
                <w:rFonts w:ascii="Arial" w:hAnsi="Arial" w:cs="Arial"/>
                <w:color w:val="000000"/>
              </w:rPr>
            </w:pPr>
            <w:r>
              <w:rPr>
                <w:rFonts w:ascii="Arial" w:hAnsi="Arial" w:cs="Arial"/>
                <w:color w:val="000000"/>
              </w:rPr>
              <w:t>U.A.L.6-KC</w:t>
            </w:r>
          </w:p>
        </w:tc>
        <w:tc>
          <w:tcPr>
            <w:tcW w:w="485" w:type="dxa"/>
            <w:tcBorders>
              <w:top w:val="single" w:color="000000" w:sz="4" w:space="0"/>
              <w:left w:val="single" w:color="000000" w:sz="4" w:space="0"/>
              <w:bottom w:val="single" w:color="000000" w:sz="4" w:space="0"/>
              <w:right w:val="single" w:color="000000" w:sz="4" w:space="0"/>
            </w:tcBorders>
            <w:vAlign w:val="center"/>
          </w:tcPr>
          <w:p w14:paraId="26EE863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034F4F4">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169AC1F">
            <w:pPr>
              <w:jc w:val="center"/>
              <w:rPr>
                <w:rFonts w:ascii="Arial" w:hAnsi="Arial" w:cs="Arial"/>
                <w:color w:val="000000"/>
              </w:rPr>
            </w:pPr>
            <w:r>
              <w:rPr>
                <w:rFonts w:ascii="Arial" w:hAnsi="Arial" w:cs="Arial"/>
                <w:color w:val="000000"/>
              </w:rPr>
              <w:t>42</w:t>
            </w:r>
          </w:p>
        </w:tc>
      </w:tr>
      <w:tr w14:paraId="406F34D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002DC58">
            <w:pPr>
              <w:rPr>
                <w:rFonts w:ascii="Arial" w:hAnsi="Arial" w:cs="Arial"/>
                <w:color w:val="000000"/>
              </w:rPr>
            </w:pPr>
            <w:r>
              <w:rPr>
                <w:rFonts w:ascii="Arial" w:hAnsi="Arial" w:cs="Arial"/>
                <w:color w:val="000000"/>
              </w:rPr>
              <w:t>I</w:t>
            </w:r>
            <w:r>
              <w:rPr>
                <w:rFonts w:hint="eastAsia" w:ascii="Arial" w:cs="Arial"/>
                <w:color w:val="000000"/>
              </w:rPr>
              <w:t>型高级乒乓球台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4264061F">
            <w:pPr>
              <w:rPr>
                <w:rFonts w:ascii="Arial" w:hAnsi="Arial" w:cs="Arial"/>
                <w:color w:val="000000"/>
              </w:rPr>
            </w:pPr>
            <w:r>
              <w:rPr>
                <w:rFonts w:ascii="Arial" w:hAnsi="Arial" w:cs="Arial"/>
                <w:color w:val="000000"/>
              </w:rPr>
              <w:t>PPQ11</w:t>
            </w:r>
          </w:p>
        </w:tc>
        <w:tc>
          <w:tcPr>
            <w:tcW w:w="485" w:type="dxa"/>
            <w:tcBorders>
              <w:top w:val="single" w:color="000000" w:sz="4" w:space="0"/>
              <w:left w:val="single" w:color="000000" w:sz="4" w:space="0"/>
              <w:bottom w:val="single" w:color="000000" w:sz="4" w:space="0"/>
              <w:right w:val="single" w:color="000000" w:sz="4" w:space="0"/>
            </w:tcBorders>
            <w:vAlign w:val="center"/>
          </w:tcPr>
          <w:p w14:paraId="1104F76B">
            <w:pPr>
              <w:jc w:val="center"/>
              <w:rPr>
                <w:rFonts w:ascii="Arial" w:hAnsi="Arial" w:cs="Arial"/>
                <w:color w:val="000000"/>
              </w:rPr>
            </w:pPr>
            <w:r>
              <w:rPr>
                <w:rFonts w:ascii="Arial" w:hAnsi="Arial" w:cs="Arial"/>
                <w:color w:val="000000"/>
              </w:rPr>
              <w:t>20</w:t>
            </w:r>
          </w:p>
        </w:tc>
        <w:tc>
          <w:tcPr>
            <w:tcW w:w="1373" w:type="dxa"/>
            <w:tcBorders>
              <w:top w:val="single" w:color="000000" w:sz="4" w:space="0"/>
              <w:left w:val="single" w:color="000000" w:sz="4" w:space="0"/>
              <w:bottom w:val="single" w:color="000000" w:sz="4" w:space="0"/>
              <w:right w:val="single" w:color="000000" w:sz="4" w:space="0"/>
            </w:tcBorders>
            <w:vAlign w:val="center"/>
          </w:tcPr>
          <w:p w14:paraId="63D53651">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96B0527">
            <w:pPr>
              <w:jc w:val="center"/>
              <w:rPr>
                <w:rFonts w:ascii="Arial" w:hAnsi="Arial" w:cs="Arial"/>
                <w:color w:val="000000"/>
              </w:rPr>
            </w:pPr>
            <w:r>
              <w:rPr>
                <w:rFonts w:ascii="Arial" w:hAnsi="Arial" w:cs="Arial"/>
                <w:color w:val="000000"/>
              </w:rPr>
              <w:t>42</w:t>
            </w:r>
          </w:p>
        </w:tc>
      </w:tr>
      <w:tr w14:paraId="6E7AD8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6414C7E">
            <w:pPr>
              <w:rPr>
                <w:rFonts w:ascii="Arial" w:hAnsi="Arial" w:cs="Arial"/>
                <w:sz w:val="24"/>
                <w:szCs w:val="24"/>
              </w:rPr>
            </w:pPr>
            <w:r>
              <w:rPr>
                <w:rFonts w:hint="eastAsia" w:ascii="Arial" w:cs="Arial"/>
              </w:rPr>
              <w:t>心率遥测表</w:t>
            </w:r>
          </w:p>
        </w:tc>
        <w:tc>
          <w:tcPr>
            <w:tcW w:w="3374" w:type="dxa"/>
            <w:tcBorders>
              <w:top w:val="single" w:color="000000" w:sz="4" w:space="0"/>
              <w:left w:val="single" w:color="000000" w:sz="4" w:space="0"/>
              <w:bottom w:val="single" w:color="000000" w:sz="4" w:space="0"/>
              <w:right w:val="single" w:color="000000" w:sz="4" w:space="0"/>
            </w:tcBorders>
            <w:vAlign w:val="center"/>
          </w:tcPr>
          <w:p w14:paraId="45727217">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2EEEA5D">
            <w:pPr>
              <w:jc w:val="center"/>
              <w:rPr>
                <w:rFonts w:ascii="Arial" w:hAnsi="Arial" w:cs="Arial"/>
                <w:sz w:val="24"/>
                <w:szCs w:val="24"/>
              </w:rPr>
            </w:pPr>
            <w:r>
              <w:rPr>
                <w:rFonts w:ascii="Arial" w:hAnsi="Arial" w:cs="Arial"/>
              </w:rPr>
              <w:t>8</w:t>
            </w:r>
          </w:p>
        </w:tc>
        <w:tc>
          <w:tcPr>
            <w:tcW w:w="1373" w:type="dxa"/>
            <w:tcBorders>
              <w:top w:val="single" w:color="000000" w:sz="4" w:space="0"/>
              <w:left w:val="single" w:color="000000" w:sz="4" w:space="0"/>
              <w:bottom w:val="single" w:color="000000" w:sz="4" w:space="0"/>
              <w:right w:val="single" w:color="000000" w:sz="4" w:space="0"/>
            </w:tcBorders>
            <w:vAlign w:val="center"/>
          </w:tcPr>
          <w:p w14:paraId="7DB3989B">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8903E1A">
            <w:pPr>
              <w:jc w:val="center"/>
              <w:rPr>
                <w:rFonts w:ascii="Arial" w:hAnsi="Arial" w:cs="Arial"/>
                <w:sz w:val="24"/>
                <w:szCs w:val="24"/>
              </w:rPr>
            </w:pPr>
            <w:r>
              <w:rPr>
                <w:rFonts w:ascii="Arial" w:hAnsi="Arial" w:cs="Arial"/>
              </w:rPr>
              <w:t>40</w:t>
            </w:r>
          </w:p>
        </w:tc>
      </w:tr>
      <w:tr w14:paraId="5BB4CF1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DF14F22">
            <w:pPr>
              <w:rPr>
                <w:rFonts w:ascii="Arial" w:hAnsi="Arial" w:cs="Arial"/>
                <w:sz w:val="24"/>
                <w:szCs w:val="24"/>
              </w:rPr>
            </w:pPr>
            <w:r>
              <w:rPr>
                <w:rFonts w:hint="eastAsia" w:ascii="Arial" w:cs="Arial"/>
              </w:rPr>
              <w:t>智能击打宣泄放松系统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51BD5DE3">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FAB041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13368FB">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6CC51C56">
            <w:pPr>
              <w:jc w:val="center"/>
              <w:rPr>
                <w:rFonts w:ascii="Arial" w:hAnsi="Arial" w:cs="Arial"/>
                <w:sz w:val="24"/>
                <w:szCs w:val="24"/>
              </w:rPr>
            </w:pPr>
            <w:r>
              <w:rPr>
                <w:rFonts w:ascii="Arial" w:hAnsi="Arial" w:cs="Arial"/>
              </w:rPr>
              <w:t>40</w:t>
            </w:r>
          </w:p>
        </w:tc>
      </w:tr>
      <w:tr w14:paraId="30B3CEC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1AF8E58">
            <w:pPr>
              <w:rPr>
                <w:rFonts w:ascii="Arial" w:hAnsi="Arial" w:cs="Arial"/>
                <w:color w:val="000000"/>
              </w:rPr>
            </w:pPr>
            <w:r>
              <w:rPr>
                <w:rFonts w:hint="eastAsia" w:ascii="Arial" w:cs="Arial"/>
                <w:color w:val="000000"/>
              </w:rPr>
              <w:t>入口翼闸管理设备及身份核对系统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57CB3514">
            <w:pPr>
              <w:rPr>
                <w:rFonts w:ascii="Arial" w:hAnsi="Arial" w:cs="Arial"/>
                <w:color w:val="000000"/>
              </w:rPr>
            </w:pPr>
            <w:r>
              <w:rPr>
                <w:rFonts w:ascii="Arial" w:hAnsi="Arial" w:cs="Arial"/>
                <w:color w:val="000000"/>
              </w:rPr>
              <w:t>U.A.L.6-KR</w:t>
            </w:r>
          </w:p>
        </w:tc>
        <w:tc>
          <w:tcPr>
            <w:tcW w:w="485" w:type="dxa"/>
            <w:tcBorders>
              <w:top w:val="single" w:color="000000" w:sz="4" w:space="0"/>
              <w:left w:val="single" w:color="000000" w:sz="4" w:space="0"/>
              <w:bottom w:val="single" w:color="000000" w:sz="4" w:space="0"/>
              <w:right w:val="single" w:color="000000" w:sz="4" w:space="0"/>
            </w:tcBorders>
            <w:vAlign w:val="center"/>
          </w:tcPr>
          <w:p w14:paraId="09BB3BFD">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D98EFB3">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20E3A15">
            <w:pPr>
              <w:jc w:val="center"/>
              <w:rPr>
                <w:rFonts w:ascii="Arial" w:hAnsi="Arial" w:cs="Arial"/>
                <w:color w:val="000000"/>
              </w:rPr>
            </w:pPr>
            <w:r>
              <w:rPr>
                <w:rFonts w:ascii="Arial" w:hAnsi="Arial" w:cs="Arial"/>
                <w:color w:val="000000"/>
              </w:rPr>
              <w:t>40</w:t>
            </w:r>
          </w:p>
        </w:tc>
      </w:tr>
      <w:tr w14:paraId="4E9D51A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F02AD5">
            <w:pPr>
              <w:rPr>
                <w:rFonts w:ascii="Arial" w:hAnsi="Arial" w:cs="Arial"/>
                <w:sz w:val="24"/>
                <w:szCs w:val="24"/>
              </w:rPr>
            </w:pPr>
            <w:r>
              <w:rPr>
                <w:rFonts w:ascii="Arial" w:hAnsi="Arial" w:cs="Arial"/>
              </w:rPr>
              <w:t>50</w:t>
            </w:r>
            <w:r>
              <w:rPr>
                <w:rFonts w:hint="eastAsia" w:ascii="Arial" w:cs="Arial"/>
              </w:rPr>
              <w:t>米跑测试仪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BE68507">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614913E6">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FDFA21E">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58E2200C">
            <w:pPr>
              <w:jc w:val="center"/>
              <w:rPr>
                <w:rFonts w:ascii="Arial" w:hAnsi="Arial" w:cs="Arial"/>
                <w:sz w:val="24"/>
                <w:szCs w:val="24"/>
              </w:rPr>
            </w:pPr>
            <w:r>
              <w:rPr>
                <w:rFonts w:ascii="Arial" w:hAnsi="Arial" w:cs="Arial"/>
              </w:rPr>
              <w:t>39</w:t>
            </w:r>
          </w:p>
        </w:tc>
      </w:tr>
      <w:tr w14:paraId="023170D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9C73A16">
            <w:pPr>
              <w:rPr>
                <w:rFonts w:ascii="Arial" w:hAnsi="Arial" w:cs="Arial"/>
                <w:sz w:val="24"/>
                <w:szCs w:val="24"/>
              </w:rPr>
            </w:pPr>
            <w:r>
              <w:rPr>
                <w:rFonts w:hint="eastAsia" w:ascii="Arial" w:cs="Arial"/>
              </w:rPr>
              <w:t>热磁治疗仪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23B4BE3">
            <w:pPr>
              <w:rPr>
                <w:rFonts w:ascii="Arial" w:hAnsi="Arial" w:cs="Arial"/>
                <w:sz w:val="24"/>
                <w:szCs w:val="24"/>
              </w:rPr>
            </w:pPr>
            <w:r>
              <w:rPr>
                <w:rFonts w:ascii="Arial" w:hAnsi="Arial" w:cs="Arial"/>
              </w:rPr>
              <w:t>7M</w:t>
            </w:r>
            <w:r>
              <w:rPr>
                <w:rFonts w:hint="eastAsia" w:ascii="Arial" w:cs="Arial"/>
              </w:rPr>
              <w:t>－</w:t>
            </w:r>
            <w:r>
              <w:rPr>
                <w:rFonts w:ascii="Arial" w:hAnsi="Arial" w:cs="Arial"/>
              </w:rPr>
              <w:t>3200</w:t>
            </w:r>
          </w:p>
        </w:tc>
        <w:tc>
          <w:tcPr>
            <w:tcW w:w="485" w:type="dxa"/>
            <w:tcBorders>
              <w:top w:val="single" w:color="000000" w:sz="4" w:space="0"/>
              <w:left w:val="single" w:color="000000" w:sz="4" w:space="0"/>
              <w:bottom w:val="single" w:color="000000" w:sz="4" w:space="0"/>
              <w:right w:val="single" w:color="000000" w:sz="4" w:space="0"/>
            </w:tcBorders>
            <w:vAlign w:val="center"/>
          </w:tcPr>
          <w:p w14:paraId="5EAB7C1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6CEF64A">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71034221">
            <w:pPr>
              <w:jc w:val="center"/>
              <w:rPr>
                <w:rFonts w:ascii="Arial" w:hAnsi="Arial" w:cs="Arial"/>
                <w:sz w:val="24"/>
                <w:szCs w:val="24"/>
              </w:rPr>
            </w:pPr>
            <w:r>
              <w:rPr>
                <w:rFonts w:ascii="Arial" w:hAnsi="Arial" w:cs="Arial"/>
              </w:rPr>
              <w:t>38</w:t>
            </w:r>
          </w:p>
        </w:tc>
      </w:tr>
      <w:tr w14:paraId="06BFCE9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D793E9A">
            <w:pPr>
              <w:rPr>
                <w:rFonts w:ascii="Arial" w:hAnsi="Arial" w:cs="Arial"/>
                <w:sz w:val="24"/>
                <w:szCs w:val="24"/>
              </w:rPr>
            </w:pPr>
            <w:r>
              <w:rPr>
                <w:rFonts w:hint="eastAsia" w:ascii="Arial" w:cs="Arial"/>
              </w:rPr>
              <w:t>电脑主机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F3C0739">
            <w:pPr>
              <w:rPr>
                <w:rFonts w:ascii="Arial" w:hAnsi="Arial" w:cs="Arial"/>
                <w:sz w:val="24"/>
                <w:szCs w:val="24"/>
              </w:rPr>
            </w:pPr>
            <w:r>
              <w:rPr>
                <w:rFonts w:ascii="Arial" w:hAnsi="Arial" w:cs="Arial"/>
              </w:rPr>
              <w:t>veriton D430 B10</w:t>
            </w:r>
          </w:p>
        </w:tc>
        <w:tc>
          <w:tcPr>
            <w:tcW w:w="485" w:type="dxa"/>
            <w:tcBorders>
              <w:top w:val="single" w:color="000000" w:sz="4" w:space="0"/>
              <w:left w:val="single" w:color="000000" w:sz="4" w:space="0"/>
              <w:bottom w:val="single" w:color="000000" w:sz="4" w:space="0"/>
              <w:right w:val="single" w:color="000000" w:sz="4" w:space="0"/>
            </w:tcBorders>
            <w:vAlign w:val="center"/>
          </w:tcPr>
          <w:p w14:paraId="653790DD">
            <w:pPr>
              <w:jc w:val="center"/>
              <w:rPr>
                <w:rFonts w:ascii="Arial" w:hAnsi="Arial" w:cs="Arial"/>
                <w:sz w:val="24"/>
                <w:szCs w:val="24"/>
              </w:rPr>
            </w:pPr>
            <w:r>
              <w:rPr>
                <w:rFonts w:ascii="Arial" w:hAnsi="Arial" w:cs="Arial"/>
              </w:rPr>
              <w:t>15</w:t>
            </w:r>
          </w:p>
        </w:tc>
        <w:tc>
          <w:tcPr>
            <w:tcW w:w="1373" w:type="dxa"/>
            <w:tcBorders>
              <w:top w:val="single" w:color="000000" w:sz="4" w:space="0"/>
              <w:left w:val="single" w:color="000000" w:sz="4" w:space="0"/>
              <w:bottom w:val="single" w:color="000000" w:sz="4" w:space="0"/>
              <w:right w:val="single" w:color="000000" w:sz="4" w:space="0"/>
            </w:tcBorders>
            <w:vAlign w:val="center"/>
          </w:tcPr>
          <w:p w14:paraId="490B92AA">
            <w:pPr>
              <w:jc w:val="center"/>
              <w:rPr>
                <w:rFonts w:ascii="Arial" w:hAnsi="Arial" w:cs="Arial"/>
                <w:sz w:val="24"/>
                <w:szCs w:val="24"/>
              </w:rPr>
            </w:pPr>
            <w:r>
              <w:rPr>
                <w:rFonts w:ascii="Arial" w:hAnsi="Arial" w:cs="Arial"/>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655EFE48">
            <w:pPr>
              <w:jc w:val="center"/>
              <w:rPr>
                <w:rFonts w:ascii="Arial" w:hAnsi="Arial" w:cs="Arial"/>
                <w:sz w:val="24"/>
                <w:szCs w:val="24"/>
              </w:rPr>
            </w:pPr>
            <w:r>
              <w:rPr>
                <w:rFonts w:ascii="Arial" w:hAnsi="Arial" w:cs="Arial"/>
              </w:rPr>
              <w:t>37</w:t>
            </w:r>
          </w:p>
        </w:tc>
      </w:tr>
      <w:tr w14:paraId="65803FF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5F5FBE4">
            <w:pPr>
              <w:rPr>
                <w:rFonts w:ascii="Arial" w:hAnsi="Arial" w:cs="Arial"/>
                <w:color w:val="000000"/>
              </w:rPr>
            </w:pPr>
            <w:r>
              <w:rPr>
                <w:rFonts w:hint="eastAsia" w:ascii="Arial" w:cs="Arial"/>
                <w:color w:val="000000"/>
              </w:rPr>
              <w:t>独臂篮球架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3AF461F8">
            <w:pPr>
              <w:rPr>
                <w:rFonts w:ascii="Arial" w:hAnsi="Arial" w:cs="Arial"/>
                <w:color w:val="000000"/>
              </w:rPr>
            </w:pPr>
            <w:r>
              <w:rPr>
                <w:rFonts w:ascii="Arial" w:hAnsi="Arial" w:cs="Arial"/>
                <w:color w:val="000000"/>
              </w:rPr>
              <w:t>HH-4</w:t>
            </w:r>
          </w:p>
        </w:tc>
        <w:tc>
          <w:tcPr>
            <w:tcW w:w="485" w:type="dxa"/>
            <w:tcBorders>
              <w:top w:val="single" w:color="000000" w:sz="4" w:space="0"/>
              <w:left w:val="single" w:color="000000" w:sz="4" w:space="0"/>
              <w:bottom w:val="single" w:color="000000" w:sz="4" w:space="0"/>
              <w:right w:val="single" w:color="000000" w:sz="4" w:space="0"/>
            </w:tcBorders>
            <w:vAlign w:val="center"/>
          </w:tcPr>
          <w:p w14:paraId="69CB83F7">
            <w:pPr>
              <w:jc w:val="center"/>
              <w:rPr>
                <w:rFonts w:ascii="Arial" w:hAnsi="Arial" w:cs="Arial"/>
                <w:color w:val="000000"/>
              </w:rPr>
            </w:pPr>
            <w:r>
              <w:rPr>
                <w:rFonts w:ascii="Arial" w:hAnsi="Arial" w:cs="Arial"/>
                <w:color w:val="000000"/>
              </w:rPr>
              <w:t>7</w:t>
            </w:r>
          </w:p>
        </w:tc>
        <w:tc>
          <w:tcPr>
            <w:tcW w:w="1373" w:type="dxa"/>
            <w:tcBorders>
              <w:top w:val="single" w:color="000000" w:sz="4" w:space="0"/>
              <w:left w:val="single" w:color="000000" w:sz="4" w:space="0"/>
              <w:bottom w:val="single" w:color="000000" w:sz="4" w:space="0"/>
              <w:right w:val="single" w:color="000000" w:sz="4" w:space="0"/>
            </w:tcBorders>
            <w:vAlign w:val="center"/>
          </w:tcPr>
          <w:p w14:paraId="73046BAE">
            <w:pPr>
              <w:jc w:val="center"/>
              <w:rPr>
                <w:rFonts w:ascii="Arial" w:hAnsi="Arial" w:cs="Arial"/>
                <w:color w:val="000000"/>
              </w:rPr>
            </w:pPr>
            <w:r>
              <w:rPr>
                <w:rFonts w:ascii="Arial" w:hAnsi="Arial" w:cs="Arial"/>
                <w:color w:val="000000"/>
              </w:rPr>
              <w:t>2001</w:t>
            </w:r>
          </w:p>
        </w:tc>
        <w:tc>
          <w:tcPr>
            <w:tcW w:w="1903" w:type="dxa"/>
            <w:tcBorders>
              <w:top w:val="single" w:color="000000" w:sz="4" w:space="0"/>
              <w:left w:val="single" w:color="000000" w:sz="4" w:space="0"/>
              <w:bottom w:val="single" w:color="000000" w:sz="4" w:space="0"/>
              <w:right w:val="single" w:color="000000" w:sz="4" w:space="0"/>
            </w:tcBorders>
            <w:vAlign w:val="center"/>
          </w:tcPr>
          <w:p w14:paraId="6C315FCF">
            <w:pPr>
              <w:jc w:val="center"/>
              <w:rPr>
                <w:rFonts w:ascii="Arial" w:hAnsi="Arial" w:cs="Arial"/>
                <w:color w:val="000000"/>
              </w:rPr>
            </w:pPr>
            <w:r>
              <w:rPr>
                <w:rFonts w:ascii="Arial" w:hAnsi="Arial" w:cs="Arial"/>
                <w:color w:val="000000"/>
              </w:rPr>
              <w:t>35</w:t>
            </w:r>
          </w:p>
        </w:tc>
      </w:tr>
      <w:tr w14:paraId="720E721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070FA1B">
            <w:pPr>
              <w:rPr>
                <w:rFonts w:ascii="Arial" w:hAnsi="Arial" w:cs="Arial"/>
                <w:sz w:val="24"/>
                <w:szCs w:val="24"/>
              </w:rPr>
            </w:pPr>
            <w:r>
              <w:rPr>
                <w:rFonts w:hint="eastAsia" w:ascii="Arial" w:cs="Arial"/>
              </w:rPr>
              <w:t>计算机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494B39C8">
            <w:pPr>
              <w:rPr>
                <w:rFonts w:ascii="Arial" w:hAnsi="Arial" w:cs="Arial"/>
                <w:sz w:val="24"/>
                <w:szCs w:val="24"/>
              </w:rPr>
            </w:pPr>
            <w:r>
              <w:rPr>
                <w:rFonts w:hint="eastAsia" w:ascii="Arial" w:cs="Arial"/>
              </w:rPr>
              <w:t>宏碁</w:t>
            </w:r>
            <w:r>
              <w:rPr>
                <w:rFonts w:ascii="Arial" w:hAnsi="Arial" w:cs="Arial"/>
              </w:rPr>
              <w:t>D430</w:t>
            </w:r>
          </w:p>
        </w:tc>
        <w:tc>
          <w:tcPr>
            <w:tcW w:w="485" w:type="dxa"/>
            <w:tcBorders>
              <w:top w:val="single" w:color="000000" w:sz="4" w:space="0"/>
              <w:left w:val="single" w:color="000000" w:sz="4" w:space="0"/>
              <w:bottom w:val="single" w:color="000000" w:sz="4" w:space="0"/>
              <w:right w:val="single" w:color="000000" w:sz="4" w:space="0"/>
            </w:tcBorders>
            <w:vAlign w:val="center"/>
          </w:tcPr>
          <w:p w14:paraId="3661D6AD">
            <w:pPr>
              <w:jc w:val="center"/>
              <w:rPr>
                <w:rFonts w:ascii="Arial" w:hAnsi="Arial" w:cs="Arial"/>
                <w:sz w:val="24"/>
                <w:szCs w:val="24"/>
              </w:rPr>
            </w:pPr>
            <w:r>
              <w:rPr>
                <w:rFonts w:ascii="Arial" w:hAnsi="Arial" w:cs="Arial"/>
              </w:rPr>
              <w:t>14</w:t>
            </w:r>
          </w:p>
        </w:tc>
        <w:tc>
          <w:tcPr>
            <w:tcW w:w="1373" w:type="dxa"/>
            <w:tcBorders>
              <w:top w:val="single" w:color="000000" w:sz="4" w:space="0"/>
              <w:left w:val="single" w:color="000000" w:sz="4" w:space="0"/>
              <w:bottom w:val="single" w:color="000000" w:sz="4" w:space="0"/>
              <w:right w:val="single" w:color="000000" w:sz="4" w:space="0"/>
            </w:tcBorders>
            <w:vAlign w:val="center"/>
          </w:tcPr>
          <w:p w14:paraId="20AF1C43">
            <w:pPr>
              <w:jc w:val="center"/>
              <w:rPr>
                <w:rFonts w:ascii="Arial" w:hAnsi="Arial" w:cs="Arial"/>
                <w:sz w:val="24"/>
                <w:szCs w:val="24"/>
              </w:rPr>
            </w:pPr>
            <w:r>
              <w:rPr>
                <w:rFonts w:ascii="Arial" w:hAnsi="Arial" w:cs="Arial"/>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5282E10E">
            <w:pPr>
              <w:jc w:val="center"/>
              <w:rPr>
                <w:rFonts w:ascii="Arial" w:hAnsi="Arial" w:cs="Arial"/>
                <w:sz w:val="24"/>
                <w:szCs w:val="24"/>
              </w:rPr>
            </w:pPr>
            <w:r>
              <w:rPr>
                <w:rFonts w:ascii="Arial" w:hAnsi="Arial" w:cs="Arial"/>
              </w:rPr>
              <w:t>33</w:t>
            </w:r>
          </w:p>
        </w:tc>
      </w:tr>
      <w:tr w14:paraId="30C5133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5AA9B0E">
            <w:pPr>
              <w:rPr>
                <w:rFonts w:ascii="Arial" w:hAnsi="Arial" w:cs="Arial"/>
                <w:color w:val="000000"/>
              </w:rPr>
            </w:pPr>
            <w:r>
              <w:rPr>
                <w:rFonts w:hint="eastAsia" w:ascii="Arial" w:cs="Arial"/>
                <w:color w:val="000000"/>
              </w:rPr>
              <w:t>撑杆跳海绵包</w:t>
            </w:r>
          </w:p>
        </w:tc>
        <w:tc>
          <w:tcPr>
            <w:tcW w:w="3374" w:type="dxa"/>
            <w:tcBorders>
              <w:top w:val="single" w:color="000000" w:sz="4" w:space="0"/>
              <w:left w:val="single" w:color="000000" w:sz="4" w:space="0"/>
              <w:bottom w:val="single" w:color="000000" w:sz="4" w:space="0"/>
              <w:right w:val="single" w:color="000000" w:sz="4" w:space="0"/>
            </w:tcBorders>
            <w:vAlign w:val="center"/>
          </w:tcPr>
          <w:p w14:paraId="0B5A424F">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5AE04DE1">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E40C66A">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18A43C5B">
            <w:pPr>
              <w:jc w:val="center"/>
              <w:rPr>
                <w:rFonts w:ascii="Arial" w:hAnsi="Arial" w:cs="Arial"/>
                <w:color w:val="000000"/>
              </w:rPr>
            </w:pPr>
            <w:r>
              <w:rPr>
                <w:rFonts w:ascii="Arial" w:hAnsi="Arial" w:cs="Arial"/>
                <w:color w:val="000000"/>
              </w:rPr>
              <w:t>33</w:t>
            </w:r>
          </w:p>
        </w:tc>
      </w:tr>
      <w:tr w14:paraId="0D79862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D711A01">
            <w:pPr>
              <w:rPr>
                <w:rFonts w:ascii="Arial" w:hAnsi="Arial" w:cs="Arial"/>
                <w:color w:val="000000"/>
              </w:rPr>
            </w:pPr>
            <w:r>
              <w:rPr>
                <w:rFonts w:hint="eastAsia" w:ascii="Arial" w:cs="Arial"/>
                <w:color w:val="000000"/>
              </w:rPr>
              <w:t>高级插穴式排球柱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52C16125">
            <w:pPr>
              <w:rPr>
                <w:rFonts w:ascii="Arial" w:hAnsi="Arial" w:cs="Arial"/>
                <w:color w:val="000000"/>
              </w:rPr>
            </w:pPr>
            <w:r>
              <w:rPr>
                <w:rFonts w:ascii="Arial" w:hAnsi="Arial" w:cs="Arial"/>
                <w:color w:val="000000"/>
              </w:rPr>
              <w:t>PQ11</w:t>
            </w:r>
          </w:p>
        </w:tc>
        <w:tc>
          <w:tcPr>
            <w:tcW w:w="485" w:type="dxa"/>
            <w:tcBorders>
              <w:top w:val="single" w:color="000000" w:sz="4" w:space="0"/>
              <w:left w:val="single" w:color="000000" w:sz="4" w:space="0"/>
              <w:bottom w:val="single" w:color="000000" w:sz="4" w:space="0"/>
              <w:right w:val="single" w:color="000000" w:sz="4" w:space="0"/>
            </w:tcBorders>
            <w:vAlign w:val="center"/>
          </w:tcPr>
          <w:p w14:paraId="5B25FB87">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3021C083">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C36645B">
            <w:pPr>
              <w:jc w:val="center"/>
              <w:rPr>
                <w:rFonts w:ascii="Arial" w:hAnsi="Arial" w:cs="Arial"/>
                <w:color w:val="000000"/>
              </w:rPr>
            </w:pPr>
            <w:r>
              <w:rPr>
                <w:rFonts w:ascii="Arial" w:hAnsi="Arial" w:cs="Arial"/>
                <w:color w:val="000000"/>
              </w:rPr>
              <w:t>32</w:t>
            </w:r>
          </w:p>
        </w:tc>
      </w:tr>
      <w:tr w14:paraId="71060A6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ACBF9B">
            <w:pPr>
              <w:rPr>
                <w:rFonts w:ascii="Arial" w:hAnsi="Arial" w:cs="Arial"/>
                <w:color w:val="000000"/>
              </w:rPr>
            </w:pPr>
            <w:r>
              <w:rPr>
                <w:rFonts w:hint="eastAsia" w:ascii="Arial" w:cs="Arial"/>
                <w:color w:val="000000"/>
              </w:rPr>
              <w:t>健美操地毯</w:t>
            </w:r>
          </w:p>
        </w:tc>
        <w:tc>
          <w:tcPr>
            <w:tcW w:w="3374" w:type="dxa"/>
            <w:tcBorders>
              <w:top w:val="single" w:color="000000" w:sz="4" w:space="0"/>
              <w:left w:val="single" w:color="000000" w:sz="4" w:space="0"/>
              <w:bottom w:val="single" w:color="000000" w:sz="4" w:space="0"/>
              <w:right w:val="single" w:color="000000" w:sz="4" w:space="0"/>
            </w:tcBorders>
            <w:vAlign w:val="center"/>
          </w:tcPr>
          <w:p w14:paraId="74758509">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82AC849">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7B7F1A2">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84116EC">
            <w:pPr>
              <w:jc w:val="center"/>
              <w:rPr>
                <w:rFonts w:ascii="Arial" w:hAnsi="Arial" w:cs="Arial"/>
                <w:color w:val="000000"/>
              </w:rPr>
            </w:pPr>
            <w:r>
              <w:rPr>
                <w:rFonts w:ascii="Arial" w:hAnsi="Arial" w:cs="Arial"/>
                <w:color w:val="000000"/>
              </w:rPr>
              <w:t>32</w:t>
            </w:r>
          </w:p>
        </w:tc>
      </w:tr>
      <w:tr w14:paraId="01A48BF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61832A2">
            <w:pPr>
              <w:rPr>
                <w:rFonts w:ascii="Arial" w:hAnsi="Arial" w:cs="Arial"/>
                <w:color w:val="000000"/>
              </w:rPr>
            </w:pPr>
            <w:r>
              <w:rPr>
                <w:rFonts w:hint="eastAsia" w:ascii="Arial" w:cs="Arial"/>
                <w:color w:val="000000"/>
              </w:rPr>
              <w:t>撑杆跳高撑杆</w:t>
            </w:r>
          </w:p>
        </w:tc>
        <w:tc>
          <w:tcPr>
            <w:tcW w:w="3374" w:type="dxa"/>
            <w:tcBorders>
              <w:top w:val="single" w:color="000000" w:sz="4" w:space="0"/>
              <w:left w:val="single" w:color="000000" w:sz="4" w:space="0"/>
              <w:bottom w:val="single" w:color="000000" w:sz="4" w:space="0"/>
              <w:right w:val="single" w:color="000000" w:sz="4" w:space="0"/>
            </w:tcBorders>
            <w:vAlign w:val="center"/>
          </w:tcPr>
          <w:p w14:paraId="2D64C0A2">
            <w:pPr>
              <w:rPr>
                <w:rFonts w:ascii="Arial" w:hAnsi="Arial" w:cs="Arial"/>
                <w:color w:val="000000"/>
              </w:rPr>
            </w:pPr>
            <w:r>
              <w:rPr>
                <w:rFonts w:ascii="Arial" w:hAnsi="Arial" w:cs="Arial"/>
                <w:color w:val="000000"/>
              </w:rPr>
              <w:t>F550-21</w:t>
            </w:r>
          </w:p>
        </w:tc>
        <w:tc>
          <w:tcPr>
            <w:tcW w:w="485" w:type="dxa"/>
            <w:tcBorders>
              <w:top w:val="single" w:color="000000" w:sz="4" w:space="0"/>
              <w:left w:val="single" w:color="000000" w:sz="4" w:space="0"/>
              <w:bottom w:val="single" w:color="000000" w:sz="4" w:space="0"/>
              <w:right w:val="single" w:color="000000" w:sz="4" w:space="0"/>
            </w:tcBorders>
            <w:vAlign w:val="center"/>
          </w:tcPr>
          <w:p w14:paraId="394CB646">
            <w:pPr>
              <w:jc w:val="center"/>
              <w:rPr>
                <w:rFonts w:ascii="Arial" w:hAnsi="Arial" w:cs="Arial"/>
                <w:color w:val="000000"/>
              </w:rPr>
            </w:pPr>
            <w:r>
              <w:rPr>
                <w:rFonts w:ascii="Arial" w:hAnsi="Arial" w:cs="Arial"/>
                <w:color w:val="000000"/>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13B85CF4">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60E7A27">
            <w:pPr>
              <w:jc w:val="center"/>
              <w:rPr>
                <w:rFonts w:ascii="Arial" w:hAnsi="Arial" w:cs="Arial"/>
                <w:color w:val="000000"/>
              </w:rPr>
            </w:pPr>
            <w:r>
              <w:rPr>
                <w:rFonts w:ascii="Arial" w:hAnsi="Arial" w:cs="Arial"/>
                <w:color w:val="000000"/>
              </w:rPr>
              <w:t>30</w:t>
            </w:r>
          </w:p>
        </w:tc>
      </w:tr>
      <w:tr w14:paraId="35BE8D6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C14D724">
            <w:pPr>
              <w:rPr>
                <w:rFonts w:ascii="Arial" w:hAnsi="Arial" w:cs="Arial"/>
                <w:sz w:val="24"/>
                <w:szCs w:val="24"/>
              </w:rPr>
            </w:pPr>
            <w:r>
              <w:rPr>
                <w:rFonts w:hint="eastAsia" w:ascii="Arial" w:cs="Arial"/>
              </w:rPr>
              <w:t>豪华按摩椅</w:t>
            </w:r>
          </w:p>
        </w:tc>
        <w:tc>
          <w:tcPr>
            <w:tcW w:w="3374" w:type="dxa"/>
            <w:tcBorders>
              <w:top w:val="single" w:color="000000" w:sz="4" w:space="0"/>
              <w:left w:val="single" w:color="000000" w:sz="4" w:space="0"/>
              <w:bottom w:val="single" w:color="000000" w:sz="4" w:space="0"/>
              <w:right w:val="single" w:color="000000" w:sz="4" w:space="0"/>
            </w:tcBorders>
            <w:vAlign w:val="center"/>
          </w:tcPr>
          <w:p w14:paraId="3A554F68">
            <w:pPr>
              <w:rPr>
                <w:rFonts w:ascii="Arial" w:hAnsi="Arial" w:cs="Arial"/>
                <w:sz w:val="24"/>
                <w:szCs w:val="24"/>
              </w:rPr>
            </w:pPr>
            <w:r>
              <w:rPr>
                <w:rFonts w:ascii="Arial" w:hAnsi="Arial" w:cs="Arial"/>
              </w:rPr>
              <w:t>RK-210613</w:t>
            </w:r>
          </w:p>
        </w:tc>
        <w:tc>
          <w:tcPr>
            <w:tcW w:w="485" w:type="dxa"/>
            <w:tcBorders>
              <w:top w:val="single" w:color="000000" w:sz="4" w:space="0"/>
              <w:left w:val="single" w:color="000000" w:sz="4" w:space="0"/>
              <w:bottom w:val="single" w:color="000000" w:sz="4" w:space="0"/>
              <w:right w:val="single" w:color="000000" w:sz="4" w:space="0"/>
            </w:tcBorders>
            <w:vAlign w:val="center"/>
          </w:tcPr>
          <w:p w14:paraId="1B6FF573">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3DD9EA35">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5E83C139">
            <w:pPr>
              <w:jc w:val="center"/>
              <w:rPr>
                <w:rFonts w:ascii="Arial" w:hAnsi="Arial" w:cs="Arial"/>
                <w:sz w:val="24"/>
                <w:szCs w:val="24"/>
              </w:rPr>
            </w:pPr>
            <w:r>
              <w:rPr>
                <w:rFonts w:ascii="Arial" w:hAnsi="Arial" w:cs="Arial"/>
              </w:rPr>
              <w:t>30</w:t>
            </w:r>
          </w:p>
        </w:tc>
      </w:tr>
      <w:tr w14:paraId="1016E8C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48F5A01">
            <w:pPr>
              <w:rPr>
                <w:rFonts w:ascii="Arial" w:hAnsi="Arial" w:cs="Arial"/>
                <w:sz w:val="24"/>
                <w:szCs w:val="24"/>
              </w:rPr>
            </w:pPr>
            <w:r>
              <w:rPr>
                <w:rFonts w:hint="eastAsia" w:ascii="Arial" w:cs="Arial"/>
              </w:rPr>
              <w:t>电子台阶测试仪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EF1013F">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333B3338">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08AD4944">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24C4C4D3">
            <w:pPr>
              <w:jc w:val="center"/>
              <w:rPr>
                <w:rFonts w:ascii="Arial" w:hAnsi="Arial" w:cs="Arial"/>
                <w:sz w:val="24"/>
                <w:szCs w:val="24"/>
              </w:rPr>
            </w:pPr>
            <w:r>
              <w:rPr>
                <w:rFonts w:ascii="Arial" w:hAnsi="Arial" w:cs="Arial"/>
              </w:rPr>
              <w:t>29</w:t>
            </w:r>
          </w:p>
        </w:tc>
      </w:tr>
      <w:tr w14:paraId="3F3C093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51C2D3A">
            <w:pPr>
              <w:rPr>
                <w:rFonts w:ascii="Arial" w:hAnsi="Arial" w:cs="Arial"/>
                <w:sz w:val="24"/>
                <w:szCs w:val="24"/>
              </w:rPr>
            </w:pPr>
            <w:r>
              <w:rPr>
                <w:rFonts w:hint="eastAsia" w:ascii="Arial" w:cs="Arial"/>
              </w:rPr>
              <w:t>骨伤治疗仪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2AFD8D42">
            <w:pPr>
              <w:rPr>
                <w:rFonts w:ascii="Arial" w:hAnsi="Arial" w:cs="Arial"/>
                <w:sz w:val="24"/>
                <w:szCs w:val="24"/>
              </w:rPr>
            </w:pPr>
            <w:r>
              <w:rPr>
                <w:rFonts w:ascii="Arial" w:hAnsi="Arial" w:cs="Arial"/>
              </w:rPr>
              <w:t>LGT-2000</w:t>
            </w:r>
          </w:p>
        </w:tc>
        <w:tc>
          <w:tcPr>
            <w:tcW w:w="485" w:type="dxa"/>
            <w:tcBorders>
              <w:top w:val="single" w:color="000000" w:sz="4" w:space="0"/>
              <w:left w:val="single" w:color="000000" w:sz="4" w:space="0"/>
              <w:bottom w:val="single" w:color="000000" w:sz="4" w:space="0"/>
              <w:right w:val="single" w:color="000000" w:sz="4" w:space="0"/>
            </w:tcBorders>
            <w:vAlign w:val="center"/>
          </w:tcPr>
          <w:p w14:paraId="2D3FD6B1">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B921D67">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411562AC">
            <w:pPr>
              <w:jc w:val="center"/>
              <w:rPr>
                <w:rFonts w:ascii="Arial" w:hAnsi="Arial" w:cs="Arial"/>
                <w:sz w:val="24"/>
                <w:szCs w:val="24"/>
              </w:rPr>
            </w:pPr>
            <w:r>
              <w:rPr>
                <w:rFonts w:ascii="Arial" w:hAnsi="Arial" w:cs="Arial"/>
              </w:rPr>
              <w:t>29</w:t>
            </w:r>
          </w:p>
        </w:tc>
      </w:tr>
      <w:tr w14:paraId="0D7FE13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8253337">
            <w:pPr>
              <w:rPr>
                <w:rFonts w:ascii="Arial" w:hAnsi="Arial" w:cs="Arial"/>
                <w:sz w:val="24"/>
                <w:szCs w:val="24"/>
              </w:rPr>
            </w:pPr>
            <w:r>
              <w:rPr>
                <w:rFonts w:hint="eastAsia" w:ascii="Arial" w:cs="Arial"/>
              </w:rPr>
              <w:t>半自动生化仪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6EDACDB">
            <w:pPr>
              <w:rPr>
                <w:rFonts w:ascii="Arial" w:hAnsi="Arial" w:cs="Arial"/>
                <w:sz w:val="24"/>
                <w:szCs w:val="24"/>
              </w:rPr>
            </w:pPr>
            <w:r>
              <w:rPr>
                <w:rFonts w:ascii="Arial" w:hAnsi="Arial" w:cs="Arial"/>
              </w:rPr>
              <w:t>A-6</w:t>
            </w:r>
          </w:p>
        </w:tc>
        <w:tc>
          <w:tcPr>
            <w:tcW w:w="485" w:type="dxa"/>
            <w:tcBorders>
              <w:top w:val="single" w:color="000000" w:sz="4" w:space="0"/>
              <w:left w:val="single" w:color="000000" w:sz="4" w:space="0"/>
              <w:bottom w:val="single" w:color="000000" w:sz="4" w:space="0"/>
              <w:right w:val="single" w:color="000000" w:sz="4" w:space="0"/>
            </w:tcBorders>
            <w:vAlign w:val="center"/>
          </w:tcPr>
          <w:p w14:paraId="2107A5DC">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A07C6E5">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304D1E09">
            <w:pPr>
              <w:jc w:val="center"/>
              <w:rPr>
                <w:rFonts w:ascii="Arial" w:hAnsi="Arial" w:cs="Arial"/>
                <w:sz w:val="24"/>
                <w:szCs w:val="24"/>
              </w:rPr>
            </w:pPr>
            <w:r>
              <w:rPr>
                <w:rFonts w:ascii="Arial" w:hAnsi="Arial" w:cs="Arial"/>
              </w:rPr>
              <w:t>29</w:t>
            </w:r>
          </w:p>
        </w:tc>
      </w:tr>
      <w:tr w14:paraId="28C20FC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C4954B1">
            <w:pPr>
              <w:rPr>
                <w:rFonts w:ascii="Arial" w:hAnsi="Arial" w:cs="Arial"/>
                <w:sz w:val="24"/>
                <w:szCs w:val="24"/>
              </w:rPr>
            </w:pPr>
            <w:r>
              <w:rPr>
                <w:rFonts w:hint="eastAsia" w:ascii="Arial" w:cs="Arial"/>
              </w:rPr>
              <w:t>沙盘</w:t>
            </w:r>
          </w:p>
        </w:tc>
        <w:tc>
          <w:tcPr>
            <w:tcW w:w="3374" w:type="dxa"/>
            <w:tcBorders>
              <w:top w:val="single" w:color="000000" w:sz="4" w:space="0"/>
              <w:left w:val="single" w:color="000000" w:sz="4" w:space="0"/>
              <w:bottom w:val="single" w:color="000000" w:sz="4" w:space="0"/>
              <w:right w:val="single" w:color="000000" w:sz="4" w:space="0"/>
            </w:tcBorders>
            <w:vAlign w:val="center"/>
          </w:tcPr>
          <w:p w14:paraId="12A77681">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D7F12BE">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8FCC9FA">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29BBC48C">
            <w:pPr>
              <w:jc w:val="center"/>
              <w:rPr>
                <w:rFonts w:ascii="Arial" w:hAnsi="Arial" w:cs="Arial"/>
                <w:sz w:val="24"/>
                <w:szCs w:val="24"/>
              </w:rPr>
            </w:pPr>
            <w:r>
              <w:rPr>
                <w:rFonts w:ascii="Arial" w:hAnsi="Arial" w:cs="Arial"/>
              </w:rPr>
              <w:t>29</w:t>
            </w:r>
          </w:p>
        </w:tc>
      </w:tr>
      <w:tr w14:paraId="7B24B8A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C622908">
            <w:pPr>
              <w:rPr>
                <w:rFonts w:ascii="Arial" w:hAnsi="Arial" w:cs="Arial"/>
                <w:color w:val="000000"/>
              </w:rPr>
            </w:pPr>
            <w:r>
              <w:rPr>
                <w:rFonts w:hint="eastAsia" w:ascii="Arial" w:cs="Arial"/>
                <w:color w:val="000000"/>
              </w:rPr>
              <w:t>田赛名次显示屏</w:t>
            </w:r>
          </w:p>
        </w:tc>
        <w:tc>
          <w:tcPr>
            <w:tcW w:w="3374" w:type="dxa"/>
            <w:tcBorders>
              <w:top w:val="single" w:color="000000" w:sz="4" w:space="0"/>
              <w:left w:val="single" w:color="000000" w:sz="4" w:space="0"/>
              <w:bottom w:val="single" w:color="000000" w:sz="4" w:space="0"/>
              <w:right w:val="single" w:color="000000" w:sz="4" w:space="0"/>
            </w:tcBorders>
            <w:vAlign w:val="center"/>
          </w:tcPr>
          <w:p w14:paraId="0A65F57E">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1EF8081">
            <w:pPr>
              <w:jc w:val="center"/>
              <w:rPr>
                <w:rFonts w:ascii="Arial" w:hAnsi="Arial" w:cs="Arial"/>
                <w:color w:val="000000"/>
              </w:rPr>
            </w:pPr>
            <w:r>
              <w:rPr>
                <w:rFonts w:ascii="Arial" w:hAnsi="Arial" w:cs="Arial"/>
                <w:color w:val="000000"/>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5CDDCD6E">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72DD7412">
            <w:pPr>
              <w:jc w:val="center"/>
              <w:rPr>
                <w:rFonts w:ascii="Arial" w:hAnsi="Arial" w:cs="Arial"/>
                <w:color w:val="000000"/>
              </w:rPr>
            </w:pPr>
            <w:r>
              <w:rPr>
                <w:rFonts w:ascii="Arial" w:hAnsi="Arial" w:cs="Arial"/>
                <w:color w:val="000000"/>
              </w:rPr>
              <w:t>29</w:t>
            </w:r>
          </w:p>
        </w:tc>
      </w:tr>
      <w:tr w14:paraId="30B250D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08C25EF">
            <w:pPr>
              <w:rPr>
                <w:rFonts w:ascii="Arial" w:hAnsi="Arial" w:cs="Arial"/>
                <w:color w:val="000000"/>
              </w:rPr>
            </w:pPr>
            <w:r>
              <w:rPr>
                <w:rFonts w:hint="eastAsia" w:ascii="Arial" w:cs="Arial"/>
                <w:color w:val="000000"/>
              </w:rPr>
              <w:t>跳高海绵包</w:t>
            </w:r>
          </w:p>
        </w:tc>
        <w:tc>
          <w:tcPr>
            <w:tcW w:w="3374" w:type="dxa"/>
            <w:tcBorders>
              <w:top w:val="single" w:color="000000" w:sz="4" w:space="0"/>
              <w:left w:val="single" w:color="000000" w:sz="4" w:space="0"/>
              <w:bottom w:val="single" w:color="000000" w:sz="4" w:space="0"/>
              <w:right w:val="single" w:color="000000" w:sz="4" w:space="0"/>
            </w:tcBorders>
            <w:vAlign w:val="center"/>
          </w:tcPr>
          <w:p w14:paraId="6C7EA55D">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B513FEE">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66B691F">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5F2358AB">
            <w:pPr>
              <w:jc w:val="center"/>
              <w:rPr>
                <w:rFonts w:ascii="Arial" w:hAnsi="Arial" w:cs="Arial"/>
                <w:color w:val="000000"/>
              </w:rPr>
            </w:pPr>
            <w:r>
              <w:rPr>
                <w:rFonts w:ascii="Arial" w:hAnsi="Arial" w:cs="Arial"/>
                <w:color w:val="000000"/>
              </w:rPr>
              <w:t>28</w:t>
            </w:r>
          </w:p>
        </w:tc>
      </w:tr>
      <w:tr w14:paraId="664410F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A3A97FA">
            <w:pPr>
              <w:rPr>
                <w:rFonts w:ascii="Arial" w:hAnsi="Arial" w:cs="Arial"/>
                <w:sz w:val="24"/>
                <w:szCs w:val="24"/>
              </w:rPr>
            </w:pPr>
            <w:r>
              <w:rPr>
                <w:rFonts w:hint="eastAsia" w:ascii="Arial" w:cs="Arial"/>
              </w:rPr>
              <w:t>身高体重测试仪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D28C534">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1908A753">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526D22D">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1F7F0ADC">
            <w:pPr>
              <w:jc w:val="center"/>
              <w:rPr>
                <w:rFonts w:ascii="Arial" w:hAnsi="Arial" w:cs="Arial"/>
                <w:sz w:val="24"/>
                <w:szCs w:val="24"/>
              </w:rPr>
            </w:pPr>
            <w:r>
              <w:rPr>
                <w:rFonts w:ascii="Arial" w:hAnsi="Arial" w:cs="Arial"/>
              </w:rPr>
              <w:t>28</w:t>
            </w:r>
          </w:p>
        </w:tc>
      </w:tr>
      <w:tr w14:paraId="2CBE19A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64550DC">
            <w:pPr>
              <w:rPr>
                <w:rFonts w:ascii="Arial" w:hAnsi="Arial" w:cs="Arial"/>
                <w:sz w:val="24"/>
                <w:szCs w:val="24"/>
              </w:rPr>
            </w:pPr>
            <w:r>
              <w:rPr>
                <w:rFonts w:hint="eastAsia" w:ascii="Arial" w:cs="Arial"/>
              </w:rPr>
              <w:t>器皿柜</w:t>
            </w:r>
          </w:p>
        </w:tc>
        <w:tc>
          <w:tcPr>
            <w:tcW w:w="3374" w:type="dxa"/>
            <w:tcBorders>
              <w:top w:val="single" w:color="000000" w:sz="4" w:space="0"/>
              <w:left w:val="single" w:color="000000" w:sz="4" w:space="0"/>
              <w:bottom w:val="single" w:color="000000" w:sz="4" w:space="0"/>
              <w:right w:val="single" w:color="000000" w:sz="4" w:space="0"/>
            </w:tcBorders>
            <w:vAlign w:val="center"/>
          </w:tcPr>
          <w:p w14:paraId="66EE980D">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5F6653E">
            <w:pPr>
              <w:jc w:val="center"/>
              <w:rPr>
                <w:rFonts w:ascii="Arial" w:hAnsi="Arial" w:cs="Arial"/>
                <w:sz w:val="24"/>
                <w:szCs w:val="24"/>
              </w:rPr>
            </w:pPr>
            <w:r>
              <w:rPr>
                <w:rFonts w:ascii="Arial" w:hAnsi="Arial" w:cs="Arial"/>
              </w:rPr>
              <w:t>25</w:t>
            </w:r>
          </w:p>
        </w:tc>
        <w:tc>
          <w:tcPr>
            <w:tcW w:w="1373" w:type="dxa"/>
            <w:tcBorders>
              <w:top w:val="single" w:color="000000" w:sz="4" w:space="0"/>
              <w:left w:val="single" w:color="000000" w:sz="4" w:space="0"/>
              <w:bottom w:val="single" w:color="000000" w:sz="4" w:space="0"/>
              <w:right w:val="single" w:color="000000" w:sz="4" w:space="0"/>
            </w:tcBorders>
            <w:vAlign w:val="center"/>
          </w:tcPr>
          <w:p w14:paraId="23D56023">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225A1722">
            <w:pPr>
              <w:jc w:val="center"/>
              <w:rPr>
                <w:rFonts w:ascii="Arial" w:hAnsi="Arial" w:cs="Arial"/>
                <w:sz w:val="24"/>
                <w:szCs w:val="24"/>
              </w:rPr>
            </w:pPr>
            <w:r>
              <w:rPr>
                <w:rFonts w:ascii="Arial" w:hAnsi="Arial" w:cs="Arial"/>
              </w:rPr>
              <w:t>28</w:t>
            </w:r>
          </w:p>
        </w:tc>
      </w:tr>
      <w:tr w14:paraId="04E9B0B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D6F9D45">
            <w:pPr>
              <w:rPr>
                <w:rFonts w:ascii="Arial" w:hAnsi="Arial" w:cs="Arial"/>
                <w:color w:val="000000"/>
              </w:rPr>
            </w:pPr>
            <w:r>
              <w:rPr>
                <w:rFonts w:hint="eastAsia" w:ascii="Arial" w:cs="Arial"/>
                <w:color w:val="000000"/>
              </w:rPr>
              <w:t>跳高海绵包</w:t>
            </w:r>
          </w:p>
        </w:tc>
        <w:tc>
          <w:tcPr>
            <w:tcW w:w="3374" w:type="dxa"/>
            <w:tcBorders>
              <w:top w:val="single" w:color="000000" w:sz="4" w:space="0"/>
              <w:left w:val="single" w:color="000000" w:sz="4" w:space="0"/>
              <w:bottom w:val="single" w:color="000000" w:sz="4" w:space="0"/>
              <w:right w:val="single" w:color="000000" w:sz="4" w:space="0"/>
            </w:tcBorders>
            <w:vAlign w:val="center"/>
          </w:tcPr>
          <w:p w14:paraId="50010D95">
            <w:pPr>
              <w:rPr>
                <w:rFonts w:ascii="Arial" w:hAnsi="Arial" w:cs="Arial"/>
                <w:color w:val="000000"/>
              </w:rPr>
            </w:pPr>
            <w:r>
              <w:rPr>
                <w:rFonts w:ascii="Arial" w:hAnsi="Arial" w:cs="Arial"/>
                <w:color w:val="000000"/>
              </w:rPr>
              <w:t>F520-5</w:t>
            </w:r>
          </w:p>
        </w:tc>
        <w:tc>
          <w:tcPr>
            <w:tcW w:w="485" w:type="dxa"/>
            <w:tcBorders>
              <w:top w:val="single" w:color="000000" w:sz="4" w:space="0"/>
              <w:left w:val="single" w:color="000000" w:sz="4" w:space="0"/>
              <w:bottom w:val="single" w:color="000000" w:sz="4" w:space="0"/>
              <w:right w:val="single" w:color="000000" w:sz="4" w:space="0"/>
            </w:tcBorders>
            <w:vAlign w:val="center"/>
          </w:tcPr>
          <w:p w14:paraId="2CEF8478">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523ECC4">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4211FF33">
            <w:pPr>
              <w:jc w:val="center"/>
              <w:rPr>
                <w:rFonts w:ascii="Arial" w:hAnsi="Arial" w:cs="Arial"/>
                <w:color w:val="000000"/>
              </w:rPr>
            </w:pPr>
            <w:r>
              <w:rPr>
                <w:rFonts w:ascii="Arial" w:hAnsi="Arial" w:cs="Arial"/>
                <w:color w:val="000000"/>
              </w:rPr>
              <w:t>28</w:t>
            </w:r>
          </w:p>
        </w:tc>
      </w:tr>
      <w:tr w14:paraId="3330119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68EA63D">
            <w:pPr>
              <w:rPr>
                <w:rFonts w:ascii="Arial" w:hAnsi="Arial" w:cs="Arial"/>
                <w:color w:val="000000"/>
              </w:rPr>
            </w:pPr>
            <w:r>
              <w:rPr>
                <w:rFonts w:hint="eastAsia" w:ascii="Arial" w:cs="Arial"/>
                <w:color w:val="000000"/>
              </w:rPr>
              <w:t>田径编排系统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52C852AE">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ACE612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40C7077">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209FFF23">
            <w:pPr>
              <w:jc w:val="center"/>
              <w:rPr>
                <w:rFonts w:ascii="Arial" w:hAnsi="Arial" w:cs="Arial"/>
                <w:color w:val="000000"/>
              </w:rPr>
            </w:pPr>
            <w:r>
              <w:rPr>
                <w:rFonts w:ascii="Arial" w:hAnsi="Arial" w:cs="Arial"/>
                <w:color w:val="000000"/>
              </w:rPr>
              <w:t>27</w:t>
            </w:r>
          </w:p>
        </w:tc>
      </w:tr>
      <w:tr w14:paraId="5CBB900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83502BC">
            <w:pPr>
              <w:rPr>
                <w:rFonts w:ascii="Arial" w:hAnsi="Arial" w:cs="Arial"/>
                <w:sz w:val="24"/>
                <w:szCs w:val="24"/>
              </w:rPr>
            </w:pPr>
            <w:r>
              <w:rPr>
                <w:rFonts w:hint="eastAsia" w:ascii="Arial" w:cs="Arial"/>
              </w:rPr>
              <w:t>立定跳远测试仪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25BEE7B5">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7F0A0E10">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5090CCFD">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2B5B1F95">
            <w:pPr>
              <w:jc w:val="center"/>
              <w:rPr>
                <w:rFonts w:ascii="Arial" w:hAnsi="Arial" w:cs="Arial"/>
                <w:sz w:val="24"/>
                <w:szCs w:val="24"/>
              </w:rPr>
            </w:pPr>
            <w:r>
              <w:rPr>
                <w:rFonts w:ascii="Arial" w:hAnsi="Arial" w:cs="Arial"/>
              </w:rPr>
              <w:t>26</w:t>
            </w:r>
          </w:p>
        </w:tc>
      </w:tr>
      <w:tr w14:paraId="3F14D29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BE2784A">
            <w:pPr>
              <w:rPr>
                <w:rFonts w:ascii="Arial" w:hAnsi="Arial" w:cs="Arial"/>
                <w:sz w:val="24"/>
                <w:szCs w:val="24"/>
              </w:rPr>
            </w:pPr>
            <w:r>
              <w:rPr>
                <w:rFonts w:hint="eastAsia" w:ascii="Arial" w:cs="Arial"/>
              </w:rPr>
              <w:t>中央实验台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75F9A9EE">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6C5373F9">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62A8416B">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7F6B701E">
            <w:pPr>
              <w:jc w:val="center"/>
              <w:rPr>
                <w:rFonts w:ascii="Arial" w:hAnsi="Arial" w:cs="Arial"/>
                <w:sz w:val="24"/>
                <w:szCs w:val="24"/>
              </w:rPr>
            </w:pPr>
            <w:r>
              <w:rPr>
                <w:rFonts w:ascii="Arial" w:hAnsi="Arial" w:cs="Arial"/>
              </w:rPr>
              <w:t>26</w:t>
            </w:r>
          </w:p>
        </w:tc>
      </w:tr>
      <w:tr w14:paraId="3B0F71A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CEB13A8">
            <w:pPr>
              <w:rPr>
                <w:rFonts w:ascii="Arial" w:hAnsi="Arial" w:cs="Arial"/>
                <w:color w:val="000000"/>
              </w:rPr>
            </w:pPr>
            <w:r>
              <w:rPr>
                <w:rFonts w:hint="eastAsia" w:ascii="Arial" w:cs="Arial"/>
                <w:color w:val="000000"/>
              </w:rPr>
              <w:t>篮球架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01CAD8B1">
            <w:pPr>
              <w:rPr>
                <w:rFonts w:ascii="Arial" w:hAnsi="Arial" w:cs="Arial"/>
                <w:color w:val="000000"/>
              </w:rPr>
            </w:pPr>
            <w:r>
              <w:rPr>
                <w:rFonts w:ascii="Arial" w:hAnsi="Arial" w:cs="Arial"/>
                <w:color w:val="000000"/>
              </w:rPr>
              <w:t>DFJ-06</w:t>
            </w:r>
          </w:p>
        </w:tc>
        <w:tc>
          <w:tcPr>
            <w:tcW w:w="485" w:type="dxa"/>
            <w:tcBorders>
              <w:top w:val="single" w:color="000000" w:sz="4" w:space="0"/>
              <w:left w:val="single" w:color="000000" w:sz="4" w:space="0"/>
              <w:bottom w:val="single" w:color="000000" w:sz="4" w:space="0"/>
              <w:right w:val="single" w:color="000000" w:sz="4" w:space="0"/>
            </w:tcBorders>
            <w:vAlign w:val="center"/>
          </w:tcPr>
          <w:p w14:paraId="190CA24E">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3331A6C3">
            <w:pPr>
              <w:jc w:val="center"/>
              <w:rPr>
                <w:rFonts w:ascii="Arial" w:hAnsi="Arial" w:cs="Arial"/>
                <w:color w:val="000000"/>
              </w:rPr>
            </w:pPr>
            <w:r>
              <w:rPr>
                <w:rFonts w:ascii="Arial" w:hAnsi="Arial" w:cs="Arial"/>
                <w:color w:val="000000"/>
              </w:rPr>
              <w:t>2004</w:t>
            </w:r>
          </w:p>
        </w:tc>
        <w:tc>
          <w:tcPr>
            <w:tcW w:w="1903" w:type="dxa"/>
            <w:tcBorders>
              <w:top w:val="single" w:color="000000" w:sz="4" w:space="0"/>
              <w:left w:val="single" w:color="000000" w:sz="4" w:space="0"/>
              <w:bottom w:val="single" w:color="000000" w:sz="4" w:space="0"/>
              <w:right w:val="single" w:color="000000" w:sz="4" w:space="0"/>
            </w:tcBorders>
            <w:vAlign w:val="center"/>
          </w:tcPr>
          <w:p w14:paraId="404DD1B7">
            <w:pPr>
              <w:jc w:val="center"/>
              <w:rPr>
                <w:rFonts w:ascii="Arial" w:hAnsi="Arial" w:cs="Arial"/>
                <w:color w:val="000000"/>
              </w:rPr>
            </w:pPr>
            <w:r>
              <w:rPr>
                <w:rFonts w:ascii="Arial" w:hAnsi="Arial" w:cs="Arial"/>
                <w:color w:val="000000"/>
              </w:rPr>
              <w:t>25</w:t>
            </w:r>
          </w:p>
        </w:tc>
      </w:tr>
      <w:tr w14:paraId="70FC0B2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8C9DF9C">
            <w:pPr>
              <w:rPr>
                <w:rFonts w:ascii="Arial" w:hAnsi="Arial" w:cs="Arial"/>
                <w:sz w:val="24"/>
                <w:szCs w:val="24"/>
              </w:rPr>
            </w:pPr>
            <w:r>
              <w:rPr>
                <w:rFonts w:hint="eastAsia" w:ascii="Arial" w:cs="Arial"/>
              </w:rPr>
              <w:t>仰卧起坐测试仪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A3A84D4">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6CE5CDFA">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63C6AE6F">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5D919CAD">
            <w:pPr>
              <w:jc w:val="center"/>
              <w:rPr>
                <w:rFonts w:ascii="Arial" w:hAnsi="Arial" w:cs="Arial"/>
                <w:sz w:val="24"/>
                <w:szCs w:val="24"/>
              </w:rPr>
            </w:pPr>
            <w:r>
              <w:rPr>
                <w:rFonts w:ascii="Arial" w:hAnsi="Arial" w:cs="Arial"/>
              </w:rPr>
              <w:t>24</w:t>
            </w:r>
          </w:p>
        </w:tc>
      </w:tr>
      <w:tr w14:paraId="7C5A1C2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C707290">
            <w:pPr>
              <w:rPr>
                <w:rFonts w:ascii="Arial" w:hAnsi="Arial" w:cs="Arial"/>
                <w:sz w:val="24"/>
                <w:szCs w:val="24"/>
              </w:rPr>
            </w:pPr>
            <w:r>
              <w:rPr>
                <w:rFonts w:hint="eastAsia" w:ascii="Arial" w:cs="Arial"/>
              </w:rPr>
              <w:t>微波治疗仪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EEE0F19">
            <w:pPr>
              <w:rPr>
                <w:rFonts w:ascii="Arial" w:hAnsi="Arial" w:cs="Arial"/>
                <w:sz w:val="24"/>
                <w:szCs w:val="24"/>
              </w:rPr>
            </w:pPr>
            <w:r>
              <w:rPr>
                <w:rFonts w:ascii="Arial" w:hAnsi="Arial" w:cs="Arial"/>
              </w:rPr>
              <w:t>SPW-1</w:t>
            </w:r>
          </w:p>
        </w:tc>
        <w:tc>
          <w:tcPr>
            <w:tcW w:w="485" w:type="dxa"/>
            <w:tcBorders>
              <w:top w:val="single" w:color="000000" w:sz="4" w:space="0"/>
              <w:left w:val="single" w:color="000000" w:sz="4" w:space="0"/>
              <w:bottom w:val="single" w:color="000000" w:sz="4" w:space="0"/>
              <w:right w:val="single" w:color="000000" w:sz="4" w:space="0"/>
            </w:tcBorders>
            <w:vAlign w:val="center"/>
          </w:tcPr>
          <w:p w14:paraId="02A08947">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15F4948">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4FC867F5">
            <w:pPr>
              <w:jc w:val="center"/>
              <w:rPr>
                <w:rFonts w:ascii="Arial" w:hAnsi="Arial" w:cs="Arial"/>
                <w:sz w:val="24"/>
                <w:szCs w:val="24"/>
              </w:rPr>
            </w:pPr>
            <w:r>
              <w:rPr>
                <w:rFonts w:ascii="Arial" w:hAnsi="Arial" w:cs="Arial"/>
              </w:rPr>
              <w:t>24</w:t>
            </w:r>
          </w:p>
        </w:tc>
      </w:tr>
      <w:tr w14:paraId="3D5286E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749F8B">
            <w:pPr>
              <w:rPr>
                <w:rFonts w:ascii="Arial" w:hAnsi="Arial" w:cs="Arial"/>
                <w:sz w:val="24"/>
                <w:szCs w:val="24"/>
              </w:rPr>
            </w:pPr>
            <w:r>
              <w:rPr>
                <w:rFonts w:hint="eastAsia" w:ascii="Arial" w:cs="Arial"/>
              </w:rPr>
              <w:t>电刺激治疗仪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3D1D154">
            <w:pPr>
              <w:rPr>
                <w:rFonts w:ascii="Arial" w:hAnsi="Arial" w:cs="Arial"/>
                <w:sz w:val="24"/>
                <w:szCs w:val="24"/>
              </w:rPr>
            </w:pPr>
            <w:r>
              <w:rPr>
                <w:rFonts w:ascii="Arial" w:hAnsi="Arial" w:cs="Arial"/>
              </w:rPr>
              <w:t>2777</w:t>
            </w:r>
          </w:p>
        </w:tc>
        <w:tc>
          <w:tcPr>
            <w:tcW w:w="485" w:type="dxa"/>
            <w:tcBorders>
              <w:top w:val="single" w:color="000000" w:sz="4" w:space="0"/>
              <w:left w:val="single" w:color="000000" w:sz="4" w:space="0"/>
              <w:bottom w:val="single" w:color="000000" w:sz="4" w:space="0"/>
              <w:right w:val="single" w:color="000000" w:sz="4" w:space="0"/>
            </w:tcBorders>
            <w:vAlign w:val="center"/>
          </w:tcPr>
          <w:p w14:paraId="01C9B431">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B3894FA">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5DC149C5">
            <w:pPr>
              <w:jc w:val="center"/>
              <w:rPr>
                <w:rFonts w:ascii="Arial" w:hAnsi="Arial" w:cs="Arial"/>
                <w:sz w:val="24"/>
                <w:szCs w:val="24"/>
              </w:rPr>
            </w:pPr>
            <w:r>
              <w:rPr>
                <w:rFonts w:ascii="Arial" w:hAnsi="Arial" w:cs="Arial"/>
              </w:rPr>
              <w:t>24</w:t>
            </w:r>
          </w:p>
        </w:tc>
      </w:tr>
      <w:tr w14:paraId="55E92A0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DB92A39">
            <w:pPr>
              <w:rPr>
                <w:rFonts w:ascii="Arial" w:hAnsi="Arial" w:cs="Arial"/>
                <w:color w:val="000000"/>
              </w:rPr>
            </w:pPr>
            <w:r>
              <w:rPr>
                <w:rFonts w:hint="eastAsia" w:ascii="Arial" w:cs="Arial"/>
                <w:color w:val="000000"/>
              </w:rPr>
              <w:t>裁判台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05979540">
            <w:pPr>
              <w:rPr>
                <w:rFonts w:ascii="Arial" w:hAnsi="Arial" w:cs="Arial"/>
                <w:color w:val="000000"/>
              </w:rPr>
            </w:pPr>
            <w:r>
              <w:rPr>
                <w:rFonts w:ascii="Arial" w:hAnsi="Arial" w:cs="Arial"/>
                <w:color w:val="000000"/>
              </w:rPr>
              <w:t>s7-3</w:t>
            </w:r>
          </w:p>
        </w:tc>
        <w:tc>
          <w:tcPr>
            <w:tcW w:w="485" w:type="dxa"/>
            <w:tcBorders>
              <w:top w:val="single" w:color="000000" w:sz="4" w:space="0"/>
              <w:left w:val="single" w:color="000000" w:sz="4" w:space="0"/>
              <w:bottom w:val="single" w:color="000000" w:sz="4" w:space="0"/>
              <w:right w:val="single" w:color="000000" w:sz="4" w:space="0"/>
            </w:tcBorders>
            <w:vAlign w:val="center"/>
          </w:tcPr>
          <w:p w14:paraId="1118AB7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9524EDA">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49FFBA98">
            <w:pPr>
              <w:jc w:val="center"/>
              <w:rPr>
                <w:rFonts w:ascii="Arial" w:hAnsi="Arial" w:cs="Arial"/>
                <w:color w:val="000000"/>
              </w:rPr>
            </w:pPr>
            <w:r>
              <w:rPr>
                <w:rFonts w:ascii="Arial" w:hAnsi="Arial" w:cs="Arial"/>
                <w:color w:val="000000"/>
              </w:rPr>
              <w:t>24</w:t>
            </w:r>
          </w:p>
        </w:tc>
      </w:tr>
      <w:tr w14:paraId="1BCB9A3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5362835">
            <w:pPr>
              <w:rPr>
                <w:rFonts w:ascii="Arial" w:hAnsi="Arial" w:cs="Arial"/>
                <w:color w:val="000000"/>
              </w:rPr>
            </w:pPr>
            <w:r>
              <w:rPr>
                <w:rFonts w:hint="eastAsia" w:ascii="Arial" w:cs="Arial"/>
                <w:color w:val="000000"/>
              </w:rPr>
              <w:t>跳高海绵包房</w:t>
            </w:r>
          </w:p>
        </w:tc>
        <w:tc>
          <w:tcPr>
            <w:tcW w:w="3374" w:type="dxa"/>
            <w:tcBorders>
              <w:top w:val="single" w:color="000000" w:sz="4" w:space="0"/>
              <w:left w:val="single" w:color="000000" w:sz="4" w:space="0"/>
              <w:bottom w:val="single" w:color="000000" w:sz="4" w:space="0"/>
              <w:right w:val="single" w:color="000000" w:sz="4" w:space="0"/>
            </w:tcBorders>
            <w:vAlign w:val="center"/>
          </w:tcPr>
          <w:p w14:paraId="0DCCE6C0">
            <w:pPr>
              <w:rPr>
                <w:rFonts w:ascii="Arial" w:hAnsi="Arial" w:cs="Arial"/>
                <w:color w:val="000000"/>
              </w:rPr>
            </w:pPr>
            <w:r>
              <w:rPr>
                <w:rFonts w:ascii="Arial" w:hAnsi="Arial" w:cs="Arial"/>
                <w:color w:val="000000"/>
              </w:rPr>
              <w:t>F520-22</w:t>
            </w:r>
          </w:p>
        </w:tc>
        <w:tc>
          <w:tcPr>
            <w:tcW w:w="485" w:type="dxa"/>
            <w:tcBorders>
              <w:top w:val="single" w:color="000000" w:sz="4" w:space="0"/>
              <w:left w:val="single" w:color="000000" w:sz="4" w:space="0"/>
              <w:bottom w:val="single" w:color="000000" w:sz="4" w:space="0"/>
              <w:right w:val="single" w:color="000000" w:sz="4" w:space="0"/>
            </w:tcBorders>
            <w:vAlign w:val="center"/>
          </w:tcPr>
          <w:p w14:paraId="748AEBE8">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227A94B">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79C1E627">
            <w:pPr>
              <w:jc w:val="center"/>
              <w:rPr>
                <w:rFonts w:ascii="Arial" w:hAnsi="Arial" w:cs="Arial"/>
                <w:color w:val="000000"/>
              </w:rPr>
            </w:pPr>
            <w:r>
              <w:rPr>
                <w:rFonts w:ascii="Arial" w:hAnsi="Arial" w:cs="Arial"/>
                <w:color w:val="000000"/>
              </w:rPr>
              <w:t>23</w:t>
            </w:r>
          </w:p>
        </w:tc>
      </w:tr>
      <w:tr w14:paraId="15C5DC2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CFBD35B">
            <w:pPr>
              <w:rPr>
                <w:rFonts w:ascii="Arial" w:hAnsi="Arial" w:cs="Arial"/>
                <w:color w:val="000000"/>
              </w:rPr>
            </w:pPr>
            <w:r>
              <w:rPr>
                <w:rFonts w:hint="eastAsia" w:ascii="Arial" w:cs="Arial"/>
                <w:color w:val="000000"/>
              </w:rPr>
              <w:t>裁判台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60A26DD9">
            <w:pPr>
              <w:rPr>
                <w:rFonts w:ascii="Arial" w:hAnsi="Arial" w:cs="Arial"/>
                <w:color w:val="000000"/>
              </w:rPr>
            </w:pPr>
            <w:r>
              <w:rPr>
                <w:rFonts w:ascii="Arial" w:hAnsi="Arial" w:cs="Arial"/>
                <w:color w:val="000000"/>
              </w:rPr>
              <w:t>S7-3-1</w:t>
            </w:r>
          </w:p>
        </w:tc>
        <w:tc>
          <w:tcPr>
            <w:tcW w:w="485" w:type="dxa"/>
            <w:tcBorders>
              <w:top w:val="single" w:color="000000" w:sz="4" w:space="0"/>
              <w:left w:val="single" w:color="000000" w:sz="4" w:space="0"/>
              <w:bottom w:val="single" w:color="000000" w:sz="4" w:space="0"/>
              <w:right w:val="single" w:color="000000" w:sz="4" w:space="0"/>
            </w:tcBorders>
            <w:vAlign w:val="center"/>
          </w:tcPr>
          <w:p w14:paraId="6B5A00F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635960D">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53DF581A">
            <w:pPr>
              <w:jc w:val="center"/>
              <w:rPr>
                <w:rFonts w:ascii="Arial" w:hAnsi="Arial" w:cs="Arial"/>
                <w:color w:val="000000"/>
              </w:rPr>
            </w:pPr>
            <w:r>
              <w:rPr>
                <w:rFonts w:ascii="Arial" w:hAnsi="Arial" w:cs="Arial"/>
                <w:color w:val="000000"/>
              </w:rPr>
              <w:t>22</w:t>
            </w:r>
          </w:p>
        </w:tc>
      </w:tr>
      <w:tr w14:paraId="5FB7346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D3903D3">
            <w:pPr>
              <w:rPr>
                <w:rFonts w:ascii="Arial" w:hAnsi="Arial" w:cs="Arial"/>
                <w:color w:val="000000"/>
              </w:rPr>
            </w:pPr>
            <w:r>
              <w:rPr>
                <w:rFonts w:hint="eastAsia" w:ascii="Arial" w:cs="Arial"/>
                <w:color w:val="000000"/>
              </w:rPr>
              <w:t>跳高海绵包</w:t>
            </w:r>
          </w:p>
        </w:tc>
        <w:tc>
          <w:tcPr>
            <w:tcW w:w="3374" w:type="dxa"/>
            <w:tcBorders>
              <w:top w:val="single" w:color="000000" w:sz="4" w:space="0"/>
              <w:left w:val="single" w:color="000000" w:sz="4" w:space="0"/>
              <w:bottom w:val="single" w:color="000000" w:sz="4" w:space="0"/>
              <w:right w:val="single" w:color="000000" w:sz="4" w:space="0"/>
            </w:tcBorders>
            <w:vAlign w:val="center"/>
          </w:tcPr>
          <w:p w14:paraId="62097DFB">
            <w:pPr>
              <w:rPr>
                <w:rFonts w:ascii="Arial" w:hAnsi="Arial" w:cs="Arial"/>
                <w:color w:val="000000"/>
              </w:rPr>
            </w:pPr>
            <w:r>
              <w:rPr>
                <w:rFonts w:ascii="Arial" w:hAnsi="Arial" w:cs="Arial"/>
                <w:color w:val="000000"/>
              </w:rPr>
              <w:t>F520-5</w:t>
            </w:r>
          </w:p>
        </w:tc>
        <w:tc>
          <w:tcPr>
            <w:tcW w:w="485" w:type="dxa"/>
            <w:tcBorders>
              <w:top w:val="single" w:color="000000" w:sz="4" w:space="0"/>
              <w:left w:val="single" w:color="000000" w:sz="4" w:space="0"/>
              <w:bottom w:val="single" w:color="000000" w:sz="4" w:space="0"/>
              <w:right w:val="single" w:color="000000" w:sz="4" w:space="0"/>
            </w:tcBorders>
            <w:vAlign w:val="center"/>
          </w:tcPr>
          <w:p w14:paraId="5C1B42E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43C061A">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9DB0887">
            <w:pPr>
              <w:jc w:val="center"/>
              <w:rPr>
                <w:rFonts w:ascii="Arial" w:hAnsi="Arial" w:cs="Arial"/>
                <w:color w:val="000000"/>
              </w:rPr>
            </w:pPr>
            <w:r>
              <w:rPr>
                <w:rFonts w:ascii="Arial" w:hAnsi="Arial" w:cs="Arial"/>
                <w:color w:val="000000"/>
              </w:rPr>
              <w:t>22</w:t>
            </w:r>
          </w:p>
        </w:tc>
      </w:tr>
      <w:tr w14:paraId="5BA80FC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38E9B5F">
            <w:pPr>
              <w:rPr>
                <w:rFonts w:ascii="Arial" w:hAnsi="Arial" w:cs="Arial"/>
                <w:sz w:val="24"/>
                <w:szCs w:val="24"/>
              </w:rPr>
            </w:pPr>
            <w:r>
              <w:rPr>
                <w:rFonts w:hint="eastAsia" w:ascii="Arial" w:cs="Arial"/>
              </w:rPr>
              <w:t>多道生理信号采集处理系统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262CB5EE">
            <w:pPr>
              <w:rPr>
                <w:rFonts w:ascii="Arial" w:hAnsi="Arial" w:cs="Arial"/>
                <w:sz w:val="24"/>
                <w:szCs w:val="24"/>
              </w:rPr>
            </w:pPr>
            <w:r>
              <w:rPr>
                <w:rFonts w:ascii="Arial" w:hAnsi="Arial" w:cs="Arial"/>
              </w:rPr>
              <w:t>RM-6240C</w:t>
            </w:r>
          </w:p>
        </w:tc>
        <w:tc>
          <w:tcPr>
            <w:tcW w:w="485" w:type="dxa"/>
            <w:tcBorders>
              <w:top w:val="single" w:color="000000" w:sz="4" w:space="0"/>
              <w:left w:val="single" w:color="000000" w:sz="4" w:space="0"/>
              <w:bottom w:val="single" w:color="000000" w:sz="4" w:space="0"/>
              <w:right w:val="single" w:color="000000" w:sz="4" w:space="0"/>
            </w:tcBorders>
            <w:vAlign w:val="center"/>
          </w:tcPr>
          <w:p w14:paraId="213D54E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87E4842">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549ACF5E">
            <w:pPr>
              <w:jc w:val="center"/>
              <w:rPr>
                <w:rFonts w:ascii="Arial" w:hAnsi="Arial" w:cs="Arial"/>
                <w:sz w:val="24"/>
                <w:szCs w:val="24"/>
              </w:rPr>
            </w:pPr>
            <w:r>
              <w:rPr>
                <w:rFonts w:ascii="Arial" w:hAnsi="Arial" w:cs="Arial"/>
              </w:rPr>
              <w:t>21</w:t>
            </w:r>
          </w:p>
        </w:tc>
      </w:tr>
      <w:tr w14:paraId="22D495D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65D4710">
            <w:pPr>
              <w:rPr>
                <w:rFonts w:ascii="Arial" w:hAnsi="Arial" w:cs="Arial"/>
                <w:sz w:val="24"/>
                <w:szCs w:val="24"/>
              </w:rPr>
            </w:pPr>
            <w:r>
              <w:rPr>
                <w:rFonts w:hint="eastAsia" w:ascii="Arial" w:cs="Arial"/>
              </w:rPr>
              <w:t>心肺功能仪台车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155C3EAC">
            <w:pPr>
              <w:rPr>
                <w:rFonts w:ascii="Arial" w:hAnsi="Arial" w:cs="Arial"/>
                <w:sz w:val="24"/>
                <w:szCs w:val="24"/>
              </w:rPr>
            </w:pPr>
            <w:r>
              <w:rPr>
                <w:rFonts w:ascii="Arial" w:hAnsi="Arial" w:cs="Arial"/>
              </w:rPr>
              <w:t>YQ-2221</w:t>
            </w:r>
          </w:p>
        </w:tc>
        <w:tc>
          <w:tcPr>
            <w:tcW w:w="485" w:type="dxa"/>
            <w:tcBorders>
              <w:top w:val="single" w:color="000000" w:sz="4" w:space="0"/>
              <w:left w:val="single" w:color="000000" w:sz="4" w:space="0"/>
              <w:bottom w:val="single" w:color="000000" w:sz="4" w:space="0"/>
              <w:right w:val="single" w:color="000000" w:sz="4" w:space="0"/>
            </w:tcBorders>
            <w:vAlign w:val="center"/>
          </w:tcPr>
          <w:p w14:paraId="460615A9">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1F8CAA2">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E09C5D9">
            <w:pPr>
              <w:jc w:val="center"/>
              <w:rPr>
                <w:rFonts w:ascii="Arial" w:hAnsi="Arial" w:cs="Arial"/>
                <w:sz w:val="24"/>
                <w:szCs w:val="24"/>
              </w:rPr>
            </w:pPr>
            <w:r>
              <w:rPr>
                <w:rFonts w:ascii="Arial" w:hAnsi="Arial" w:cs="Arial"/>
              </w:rPr>
              <w:t>20</w:t>
            </w:r>
          </w:p>
        </w:tc>
      </w:tr>
      <w:tr w14:paraId="510370F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F07F57F">
            <w:pPr>
              <w:rPr>
                <w:rFonts w:ascii="Arial" w:hAnsi="Arial" w:cs="Arial"/>
                <w:sz w:val="24"/>
                <w:szCs w:val="24"/>
                <w:highlight w:val="none"/>
              </w:rPr>
            </w:pPr>
            <w:r>
              <w:rPr>
                <w:rFonts w:hint="eastAsia" w:ascii="Arial" w:cs="Arial"/>
                <w:highlight w:val="none"/>
              </w:rPr>
              <w:t>基础情绪宣泄设备</w:t>
            </w:r>
          </w:p>
        </w:tc>
        <w:tc>
          <w:tcPr>
            <w:tcW w:w="3374" w:type="dxa"/>
            <w:tcBorders>
              <w:top w:val="single" w:color="000000" w:sz="4" w:space="0"/>
              <w:left w:val="single" w:color="000000" w:sz="4" w:space="0"/>
              <w:bottom w:val="single" w:color="000000" w:sz="4" w:space="0"/>
              <w:right w:val="single" w:color="000000" w:sz="4" w:space="0"/>
            </w:tcBorders>
            <w:vAlign w:val="center"/>
          </w:tcPr>
          <w:p w14:paraId="2E0F921C">
            <w:pPr>
              <w:rPr>
                <w:rFonts w:ascii="Arial" w:hAnsi="Arial" w:cs="Arial"/>
                <w:sz w:val="24"/>
                <w:szCs w:val="24"/>
                <w:highlight w:val="none"/>
              </w:rPr>
            </w:pPr>
            <w:r>
              <w:rPr>
                <w:rFonts w:ascii="Arial" w:hAnsi="Arial" w:cs="Arial"/>
                <w:highlight w:val="none"/>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7C8D35D">
            <w:pPr>
              <w:jc w:val="center"/>
              <w:rPr>
                <w:rFonts w:ascii="Arial" w:hAnsi="Arial" w:cs="Arial"/>
                <w:sz w:val="24"/>
                <w:szCs w:val="24"/>
                <w:highlight w:val="none"/>
              </w:rPr>
            </w:pPr>
            <w:r>
              <w:rPr>
                <w:rFonts w:ascii="Arial" w:hAnsi="Arial" w:cs="Arial"/>
                <w:highlight w:val="none"/>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C1B4E80">
            <w:pPr>
              <w:jc w:val="center"/>
              <w:rPr>
                <w:rFonts w:ascii="Arial" w:hAnsi="Arial" w:cs="Arial"/>
                <w:sz w:val="24"/>
                <w:szCs w:val="24"/>
                <w:highlight w:val="none"/>
              </w:rPr>
            </w:pPr>
            <w:r>
              <w:rPr>
                <w:rFonts w:ascii="Arial" w:hAnsi="Arial" w:cs="Arial"/>
                <w:highlight w:val="none"/>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30FE2D97">
            <w:pPr>
              <w:jc w:val="center"/>
              <w:rPr>
                <w:rFonts w:ascii="Arial" w:hAnsi="Arial" w:cs="Arial"/>
                <w:sz w:val="24"/>
                <w:szCs w:val="24"/>
                <w:highlight w:val="none"/>
              </w:rPr>
            </w:pPr>
            <w:r>
              <w:rPr>
                <w:rFonts w:ascii="Arial" w:hAnsi="Arial" w:cs="Arial"/>
                <w:highlight w:val="none"/>
              </w:rPr>
              <w:t>20</w:t>
            </w:r>
          </w:p>
        </w:tc>
      </w:tr>
      <w:tr w14:paraId="35133EE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397FD66">
            <w:pPr>
              <w:rPr>
                <w:rFonts w:ascii="Arial" w:hAnsi="Arial" w:cs="Arial"/>
                <w:color w:val="000000"/>
              </w:rPr>
            </w:pPr>
            <w:r>
              <w:rPr>
                <w:rFonts w:hint="eastAsia" w:ascii="Arial" w:cs="Arial"/>
                <w:color w:val="000000"/>
              </w:rPr>
              <w:t>跳跃平台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58490F0B">
            <w:pPr>
              <w:jc w:val="right"/>
              <w:rPr>
                <w:rFonts w:ascii="Arial" w:hAnsi="Arial" w:cs="Arial"/>
                <w:color w:val="000000"/>
              </w:rPr>
            </w:pPr>
            <w:r>
              <w:rPr>
                <w:rFonts w:ascii="Arial" w:hAnsi="Arial" w:cs="Arial"/>
                <w:color w:val="000000"/>
              </w:rPr>
              <w:t>612</w:t>
            </w:r>
          </w:p>
        </w:tc>
        <w:tc>
          <w:tcPr>
            <w:tcW w:w="485" w:type="dxa"/>
            <w:tcBorders>
              <w:top w:val="single" w:color="000000" w:sz="4" w:space="0"/>
              <w:left w:val="single" w:color="000000" w:sz="4" w:space="0"/>
              <w:bottom w:val="single" w:color="000000" w:sz="4" w:space="0"/>
              <w:right w:val="single" w:color="000000" w:sz="4" w:space="0"/>
            </w:tcBorders>
            <w:vAlign w:val="center"/>
          </w:tcPr>
          <w:p w14:paraId="19B0A8B7">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1B1CD45">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60DACD3E">
            <w:pPr>
              <w:jc w:val="center"/>
              <w:rPr>
                <w:rFonts w:ascii="Arial" w:hAnsi="Arial" w:cs="Arial"/>
                <w:color w:val="000000"/>
              </w:rPr>
            </w:pPr>
            <w:r>
              <w:rPr>
                <w:rFonts w:ascii="Arial" w:hAnsi="Arial" w:cs="Arial"/>
                <w:color w:val="000000"/>
              </w:rPr>
              <w:t>20</w:t>
            </w:r>
          </w:p>
        </w:tc>
      </w:tr>
      <w:tr w14:paraId="7689B8E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A98E97F">
            <w:pPr>
              <w:rPr>
                <w:rFonts w:ascii="Arial" w:hAnsi="Arial" w:cs="Arial"/>
                <w:sz w:val="24"/>
                <w:szCs w:val="24"/>
              </w:rPr>
            </w:pPr>
            <w:r>
              <w:rPr>
                <w:rFonts w:hint="eastAsia" w:ascii="Arial" w:cs="Arial"/>
              </w:rPr>
              <w:t>测功率自行车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34221922">
            <w:pPr>
              <w:rPr>
                <w:rFonts w:ascii="Arial" w:hAnsi="Arial" w:cs="Arial"/>
                <w:sz w:val="24"/>
                <w:szCs w:val="24"/>
              </w:rPr>
            </w:pPr>
            <w:r>
              <w:rPr>
                <w:rFonts w:ascii="Arial" w:hAnsi="Arial" w:cs="Arial"/>
              </w:rPr>
              <w:t>MARNARK828E</w:t>
            </w:r>
          </w:p>
        </w:tc>
        <w:tc>
          <w:tcPr>
            <w:tcW w:w="485" w:type="dxa"/>
            <w:tcBorders>
              <w:top w:val="single" w:color="000000" w:sz="4" w:space="0"/>
              <w:left w:val="single" w:color="000000" w:sz="4" w:space="0"/>
              <w:bottom w:val="single" w:color="000000" w:sz="4" w:space="0"/>
              <w:right w:val="single" w:color="000000" w:sz="4" w:space="0"/>
            </w:tcBorders>
            <w:vAlign w:val="center"/>
          </w:tcPr>
          <w:p w14:paraId="246D0E9D">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EF7C7AC">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4C8A74AA">
            <w:pPr>
              <w:jc w:val="center"/>
              <w:rPr>
                <w:rFonts w:ascii="Arial" w:hAnsi="Arial" w:cs="Arial"/>
                <w:sz w:val="24"/>
                <w:szCs w:val="24"/>
              </w:rPr>
            </w:pPr>
            <w:r>
              <w:rPr>
                <w:rFonts w:ascii="Arial" w:hAnsi="Arial" w:cs="Arial"/>
              </w:rPr>
              <w:t>19</w:t>
            </w:r>
          </w:p>
        </w:tc>
      </w:tr>
      <w:tr w14:paraId="756953D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9444D71">
            <w:pPr>
              <w:rPr>
                <w:rFonts w:ascii="Arial" w:hAnsi="Arial" w:cs="Arial"/>
                <w:sz w:val="24"/>
                <w:szCs w:val="24"/>
              </w:rPr>
            </w:pPr>
            <w:r>
              <w:rPr>
                <w:rFonts w:hint="eastAsia" w:ascii="Arial" w:cs="Arial"/>
              </w:rPr>
              <w:t>高级电脑肌电</w:t>
            </w:r>
          </w:p>
        </w:tc>
        <w:tc>
          <w:tcPr>
            <w:tcW w:w="3374" w:type="dxa"/>
            <w:tcBorders>
              <w:top w:val="single" w:color="000000" w:sz="4" w:space="0"/>
              <w:left w:val="single" w:color="000000" w:sz="4" w:space="0"/>
              <w:bottom w:val="single" w:color="000000" w:sz="4" w:space="0"/>
              <w:right w:val="single" w:color="000000" w:sz="4" w:space="0"/>
            </w:tcBorders>
            <w:vAlign w:val="center"/>
          </w:tcPr>
          <w:p w14:paraId="03847F2A">
            <w:pPr>
              <w:rPr>
                <w:rFonts w:ascii="Arial" w:hAnsi="Arial" w:cs="Arial"/>
                <w:sz w:val="24"/>
                <w:szCs w:val="24"/>
              </w:rPr>
            </w:pPr>
            <w:r>
              <w:rPr>
                <w:rFonts w:ascii="Arial" w:hAnsi="Arial" w:cs="Arial"/>
              </w:rPr>
              <w:t>JD/PW-5</w:t>
            </w:r>
          </w:p>
        </w:tc>
        <w:tc>
          <w:tcPr>
            <w:tcW w:w="485" w:type="dxa"/>
            <w:tcBorders>
              <w:top w:val="single" w:color="000000" w:sz="4" w:space="0"/>
              <w:left w:val="single" w:color="000000" w:sz="4" w:space="0"/>
              <w:bottom w:val="single" w:color="000000" w:sz="4" w:space="0"/>
              <w:right w:val="single" w:color="000000" w:sz="4" w:space="0"/>
            </w:tcBorders>
            <w:vAlign w:val="center"/>
          </w:tcPr>
          <w:p w14:paraId="30E2972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9F2A56C">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33CC0CAC">
            <w:pPr>
              <w:jc w:val="center"/>
              <w:rPr>
                <w:rFonts w:ascii="Arial" w:hAnsi="Arial" w:cs="Arial"/>
                <w:sz w:val="24"/>
                <w:szCs w:val="24"/>
              </w:rPr>
            </w:pPr>
            <w:r>
              <w:rPr>
                <w:rFonts w:ascii="Arial" w:hAnsi="Arial" w:cs="Arial"/>
              </w:rPr>
              <w:t>19</w:t>
            </w:r>
          </w:p>
        </w:tc>
      </w:tr>
      <w:tr w14:paraId="7118F0A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3D2BF74">
            <w:pPr>
              <w:rPr>
                <w:rFonts w:ascii="Arial" w:hAnsi="Arial" w:cs="Arial"/>
                <w:color w:val="000000"/>
              </w:rPr>
            </w:pPr>
            <w:r>
              <w:rPr>
                <w:rFonts w:hint="eastAsia" w:ascii="Arial" w:cs="Arial"/>
                <w:color w:val="000000"/>
              </w:rPr>
              <w:t>海绵包移动库房</w:t>
            </w:r>
          </w:p>
        </w:tc>
        <w:tc>
          <w:tcPr>
            <w:tcW w:w="3374" w:type="dxa"/>
            <w:tcBorders>
              <w:top w:val="single" w:color="000000" w:sz="4" w:space="0"/>
              <w:left w:val="single" w:color="000000" w:sz="4" w:space="0"/>
              <w:bottom w:val="single" w:color="000000" w:sz="4" w:space="0"/>
              <w:right w:val="single" w:color="000000" w:sz="4" w:space="0"/>
            </w:tcBorders>
            <w:vAlign w:val="center"/>
          </w:tcPr>
          <w:p w14:paraId="5A88EBBE">
            <w:pPr>
              <w:rPr>
                <w:rFonts w:ascii="Arial" w:hAnsi="Arial" w:cs="Arial"/>
                <w:color w:val="000000"/>
              </w:rPr>
            </w:pPr>
            <w:r>
              <w:rPr>
                <w:rFonts w:ascii="Arial" w:hAnsi="Arial" w:cs="Arial"/>
                <w:color w:val="000000"/>
              </w:rPr>
              <w:t>F520-21</w:t>
            </w:r>
          </w:p>
        </w:tc>
        <w:tc>
          <w:tcPr>
            <w:tcW w:w="485" w:type="dxa"/>
            <w:tcBorders>
              <w:top w:val="single" w:color="000000" w:sz="4" w:space="0"/>
              <w:left w:val="single" w:color="000000" w:sz="4" w:space="0"/>
              <w:bottom w:val="single" w:color="000000" w:sz="4" w:space="0"/>
              <w:right w:val="single" w:color="000000" w:sz="4" w:space="0"/>
            </w:tcBorders>
            <w:vAlign w:val="center"/>
          </w:tcPr>
          <w:p w14:paraId="67F0D3C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594AB74">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A4C3115">
            <w:pPr>
              <w:jc w:val="center"/>
              <w:rPr>
                <w:rFonts w:ascii="Arial" w:hAnsi="Arial" w:cs="Arial"/>
                <w:color w:val="000000"/>
              </w:rPr>
            </w:pPr>
            <w:r>
              <w:rPr>
                <w:rFonts w:ascii="Arial" w:hAnsi="Arial" w:cs="Arial"/>
                <w:color w:val="000000"/>
              </w:rPr>
              <w:t>19</w:t>
            </w:r>
          </w:p>
        </w:tc>
      </w:tr>
      <w:tr w14:paraId="7F8859F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807A5DA">
            <w:pPr>
              <w:rPr>
                <w:rFonts w:ascii="Arial" w:hAnsi="Arial" w:cs="Arial"/>
                <w:sz w:val="24"/>
                <w:szCs w:val="24"/>
              </w:rPr>
            </w:pPr>
            <w:r>
              <w:rPr>
                <w:rFonts w:hint="eastAsia" w:ascii="Arial" w:cs="Arial"/>
              </w:rPr>
              <w:t>实验边台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46AD619E">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43FC2B0">
            <w:pPr>
              <w:jc w:val="center"/>
              <w:rPr>
                <w:rFonts w:ascii="Arial" w:hAnsi="Arial" w:cs="Arial"/>
                <w:sz w:val="24"/>
                <w:szCs w:val="24"/>
              </w:rPr>
            </w:pPr>
            <w:r>
              <w:rPr>
                <w:rFonts w:ascii="Arial" w:hAnsi="Arial" w:cs="Arial"/>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26EFCBA3">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0A704775">
            <w:pPr>
              <w:jc w:val="center"/>
              <w:rPr>
                <w:rFonts w:ascii="Arial" w:hAnsi="Arial" w:cs="Arial"/>
                <w:sz w:val="24"/>
                <w:szCs w:val="24"/>
              </w:rPr>
            </w:pPr>
            <w:r>
              <w:rPr>
                <w:rFonts w:ascii="Arial" w:hAnsi="Arial" w:cs="Arial"/>
              </w:rPr>
              <w:t>18</w:t>
            </w:r>
          </w:p>
        </w:tc>
      </w:tr>
      <w:tr w14:paraId="1A3E367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A8E0944">
            <w:pPr>
              <w:rPr>
                <w:rFonts w:ascii="Arial" w:hAnsi="Arial" w:cs="Arial"/>
                <w:color w:val="000000"/>
              </w:rPr>
            </w:pPr>
            <w:r>
              <w:rPr>
                <w:rFonts w:hint="eastAsia" w:ascii="Arial" w:cs="Arial"/>
                <w:color w:val="000000"/>
              </w:rPr>
              <w:t>笔记本电脑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466CBF1C">
            <w:pPr>
              <w:rPr>
                <w:rFonts w:ascii="Arial" w:hAnsi="Arial" w:cs="Arial"/>
                <w:color w:val="000000"/>
              </w:rPr>
            </w:pPr>
            <w:r>
              <w:rPr>
                <w:rFonts w:ascii="Arial" w:hAnsi="Arial" w:cs="Arial"/>
                <w:color w:val="000000"/>
              </w:rPr>
              <w:t>dell</w:t>
            </w:r>
          </w:p>
        </w:tc>
        <w:tc>
          <w:tcPr>
            <w:tcW w:w="485" w:type="dxa"/>
            <w:tcBorders>
              <w:top w:val="single" w:color="000000" w:sz="4" w:space="0"/>
              <w:left w:val="single" w:color="000000" w:sz="4" w:space="0"/>
              <w:bottom w:val="single" w:color="000000" w:sz="4" w:space="0"/>
              <w:right w:val="single" w:color="000000" w:sz="4" w:space="0"/>
            </w:tcBorders>
            <w:vAlign w:val="center"/>
          </w:tcPr>
          <w:p w14:paraId="56A4BE4B">
            <w:pPr>
              <w:jc w:val="center"/>
              <w:rPr>
                <w:rFonts w:ascii="Arial" w:hAnsi="Arial" w:cs="Arial"/>
                <w:color w:val="000000"/>
              </w:rPr>
            </w:pPr>
            <w:r>
              <w:rPr>
                <w:rFonts w:ascii="Arial" w:hAnsi="Arial" w:cs="Arial"/>
                <w:color w:val="000000"/>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254A9F1C">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095D4310">
            <w:pPr>
              <w:jc w:val="center"/>
              <w:rPr>
                <w:rFonts w:ascii="Arial" w:hAnsi="Arial" w:cs="Arial"/>
                <w:color w:val="000000"/>
              </w:rPr>
            </w:pPr>
            <w:r>
              <w:rPr>
                <w:rFonts w:ascii="Arial" w:hAnsi="Arial" w:cs="Arial"/>
                <w:color w:val="000000"/>
              </w:rPr>
              <w:t>18</w:t>
            </w:r>
          </w:p>
        </w:tc>
      </w:tr>
      <w:tr w14:paraId="60133FF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61222E7">
            <w:pPr>
              <w:rPr>
                <w:rFonts w:ascii="Arial" w:hAnsi="Arial" w:cs="Arial"/>
                <w:sz w:val="24"/>
                <w:szCs w:val="24"/>
              </w:rPr>
            </w:pPr>
            <w:r>
              <w:rPr>
                <w:rFonts w:hint="eastAsia" w:ascii="Arial" w:cs="Arial"/>
              </w:rPr>
              <w:t>显示器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6731CCD">
            <w:pPr>
              <w:rPr>
                <w:rFonts w:ascii="Arial" w:hAnsi="Arial" w:cs="Arial"/>
                <w:sz w:val="24"/>
                <w:szCs w:val="24"/>
              </w:rPr>
            </w:pPr>
            <w:r>
              <w:rPr>
                <w:rFonts w:ascii="Arial" w:hAnsi="Arial" w:cs="Arial"/>
              </w:rPr>
              <w:t>L1950wA</w:t>
            </w:r>
          </w:p>
        </w:tc>
        <w:tc>
          <w:tcPr>
            <w:tcW w:w="485" w:type="dxa"/>
            <w:tcBorders>
              <w:top w:val="single" w:color="000000" w:sz="4" w:space="0"/>
              <w:left w:val="single" w:color="000000" w:sz="4" w:space="0"/>
              <w:bottom w:val="single" w:color="000000" w:sz="4" w:space="0"/>
              <w:right w:val="single" w:color="000000" w:sz="4" w:space="0"/>
            </w:tcBorders>
            <w:vAlign w:val="center"/>
          </w:tcPr>
          <w:p w14:paraId="294AAE9C">
            <w:pPr>
              <w:jc w:val="center"/>
              <w:rPr>
                <w:rFonts w:ascii="Arial" w:hAnsi="Arial" w:cs="Arial"/>
                <w:sz w:val="24"/>
                <w:szCs w:val="24"/>
              </w:rPr>
            </w:pPr>
            <w:r>
              <w:rPr>
                <w:rFonts w:ascii="Arial" w:hAnsi="Arial" w:cs="Arial"/>
              </w:rPr>
              <w:t>16</w:t>
            </w:r>
          </w:p>
        </w:tc>
        <w:tc>
          <w:tcPr>
            <w:tcW w:w="1373" w:type="dxa"/>
            <w:tcBorders>
              <w:top w:val="single" w:color="000000" w:sz="4" w:space="0"/>
              <w:left w:val="single" w:color="000000" w:sz="4" w:space="0"/>
              <w:bottom w:val="single" w:color="000000" w:sz="4" w:space="0"/>
              <w:right w:val="single" w:color="000000" w:sz="4" w:space="0"/>
            </w:tcBorders>
            <w:vAlign w:val="center"/>
          </w:tcPr>
          <w:p w14:paraId="3B82025E">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24BE466C">
            <w:pPr>
              <w:jc w:val="center"/>
              <w:rPr>
                <w:rFonts w:ascii="Arial" w:hAnsi="Arial" w:cs="Arial"/>
                <w:sz w:val="24"/>
                <w:szCs w:val="24"/>
              </w:rPr>
            </w:pPr>
            <w:r>
              <w:rPr>
                <w:rFonts w:ascii="Arial" w:hAnsi="Arial" w:cs="Arial"/>
              </w:rPr>
              <w:t>18</w:t>
            </w:r>
          </w:p>
        </w:tc>
      </w:tr>
      <w:tr w14:paraId="6367B93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B3A665E">
            <w:pPr>
              <w:rPr>
                <w:rFonts w:ascii="Arial" w:hAnsi="Arial" w:cs="Arial"/>
                <w:color w:val="000000"/>
              </w:rPr>
            </w:pPr>
            <w:r>
              <w:rPr>
                <w:rFonts w:hint="eastAsia" w:ascii="Arial" w:cs="Arial"/>
                <w:color w:val="000000"/>
              </w:rPr>
              <w:t>铝合金撑杆跳高架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4CB56693">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4CCBB0C9">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A0550C8">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2E37D7F5">
            <w:pPr>
              <w:jc w:val="center"/>
              <w:rPr>
                <w:rFonts w:ascii="Arial" w:hAnsi="Arial" w:cs="Arial"/>
                <w:color w:val="000000"/>
              </w:rPr>
            </w:pPr>
            <w:r>
              <w:rPr>
                <w:rFonts w:ascii="Arial" w:hAnsi="Arial" w:cs="Arial"/>
                <w:color w:val="000000"/>
              </w:rPr>
              <w:t>17</w:t>
            </w:r>
          </w:p>
        </w:tc>
      </w:tr>
      <w:tr w14:paraId="795ED43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8707899">
            <w:pPr>
              <w:rPr>
                <w:rFonts w:ascii="Arial" w:hAnsi="Arial" w:cs="Arial"/>
                <w:sz w:val="24"/>
                <w:szCs w:val="24"/>
              </w:rPr>
            </w:pPr>
            <w:r>
              <w:rPr>
                <w:rFonts w:hint="eastAsia" w:ascii="Arial" w:cs="Arial"/>
              </w:rPr>
              <w:t>坐位体前屈测试仪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54E41F7">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15FF18FE">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61FAC429">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37AB67D1">
            <w:pPr>
              <w:jc w:val="center"/>
              <w:rPr>
                <w:rFonts w:ascii="Arial" w:hAnsi="Arial" w:cs="Arial"/>
                <w:sz w:val="24"/>
                <w:szCs w:val="24"/>
              </w:rPr>
            </w:pPr>
            <w:r>
              <w:rPr>
                <w:rFonts w:ascii="Arial" w:hAnsi="Arial" w:cs="Arial"/>
              </w:rPr>
              <w:t>17</w:t>
            </w:r>
          </w:p>
        </w:tc>
      </w:tr>
      <w:tr w14:paraId="7C27C98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4FB3D0F">
            <w:pPr>
              <w:rPr>
                <w:rFonts w:ascii="Arial" w:hAnsi="Arial" w:cs="Arial"/>
                <w:sz w:val="24"/>
                <w:szCs w:val="24"/>
              </w:rPr>
            </w:pPr>
            <w:r>
              <w:rPr>
                <w:rFonts w:hint="eastAsia" w:ascii="Arial" w:cs="Arial"/>
              </w:rPr>
              <w:t>肺活量测试仪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2BE5F0E">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37D6EFB2">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6D4B13DF">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6B2FB9B0">
            <w:pPr>
              <w:jc w:val="center"/>
              <w:rPr>
                <w:rFonts w:ascii="Arial" w:hAnsi="Arial" w:cs="Arial"/>
                <w:sz w:val="24"/>
                <w:szCs w:val="24"/>
              </w:rPr>
            </w:pPr>
            <w:r>
              <w:rPr>
                <w:rFonts w:ascii="Arial" w:hAnsi="Arial" w:cs="Arial"/>
              </w:rPr>
              <w:t>17</w:t>
            </w:r>
          </w:p>
        </w:tc>
      </w:tr>
      <w:tr w14:paraId="40D4469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677809F">
            <w:pPr>
              <w:rPr>
                <w:rFonts w:ascii="Arial" w:hAnsi="Arial" w:cs="Arial"/>
                <w:color w:val="000000"/>
              </w:rPr>
            </w:pPr>
            <w:r>
              <w:rPr>
                <w:rFonts w:hint="eastAsia" w:ascii="Arial" w:cs="Arial"/>
                <w:color w:val="000000"/>
              </w:rPr>
              <w:t>爱普生投影机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2940607A">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F493E0B">
            <w:pPr>
              <w:jc w:val="center"/>
              <w:rPr>
                <w:rFonts w:ascii="Arial" w:hAnsi="Arial" w:cs="Arial"/>
                <w:color w:val="000000"/>
              </w:rPr>
            </w:pPr>
            <w:r>
              <w:rPr>
                <w:rFonts w:ascii="Arial" w:hAnsi="Arial" w:cs="Arial"/>
                <w:color w:val="000000"/>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04BDCD65">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C981C3F">
            <w:pPr>
              <w:jc w:val="center"/>
              <w:rPr>
                <w:rFonts w:ascii="Arial" w:hAnsi="Arial" w:cs="Arial"/>
                <w:color w:val="000000"/>
              </w:rPr>
            </w:pPr>
            <w:r>
              <w:rPr>
                <w:rFonts w:ascii="Arial" w:hAnsi="Arial" w:cs="Arial"/>
                <w:color w:val="000000"/>
              </w:rPr>
              <w:t>17</w:t>
            </w:r>
          </w:p>
        </w:tc>
      </w:tr>
      <w:tr w14:paraId="53CC1B4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F5D73CD">
            <w:pPr>
              <w:rPr>
                <w:rFonts w:ascii="Arial" w:hAnsi="Arial" w:cs="Arial"/>
                <w:sz w:val="24"/>
                <w:szCs w:val="24"/>
              </w:rPr>
            </w:pPr>
            <w:r>
              <w:rPr>
                <w:rFonts w:hint="eastAsia" w:ascii="Arial" w:cs="Arial"/>
              </w:rPr>
              <w:t>运动心理档案管理系统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27830B65">
            <w:pPr>
              <w:rPr>
                <w:rFonts w:ascii="Arial" w:hAnsi="Arial" w:cs="Arial"/>
                <w:sz w:val="24"/>
                <w:szCs w:val="24"/>
              </w:rPr>
            </w:pPr>
            <w:r>
              <w:rPr>
                <w:rFonts w:ascii="Arial" w:hAnsi="Arial" w:cs="Arial"/>
              </w:rPr>
              <w:t>V2.0</w:t>
            </w:r>
          </w:p>
        </w:tc>
        <w:tc>
          <w:tcPr>
            <w:tcW w:w="485" w:type="dxa"/>
            <w:tcBorders>
              <w:top w:val="single" w:color="000000" w:sz="4" w:space="0"/>
              <w:left w:val="single" w:color="000000" w:sz="4" w:space="0"/>
              <w:bottom w:val="single" w:color="000000" w:sz="4" w:space="0"/>
              <w:right w:val="single" w:color="000000" w:sz="4" w:space="0"/>
            </w:tcBorders>
            <w:vAlign w:val="center"/>
          </w:tcPr>
          <w:p w14:paraId="6A1A63F5">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E5CC465">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31222CBA">
            <w:pPr>
              <w:jc w:val="center"/>
              <w:rPr>
                <w:rFonts w:ascii="Arial" w:hAnsi="Arial" w:cs="Arial"/>
                <w:sz w:val="24"/>
                <w:szCs w:val="24"/>
              </w:rPr>
            </w:pPr>
            <w:r>
              <w:rPr>
                <w:rFonts w:ascii="Arial" w:hAnsi="Arial" w:cs="Arial"/>
              </w:rPr>
              <w:t>16</w:t>
            </w:r>
          </w:p>
        </w:tc>
      </w:tr>
      <w:tr w14:paraId="6EFBFE6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7F457F2">
            <w:pPr>
              <w:rPr>
                <w:rFonts w:ascii="Arial" w:hAnsi="Arial" w:cs="Arial"/>
                <w:color w:val="000000"/>
              </w:rPr>
            </w:pPr>
            <w:r>
              <w:rPr>
                <w:rFonts w:hint="eastAsia" w:ascii="Arial" w:cs="Arial"/>
                <w:color w:val="000000"/>
              </w:rPr>
              <w:t>田径编排系统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623F658D">
            <w:pPr>
              <w:rPr>
                <w:rFonts w:ascii="Arial" w:hAnsi="Arial" w:cs="Arial"/>
                <w:color w:val="000000"/>
              </w:rPr>
            </w:pPr>
            <w:r>
              <w:rPr>
                <w:rFonts w:hint="eastAsia" w:ascii="Arial" w:cs="Arial"/>
                <w:color w:val="000000"/>
              </w:rPr>
              <w:t>泰松标准版</w:t>
            </w:r>
          </w:p>
        </w:tc>
        <w:tc>
          <w:tcPr>
            <w:tcW w:w="485" w:type="dxa"/>
            <w:tcBorders>
              <w:top w:val="single" w:color="000000" w:sz="4" w:space="0"/>
              <w:left w:val="single" w:color="000000" w:sz="4" w:space="0"/>
              <w:bottom w:val="single" w:color="000000" w:sz="4" w:space="0"/>
              <w:right w:val="single" w:color="000000" w:sz="4" w:space="0"/>
            </w:tcBorders>
            <w:vAlign w:val="center"/>
          </w:tcPr>
          <w:p w14:paraId="0CE6877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6C7F093">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11EDF8A1">
            <w:pPr>
              <w:jc w:val="center"/>
              <w:rPr>
                <w:rFonts w:ascii="Arial" w:hAnsi="Arial" w:cs="Arial"/>
                <w:color w:val="000000"/>
              </w:rPr>
            </w:pPr>
            <w:r>
              <w:rPr>
                <w:rFonts w:ascii="Arial" w:hAnsi="Arial" w:cs="Arial"/>
                <w:color w:val="000000"/>
              </w:rPr>
              <w:t>16</w:t>
            </w:r>
          </w:p>
        </w:tc>
      </w:tr>
      <w:tr w14:paraId="4A3006E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B558D13">
            <w:pPr>
              <w:rPr>
                <w:rFonts w:ascii="Arial" w:hAnsi="Arial" w:cs="Arial"/>
                <w:color w:val="000000"/>
              </w:rPr>
            </w:pPr>
            <w:r>
              <w:rPr>
                <w:rFonts w:hint="eastAsia" w:ascii="Arial" w:cs="Arial"/>
                <w:color w:val="000000"/>
              </w:rPr>
              <w:t>复印机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E65B313">
            <w:pPr>
              <w:rPr>
                <w:rFonts w:ascii="Arial" w:hAnsi="Arial" w:cs="Arial"/>
                <w:color w:val="000000"/>
              </w:rPr>
            </w:pPr>
            <w:r>
              <w:rPr>
                <w:rFonts w:hint="eastAsia" w:ascii="Arial" w:cs="Arial"/>
                <w:color w:val="000000"/>
              </w:rPr>
              <w:t>京瓷</w:t>
            </w:r>
            <w:r>
              <w:rPr>
                <w:rFonts w:ascii="Arial" w:hAnsi="Arial" w:cs="Arial"/>
                <w:color w:val="000000"/>
              </w:rPr>
              <w:t>FS-6525MFP</w:t>
            </w:r>
          </w:p>
        </w:tc>
        <w:tc>
          <w:tcPr>
            <w:tcW w:w="485" w:type="dxa"/>
            <w:tcBorders>
              <w:top w:val="single" w:color="000000" w:sz="4" w:space="0"/>
              <w:left w:val="single" w:color="000000" w:sz="4" w:space="0"/>
              <w:bottom w:val="single" w:color="000000" w:sz="4" w:space="0"/>
              <w:right w:val="single" w:color="000000" w:sz="4" w:space="0"/>
            </w:tcBorders>
            <w:vAlign w:val="center"/>
          </w:tcPr>
          <w:p w14:paraId="63A58DD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B986467">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4D9D5BE5">
            <w:pPr>
              <w:jc w:val="center"/>
              <w:rPr>
                <w:rFonts w:ascii="Arial" w:hAnsi="Arial" w:cs="Arial"/>
                <w:color w:val="000000"/>
              </w:rPr>
            </w:pPr>
            <w:r>
              <w:rPr>
                <w:rFonts w:ascii="Arial" w:hAnsi="Arial" w:cs="Arial"/>
                <w:color w:val="000000"/>
              </w:rPr>
              <w:t>16</w:t>
            </w:r>
          </w:p>
        </w:tc>
      </w:tr>
      <w:tr w14:paraId="41FA449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7598A43">
            <w:pPr>
              <w:rPr>
                <w:rFonts w:ascii="Arial" w:hAnsi="Arial" w:cs="Arial"/>
                <w:color w:val="000000"/>
              </w:rPr>
            </w:pPr>
            <w:r>
              <w:rPr>
                <w:rFonts w:hint="eastAsia" w:ascii="Arial" w:cs="Arial"/>
                <w:color w:val="000000"/>
              </w:rPr>
              <w:t>移动式排球柱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011A84E1">
            <w:pPr>
              <w:rPr>
                <w:rFonts w:ascii="Arial" w:hAnsi="Arial" w:cs="Arial"/>
                <w:color w:val="000000"/>
              </w:rPr>
            </w:pPr>
            <w:r>
              <w:rPr>
                <w:rFonts w:ascii="Arial" w:hAnsi="Arial" w:cs="Arial"/>
                <w:color w:val="000000"/>
              </w:rPr>
              <w:t>PPZ-1</w:t>
            </w:r>
          </w:p>
        </w:tc>
        <w:tc>
          <w:tcPr>
            <w:tcW w:w="485" w:type="dxa"/>
            <w:tcBorders>
              <w:top w:val="single" w:color="000000" w:sz="4" w:space="0"/>
              <w:left w:val="single" w:color="000000" w:sz="4" w:space="0"/>
              <w:bottom w:val="single" w:color="000000" w:sz="4" w:space="0"/>
              <w:right w:val="single" w:color="000000" w:sz="4" w:space="0"/>
            </w:tcBorders>
            <w:vAlign w:val="center"/>
          </w:tcPr>
          <w:p w14:paraId="3D19F88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ACF660B">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367707D">
            <w:pPr>
              <w:jc w:val="center"/>
              <w:rPr>
                <w:rFonts w:ascii="Arial" w:hAnsi="Arial" w:cs="Arial"/>
                <w:color w:val="000000"/>
              </w:rPr>
            </w:pPr>
            <w:r>
              <w:rPr>
                <w:rFonts w:ascii="Arial" w:hAnsi="Arial" w:cs="Arial"/>
                <w:color w:val="000000"/>
              </w:rPr>
              <w:t>16</w:t>
            </w:r>
          </w:p>
        </w:tc>
      </w:tr>
      <w:tr w14:paraId="49D6E92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431D88F">
            <w:pPr>
              <w:rPr>
                <w:rFonts w:ascii="Arial" w:hAnsi="Arial" w:cs="Arial"/>
                <w:color w:val="000000"/>
              </w:rPr>
            </w:pPr>
            <w:r>
              <w:rPr>
                <w:rFonts w:hint="eastAsia" w:ascii="Arial" w:cs="Arial"/>
                <w:color w:val="000000"/>
              </w:rPr>
              <w:t>羽毛球柱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686E7D38">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D6DF74B">
            <w:pPr>
              <w:jc w:val="center"/>
              <w:rPr>
                <w:rFonts w:ascii="Arial" w:hAnsi="Arial" w:cs="Arial"/>
                <w:color w:val="000000"/>
              </w:rPr>
            </w:pPr>
            <w:r>
              <w:rPr>
                <w:rFonts w:ascii="Arial" w:hAnsi="Arial" w:cs="Arial"/>
                <w:color w:val="000000"/>
              </w:rPr>
              <w:t>6</w:t>
            </w:r>
          </w:p>
        </w:tc>
        <w:tc>
          <w:tcPr>
            <w:tcW w:w="1373" w:type="dxa"/>
            <w:tcBorders>
              <w:top w:val="single" w:color="000000" w:sz="4" w:space="0"/>
              <w:left w:val="single" w:color="000000" w:sz="4" w:space="0"/>
              <w:bottom w:val="single" w:color="000000" w:sz="4" w:space="0"/>
              <w:right w:val="single" w:color="000000" w:sz="4" w:space="0"/>
            </w:tcBorders>
            <w:vAlign w:val="center"/>
          </w:tcPr>
          <w:p w14:paraId="096B335D">
            <w:pPr>
              <w:jc w:val="center"/>
              <w:rPr>
                <w:rFonts w:ascii="Arial" w:hAnsi="Arial" w:cs="Arial"/>
                <w:color w:val="000000"/>
              </w:rPr>
            </w:pPr>
            <w:r>
              <w:rPr>
                <w:rFonts w:ascii="Arial" w:hAnsi="Arial" w:cs="Arial"/>
                <w:color w:val="000000"/>
              </w:rPr>
              <w:t>2019</w:t>
            </w:r>
          </w:p>
        </w:tc>
        <w:tc>
          <w:tcPr>
            <w:tcW w:w="1903" w:type="dxa"/>
            <w:tcBorders>
              <w:top w:val="single" w:color="000000" w:sz="4" w:space="0"/>
              <w:left w:val="single" w:color="000000" w:sz="4" w:space="0"/>
              <w:bottom w:val="single" w:color="000000" w:sz="4" w:space="0"/>
              <w:right w:val="single" w:color="000000" w:sz="4" w:space="0"/>
            </w:tcBorders>
            <w:vAlign w:val="center"/>
          </w:tcPr>
          <w:p w14:paraId="695A9C7E">
            <w:pPr>
              <w:jc w:val="center"/>
              <w:rPr>
                <w:rFonts w:ascii="Arial" w:hAnsi="Arial" w:cs="Arial"/>
                <w:color w:val="000000"/>
              </w:rPr>
            </w:pPr>
            <w:r>
              <w:rPr>
                <w:rFonts w:ascii="Arial" w:hAnsi="Arial" w:cs="Arial"/>
                <w:color w:val="000000"/>
              </w:rPr>
              <w:t>16</w:t>
            </w:r>
          </w:p>
        </w:tc>
      </w:tr>
      <w:tr w14:paraId="228BDCD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2359145">
            <w:pPr>
              <w:rPr>
                <w:rFonts w:ascii="Arial" w:hAnsi="Arial" w:cs="Arial"/>
                <w:sz w:val="24"/>
                <w:szCs w:val="24"/>
              </w:rPr>
            </w:pPr>
            <w:r>
              <w:rPr>
                <w:rFonts w:hint="eastAsia" w:ascii="Arial" w:cs="Arial"/>
              </w:rPr>
              <w:t>握力测试仪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2E6C88C7">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17C74222">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014644B">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62EF5E5B">
            <w:pPr>
              <w:jc w:val="center"/>
              <w:rPr>
                <w:rFonts w:ascii="Arial" w:hAnsi="Arial" w:cs="Arial"/>
                <w:sz w:val="24"/>
                <w:szCs w:val="24"/>
              </w:rPr>
            </w:pPr>
            <w:r>
              <w:rPr>
                <w:rFonts w:ascii="Arial" w:hAnsi="Arial" w:cs="Arial"/>
              </w:rPr>
              <w:t>15</w:t>
            </w:r>
          </w:p>
        </w:tc>
      </w:tr>
      <w:tr w14:paraId="2FEF1CE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0841E5F">
            <w:pPr>
              <w:rPr>
                <w:rFonts w:ascii="Arial" w:hAnsi="Arial" w:cs="Arial"/>
                <w:sz w:val="24"/>
                <w:szCs w:val="24"/>
              </w:rPr>
            </w:pPr>
            <w:r>
              <w:rPr>
                <w:rFonts w:hint="eastAsia" w:ascii="Arial" w:cs="Arial"/>
              </w:rPr>
              <w:t>高级心肺复苏模拟人</w:t>
            </w:r>
          </w:p>
        </w:tc>
        <w:tc>
          <w:tcPr>
            <w:tcW w:w="3374" w:type="dxa"/>
            <w:tcBorders>
              <w:top w:val="single" w:color="000000" w:sz="4" w:space="0"/>
              <w:left w:val="single" w:color="000000" w:sz="4" w:space="0"/>
              <w:bottom w:val="single" w:color="000000" w:sz="4" w:space="0"/>
              <w:right w:val="single" w:color="000000" w:sz="4" w:space="0"/>
            </w:tcBorders>
            <w:vAlign w:val="center"/>
          </w:tcPr>
          <w:p w14:paraId="300B349E">
            <w:pPr>
              <w:rPr>
                <w:rFonts w:ascii="Arial" w:hAnsi="Arial" w:cs="Arial"/>
                <w:sz w:val="24"/>
                <w:szCs w:val="24"/>
              </w:rPr>
            </w:pPr>
            <w:r>
              <w:rPr>
                <w:rFonts w:ascii="Arial" w:hAnsi="Arial" w:cs="Arial"/>
              </w:rPr>
              <w:t>BOU/CPR680</w:t>
            </w:r>
          </w:p>
        </w:tc>
        <w:tc>
          <w:tcPr>
            <w:tcW w:w="485" w:type="dxa"/>
            <w:tcBorders>
              <w:top w:val="single" w:color="000000" w:sz="4" w:space="0"/>
              <w:left w:val="single" w:color="000000" w:sz="4" w:space="0"/>
              <w:bottom w:val="single" w:color="000000" w:sz="4" w:space="0"/>
              <w:right w:val="single" w:color="000000" w:sz="4" w:space="0"/>
            </w:tcBorders>
            <w:vAlign w:val="center"/>
          </w:tcPr>
          <w:p w14:paraId="366FB8AC">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18EFC81">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AB02555">
            <w:pPr>
              <w:jc w:val="center"/>
              <w:rPr>
                <w:rFonts w:ascii="Arial" w:hAnsi="Arial" w:cs="Arial"/>
                <w:sz w:val="24"/>
                <w:szCs w:val="24"/>
              </w:rPr>
            </w:pPr>
            <w:r>
              <w:rPr>
                <w:rFonts w:ascii="Arial" w:hAnsi="Arial" w:cs="Arial"/>
              </w:rPr>
              <w:t>15</w:t>
            </w:r>
          </w:p>
        </w:tc>
      </w:tr>
      <w:tr w14:paraId="3D2837C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A18FBB7">
            <w:pPr>
              <w:rPr>
                <w:rFonts w:ascii="Arial" w:hAnsi="Arial" w:cs="Arial"/>
                <w:color w:val="000000"/>
              </w:rPr>
            </w:pPr>
            <w:r>
              <w:rPr>
                <w:rFonts w:hint="eastAsia" w:ascii="Arial" w:cs="Arial"/>
                <w:color w:val="000000"/>
              </w:rPr>
              <w:t>镜头</w:t>
            </w:r>
          </w:p>
        </w:tc>
        <w:tc>
          <w:tcPr>
            <w:tcW w:w="3374" w:type="dxa"/>
            <w:tcBorders>
              <w:top w:val="single" w:color="000000" w:sz="4" w:space="0"/>
              <w:left w:val="single" w:color="000000" w:sz="4" w:space="0"/>
              <w:bottom w:val="single" w:color="000000" w:sz="4" w:space="0"/>
              <w:right w:val="single" w:color="000000" w:sz="4" w:space="0"/>
            </w:tcBorders>
            <w:vAlign w:val="center"/>
          </w:tcPr>
          <w:p w14:paraId="12DD9D66">
            <w:pPr>
              <w:rPr>
                <w:rFonts w:ascii="Arial" w:hAnsi="Arial" w:cs="Arial"/>
                <w:color w:val="000000"/>
                <w:lang w:val="en-US"/>
              </w:rPr>
            </w:pPr>
            <w:r>
              <w:rPr>
                <w:rFonts w:ascii="Arial" w:hAnsi="Arial" w:cs="Arial"/>
                <w:color w:val="000000"/>
                <w:lang w:val="en-US"/>
              </w:rPr>
              <w:t>AF-S 70-200mmf/2.8G ED VR</w:t>
            </w:r>
            <w:r>
              <w:rPr>
                <w:rFonts w:hint="eastAsia" w:ascii="Arial" w:cs="Arial"/>
                <w:color w:val="000000"/>
                <w:lang w:val="en-US"/>
              </w:rPr>
              <w:t>Ⅱ</w:t>
            </w:r>
          </w:p>
        </w:tc>
        <w:tc>
          <w:tcPr>
            <w:tcW w:w="485" w:type="dxa"/>
            <w:tcBorders>
              <w:top w:val="single" w:color="000000" w:sz="4" w:space="0"/>
              <w:left w:val="single" w:color="000000" w:sz="4" w:space="0"/>
              <w:bottom w:val="single" w:color="000000" w:sz="4" w:space="0"/>
              <w:right w:val="single" w:color="000000" w:sz="4" w:space="0"/>
            </w:tcBorders>
            <w:vAlign w:val="center"/>
          </w:tcPr>
          <w:p w14:paraId="43A143C9">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647DBCE">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87A7B92">
            <w:pPr>
              <w:jc w:val="center"/>
              <w:rPr>
                <w:rFonts w:ascii="Arial" w:hAnsi="Arial" w:cs="Arial"/>
                <w:color w:val="000000"/>
              </w:rPr>
            </w:pPr>
            <w:r>
              <w:rPr>
                <w:rFonts w:ascii="Arial" w:hAnsi="Arial" w:cs="Arial"/>
                <w:color w:val="000000"/>
              </w:rPr>
              <w:t>15</w:t>
            </w:r>
          </w:p>
        </w:tc>
      </w:tr>
      <w:tr w14:paraId="2096008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250835C">
            <w:pPr>
              <w:rPr>
                <w:rFonts w:ascii="Arial" w:hAnsi="Arial" w:cs="Arial"/>
                <w:color w:val="000000"/>
              </w:rPr>
            </w:pPr>
            <w:r>
              <w:rPr>
                <w:rFonts w:hint="eastAsia" w:ascii="Arial" w:cs="Arial"/>
                <w:color w:val="000000"/>
              </w:rPr>
              <w:t>乒乓球发球机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58683A52">
            <w:pPr>
              <w:rPr>
                <w:rFonts w:ascii="Arial" w:hAnsi="Arial" w:cs="Arial"/>
                <w:color w:val="000000"/>
              </w:rPr>
            </w:pPr>
            <w:r>
              <w:rPr>
                <w:rFonts w:ascii="Arial" w:hAnsi="Arial" w:cs="Arial"/>
                <w:color w:val="000000"/>
              </w:rPr>
              <w:t>PPF09</w:t>
            </w:r>
          </w:p>
        </w:tc>
        <w:tc>
          <w:tcPr>
            <w:tcW w:w="485" w:type="dxa"/>
            <w:tcBorders>
              <w:top w:val="single" w:color="000000" w:sz="4" w:space="0"/>
              <w:left w:val="single" w:color="000000" w:sz="4" w:space="0"/>
              <w:bottom w:val="single" w:color="000000" w:sz="4" w:space="0"/>
              <w:right w:val="single" w:color="000000" w:sz="4" w:space="0"/>
            </w:tcBorders>
            <w:vAlign w:val="center"/>
          </w:tcPr>
          <w:p w14:paraId="20DFB7A1">
            <w:pPr>
              <w:jc w:val="center"/>
              <w:rPr>
                <w:rFonts w:ascii="Arial" w:hAnsi="Arial" w:cs="Arial"/>
                <w:color w:val="000000"/>
              </w:rPr>
            </w:pPr>
            <w:r>
              <w:rPr>
                <w:rFonts w:ascii="Arial" w:hAnsi="Arial" w:cs="Arial"/>
                <w:color w:val="000000"/>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73E9DC24">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080F3AB">
            <w:pPr>
              <w:jc w:val="center"/>
              <w:rPr>
                <w:rFonts w:ascii="Arial" w:hAnsi="Arial" w:cs="Arial"/>
                <w:color w:val="000000"/>
              </w:rPr>
            </w:pPr>
            <w:r>
              <w:rPr>
                <w:rFonts w:ascii="Arial" w:hAnsi="Arial" w:cs="Arial"/>
                <w:color w:val="000000"/>
              </w:rPr>
              <w:t>15</w:t>
            </w:r>
          </w:p>
        </w:tc>
      </w:tr>
      <w:tr w14:paraId="57B630D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A7BB026">
            <w:pPr>
              <w:rPr>
                <w:rFonts w:ascii="Arial" w:hAnsi="Arial" w:cs="Arial"/>
                <w:color w:val="000000"/>
              </w:rPr>
            </w:pPr>
            <w:r>
              <w:rPr>
                <w:rFonts w:hint="eastAsia" w:ascii="Arial" w:cs="Arial"/>
                <w:color w:val="000000"/>
              </w:rPr>
              <w:t>镜头</w:t>
            </w:r>
          </w:p>
        </w:tc>
        <w:tc>
          <w:tcPr>
            <w:tcW w:w="3374" w:type="dxa"/>
            <w:tcBorders>
              <w:top w:val="single" w:color="000000" w:sz="4" w:space="0"/>
              <w:left w:val="single" w:color="000000" w:sz="4" w:space="0"/>
              <w:bottom w:val="single" w:color="000000" w:sz="4" w:space="0"/>
              <w:right w:val="single" w:color="000000" w:sz="4" w:space="0"/>
            </w:tcBorders>
            <w:vAlign w:val="center"/>
          </w:tcPr>
          <w:p w14:paraId="0DBB0F6F">
            <w:pPr>
              <w:rPr>
                <w:rFonts w:ascii="Arial" w:hAnsi="Arial" w:cs="Arial"/>
                <w:color w:val="000000"/>
              </w:rPr>
            </w:pPr>
            <w:r>
              <w:rPr>
                <w:rFonts w:ascii="Arial" w:hAnsi="Arial" w:cs="Arial"/>
                <w:color w:val="000000"/>
              </w:rPr>
              <w:t>AF-s 14-24mmf/2.8G</w:t>
            </w:r>
          </w:p>
        </w:tc>
        <w:tc>
          <w:tcPr>
            <w:tcW w:w="485" w:type="dxa"/>
            <w:tcBorders>
              <w:top w:val="single" w:color="000000" w:sz="4" w:space="0"/>
              <w:left w:val="single" w:color="000000" w:sz="4" w:space="0"/>
              <w:bottom w:val="single" w:color="000000" w:sz="4" w:space="0"/>
              <w:right w:val="single" w:color="000000" w:sz="4" w:space="0"/>
            </w:tcBorders>
            <w:vAlign w:val="center"/>
          </w:tcPr>
          <w:p w14:paraId="4151CF6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9EC989D">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1CDF49A">
            <w:pPr>
              <w:jc w:val="center"/>
              <w:rPr>
                <w:rFonts w:ascii="Arial" w:hAnsi="Arial" w:cs="Arial"/>
                <w:color w:val="000000"/>
              </w:rPr>
            </w:pPr>
            <w:r>
              <w:rPr>
                <w:rFonts w:ascii="Arial" w:hAnsi="Arial" w:cs="Arial"/>
                <w:color w:val="000000"/>
              </w:rPr>
              <w:t>14</w:t>
            </w:r>
          </w:p>
        </w:tc>
      </w:tr>
      <w:tr w14:paraId="1D93F96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F2CB191">
            <w:pPr>
              <w:rPr>
                <w:rFonts w:ascii="Arial" w:hAnsi="Arial" w:cs="Arial"/>
                <w:color w:val="000000"/>
              </w:rPr>
            </w:pPr>
            <w:r>
              <w:rPr>
                <w:rFonts w:hint="eastAsia" w:ascii="Arial" w:cs="Arial"/>
                <w:color w:val="000000"/>
              </w:rPr>
              <w:t>乒乓球台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5FE5A219">
            <w:pPr>
              <w:rPr>
                <w:rFonts w:ascii="Arial" w:hAnsi="Arial" w:cs="Arial"/>
                <w:color w:val="000000"/>
              </w:rPr>
            </w:pPr>
            <w:r>
              <w:rPr>
                <w:rFonts w:hint="eastAsia" w:ascii="Arial" w:cs="Arial"/>
                <w:color w:val="000000"/>
              </w:rPr>
              <w:t>红双喜</w:t>
            </w:r>
          </w:p>
        </w:tc>
        <w:tc>
          <w:tcPr>
            <w:tcW w:w="485" w:type="dxa"/>
            <w:tcBorders>
              <w:top w:val="single" w:color="000000" w:sz="4" w:space="0"/>
              <w:left w:val="single" w:color="000000" w:sz="4" w:space="0"/>
              <w:bottom w:val="single" w:color="000000" w:sz="4" w:space="0"/>
              <w:right w:val="single" w:color="000000" w:sz="4" w:space="0"/>
            </w:tcBorders>
            <w:vAlign w:val="center"/>
          </w:tcPr>
          <w:p w14:paraId="3415D7E9">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50162B31">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2A729190">
            <w:pPr>
              <w:jc w:val="center"/>
              <w:rPr>
                <w:rFonts w:ascii="Arial" w:hAnsi="Arial" w:cs="Arial"/>
                <w:color w:val="000000"/>
              </w:rPr>
            </w:pPr>
            <w:r>
              <w:rPr>
                <w:rFonts w:ascii="Arial" w:hAnsi="Arial" w:cs="Arial"/>
                <w:color w:val="000000"/>
              </w:rPr>
              <w:t>14</w:t>
            </w:r>
          </w:p>
        </w:tc>
      </w:tr>
      <w:tr w14:paraId="136B5BC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428FD43">
            <w:pPr>
              <w:rPr>
                <w:rFonts w:ascii="Arial" w:hAnsi="Arial" w:cs="Arial"/>
                <w:sz w:val="24"/>
                <w:szCs w:val="24"/>
              </w:rPr>
            </w:pPr>
            <w:r>
              <w:rPr>
                <w:rFonts w:hint="eastAsia" w:ascii="Arial" w:cs="Arial"/>
              </w:rPr>
              <w:t>制冰机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4CA0B74B">
            <w:pPr>
              <w:rPr>
                <w:rFonts w:ascii="Arial" w:hAnsi="Arial" w:cs="Arial"/>
                <w:sz w:val="24"/>
                <w:szCs w:val="24"/>
              </w:rPr>
            </w:pPr>
            <w:r>
              <w:rPr>
                <w:rFonts w:ascii="Arial" w:hAnsi="Arial" w:cs="Arial"/>
              </w:rPr>
              <w:t>QD-0132AC</w:t>
            </w:r>
          </w:p>
        </w:tc>
        <w:tc>
          <w:tcPr>
            <w:tcW w:w="485" w:type="dxa"/>
            <w:tcBorders>
              <w:top w:val="single" w:color="000000" w:sz="4" w:space="0"/>
              <w:left w:val="single" w:color="000000" w:sz="4" w:space="0"/>
              <w:bottom w:val="single" w:color="000000" w:sz="4" w:space="0"/>
              <w:right w:val="single" w:color="000000" w:sz="4" w:space="0"/>
            </w:tcBorders>
            <w:vAlign w:val="center"/>
          </w:tcPr>
          <w:p w14:paraId="6C130FA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871223F">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49E449D">
            <w:pPr>
              <w:jc w:val="center"/>
              <w:rPr>
                <w:rFonts w:ascii="Arial" w:hAnsi="Arial" w:cs="Arial"/>
                <w:sz w:val="24"/>
                <w:szCs w:val="24"/>
              </w:rPr>
            </w:pPr>
            <w:r>
              <w:rPr>
                <w:rFonts w:ascii="Arial" w:hAnsi="Arial" w:cs="Arial"/>
              </w:rPr>
              <w:t>13</w:t>
            </w:r>
          </w:p>
        </w:tc>
      </w:tr>
      <w:tr w14:paraId="06CE5C5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64B5FA5">
            <w:pPr>
              <w:rPr>
                <w:rFonts w:ascii="Arial" w:hAnsi="Arial" w:cs="Arial"/>
                <w:color w:val="000000"/>
              </w:rPr>
            </w:pPr>
            <w:r>
              <w:rPr>
                <w:rFonts w:hint="eastAsia" w:ascii="Arial" w:cs="Arial"/>
                <w:color w:val="000000"/>
              </w:rPr>
              <w:t>荷球柱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0C471D91">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CD533EA">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44BE263E">
            <w:pPr>
              <w:jc w:val="center"/>
              <w:rPr>
                <w:rFonts w:ascii="Arial" w:hAnsi="Arial" w:cs="Arial"/>
                <w:color w:val="000000"/>
              </w:rPr>
            </w:pPr>
            <w:r>
              <w:rPr>
                <w:rFonts w:ascii="Arial" w:hAnsi="Arial" w:cs="Arial"/>
                <w:color w:val="000000"/>
              </w:rPr>
              <w:t>2019</w:t>
            </w:r>
          </w:p>
        </w:tc>
        <w:tc>
          <w:tcPr>
            <w:tcW w:w="1903" w:type="dxa"/>
            <w:tcBorders>
              <w:top w:val="single" w:color="000000" w:sz="4" w:space="0"/>
              <w:left w:val="single" w:color="000000" w:sz="4" w:space="0"/>
              <w:bottom w:val="single" w:color="000000" w:sz="4" w:space="0"/>
              <w:right w:val="single" w:color="000000" w:sz="4" w:space="0"/>
            </w:tcBorders>
            <w:vAlign w:val="center"/>
          </w:tcPr>
          <w:p w14:paraId="194B9D8C">
            <w:pPr>
              <w:jc w:val="center"/>
              <w:rPr>
                <w:rFonts w:ascii="Arial" w:hAnsi="Arial" w:cs="Arial"/>
                <w:color w:val="000000"/>
              </w:rPr>
            </w:pPr>
            <w:r>
              <w:rPr>
                <w:rFonts w:ascii="Arial" w:hAnsi="Arial" w:cs="Arial"/>
                <w:color w:val="000000"/>
              </w:rPr>
              <w:t>13</w:t>
            </w:r>
          </w:p>
        </w:tc>
      </w:tr>
      <w:tr w14:paraId="507FB2F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4634F7D">
            <w:pPr>
              <w:rPr>
                <w:rFonts w:ascii="Arial" w:hAnsi="Arial" w:cs="Arial"/>
                <w:sz w:val="24"/>
                <w:szCs w:val="24"/>
              </w:rPr>
            </w:pPr>
            <w:r>
              <w:rPr>
                <w:rFonts w:hint="eastAsia" w:ascii="Arial" w:cs="Arial"/>
              </w:rPr>
              <w:t>冷冻石蜡切片机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92A65D6">
            <w:pPr>
              <w:rPr>
                <w:rFonts w:ascii="Arial" w:hAnsi="Arial" w:cs="Arial"/>
                <w:sz w:val="24"/>
                <w:szCs w:val="24"/>
              </w:rPr>
            </w:pPr>
            <w:r>
              <w:rPr>
                <w:rFonts w:ascii="Arial" w:hAnsi="Arial" w:cs="Arial"/>
              </w:rPr>
              <w:t>KD-202</w:t>
            </w:r>
          </w:p>
        </w:tc>
        <w:tc>
          <w:tcPr>
            <w:tcW w:w="485" w:type="dxa"/>
            <w:tcBorders>
              <w:top w:val="single" w:color="000000" w:sz="4" w:space="0"/>
              <w:left w:val="single" w:color="000000" w:sz="4" w:space="0"/>
              <w:bottom w:val="single" w:color="000000" w:sz="4" w:space="0"/>
              <w:right w:val="single" w:color="000000" w:sz="4" w:space="0"/>
            </w:tcBorders>
            <w:vAlign w:val="center"/>
          </w:tcPr>
          <w:p w14:paraId="171C75F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D208261">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35155E29">
            <w:pPr>
              <w:jc w:val="center"/>
              <w:rPr>
                <w:rFonts w:ascii="Arial" w:hAnsi="Arial" w:cs="Arial"/>
                <w:sz w:val="24"/>
                <w:szCs w:val="24"/>
              </w:rPr>
            </w:pPr>
            <w:r>
              <w:rPr>
                <w:rFonts w:ascii="Arial" w:hAnsi="Arial" w:cs="Arial"/>
              </w:rPr>
              <w:t>13</w:t>
            </w:r>
          </w:p>
        </w:tc>
      </w:tr>
      <w:tr w14:paraId="6BFE8AE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00E827C">
            <w:pPr>
              <w:rPr>
                <w:rFonts w:ascii="Arial" w:hAnsi="Arial" w:cs="Arial"/>
                <w:color w:val="000000"/>
              </w:rPr>
            </w:pPr>
            <w:r>
              <w:rPr>
                <w:rFonts w:hint="eastAsia" w:ascii="Arial" w:cs="Arial"/>
                <w:color w:val="000000"/>
              </w:rPr>
              <w:t>奥特朗热水器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6EC1E4B1">
            <w:pPr>
              <w:rPr>
                <w:rFonts w:ascii="Arial" w:hAnsi="Arial" w:cs="Arial"/>
                <w:color w:val="000000"/>
              </w:rPr>
            </w:pPr>
            <w:r>
              <w:rPr>
                <w:rFonts w:ascii="Arial" w:hAnsi="Arial" w:cs="Arial"/>
                <w:color w:val="000000"/>
              </w:rPr>
              <w:t>DSF322-75</w:t>
            </w:r>
          </w:p>
        </w:tc>
        <w:tc>
          <w:tcPr>
            <w:tcW w:w="485" w:type="dxa"/>
            <w:tcBorders>
              <w:top w:val="single" w:color="000000" w:sz="4" w:space="0"/>
              <w:left w:val="single" w:color="000000" w:sz="4" w:space="0"/>
              <w:bottom w:val="single" w:color="000000" w:sz="4" w:space="0"/>
              <w:right w:val="single" w:color="000000" w:sz="4" w:space="0"/>
            </w:tcBorders>
            <w:vAlign w:val="center"/>
          </w:tcPr>
          <w:p w14:paraId="5FE1462E">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67BB7C6D">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02A2C0F6">
            <w:pPr>
              <w:jc w:val="center"/>
              <w:rPr>
                <w:rFonts w:ascii="Arial" w:hAnsi="Arial" w:cs="Arial"/>
                <w:color w:val="000000"/>
              </w:rPr>
            </w:pPr>
            <w:r>
              <w:rPr>
                <w:rFonts w:ascii="Arial" w:hAnsi="Arial" w:cs="Arial"/>
                <w:color w:val="000000"/>
              </w:rPr>
              <w:t>13</w:t>
            </w:r>
          </w:p>
        </w:tc>
      </w:tr>
      <w:tr w14:paraId="3057C37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61F6149">
            <w:pPr>
              <w:rPr>
                <w:rFonts w:ascii="Arial" w:hAnsi="Arial" w:cs="Arial"/>
                <w:sz w:val="24"/>
                <w:szCs w:val="24"/>
              </w:rPr>
            </w:pPr>
            <w:r>
              <w:rPr>
                <w:rFonts w:hint="eastAsia" w:ascii="Arial" w:cs="Arial"/>
              </w:rPr>
              <w:t>低周波治疗器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B7E708F">
            <w:pPr>
              <w:rPr>
                <w:rFonts w:ascii="Arial" w:hAnsi="Arial" w:cs="Arial"/>
                <w:sz w:val="24"/>
                <w:szCs w:val="24"/>
              </w:rPr>
            </w:pPr>
            <w:r>
              <w:rPr>
                <w:rFonts w:ascii="Arial" w:hAnsi="Arial" w:cs="Arial"/>
              </w:rPr>
              <w:t>HAT</w:t>
            </w:r>
            <w:r>
              <w:rPr>
                <w:rFonts w:hint="eastAsia" w:ascii="Arial" w:cs="Arial"/>
              </w:rPr>
              <w:t>－</w:t>
            </w:r>
            <w:r>
              <w:rPr>
                <w:rFonts w:ascii="Arial" w:hAnsi="Arial" w:cs="Arial"/>
              </w:rPr>
              <w:t>2000</w:t>
            </w:r>
          </w:p>
        </w:tc>
        <w:tc>
          <w:tcPr>
            <w:tcW w:w="485" w:type="dxa"/>
            <w:tcBorders>
              <w:top w:val="single" w:color="000000" w:sz="4" w:space="0"/>
              <w:left w:val="single" w:color="000000" w:sz="4" w:space="0"/>
              <w:bottom w:val="single" w:color="000000" w:sz="4" w:space="0"/>
              <w:right w:val="single" w:color="000000" w:sz="4" w:space="0"/>
            </w:tcBorders>
            <w:vAlign w:val="center"/>
          </w:tcPr>
          <w:p w14:paraId="21BD902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668BEBD">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7E73CBD8">
            <w:pPr>
              <w:jc w:val="center"/>
              <w:rPr>
                <w:rFonts w:ascii="Arial" w:hAnsi="Arial" w:cs="Arial"/>
                <w:sz w:val="24"/>
                <w:szCs w:val="24"/>
              </w:rPr>
            </w:pPr>
            <w:r>
              <w:rPr>
                <w:rFonts w:ascii="Arial" w:hAnsi="Arial" w:cs="Arial"/>
              </w:rPr>
              <w:t>12</w:t>
            </w:r>
          </w:p>
        </w:tc>
      </w:tr>
      <w:tr w14:paraId="1540A6F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9E8AB7B">
            <w:pPr>
              <w:rPr>
                <w:rFonts w:ascii="Arial" w:hAnsi="Arial" w:cs="Arial"/>
                <w:sz w:val="24"/>
                <w:szCs w:val="24"/>
              </w:rPr>
            </w:pPr>
            <w:r>
              <w:rPr>
                <w:rFonts w:hint="eastAsia" w:ascii="Arial" w:cs="Arial"/>
              </w:rPr>
              <w:t>便携式乳酸盐分析仪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98CF2FF">
            <w:pPr>
              <w:rPr>
                <w:rFonts w:ascii="Arial" w:hAnsi="Arial" w:cs="Arial"/>
                <w:sz w:val="24"/>
                <w:szCs w:val="24"/>
              </w:rPr>
            </w:pPr>
            <w:r>
              <w:rPr>
                <w:rFonts w:ascii="Arial" w:hAnsi="Arial" w:cs="Arial"/>
              </w:rPr>
              <w:t>lactate scout</w:t>
            </w:r>
          </w:p>
        </w:tc>
        <w:tc>
          <w:tcPr>
            <w:tcW w:w="485" w:type="dxa"/>
            <w:tcBorders>
              <w:top w:val="single" w:color="000000" w:sz="4" w:space="0"/>
              <w:left w:val="single" w:color="000000" w:sz="4" w:space="0"/>
              <w:bottom w:val="single" w:color="000000" w:sz="4" w:space="0"/>
              <w:right w:val="single" w:color="000000" w:sz="4" w:space="0"/>
            </w:tcBorders>
            <w:vAlign w:val="center"/>
          </w:tcPr>
          <w:p w14:paraId="6AC0DC70">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229C873">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9B1F21E">
            <w:pPr>
              <w:jc w:val="center"/>
              <w:rPr>
                <w:rFonts w:ascii="Arial" w:hAnsi="Arial" w:cs="Arial"/>
                <w:sz w:val="24"/>
                <w:szCs w:val="24"/>
              </w:rPr>
            </w:pPr>
            <w:r>
              <w:rPr>
                <w:rFonts w:ascii="Arial" w:hAnsi="Arial" w:cs="Arial"/>
              </w:rPr>
              <w:t>12</w:t>
            </w:r>
          </w:p>
        </w:tc>
      </w:tr>
      <w:tr w14:paraId="0620F6A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E918D2E">
            <w:pPr>
              <w:rPr>
                <w:rFonts w:ascii="Arial" w:hAnsi="Arial" w:cs="Arial"/>
                <w:sz w:val="24"/>
                <w:szCs w:val="24"/>
              </w:rPr>
            </w:pPr>
            <w:r>
              <w:rPr>
                <w:rFonts w:hint="eastAsia" w:ascii="Arial" w:cs="Arial"/>
              </w:rPr>
              <w:t>便携式乳酸盐分析仪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73DB707B">
            <w:pPr>
              <w:rPr>
                <w:rFonts w:ascii="Arial" w:hAnsi="Arial" w:cs="Arial"/>
                <w:sz w:val="24"/>
                <w:szCs w:val="24"/>
              </w:rPr>
            </w:pPr>
            <w:r>
              <w:rPr>
                <w:rFonts w:ascii="Arial" w:hAnsi="Arial" w:cs="Arial"/>
              </w:rPr>
              <w:t>lactate scout</w:t>
            </w:r>
          </w:p>
        </w:tc>
        <w:tc>
          <w:tcPr>
            <w:tcW w:w="485" w:type="dxa"/>
            <w:tcBorders>
              <w:top w:val="single" w:color="000000" w:sz="4" w:space="0"/>
              <w:left w:val="single" w:color="000000" w:sz="4" w:space="0"/>
              <w:bottom w:val="single" w:color="000000" w:sz="4" w:space="0"/>
              <w:right w:val="single" w:color="000000" w:sz="4" w:space="0"/>
            </w:tcBorders>
            <w:vAlign w:val="center"/>
          </w:tcPr>
          <w:p w14:paraId="0C3A36E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29D6912">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C094B08">
            <w:pPr>
              <w:jc w:val="center"/>
              <w:rPr>
                <w:rFonts w:ascii="Arial" w:hAnsi="Arial" w:cs="Arial"/>
                <w:sz w:val="24"/>
                <w:szCs w:val="24"/>
              </w:rPr>
            </w:pPr>
            <w:r>
              <w:rPr>
                <w:rFonts w:ascii="Arial" w:hAnsi="Arial" w:cs="Arial"/>
              </w:rPr>
              <w:t>12</w:t>
            </w:r>
          </w:p>
        </w:tc>
      </w:tr>
      <w:tr w14:paraId="5038018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597F3EB">
            <w:pPr>
              <w:rPr>
                <w:rFonts w:ascii="Arial" w:hAnsi="Arial" w:cs="Arial"/>
                <w:sz w:val="24"/>
                <w:szCs w:val="24"/>
              </w:rPr>
            </w:pPr>
            <w:r>
              <w:rPr>
                <w:rFonts w:hint="eastAsia" w:ascii="Arial" w:cs="Arial"/>
              </w:rPr>
              <w:t>超声波细胞粉碎机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41E72497">
            <w:pPr>
              <w:rPr>
                <w:rFonts w:ascii="Arial" w:hAnsi="Arial" w:cs="Arial"/>
                <w:sz w:val="24"/>
                <w:szCs w:val="24"/>
              </w:rPr>
            </w:pPr>
            <w:r>
              <w:rPr>
                <w:rFonts w:ascii="Arial" w:hAnsi="Arial" w:cs="Arial"/>
              </w:rPr>
              <w:t>JY92-11</w:t>
            </w:r>
          </w:p>
        </w:tc>
        <w:tc>
          <w:tcPr>
            <w:tcW w:w="485" w:type="dxa"/>
            <w:tcBorders>
              <w:top w:val="single" w:color="000000" w:sz="4" w:space="0"/>
              <w:left w:val="single" w:color="000000" w:sz="4" w:space="0"/>
              <w:bottom w:val="single" w:color="000000" w:sz="4" w:space="0"/>
              <w:right w:val="single" w:color="000000" w:sz="4" w:space="0"/>
            </w:tcBorders>
            <w:vAlign w:val="center"/>
          </w:tcPr>
          <w:p w14:paraId="25D691E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CAC4DF7">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4AD98FB2">
            <w:pPr>
              <w:jc w:val="center"/>
              <w:rPr>
                <w:rFonts w:ascii="Arial" w:hAnsi="Arial" w:cs="Arial"/>
                <w:sz w:val="24"/>
                <w:szCs w:val="24"/>
              </w:rPr>
            </w:pPr>
            <w:r>
              <w:rPr>
                <w:rFonts w:ascii="Arial" w:hAnsi="Arial" w:cs="Arial"/>
              </w:rPr>
              <w:t>12</w:t>
            </w:r>
          </w:p>
        </w:tc>
      </w:tr>
      <w:tr w14:paraId="3AA9A5D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7348FBC">
            <w:pPr>
              <w:rPr>
                <w:rFonts w:ascii="Arial" w:hAnsi="Arial" w:cs="Arial"/>
                <w:sz w:val="24"/>
                <w:szCs w:val="24"/>
              </w:rPr>
            </w:pPr>
            <w:r>
              <w:rPr>
                <w:rFonts w:hint="eastAsia" w:ascii="Arial" w:cs="Arial"/>
              </w:rPr>
              <w:t>显示器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F04DA35">
            <w:pPr>
              <w:rPr>
                <w:rFonts w:ascii="Arial" w:hAnsi="Arial" w:cs="Arial"/>
                <w:sz w:val="24"/>
                <w:szCs w:val="24"/>
              </w:rPr>
            </w:pPr>
            <w:r>
              <w:rPr>
                <w:rFonts w:hint="eastAsia" w:ascii="Arial" w:cs="Arial"/>
              </w:rPr>
              <w:t>宏碁</w:t>
            </w:r>
            <w:r>
              <w:rPr>
                <w:rFonts w:ascii="Arial" w:hAnsi="Arial" w:cs="Arial"/>
              </w:rPr>
              <w:t>V206HQL</w:t>
            </w:r>
          </w:p>
        </w:tc>
        <w:tc>
          <w:tcPr>
            <w:tcW w:w="485" w:type="dxa"/>
            <w:tcBorders>
              <w:top w:val="single" w:color="000000" w:sz="4" w:space="0"/>
              <w:left w:val="single" w:color="000000" w:sz="4" w:space="0"/>
              <w:bottom w:val="single" w:color="000000" w:sz="4" w:space="0"/>
              <w:right w:val="single" w:color="000000" w:sz="4" w:space="0"/>
            </w:tcBorders>
            <w:vAlign w:val="center"/>
          </w:tcPr>
          <w:p w14:paraId="4E942B49">
            <w:pPr>
              <w:jc w:val="center"/>
              <w:rPr>
                <w:rFonts w:ascii="Arial" w:hAnsi="Arial" w:cs="Arial"/>
                <w:sz w:val="24"/>
                <w:szCs w:val="24"/>
              </w:rPr>
            </w:pPr>
            <w:r>
              <w:rPr>
                <w:rFonts w:ascii="Arial" w:hAnsi="Arial" w:cs="Arial"/>
              </w:rPr>
              <w:t>15</w:t>
            </w:r>
          </w:p>
        </w:tc>
        <w:tc>
          <w:tcPr>
            <w:tcW w:w="1373" w:type="dxa"/>
            <w:tcBorders>
              <w:top w:val="single" w:color="000000" w:sz="4" w:space="0"/>
              <w:left w:val="single" w:color="000000" w:sz="4" w:space="0"/>
              <w:bottom w:val="single" w:color="000000" w:sz="4" w:space="0"/>
              <w:right w:val="single" w:color="000000" w:sz="4" w:space="0"/>
            </w:tcBorders>
            <w:vAlign w:val="center"/>
          </w:tcPr>
          <w:p w14:paraId="7E9B6DAB">
            <w:pPr>
              <w:jc w:val="center"/>
              <w:rPr>
                <w:rFonts w:ascii="Arial" w:hAnsi="Arial" w:cs="Arial"/>
                <w:sz w:val="24"/>
                <w:szCs w:val="24"/>
              </w:rPr>
            </w:pPr>
            <w:r>
              <w:rPr>
                <w:rFonts w:ascii="Arial" w:hAnsi="Arial" w:cs="Arial"/>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0220BD34">
            <w:pPr>
              <w:jc w:val="center"/>
              <w:rPr>
                <w:rFonts w:ascii="Arial" w:hAnsi="Arial" w:cs="Arial"/>
                <w:sz w:val="24"/>
                <w:szCs w:val="24"/>
              </w:rPr>
            </w:pPr>
            <w:r>
              <w:rPr>
                <w:rFonts w:ascii="Arial" w:hAnsi="Arial" w:cs="Arial"/>
              </w:rPr>
              <w:t>12</w:t>
            </w:r>
          </w:p>
        </w:tc>
      </w:tr>
      <w:tr w14:paraId="4D27B44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B4BEE48">
            <w:pPr>
              <w:rPr>
                <w:rFonts w:ascii="Arial" w:hAnsi="Arial" w:cs="Arial"/>
                <w:sz w:val="24"/>
                <w:szCs w:val="24"/>
              </w:rPr>
            </w:pPr>
            <w:r>
              <w:rPr>
                <w:rFonts w:hint="eastAsia" w:ascii="Arial" w:cs="Arial"/>
              </w:rPr>
              <w:t>痉挛肌治疗仪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8700F4A">
            <w:pPr>
              <w:rPr>
                <w:rFonts w:ascii="Arial" w:hAnsi="Arial" w:cs="Arial"/>
                <w:sz w:val="24"/>
                <w:szCs w:val="24"/>
              </w:rPr>
            </w:pPr>
            <w:r>
              <w:rPr>
                <w:rFonts w:ascii="Arial" w:hAnsi="Arial" w:cs="Arial"/>
              </w:rPr>
              <w:t>KX-3B</w:t>
            </w:r>
          </w:p>
        </w:tc>
        <w:tc>
          <w:tcPr>
            <w:tcW w:w="485" w:type="dxa"/>
            <w:tcBorders>
              <w:top w:val="single" w:color="000000" w:sz="4" w:space="0"/>
              <w:left w:val="single" w:color="000000" w:sz="4" w:space="0"/>
              <w:bottom w:val="single" w:color="000000" w:sz="4" w:space="0"/>
              <w:right w:val="single" w:color="000000" w:sz="4" w:space="0"/>
            </w:tcBorders>
            <w:vAlign w:val="center"/>
          </w:tcPr>
          <w:p w14:paraId="5C6B23AA">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170F7B29">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3948724F">
            <w:pPr>
              <w:jc w:val="center"/>
              <w:rPr>
                <w:rFonts w:ascii="Arial" w:hAnsi="Arial" w:cs="Arial"/>
                <w:sz w:val="24"/>
                <w:szCs w:val="24"/>
              </w:rPr>
            </w:pPr>
            <w:r>
              <w:rPr>
                <w:rFonts w:ascii="Arial" w:hAnsi="Arial" w:cs="Arial"/>
              </w:rPr>
              <w:t>12</w:t>
            </w:r>
          </w:p>
        </w:tc>
      </w:tr>
      <w:tr w14:paraId="7B5D266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9F63387">
            <w:pPr>
              <w:rPr>
                <w:rFonts w:ascii="Arial" w:hAnsi="Arial" w:cs="Arial"/>
                <w:color w:val="000000"/>
              </w:rPr>
            </w:pPr>
            <w:r>
              <w:rPr>
                <w:rFonts w:ascii="Arial" w:hAnsi="Arial" w:cs="Arial"/>
                <w:color w:val="000000"/>
              </w:rPr>
              <w:t>NVR</w:t>
            </w:r>
          </w:p>
        </w:tc>
        <w:tc>
          <w:tcPr>
            <w:tcW w:w="3374" w:type="dxa"/>
            <w:tcBorders>
              <w:top w:val="single" w:color="000000" w:sz="4" w:space="0"/>
              <w:left w:val="single" w:color="000000" w:sz="4" w:space="0"/>
              <w:bottom w:val="single" w:color="000000" w:sz="4" w:space="0"/>
              <w:right w:val="single" w:color="000000" w:sz="4" w:space="0"/>
            </w:tcBorders>
            <w:vAlign w:val="center"/>
          </w:tcPr>
          <w:p w14:paraId="06F17A24">
            <w:pPr>
              <w:rPr>
                <w:rFonts w:ascii="Arial" w:hAnsi="Arial" w:cs="Arial"/>
                <w:color w:val="000000"/>
              </w:rPr>
            </w:pPr>
            <w:r>
              <w:rPr>
                <w:rFonts w:ascii="Arial" w:hAnsi="Arial" w:cs="Arial"/>
                <w:color w:val="000000"/>
              </w:rPr>
              <w:t>DS-8632N-ST</w:t>
            </w:r>
          </w:p>
        </w:tc>
        <w:tc>
          <w:tcPr>
            <w:tcW w:w="485" w:type="dxa"/>
            <w:tcBorders>
              <w:top w:val="single" w:color="000000" w:sz="4" w:space="0"/>
              <w:left w:val="single" w:color="000000" w:sz="4" w:space="0"/>
              <w:bottom w:val="single" w:color="000000" w:sz="4" w:space="0"/>
              <w:right w:val="single" w:color="000000" w:sz="4" w:space="0"/>
            </w:tcBorders>
            <w:vAlign w:val="center"/>
          </w:tcPr>
          <w:p w14:paraId="4C9360C8">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A348750">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485161D8">
            <w:pPr>
              <w:jc w:val="center"/>
              <w:rPr>
                <w:rFonts w:ascii="Arial" w:hAnsi="Arial" w:cs="Arial"/>
                <w:color w:val="000000"/>
              </w:rPr>
            </w:pPr>
            <w:r>
              <w:rPr>
                <w:rFonts w:ascii="Arial" w:hAnsi="Arial" w:cs="Arial"/>
                <w:color w:val="000000"/>
              </w:rPr>
              <w:t>12</w:t>
            </w:r>
          </w:p>
        </w:tc>
      </w:tr>
      <w:tr w14:paraId="59A1AE6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1A678F">
            <w:pPr>
              <w:rPr>
                <w:rFonts w:ascii="Arial" w:hAnsi="Arial" w:cs="Arial"/>
                <w:color w:val="000000"/>
              </w:rPr>
            </w:pPr>
            <w:r>
              <w:rPr>
                <w:rFonts w:hint="eastAsia" w:ascii="Arial" w:cs="Arial"/>
                <w:color w:val="000000"/>
              </w:rPr>
              <w:t>径赛名次显示屏</w:t>
            </w:r>
          </w:p>
        </w:tc>
        <w:tc>
          <w:tcPr>
            <w:tcW w:w="3374" w:type="dxa"/>
            <w:tcBorders>
              <w:top w:val="single" w:color="000000" w:sz="4" w:space="0"/>
              <w:left w:val="single" w:color="000000" w:sz="4" w:space="0"/>
              <w:bottom w:val="single" w:color="000000" w:sz="4" w:space="0"/>
              <w:right w:val="single" w:color="000000" w:sz="4" w:space="0"/>
            </w:tcBorders>
            <w:vAlign w:val="center"/>
          </w:tcPr>
          <w:p w14:paraId="1EBDF1F7">
            <w:pPr>
              <w:rPr>
                <w:rFonts w:ascii="Arial" w:hAnsi="Arial" w:cs="Arial"/>
                <w:color w:val="000000"/>
              </w:rPr>
            </w:pPr>
            <w:r>
              <w:rPr>
                <w:rFonts w:ascii="Arial" w:hAnsi="Arial" w:cs="Arial"/>
                <w:color w:val="000000"/>
              </w:rPr>
              <w:t>fairplay</w:t>
            </w:r>
          </w:p>
        </w:tc>
        <w:tc>
          <w:tcPr>
            <w:tcW w:w="485" w:type="dxa"/>
            <w:tcBorders>
              <w:top w:val="single" w:color="000000" w:sz="4" w:space="0"/>
              <w:left w:val="single" w:color="000000" w:sz="4" w:space="0"/>
              <w:bottom w:val="single" w:color="000000" w:sz="4" w:space="0"/>
              <w:right w:val="single" w:color="000000" w:sz="4" w:space="0"/>
            </w:tcBorders>
            <w:vAlign w:val="center"/>
          </w:tcPr>
          <w:p w14:paraId="187163BF">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340B2DB4">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6C135B5B">
            <w:pPr>
              <w:jc w:val="center"/>
              <w:rPr>
                <w:rFonts w:ascii="Arial" w:hAnsi="Arial" w:cs="Arial"/>
                <w:color w:val="000000"/>
              </w:rPr>
            </w:pPr>
            <w:r>
              <w:rPr>
                <w:rFonts w:ascii="Arial" w:hAnsi="Arial" w:cs="Arial"/>
                <w:color w:val="000000"/>
              </w:rPr>
              <w:t>12</w:t>
            </w:r>
          </w:p>
        </w:tc>
      </w:tr>
      <w:tr w14:paraId="420099A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068E34D">
            <w:pPr>
              <w:rPr>
                <w:rFonts w:ascii="Arial" w:hAnsi="Arial" w:cs="Arial"/>
                <w:sz w:val="24"/>
                <w:szCs w:val="24"/>
              </w:rPr>
            </w:pPr>
            <w:r>
              <w:rPr>
                <w:rFonts w:hint="eastAsia" w:ascii="Arial" w:cs="Arial"/>
              </w:rPr>
              <w:t>钢木中央台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6BF270E7">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C9A894A">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4A4614C4">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5E6FC37E">
            <w:pPr>
              <w:jc w:val="center"/>
              <w:rPr>
                <w:rFonts w:ascii="Arial" w:hAnsi="Arial" w:cs="Arial"/>
                <w:sz w:val="24"/>
                <w:szCs w:val="24"/>
              </w:rPr>
            </w:pPr>
            <w:r>
              <w:rPr>
                <w:rFonts w:ascii="Arial" w:hAnsi="Arial" w:cs="Arial"/>
              </w:rPr>
              <w:t>12</w:t>
            </w:r>
          </w:p>
        </w:tc>
      </w:tr>
      <w:tr w14:paraId="665DC3D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42329C0">
            <w:pPr>
              <w:rPr>
                <w:rFonts w:ascii="Arial" w:hAnsi="Arial" w:cs="Arial"/>
                <w:color w:val="000000"/>
              </w:rPr>
            </w:pPr>
            <w:r>
              <w:rPr>
                <w:rFonts w:hint="eastAsia" w:ascii="Arial" w:cs="Arial"/>
                <w:color w:val="000000"/>
              </w:rPr>
              <w:t>比赛用跳高架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28515ED4">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E560004">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42D2D3A0">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981B51A">
            <w:pPr>
              <w:jc w:val="center"/>
              <w:rPr>
                <w:rFonts w:ascii="Arial" w:hAnsi="Arial" w:cs="Arial"/>
                <w:color w:val="000000"/>
              </w:rPr>
            </w:pPr>
            <w:r>
              <w:rPr>
                <w:rFonts w:ascii="Arial" w:hAnsi="Arial" w:cs="Arial"/>
                <w:color w:val="000000"/>
              </w:rPr>
              <w:t>11</w:t>
            </w:r>
          </w:p>
        </w:tc>
      </w:tr>
      <w:tr w14:paraId="74546E3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E19671A">
            <w:pPr>
              <w:rPr>
                <w:rFonts w:ascii="Arial" w:hAnsi="Arial" w:cs="Arial"/>
                <w:color w:val="000000"/>
              </w:rPr>
            </w:pPr>
            <w:r>
              <w:rPr>
                <w:rFonts w:hint="eastAsia" w:ascii="Arial" w:cs="Arial"/>
                <w:color w:val="000000"/>
              </w:rPr>
              <w:t>分体壁挂空调</w:t>
            </w:r>
          </w:p>
        </w:tc>
        <w:tc>
          <w:tcPr>
            <w:tcW w:w="3374" w:type="dxa"/>
            <w:tcBorders>
              <w:top w:val="single" w:color="000000" w:sz="4" w:space="0"/>
              <w:left w:val="single" w:color="000000" w:sz="4" w:space="0"/>
              <w:bottom w:val="single" w:color="000000" w:sz="4" w:space="0"/>
              <w:right w:val="single" w:color="000000" w:sz="4" w:space="0"/>
            </w:tcBorders>
            <w:vAlign w:val="center"/>
          </w:tcPr>
          <w:p w14:paraId="5998B49E">
            <w:pPr>
              <w:rPr>
                <w:rFonts w:ascii="Arial" w:hAnsi="Arial" w:cs="Arial"/>
                <w:color w:val="000000"/>
              </w:rPr>
            </w:pPr>
            <w:r>
              <w:rPr>
                <w:rFonts w:ascii="Arial" w:hAnsi="Arial" w:cs="Arial"/>
                <w:color w:val="000000"/>
              </w:rPr>
              <w:t>KF-50LW/I1Y</w:t>
            </w:r>
          </w:p>
        </w:tc>
        <w:tc>
          <w:tcPr>
            <w:tcW w:w="485" w:type="dxa"/>
            <w:tcBorders>
              <w:top w:val="single" w:color="000000" w:sz="4" w:space="0"/>
              <w:left w:val="single" w:color="000000" w:sz="4" w:space="0"/>
              <w:bottom w:val="single" w:color="000000" w:sz="4" w:space="0"/>
              <w:right w:val="single" w:color="000000" w:sz="4" w:space="0"/>
            </w:tcBorders>
            <w:vAlign w:val="center"/>
          </w:tcPr>
          <w:p w14:paraId="19F1A088">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55C2E20A">
            <w:pPr>
              <w:jc w:val="center"/>
              <w:rPr>
                <w:rFonts w:ascii="Arial" w:hAnsi="Arial" w:cs="Arial"/>
                <w:color w:val="000000"/>
              </w:rPr>
            </w:pPr>
            <w:r>
              <w:rPr>
                <w:rFonts w:ascii="Arial" w:hAnsi="Arial" w:cs="Arial"/>
                <w:color w:val="000000"/>
              </w:rPr>
              <w:t>2003</w:t>
            </w:r>
          </w:p>
        </w:tc>
        <w:tc>
          <w:tcPr>
            <w:tcW w:w="1903" w:type="dxa"/>
            <w:tcBorders>
              <w:top w:val="single" w:color="000000" w:sz="4" w:space="0"/>
              <w:left w:val="single" w:color="000000" w:sz="4" w:space="0"/>
              <w:bottom w:val="single" w:color="000000" w:sz="4" w:space="0"/>
              <w:right w:val="single" w:color="000000" w:sz="4" w:space="0"/>
            </w:tcBorders>
            <w:vAlign w:val="center"/>
          </w:tcPr>
          <w:p w14:paraId="0CBD3790">
            <w:pPr>
              <w:jc w:val="center"/>
              <w:rPr>
                <w:rFonts w:ascii="Arial" w:hAnsi="Arial" w:cs="Arial"/>
                <w:color w:val="000000"/>
              </w:rPr>
            </w:pPr>
            <w:r>
              <w:rPr>
                <w:rFonts w:ascii="Arial" w:hAnsi="Arial" w:cs="Arial"/>
                <w:color w:val="000000"/>
              </w:rPr>
              <w:t>11</w:t>
            </w:r>
          </w:p>
        </w:tc>
      </w:tr>
      <w:tr w14:paraId="76FD905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044EE39">
            <w:pPr>
              <w:rPr>
                <w:rFonts w:ascii="Arial" w:hAnsi="Arial" w:cs="Arial"/>
                <w:color w:val="000000"/>
              </w:rPr>
            </w:pPr>
            <w:r>
              <w:rPr>
                <w:rFonts w:ascii="Arial" w:hAnsi="Arial" w:cs="Arial"/>
                <w:color w:val="000000"/>
              </w:rPr>
              <w:t>TCL</w:t>
            </w:r>
            <w:r>
              <w:rPr>
                <w:rFonts w:hint="eastAsia" w:ascii="Arial" w:cs="Arial"/>
                <w:color w:val="000000"/>
              </w:rPr>
              <w:t>摄像机</w:t>
            </w:r>
            <w:r>
              <w:rPr>
                <w:rFonts w:ascii="Arial" w:hAnsi="Arial" w:cs="Arial"/>
                <w:color w:val="000000"/>
              </w:rPr>
              <w:t>868</w:t>
            </w:r>
          </w:p>
        </w:tc>
        <w:tc>
          <w:tcPr>
            <w:tcW w:w="3374" w:type="dxa"/>
            <w:tcBorders>
              <w:top w:val="single" w:color="000000" w:sz="4" w:space="0"/>
              <w:left w:val="single" w:color="000000" w:sz="4" w:space="0"/>
              <w:bottom w:val="single" w:color="000000" w:sz="4" w:space="0"/>
              <w:right w:val="single" w:color="000000" w:sz="4" w:space="0"/>
            </w:tcBorders>
            <w:vAlign w:val="center"/>
          </w:tcPr>
          <w:p w14:paraId="43FC8687">
            <w:pPr>
              <w:rPr>
                <w:rFonts w:ascii="Arial" w:hAnsi="Arial" w:cs="Arial"/>
                <w:color w:val="000000"/>
              </w:rPr>
            </w:pPr>
            <w:r>
              <w:rPr>
                <w:rFonts w:ascii="Arial" w:hAnsi="Arial" w:cs="Arial"/>
                <w:color w:val="000000"/>
              </w:rPr>
              <w:t>D868FHD</w:t>
            </w:r>
          </w:p>
        </w:tc>
        <w:tc>
          <w:tcPr>
            <w:tcW w:w="485" w:type="dxa"/>
            <w:tcBorders>
              <w:top w:val="single" w:color="000000" w:sz="4" w:space="0"/>
              <w:left w:val="single" w:color="000000" w:sz="4" w:space="0"/>
              <w:bottom w:val="single" w:color="000000" w:sz="4" w:space="0"/>
              <w:right w:val="single" w:color="000000" w:sz="4" w:space="0"/>
            </w:tcBorders>
            <w:vAlign w:val="center"/>
          </w:tcPr>
          <w:p w14:paraId="6596826D">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375FD296">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39B0218F">
            <w:pPr>
              <w:jc w:val="center"/>
              <w:rPr>
                <w:rFonts w:ascii="Arial" w:hAnsi="Arial" w:cs="Arial"/>
                <w:color w:val="000000"/>
              </w:rPr>
            </w:pPr>
            <w:r>
              <w:rPr>
                <w:rFonts w:ascii="Arial" w:hAnsi="Arial" w:cs="Arial"/>
                <w:color w:val="000000"/>
              </w:rPr>
              <w:t>11</w:t>
            </w:r>
          </w:p>
        </w:tc>
      </w:tr>
      <w:tr w14:paraId="0456A0D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15372B9">
            <w:pPr>
              <w:rPr>
                <w:rFonts w:ascii="Arial" w:hAnsi="Arial" w:cs="Arial"/>
                <w:sz w:val="24"/>
                <w:szCs w:val="24"/>
              </w:rPr>
            </w:pPr>
            <w:r>
              <w:rPr>
                <w:rFonts w:hint="eastAsia" w:ascii="Arial" w:cs="Arial"/>
              </w:rPr>
              <w:t>气体肢动循环装置</w:t>
            </w:r>
          </w:p>
        </w:tc>
        <w:tc>
          <w:tcPr>
            <w:tcW w:w="3374" w:type="dxa"/>
            <w:tcBorders>
              <w:top w:val="single" w:color="000000" w:sz="4" w:space="0"/>
              <w:left w:val="single" w:color="000000" w:sz="4" w:space="0"/>
              <w:bottom w:val="single" w:color="000000" w:sz="4" w:space="0"/>
              <w:right w:val="single" w:color="000000" w:sz="4" w:space="0"/>
            </w:tcBorders>
            <w:vAlign w:val="center"/>
          </w:tcPr>
          <w:p w14:paraId="692DCAF5">
            <w:pPr>
              <w:rPr>
                <w:rFonts w:ascii="Arial" w:hAnsi="Arial" w:cs="Arial"/>
                <w:sz w:val="24"/>
                <w:szCs w:val="24"/>
              </w:rPr>
            </w:pPr>
            <w:r>
              <w:rPr>
                <w:rFonts w:ascii="Arial" w:hAnsi="Arial" w:cs="Arial"/>
              </w:rPr>
              <w:t>HQJY/QB-A</w:t>
            </w:r>
          </w:p>
        </w:tc>
        <w:tc>
          <w:tcPr>
            <w:tcW w:w="485" w:type="dxa"/>
            <w:tcBorders>
              <w:top w:val="single" w:color="000000" w:sz="4" w:space="0"/>
              <w:left w:val="single" w:color="000000" w:sz="4" w:space="0"/>
              <w:bottom w:val="single" w:color="000000" w:sz="4" w:space="0"/>
              <w:right w:val="single" w:color="000000" w:sz="4" w:space="0"/>
            </w:tcBorders>
            <w:vAlign w:val="center"/>
          </w:tcPr>
          <w:p w14:paraId="10D86CBE">
            <w:pPr>
              <w:jc w:val="center"/>
              <w:rPr>
                <w:rFonts w:ascii="Arial" w:hAnsi="Arial" w:cs="Arial"/>
                <w:sz w:val="24"/>
                <w:szCs w:val="24"/>
              </w:rPr>
            </w:pPr>
            <w:r>
              <w:rPr>
                <w:rFonts w:ascii="Arial" w:hAnsi="Arial" w:cs="Arial"/>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71622EFD">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3A68C7F6">
            <w:pPr>
              <w:jc w:val="center"/>
              <w:rPr>
                <w:rFonts w:ascii="Arial" w:hAnsi="Arial" w:cs="Arial"/>
                <w:sz w:val="24"/>
                <w:szCs w:val="24"/>
              </w:rPr>
            </w:pPr>
            <w:r>
              <w:rPr>
                <w:rFonts w:ascii="Arial" w:hAnsi="Arial" w:cs="Arial"/>
              </w:rPr>
              <w:t>11</w:t>
            </w:r>
          </w:p>
        </w:tc>
      </w:tr>
      <w:tr w14:paraId="369C32C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62D8B00">
            <w:pPr>
              <w:rPr>
                <w:rFonts w:ascii="Arial" w:hAnsi="Arial" w:cs="Arial"/>
                <w:color w:val="000000"/>
              </w:rPr>
            </w:pPr>
            <w:r>
              <w:rPr>
                <w:rFonts w:hint="eastAsia" w:ascii="Arial" w:cs="Arial"/>
                <w:color w:val="000000"/>
              </w:rPr>
              <w:t>打印机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19071858">
            <w:pPr>
              <w:rPr>
                <w:rFonts w:ascii="Arial" w:hAnsi="Arial" w:cs="Arial"/>
                <w:color w:val="000000"/>
              </w:rPr>
            </w:pPr>
            <w:r>
              <w:rPr>
                <w:rFonts w:ascii="Arial" w:hAnsi="Arial" w:cs="Arial"/>
                <w:color w:val="000000"/>
              </w:rPr>
              <w:t>HP LaserJet 5200dtn</w:t>
            </w:r>
          </w:p>
        </w:tc>
        <w:tc>
          <w:tcPr>
            <w:tcW w:w="485" w:type="dxa"/>
            <w:tcBorders>
              <w:top w:val="single" w:color="000000" w:sz="4" w:space="0"/>
              <w:left w:val="single" w:color="000000" w:sz="4" w:space="0"/>
              <w:bottom w:val="single" w:color="000000" w:sz="4" w:space="0"/>
              <w:right w:val="single" w:color="000000" w:sz="4" w:space="0"/>
            </w:tcBorders>
            <w:vAlign w:val="center"/>
          </w:tcPr>
          <w:p w14:paraId="4474D94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9723450">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3C24B71A">
            <w:pPr>
              <w:jc w:val="center"/>
              <w:rPr>
                <w:rFonts w:ascii="Arial" w:hAnsi="Arial" w:cs="Arial"/>
                <w:color w:val="000000"/>
              </w:rPr>
            </w:pPr>
            <w:r>
              <w:rPr>
                <w:rFonts w:ascii="Arial" w:hAnsi="Arial" w:cs="Arial"/>
                <w:color w:val="000000"/>
              </w:rPr>
              <w:t>11</w:t>
            </w:r>
          </w:p>
        </w:tc>
      </w:tr>
      <w:tr w14:paraId="58C839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E41D46">
            <w:pPr>
              <w:rPr>
                <w:rFonts w:ascii="Arial" w:hAnsi="Arial" w:cs="Arial"/>
                <w:color w:val="000000"/>
              </w:rPr>
            </w:pPr>
            <w:r>
              <w:rPr>
                <w:rFonts w:hint="eastAsia" w:ascii="Arial" w:cs="Arial"/>
                <w:color w:val="000000"/>
              </w:rPr>
              <w:t>电动车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7C2D3A73">
            <w:pPr>
              <w:rPr>
                <w:rFonts w:ascii="Arial" w:hAnsi="Arial" w:cs="Arial"/>
                <w:color w:val="000000"/>
              </w:rPr>
            </w:pPr>
            <w:r>
              <w:rPr>
                <w:rFonts w:hint="eastAsia" w:ascii="Arial" w:cs="Arial"/>
                <w:color w:val="000000"/>
              </w:rPr>
              <w:t>飞鸽</w:t>
            </w:r>
          </w:p>
        </w:tc>
        <w:tc>
          <w:tcPr>
            <w:tcW w:w="485" w:type="dxa"/>
            <w:tcBorders>
              <w:top w:val="single" w:color="000000" w:sz="4" w:space="0"/>
              <w:left w:val="single" w:color="000000" w:sz="4" w:space="0"/>
              <w:bottom w:val="single" w:color="000000" w:sz="4" w:space="0"/>
              <w:right w:val="single" w:color="000000" w:sz="4" w:space="0"/>
            </w:tcBorders>
            <w:vAlign w:val="center"/>
          </w:tcPr>
          <w:p w14:paraId="30B2C891">
            <w:pPr>
              <w:jc w:val="center"/>
              <w:rPr>
                <w:rFonts w:ascii="Arial" w:hAnsi="Arial" w:cs="Arial"/>
                <w:color w:val="000000"/>
              </w:rPr>
            </w:pPr>
            <w:r>
              <w:rPr>
                <w:rFonts w:ascii="Arial" w:hAnsi="Arial" w:cs="Arial"/>
                <w:color w:val="000000"/>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CE8E775">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4CFA1C2D">
            <w:pPr>
              <w:jc w:val="center"/>
              <w:rPr>
                <w:rFonts w:ascii="Arial" w:hAnsi="Arial" w:cs="Arial"/>
                <w:color w:val="000000"/>
              </w:rPr>
            </w:pPr>
            <w:r>
              <w:rPr>
                <w:rFonts w:ascii="Arial" w:hAnsi="Arial" w:cs="Arial"/>
                <w:color w:val="000000"/>
              </w:rPr>
              <w:t>11</w:t>
            </w:r>
          </w:p>
        </w:tc>
      </w:tr>
      <w:tr w14:paraId="19C3B2D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7BA8144">
            <w:pPr>
              <w:rPr>
                <w:rFonts w:ascii="Arial" w:hAnsi="Arial" w:cs="Arial"/>
                <w:sz w:val="24"/>
                <w:szCs w:val="24"/>
              </w:rPr>
            </w:pPr>
            <w:r>
              <w:rPr>
                <w:rFonts w:hint="eastAsia" w:ascii="Arial" w:cs="Arial"/>
              </w:rPr>
              <w:t>心率遥测表</w:t>
            </w:r>
          </w:p>
        </w:tc>
        <w:tc>
          <w:tcPr>
            <w:tcW w:w="3374" w:type="dxa"/>
            <w:tcBorders>
              <w:top w:val="single" w:color="000000" w:sz="4" w:space="0"/>
              <w:left w:val="single" w:color="000000" w:sz="4" w:space="0"/>
              <w:bottom w:val="single" w:color="000000" w:sz="4" w:space="0"/>
              <w:right w:val="single" w:color="000000" w:sz="4" w:space="0"/>
            </w:tcBorders>
            <w:vAlign w:val="center"/>
          </w:tcPr>
          <w:p w14:paraId="073753C2">
            <w:pPr>
              <w:rPr>
                <w:rFonts w:ascii="Arial" w:hAnsi="Arial" w:cs="Arial"/>
                <w:sz w:val="24"/>
                <w:szCs w:val="24"/>
              </w:rPr>
            </w:pPr>
            <w:r>
              <w:rPr>
                <w:rFonts w:ascii="Arial" w:hAnsi="Arial" w:cs="Arial"/>
              </w:rPr>
              <w:t>POLARS610i</w:t>
            </w:r>
          </w:p>
        </w:tc>
        <w:tc>
          <w:tcPr>
            <w:tcW w:w="485" w:type="dxa"/>
            <w:tcBorders>
              <w:top w:val="single" w:color="000000" w:sz="4" w:space="0"/>
              <w:left w:val="single" w:color="000000" w:sz="4" w:space="0"/>
              <w:bottom w:val="single" w:color="000000" w:sz="4" w:space="0"/>
              <w:right w:val="single" w:color="000000" w:sz="4" w:space="0"/>
            </w:tcBorders>
            <w:vAlign w:val="center"/>
          </w:tcPr>
          <w:p w14:paraId="1EE220CF">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22A38059">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5F093052">
            <w:pPr>
              <w:jc w:val="center"/>
              <w:rPr>
                <w:rFonts w:ascii="Arial" w:hAnsi="Arial" w:cs="Arial"/>
                <w:sz w:val="24"/>
                <w:szCs w:val="24"/>
              </w:rPr>
            </w:pPr>
            <w:r>
              <w:rPr>
                <w:rFonts w:ascii="Arial" w:hAnsi="Arial" w:cs="Arial"/>
              </w:rPr>
              <w:t>10</w:t>
            </w:r>
          </w:p>
        </w:tc>
      </w:tr>
      <w:tr w14:paraId="7541BE9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738B1E8">
            <w:pPr>
              <w:rPr>
                <w:rFonts w:ascii="Arial" w:hAnsi="Arial" w:cs="Arial"/>
                <w:color w:val="000000"/>
              </w:rPr>
            </w:pPr>
            <w:r>
              <w:rPr>
                <w:rFonts w:hint="eastAsia" w:ascii="Arial" w:cs="Arial"/>
                <w:color w:val="000000"/>
              </w:rPr>
              <w:t>篮球架玻璃面板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3ECDF43F">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62A5B6A1">
            <w:pPr>
              <w:jc w:val="center"/>
              <w:rPr>
                <w:rFonts w:ascii="Arial" w:hAnsi="Arial" w:cs="Arial"/>
                <w:color w:val="000000"/>
              </w:rPr>
            </w:pPr>
            <w:r>
              <w:rPr>
                <w:rFonts w:ascii="Arial" w:hAnsi="Arial" w:cs="Arial"/>
                <w:color w:val="000000"/>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213CB607">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1DC11C34">
            <w:pPr>
              <w:jc w:val="center"/>
              <w:rPr>
                <w:rFonts w:ascii="Arial" w:hAnsi="Arial" w:cs="Arial"/>
                <w:color w:val="000000"/>
              </w:rPr>
            </w:pPr>
            <w:r>
              <w:rPr>
                <w:rFonts w:ascii="Arial" w:hAnsi="Arial" w:cs="Arial"/>
                <w:color w:val="000000"/>
              </w:rPr>
              <w:t>10</w:t>
            </w:r>
          </w:p>
        </w:tc>
      </w:tr>
      <w:tr w14:paraId="5B41CD5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540978E">
            <w:pPr>
              <w:rPr>
                <w:rFonts w:ascii="Arial" w:hAnsi="Arial" w:cs="Arial"/>
                <w:sz w:val="24"/>
                <w:szCs w:val="24"/>
              </w:rPr>
            </w:pPr>
            <w:r>
              <w:rPr>
                <w:rFonts w:hint="eastAsia" w:ascii="Arial" w:cs="Arial"/>
              </w:rPr>
              <w:t>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2FBB46BE">
            <w:pPr>
              <w:rPr>
                <w:rFonts w:ascii="Arial" w:hAnsi="Arial" w:cs="Arial"/>
                <w:sz w:val="24"/>
                <w:szCs w:val="24"/>
              </w:rPr>
            </w:pPr>
            <w:r>
              <w:rPr>
                <w:rFonts w:ascii="Arial" w:hAnsi="Arial" w:cs="Arial"/>
              </w:rPr>
              <w:t>DC -04</w:t>
            </w:r>
          </w:p>
        </w:tc>
        <w:tc>
          <w:tcPr>
            <w:tcW w:w="485" w:type="dxa"/>
            <w:tcBorders>
              <w:top w:val="single" w:color="000000" w:sz="4" w:space="0"/>
              <w:left w:val="single" w:color="000000" w:sz="4" w:space="0"/>
              <w:bottom w:val="single" w:color="000000" w:sz="4" w:space="0"/>
              <w:right w:val="single" w:color="000000" w:sz="4" w:space="0"/>
            </w:tcBorders>
            <w:vAlign w:val="center"/>
          </w:tcPr>
          <w:p w14:paraId="601967C8">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5587B56C">
            <w:pPr>
              <w:jc w:val="center"/>
              <w:rPr>
                <w:rFonts w:ascii="Arial" w:hAnsi="Arial" w:cs="Arial"/>
                <w:sz w:val="24"/>
                <w:szCs w:val="24"/>
              </w:rPr>
            </w:pPr>
            <w:r>
              <w:rPr>
                <w:rFonts w:ascii="Arial" w:hAnsi="Arial" w:cs="Arial"/>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5E15FC68">
            <w:pPr>
              <w:jc w:val="center"/>
              <w:rPr>
                <w:rFonts w:ascii="Arial" w:hAnsi="Arial" w:cs="Arial"/>
                <w:sz w:val="24"/>
                <w:szCs w:val="24"/>
              </w:rPr>
            </w:pPr>
            <w:r>
              <w:rPr>
                <w:rFonts w:ascii="Arial" w:hAnsi="Arial" w:cs="Arial"/>
              </w:rPr>
              <w:t>10</w:t>
            </w:r>
          </w:p>
        </w:tc>
      </w:tr>
      <w:tr w14:paraId="7A1FC71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E62092A">
            <w:pPr>
              <w:rPr>
                <w:rFonts w:ascii="Arial" w:hAnsi="Arial" w:cs="Arial"/>
                <w:color w:val="000000"/>
              </w:rPr>
            </w:pPr>
            <w:r>
              <w:rPr>
                <w:rFonts w:hint="eastAsia" w:ascii="Arial" w:cs="Arial"/>
                <w:color w:val="000000"/>
              </w:rPr>
              <w:t>异性灌体模具</w:t>
            </w:r>
          </w:p>
        </w:tc>
        <w:tc>
          <w:tcPr>
            <w:tcW w:w="3374" w:type="dxa"/>
            <w:tcBorders>
              <w:top w:val="single" w:color="000000" w:sz="4" w:space="0"/>
              <w:left w:val="single" w:color="000000" w:sz="4" w:space="0"/>
              <w:bottom w:val="single" w:color="000000" w:sz="4" w:space="0"/>
              <w:right w:val="single" w:color="000000" w:sz="4" w:space="0"/>
            </w:tcBorders>
            <w:vAlign w:val="center"/>
          </w:tcPr>
          <w:p w14:paraId="4FFE1A6D">
            <w:pPr>
              <w:rPr>
                <w:rFonts w:ascii="Arial" w:hAnsi="Arial" w:cs="Arial"/>
                <w:color w:val="000000"/>
              </w:rPr>
            </w:pPr>
            <w:r>
              <w:rPr>
                <w:rFonts w:hint="eastAsia" w:ascii="Arial" w:cs="Arial"/>
                <w:color w:val="000000"/>
              </w:rPr>
              <w:t>罐体</w:t>
            </w:r>
          </w:p>
        </w:tc>
        <w:tc>
          <w:tcPr>
            <w:tcW w:w="485" w:type="dxa"/>
            <w:tcBorders>
              <w:top w:val="single" w:color="000000" w:sz="4" w:space="0"/>
              <w:left w:val="single" w:color="000000" w:sz="4" w:space="0"/>
              <w:bottom w:val="single" w:color="000000" w:sz="4" w:space="0"/>
              <w:right w:val="single" w:color="000000" w:sz="4" w:space="0"/>
            </w:tcBorders>
            <w:vAlign w:val="center"/>
          </w:tcPr>
          <w:p w14:paraId="38A5A4C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CCB604A">
            <w:pPr>
              <w:jc w:val="center"/>
              <w:rPr>
                <w:rFonts w:ascii="Arial" w:hAnsi="Arial" w:cs="Arial"/>
                <w:color w:val="000000"/>
              </w:rPr>
            </w:pPr>
            <w:r>
              <w:rPr>
                <w:rFonts w:ascii="Arial" w:hAnsi="Arial" w:cs="Arial"/>
                <w:color w:val="000000"/>
              </w:rPr>
              <w:t>2016</w:t>
            </w:r>
          </w:p>
        </w:tc>
        <w:tc>
          <w:tcPr>
            <w:tcW w:w="1903" w:type="dxa"/>
            <w:tcBorders>
              <w:top w:val="single" w:color="000000" w:sz="4" w:space="0"/>
              <w:left w:val="single" w:color="000000" w:sz="4" w:space="0"/>
              <w:bottom w:val="single" w:color="000000" w:sz="4" w:space="0"/>
              <w:right w:val="single" w:color="000000" w:sz="4" w:space="0"/>
            </w:tcBorders>
            <w:vAlign w:val="center"/>
          </w:tcPr>
          <w:p w14:paraId="6BC7FE49">
            <w:pPr>
              <w:jc w:val="center"/>
              <w:rPr>
                <w:rFonts w:ascii="Arial" w:hAnsi="Arial" w:cs="Arial"/>
                <w:color w:val="000000"/>
              </w:rPr>
            </w:pPr>
            <w:r>
              <w:rPr>
                <w:rFonts w:ascii="Arial" w:hAnsi="Arial" w:cs="Arial"/>
                <w:color w:val="000000"/>
              </w:rPr>
              <w:t>10</w:t>
            </w:r>
          </w:p>
        </w:tc>
      </w:tr>
      <w:tr w14:paraId="54AC8B2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D7780B4">
            <w:pPr>
              <w:rPr>
                <w:rFonts w:ascii="Arial" w:hAnsi="Arial" w:cs="Arial"/>
                <w:sz w:val="24"/>
                <w:szCs w:val="24"/>
              </w:rPr>
            </w:pPr>
            <w:r>
              <w:rPr>
                <w:rFonts w:hint="eastAsia" w:ascii="Arial" w:cs="Arial"/>
              </w:rPr>
              <w:t>组织匀浆机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04AB68A3">
            <w:pPr>
              <w:rPr>
                <w:rFonts w:ascii="Arial" w:hAnsi="Arial" w:cs="Arial"/>
                <w:sz w:val="24"/>
                <w:szCs w:val="24"/>
              </w:rPr>
            </w:pPr>
            <w:r>
              <w:rPr>
                <w:rFonts w:ascii="Arial" w:hAnsi="Arial" w:cs="Arial"/>
              </w:rPr>
              <w:t>T10BS25</w:t>
            </w:r>
          </w:p>
        </w:tc>
        <w:tc>
          <w:tcPr>
            <w:tcW w:w="485" w:type="dxa"/>
            <w:tcBorders>
              <w:top w:val="single" w:color="000000" w:sz="4" w:space="0"/>
              <w:left w:val="single" w:color="000000" w:sz="4" w:space="0"/>
              <w:bottom w:val="single" w:color="000000" w:sz="4" w:space="0"/>
              <w:right w:val="single" w:color="000000" w:sz="4" w:space="0"/>
            </w:tcBorders>
            <w:vAlign w:val="center"/>
          </w:tcPr>
          <w:p w14:paraId="2B69F30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48A7F5E">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12F5BBB1">
            <w:pPr>
              <w:jc w:val="center"/>
              <w:rPr>
                <w:rFonts w:ascii="Arial" w:hAnsi="Arial" w:cs="Arial"/>
                <w:sz w:val="24"/>
                <w:szCs w:val="24"/>
              </w:rPr>
            </w:pPr>
            <w:r>
              <w:rPr>
                <w:rFonts w:ascii="Arial" w:hAnsi="Arial" w:cs="Arial"/>
              </w:rPr>
              <w:t>10</w:t>
            </w:r>
          </w:p>
        </w:tc>
      </w:tr>
      <w:tr w14:paraId="3BDFBD1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27E89E8">
            <w:pPr>
              <w:rPr>
                <w:rFonts w:ascii="Arial" w:hAnsi="Arial" w:cs="Arial"/>
                <w:color w:val="000000"/>
              </w:rPr>
            </w:pPr>
            <w:r>
              <w:rPr>
                <w:rFonts w:hint="eastAsia" w:ascii="Arial" w:cs="Arial"/>
                <w:color w:val="000000"/>
              </w:rPr>
              <w:t>异性罐体模具</w:t>
            </w:r>
          </w:p>
        </w:tc>
        <w:tc>
          <w:tcPr>
            <w:tcW w:w="3374" w:type="dxa"/>
            <w:tcBorders>
              <w:top w:val="single" w:color="000000" w:sz="4" w:space="0"/>
              <w:left w:val="single" w:color="000000" w:sz="4" w:space="0"/>
              <w:bottom w:val="single" w:color="000000" w:sz="4" w:space="0"/>
              <w:right w:val="single" w:color="000000" w:sz="4" w:space="0"/>
            </w:tcBorders>
            <w:vAlign w:val="center"/>
          </w:tcPr>
          <w:p w14:paraId="386252F2">
            <w:pPr>
              <w:rPr>
                <w:rFonts w:ascii="Arial" w:hAnsi="Arial" w:cs="Arial"/>
                <w:color w:val="000000"/>
              </w:rPr>
            </w:pPr>
            <w:r>
              <w:rPr>
                <w:rFonts w:hint="eastAsia" w:ascii="Arial" w:cs="Arial"/>
                <w:color w:val="000000"/>
              </w:rPr>
              <w:t>罐体</w:t>
            </w:r>
          </w:p>
        </w:tc>
        <w:tc>
          <w:tcPr>
            <w:tcW w:w="485" w:type="dxa"/>
            <w:tcBorders>
              <w:top w:val="single" w:color="000000" w:sz="4" w:space="0"/>
              <w:left w:val="single" w:color="000000" w:sz="4" w:space="0"/>
              <w:bottom w:val="single" w:color="000000" w:sz="4" w:space="0"/>
              <w:right w:val="single" w:color="000000" w:sz="4" w:space="0"/>
            </w:tcBorders>
            <w:vAlign w:val="center"/>
          </w:tcPr>
          <w:p w14:paraId="279D668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103D67B">
            <w:pPr>
              <w:jc w:val="center"/>
              <w:rPr>
                <w:rFonts w:ascii="Arial" w:hAnsi="Arial" w:cs="Arial"/>
                <w:color w:val="000000"/>
              </w:rPr>
            </w:pPr>
            <w:r>
              <w:rPr>
                <w:rFonts w:ascii="Arial" w:hAnsi="Arial" w:cs="Arial"/>
                <w:color w:val="000000"/>
              </w:rPr>
              <w:t>2016</w:t>
            </w:r>
          </w:p>
        </w:tc>
        <w:tc>
          <w:tcPr>
            <w:tcW w:w="1903" w:type="dxa"/>
            <w:tcBorders>
              <w:top w:val="single" w:color="000000" w:sz="4" w:space="0"/>
              <w:left w:val="single" w:color="000000" w:sz="4" w:space="0"/>
              <w:bottom w:val="single" w:color="000000" w:sz="4" w:space="0"/>
              <w:right w:val="single" w:color="000000" w:sz="4" w:space="0"/>
            </w:tcBorders>
            <w:vAlign w:val="center"/>
          </w:tcPr>
          <w:p w14:paraId="56CB12E8">
            <w:pPr>
              <w:jc w:val="center"/>
              <w:rPr>
                <w:rFonts w:ascii="Arial" w:hAnsi="Arial" w:cs="Arial"/>
                <w:color w:val="000000"/>
              </w:rPr>
            </w:pPr>
            <w:r>
              <w:rPr>
                <w:rFonts w:ascii="Arial" w:hAnsi="Arial" w:cs="Arial"/>
                <w:color w:val="000000"/>
              </w:rPr>
              <w:t>10</w:t>
            </w:r>
          </w:p>
        </w:tc>
      </w:tr>
      <w:tr w14:paraId="512D70D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C84C63A">
            <w:pPr>
              <w:rPr>
                <w:rFonts w:ascii="Arial" w:hAnsi="Arial" w:cs="Arial"/>
                <w:color w:val="000000"/>
              </w:rPr>
            </w:pPr>
            <w:r>
              <w:rPr>
                <w:rFonts w:hint="eastAsia" w:ascii="Arial" w:cs="Arial"/>
                <w:color w:val="000000"/>
              </w:rPr>
              <w:t>其它健身健美训练器械</w:t>
            </w:r>
            <w:r>
              <w:rPr>
                <w:rFonts w:ascii="Arial" w:hAnsi="Arial" w:cs="Arial"/>
                <w:color w:val="000000"/>
              </w:rPr>
              <w:t>(</w:t>
            </w:r>
            <w:r>
              <w:rPr>
                <w:rFonts w:hint="eastAsia" w:ascii="Arial" w:cs="Arial"/>
                <w:color w:val="000000"/>
              </w:rPr>
              <w:t>核心力量腹肌练习椅</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09D8ECC8">
            <w:pPr>
              <w:rPr>
                <w:rFonts w:ascii="Arial" w:hAnsi="Arial" w:cs="Arial"/>
                <w:color w:val="000000"/>
              </w:rPr>
            </w:pPr>
            <w:r>
              <w:rPr>
                <w:rFonts w:ascii="Arial" w:hAnsi="Arial" w:cs="Arial"/>
                <w:color w:val="000000"/>
              </w:rPr>
              <w:t>6228-PS</w:t>
            </w:r>
          </w:p>
        </w:tc>
        <w:tc>
          <w:tcPr>
            <w:tcW w:w="485" w:type="dxa"/>
            <w:tcBorders>
              <w:top w:val="single" w:color="000000" w:sz="4" w:space="0"/>
              <w:left w:val="single" w:color="000000" w:sz="4" w:space="0"/>
              <w:bottom w:val="single" w:color="000000" w:sz="4" w:space="0"/>
              <w:right w:val="single" w:color="000000" w:sz="4" w:space="0"/>
            </w:tcBorders>
            <w:vAlign w:val="center"/>
          </w:tcPr>
          <w:p w14:paraId="2E8BDB7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B08EB1F">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5D1A2523">
            <w:pPr>
              <w:jc w:val="center"/>
              <w:rPr>
                <w:rFonts w:ascii="Arial" w:hAnsi="Arial" w:cs="Arial"/>
                <w:color w:val="000000"/>
              </w:rPr>
            </w:pPr>
            <w:r>
              <w:rPr>
                <w:rFonts w:ascii="Arial" w:hAnsi="Arial" w:cs="Arial"/>
                <w:color w:val="000000"/>
              </w:rPr>
              <w:t>10</w:t>
            </w:r>
          </w:p>
        </w:tc>
      </w:tr>
      <w:tr w14:paraId="43BB9F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A437FD8">
            <w:pPr>
              <w:rPr>
                <w:rFonts w:ascii="Arial" w:hAnsi="Arial" w:cs="Arial"/>
                <w:sz w:val="24"/>
                <w:szCs w:val="24"/>
              </w:rPr>
            </w:pPr>
            <w:r>
              <w:rPr>
                <w:rFonts w:hint="eastAsia" w:ascii="Arial" w:cs="Arial"/>
              </w:rPr>
              <w:t>脊柱矫正器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E1C2C53">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57DDA1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D0C5967">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30360123">
            <w:pPr>
              <w:jc w:val="center"/>
              <w:rPr>
                <w:rFonts w:ascii="Arial" w:hAnsi="Arial" w:cs="Arial"/>
                <w:sz w:val="24"/>
                <w:szCs w:val="24"/>
              </w:rPr>
            </w:pPr>
            <w:r>
              <w:rPr>
                <w:rFonts w:ascii="Arial" w:hAnsi="Arial" w:cs="Arial"/>
              </w:rPr>
              <w:t>9</w:t>
            </w:r>
          </w:p>
        </w:tc>
      </w:tr>
      <w:tr w14:paraId="13212E5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3F9F0F6">
            <w:pPr>
              <w:rPr>
                <w:rFonts w:ascii="Arial" w:hAnsi="Arial" w:cs="Arial"/>
                <w:color w:val="000000"/>
              </w:rPr>
            </w:pPr>
            <w:r>
              <w:rPr>
                <w:rFonts w:hint="eastAsia" w:ascii="Arial" w:cs="Arial"/>
                <w:color w:val="000000"/>
              </w:rPr>
              <w:t>吸污泵</w:t>
            </w:r>
          </w:p>
        </w:tc>
        <w:tc>
          <w:tcPr>
            <w:tcW w:w="3374" w:type="dxa"/>
            <w:tcBorders>
              <w:top w:val="single" w:color="000000" w:sz="4" w:space="0"/>
              <w:left w:val="single" w:color="000000" w:sz="4" w:space="0"/>
              <w:bottom w:val="single" w:color="000000" w:sz="4" w:space="0"/>
              <w:right w:val="single" w:color="000000" w:sz="4" w:space="0"/>
            </w:tcBorders>
            <w:vAlign w:val="center"/>
          </w:tcPr>
          <w:p w14:paraId="34D61AC7">
            <w:pPr>
              <w:rPr>
                <w:rFonts w:ascii="Arial" w:hAnsi="Arial" w:cs="Arial"/>
                <w:color w:val="000000"/>
              </w:rPr>
            </w:pPr>
            <w:r>
              <w:rPr>
                <w:rFonts w:ascii="Arial" w:hAnsi="Arial" w:cs="Arial"/>
                <w:color w:val="000000"/>
              </w:rPr>
              <w:t>SPII</w:t>
            </w:r>
          </w:p>
        </w:tc>
        <w:tc>
          <w:tcPr>
            <w:tcW w:w="485" w:type="dxa"/>
            <w:tcBorders>
              <w:top w:val="single" w:color="000000" w:sz="4" w:space="0"/>
              <w:left w:val="single" w:color="000000" w:sz="4" w:space="0"/>
              <w:bottom w:val="single" w:color="000000" w:sz="4" w:space="0"/>
              <w:right w:val="single" w:color="000000" w:sz="4" w:space="0"/>
            </w:tcBorders>
            <w:vAlign w:val="center"/>
          </w:tcPr>
          <w:p w14:paraId="2163F291">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6CE2EFE">
            <w:pPr>
              <w:jc w:val="center"/>
              <w:rPr>
                <w:rFonts w:ascii="Arial" w:hAnsi="Arial" w:cs="Arial"/>
                <w:color w:val="000000"/>
              </w:rPr>
            </w:pPr>
            <w:r>
              <w:rPr>
                <w:rFonts w:ascii="Arial" w:hAnsi="Arial" w:cs="Arial"/>
                <w:color w:val="000000"/>
              </w:rPr>
              <w:t>2005</w:t>
            </w:r>
          </w:p>
        </w:tc>
        <w:tc>
          <w:tcPr>
            <w:tcW w:w="1903" w:type="dxa"/>
            <w:tcBorders>
              <w:top w:val="single" w:color="000000" w:sz="4" w:space="0"/>
              <w:left w:val="single" w:color="000000" w:sz="4" w:space="0"/>
              <w:bottom w:val="single" w:color="000000" w:sz="4" w:space="0"/>
              <w:right w:val="single" w:color="000000" w:sz="4" w:space="0"/>
            </w:tcBorders>
            <w:vAlign w:val="center"/>
          </w:tcPr>
          <w:p w14:paraId="3A2D8B77">
            <w:pPr>
              <w:jc w:val="center"/>
              <w:rPr>
                <w:rFonts w:ascii="Arial" w:hAnsi="Arial" w:cs="Arial"/>
                <w:color w:val="000000"/>
              </w:rPr>
            </w:pPr>
            <w:r>
              <w:rPr>
                <w:rFonts w:ascii="Arial" w:hAnsi="Arial" w:cs="Arial"/>
                <w:color w:val="000000"/>
              </w:rPr>
              <w:t>9</w:t>
            </w:r>
          </w:p>
        </w:tc>
      </w:tr>
      <w:tr w14:paraId="3AE37C7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7C1E9BF">
            <w:pPr>
              <w:rPr>
                <w:rFonts w:ascii="Arial" w:hAnsi="Arial" w:cs="Arial"/>
                <w:color w:val="000000"/>
              </w:rPr>
            </w:pPr>
            <w:r>
              <w:rPr>
                <w:rFonts w:hint="eastAsia" w:ascii="Arial" w:cs="Arial"/>
                <w:color w:val="000000"/>
              </w:rPr>
              <w:t>扩音设备</w:t>
            </w:r>
          </w:p>
        </w:tc>
        <w:tc>
          <w:tcPr>
            <w:tcW w:w="3374" w:type="dxa"/>
            <w:tcBorders>
              <w:top w:val="single" w:color="000000" w:sz="4" w:space="0"/>
              <w:left w:val="single" w:color="000000" w:sz="4" w:space="0"/>
              <w:bottom w:val="single" w:color="000000" w:sz="4" w:space="0"/>
              <w:right w:val="single" w:color="000000" w:sz="4" w:space="0"/>
            </w:tcBorders>
            <w:vAlign w:val="center"/>
          </w:tcPr>
          <w:p w14:paraId="0C5B5B6F">
            <w:pPr>
              <w:rPr>
                <w:rFonts w:ascii="Arial" w:hAnsi="Arial" w:cs="Arial"/>
                <w:color w:val="000000"/>
              </w:rPr>
            </w:pPr>
            <w:r>
              <w:rPr>
                <w:rFonts w:ascii="Arial" w:hAnsi="Arial" w:cs="Arial"/>
                <w:color w:val="000000"/>
              </w:rPr>
              <w:t>PA-1188</w:t>
            </w:r>
          </w:p>
        </w:tc>
        <w:tc>
          <w:tcPr>
            <w:tcW w:w="485" w:type="dxa"/>
            <w:tcBorders>
              <w:top w:val="single" w:color="000000" w:sz="4" w:space="0"/>
              <w:left w:val="single" w:color="000000" w:sz="4" w:space="0"/>
              <w:bottom w:val="single" w:color="000000" w:sz="4" w:space="0"/>
              <w:right w:val="single" w:color="000000" w:sz="4" w:space="0"/>
            </w:tcBorders>
            <w:vAlign w:val="center"/>
          </w:tcPr>
          <w:p w14:paraId="4B0350E7">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2E04662">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572B6A34">
            <w:pPr>
              <w:jc w:val="center"/>
              <w:rPr>
                <w:rFonts w:ascii="Arial" w:hAnsi="Arial" w:cs="Arial"/>
                <w:color w:val="000000"/>
              </w:rPr>
            </w:pPr>
            <w:r>
              <w:rPr>
                <w:rFonts w:ascii="Arial" w:hAnsi="Arial" w:cs="Arial"/>
                <w:color w:val="000000"/>
              </w:rPr>
              <w:t>9</w:t>
            </w:r>
          </w:p>
        </w:tc>
      </w:tr>
      <w:tr w14:paraId="7F6BBBA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C4B1088">
            <w:pPr>
              <w:rPr>
                <w:rFonts w:ascii="Arial" w:hAnsi="Arial" w:cs="Arial"/>
                <w:sz w:val="24"/>
                <w:szCs w:val="24"/>
              </w:rPr>
            </w:pPr>
            <w:r>
              <w:rPr>
                <w:rFonts w:hint="eastAsia" w:ascii="Arial" w:cs="Arial"/>
              </w:rPr>
              <w:t>经络促通仪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A05FAA0">
            <w:pPr>
              <w:rPr>
                <w:rFonts w:ascii="Arial" w:hAnsi="Arial" w:cs="Arial"/>
                <w:sz w:val="24"/>
                <w:szCs w:val="24"/>
              </w:rPr>
            </w:pPr>
            <w:r>
              <w:rPr>
                <w:rFonts w:ascii="Arial" w:hAnsi="Arial" w:cs="Arial"/>
              </w:rPr>
              <w:t>HQHY/EA-F20A</w:t>
            </w:r>
          </w:p>
        </w:tc>
        <w:tc>
          <w:tcPr>
            <w:tcW w:w="485" w:type="dxa"/>
            <w:tcBorders>
              <w:top w:val="single" w:color="000000" w:sz="4" w:space="0"/>
              <w:left w:val="single" w:color="000000" w:sz="4" w:space="0"/>
              <w:bottom w:val="single" w:color="000000" w:sz="4" w:space="0"/>
              <w:right w:val="single" w:color="000000" w:sz="4" w:space="0"/>
            </w:tcBorders>
            <w:vAlign w:val="center"/>
          </w:tcPr>
          <w:p w14:paraId="77CFF610">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1707B51E">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549BC16">
            <w:pPr>
              <w:jc w:val="center"/>
              <w:rPr>
                <w:rFonts w:ascii="Arial" w:hAnsi="Arial" w:cs="Arial"/>
                <w:sz w:val="24"/>
                <w:szCs w:val="24"/>
              </w:rPr>
            </w:pPr>
            <w:r>
              <w:rPr>
                <w:rFonts w:ascii="Arial" w:hAnsi="Arial" w:cs="Arial"/>
              </w:rPr>
              <w:t>9</w:t>
            </w:r>
          </w:p>
        </w:tc>
      </w:tr>
      <w:tr w14:paraId="01F9A3E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3D1FE14">
            <w:pPr>
              <w:rPr>
                <w:rFonts w:ascii="Arial" w:hAnsi="Arial" w:cs="Arial"/>
                <w:sz w:val="24"/>
                <w:szCs w:val="24"/>
              </w:rPr>
            </w:pPr>
            <w:r>
              <w:rPr>
                <w:rFonts w:hint="eastAsia" w:ascii="Arial" w:cs="Arial"/>
              </w:rPr>
              <w:t>电子天平</w:t>
            </w:r>
          </w:p>
        </w:tc>
        <w:tc>
          <w:tcPr>
            <w:tcW w:w="3374" w:type="dxa"/>
            <w:tcBorders>
              <w:top w:val="single" w:color="000000" w:sz="4" w:space="0"/>
              <w:left w:val="single" w:color="000000" w:sz="4" w:space="0"/>
              <w:bottom w:val="single" w:color="000000" w:sz="4" w:space="0"/>
              <w:right w:val="single" w:color="000000" w:sz="4" w:space="0"/>
            </w:tcBorders>
            <w:vAlign w:val="center"/>
          </w:tcPr>
          <w:p w14:paraId="2D63B657">
            <w:pPr>
              <w:rPr>
                <w:rFonts w:ascii="Arial" w:hAnsi="Arial" w:cs="Arial"/>
                <w:sz w:val="24"/>
                <w:szCs w:val="24"/>
              </w:rPr>
            </w:pPr>
            <w:r>
              <w:rPr>
                <w:rFonts w:ascii="Arial" w:hAnsi="Arial" w:cs="Arial"/>
              </w:rPr>
              <w:t>TP-214</w:t>
            </w:r>
          </w:p>
        </w:tc>
        <w:tc>
          <w:tcPr>
            <w:tcW w:w="485" w:type="dxa"/>
            <w:tcBorders>
              <w:top w:val="single" w:color="000000" w:sz="4" w:space="0"/>
              <w:left w:val="single" w:color="000000" w:sz="4" w:space="0"/>
              <w:bottom w:val="single" w:color="000000" w:sz="4" w:space="0"/>
              <w:right w:val="single" w:color="000000" w:sz="4" w:space="0"/>
            </w:tcBorders>
            <w:vAlign w:val="center"/>
          </w:tcPr>
          <w:p w14:paraId="161C9FD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74769DA">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382FD444">
            <w:pPr>
              <w:jc w:val="center"/>
              <w:rPr>
                <w:rFonts w:ascii="Arial" w:hAnsi="Arial" w:cs="Arial"/>
                <w:sz w:val="24"/>
                <w:szCs w:val="24"/>
              </w:rPr>
            </w:pPr>
            <w:r>
              <w:rPr>
                <w:rFonts w:ascii="Arial" w:hAnsi="Arial" w:cs="Arial"/>
              </w:rPr>
              <w:t>9</w:t>
            </w:r>
          </w:p>
        </w:tc>
      </w:tr>
      <w:tr w14:paraId="72F7BD1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2B24395">
            <w:pPr>
              <w:rPr>
                <w:rFonts w:ascii="Arial" w:hAnsi="Arial" w:cs="Arial"/>
                <w:color w:val="000000"/>
              </w:rPr>
            </w:pPr>
            <w:r>
              <w:rPr>
                <w:rFonts w:hint="eastAsia" w:ascii="Arial" w:cs="Arial"/>
                <w:color w:val="000000"/>
              </w:rPr>
              <w:t>其它健身健美训练器械</w:t>
            </w:r>
            <w:r>
              <w:rPr>
                <w:rFonts w:ascii="Arial" w:hAnsi="Arial" w:cs="Arial"/>
                <w:color w:val="000000"/>
              </w:rPr>
              <w:t>(</w:t>
            </w:r>
            <w:r>
              <w:rPr>
                <w:rFonts w:hint="eastAsia" w:ascii="Arial" w:cs="Arial"/>
                <w:color w:val="000000"/>
              </w:rPr>
              <w:t>核心力量训练平椅</w:t>
            </w:r>
            <w:r>
              <w:rPr>
                <w:rFonts w:ascii="Arial" w:hAnsi="Arial" w:cs="Arial"/>
                <w:color w:val="000000"/>
              </w:rPr>
              <w:t>)</w:t>
            </w:r>
          </w:p>
        </w:tc>
        <w:tc>
          <w:tcPr>
            <w:tcW w:w="3374" w:type="dxa"/>
            <w:tcBorders>
              <w:top w:val="single" w:color="000000" w:sz="4" w:space="0"/>
              <w:left w:val="single" w:color="000000" w:sz="4" w:space="0"/>
              <w:bottom w:val="single" w:color="000000" w:sz="4" w:space="0"/>
              <w:right w:val="single" w:color="000000" w:sz="4" w:space="0"/>
            </w:tcBorders>
            <w:vAlign w:val="center"/>
          </w:tcPr>
          <w:p w14:paraId="27A559BC">
            <w:pPr>
              <w:rPr>
                <w:rFonts w:ascii="Arial" w:hAnsi="Arial" w:cs="Arial"/>
                <w:color w:val="000000"/>
              </w:rPr>
            </w:pPr>
            <w:r>
              <w:rPr>
                <w:rFonts w:ascii="Arial" w:hAnsi="Arial" w:cs="Arial"/>
                <w:color w:val="000000"/>
              </w:rPr>
              <w:t>5528-PS</w:t>
            </w:r>
          </w:p>
        </w:tc>
        <w:tc>
          <w:tcPr>
            <w:tcW w:w="485" w:type="dxa"/>
            <w:tcBorders>
              <w:top w:val="single" w:color="000000" w:sz="4" w:space="0"/>
              <w:left w:val="single" w:color="000000" w:sz="4" w:space="0"/>
              <w:bottom w:val="single" w:color="000000" w:sz="4" w:space="0"/>
              <w:right w:val="single" w:color="000000" w:sz="4" w:space="0"/>
            </w:tcBorders>
            <w:vAlign w:val="center"/>
          </w:tcPr>
          <w:p w14:paraId="1EEB3B1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63D8767">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0EFF6A05">
            <w:pPr>
              <w:jc w:val="center"/>
              <w:rPr>
                <w:rFonts w:ascii="Arial" w:hAnsi="Arial" w:cs="Arial"/>
                <w:color w:val="000000"/>
              </w:rPr>
            </w:pPr>
            <w:r>
              <w:rPr>
                <w:rFonts w:ascii="Arial" w:hAnsi="Arial" w:cs="Arial"/>
                <w:color w:val="000000"/>
              </w:rPr>
              <w:t>8</w:t>
            </w:r>
          </w:p>
        </w:tc>
      </w:tr>
      <w:tr w14:paraId="240A597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9091E01">
            <w:pPr>
              <w:rPr>
                <w:rFonts w:ascii="Arial" w:hAnsi="Arial" w:cs="Arial"/>
                <w:color w:val="000000"/>
              </w:rPr>
            </w:pPr>
            <w:r>
              <w:rPr>
                <w:rFonts w:hint="eastAsia" w:ascii="Arial" w:cs="Arial"/>
                <w:color w:val="000000"/>
              </w:rPr>
              <w:t>配重式排球柱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629CD875">
            <w:pPr>
              <w:rPr>
                <w:rFonts w:ascii="Arial" w:hAnsi="Arial" w:cs="Arial"/>
                <w:color w:val="000000"/>
              </w:rPr>
            </w:pPr>
            <w:r>
              <w:rPr>
                <w:rFonts w:ascii="Arial" w:hAnsi="Arial" w:cs="Arial"/>
                <w:color w:val="000000"/>
              </w:rPr>
              <w:t>PPZ-1</w:t>
            </w:r>
          </w:p>
        </w:tc>
        <w:tc>
          <w:tcPr>
            <w:tcW w:w="485" w:type="dxa"/>
            <w:tcBorders>
              <w:top w:val="single" w:color="000000" w:sz="4" w:space="0"/>
              <w:left w:val="single" w:color="000000" w:sz="4" w:space="0"/>
              <w:bottom w:val="single" w:color="000000" w:sz="4" w:space="0"/>
              <w:right w:val="single" w:color="000000" w:sz="4" w:space="0"/>
            </w:tcBorders>
            <w:vAlign w:val="center"/>
          </w:tcPr>
          <w:p w14:paraId="41A59CC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4EAE1E1">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7C886C10">
            <w:pPr>
              <w:jc w:val="center"/>
              <w:rPr>
                <w:rFonts w:ascii="Arial" w:hAnsi="Arial" w:cs="Arial"/>
                <w:color w:val="000000"/>
              </w:rPr>
            </w:pPr>
            <w:r>
              <w:rPr>
                <w:rFonts w:ascii="Arial" w:hAnsi="Arial" w:cs="Arial"/>
                <w:color w:val="000000"/>
              </w:rPr>
              <w:t>8</w:t>
            </w:r>
          </w:p>
        </w:tc>
      </w:tr>
      <w:tr w14:paraId="1517FD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1383B2D">
            <w:pPr>
              <w:rPr>
                <w:rFonts w:ascii="Arial" w:hAnsi="Arial" w:cs="Arial"/>
                <w:sz w:val="24"/>
                <w:szCs w:val="24"/>
              </w:rPr>
            </w:pPr>
            <w:r>
              <w:rPr>
                <w:rFonts w:hint="eastAsia" w:ascii="Arial" w:cs="Arial"/>
              </w:rPr>
              <w:t>电脑中频治疗仪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1033E48">
            <w:pPr>
              <w:rPr>
                <w:rFonts w:ascii="Arial" w:hAnsi="Arial" w:cs="Arial"/>
                <w:sz w:val="24"/>
                <w:szCs w:val="24"/>
              </w:rPr>
            </w:pPr>
            <w:r>
              <w:rPr>
                <w:rFonts w:ascii="Arial" w:hAnsi="Arial" w:cs="Arial"/>
              </w:rPr>
              <w:t>YKL-C</w:t>
            </w:r>
          </w:p>
        </w:tc>
        <w:tc>
          <w:tcPr>
            <w:tcW w:w="485" w:type="dxa"/>
            <w:tcBorders>
              <w:top w:val="single" w:color="000000" w:sz="4" w:space="0"/>
              <w:left w:val="single" w:color="000000" w:sz="4" w:space="0"/>
              <w:bottom w:val="single" w:color="000000" w:sz="4" w:space="0"/>
              <w:right w:val="single" w:color="000000" w:sz="4" w:space="0"/>
            </w:tcBorders>
            <w:vAlign w:val="center"/>
          </w:tcPr>
          <w:p w14:paraId="5C62202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8017A18">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12ABEFF">
            <w:pPr>
              <w:jc w:val="center"/>
              <w:rPr>
                <w:rFonts w:ascii="Arial" w:hAnsi="Arial" w:cs="Arial"/>
                <w:sz w:val="24"/>
                <w:szCs w:val="24"/>
              </w:rPr>
            </w:pPr>
            <w:r>
              <w:rPr>
                <w:rFonts w:ascii="Arial" w:hAnsi="Arial" w:cs="Arial"/>
              </w:rPr>
              <w:t>8</w:t>
            </w:r>
          </w:p>
        </w:tc>
      </w:tr>
      <w:tr w14:paraId="29AAECA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ED20B17">
            <w:pPr>
              <w:rPr>
                <w:rFonts w:ascii="Arial" w:hAnsi="Arial" w:cs="Arial"/>
                <w:sz w:val="24"/>
                <w:szCs w:val="24"/>
              </w:rPr>
            </w:pPr>
            <w:r>
              <w:rPr>
                <w:rFonts w:hint="eastAsia" w:ascii="Arial" w:cs="Arial"/>
              </w:rPr>
              <w:t>骨骼肌肉附起止点着色模型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5C56B8AD">
            <w:pPr>
              <w:rPr>
                <w:rFonts w:ascii="Arial" w:hAnsi="Arial" w:cs="Arial"/>
                <w:sz w:val="24"/>
                <w:szCs w:val="24"/>
              </w:rPr>
            </w:pPr>
            <w:r>
              <w:rPr>
                <w:rFonts w:ascii="Arial" w:hAnsi="Arial" w:cs="Arial"/>
              </w:rPr>
              <w:t>SMD0122</w:t>
            </w:r>
          </w:p>
        </w:tc>
        <w:tc>
          <w:tcPr>
            <w:tcW w:w="485" w:type="dxa"/>
            <w:tcBorders>
              <w:top w:val="single" w:color="000000" w:sz="4" w:space="0"/>
              <w:left w:val="single" w:color="000000" w:sz="4" w:space="0"/>
              <w:bottom w:val="single" w:color="000000" w:sz="4" w:space="0"/>
              <w:right w:val="single" w:color="000000" w:sz="4" w:space="0"/>
            </w:tcBorders>
            <w:vAlign w:val="center"/>
          </w:tcPr>
          <w:p w14:paraId="4D8AFC2E">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247AE46D">
            <w:pPr>
              <w:jc w:val="center"/>
              <w:rPr>
                <w:rFonts w:ascii="Arial" w:hAnsi="Arial" w:cs="Arial"/>
                <w:sz w:val="24"/>
                <w:szCs w:val="24"/>
              </w:rPr>
            </w:pPr>
            <w:r>
              <w:rPr>
                <w:rFonts w:ascii="Arial" w:hAnsi="Arial" w:cs="Arial"/>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3955B615">
            <w:pPr>
              <w:jc w:val="center"/>
              <w:rPr>
                <w:rFonts w:ascii="Arial" w:hAnsi="Arial" w:cs="Arial"/>
                <w:sz w:val="24"/>
                <w:szCs w:val="24"/>
              </w:rPr>
            </w:pPr>
            <w:r>
              <w:rPr>
                <w:rFonts w:ascii="Arial" w:hAnsi="Arial" w:cs="Arial"/>
              </w:rPr>
              <w:t>8</w:t>
            </w:r>
          </w:p>
        </w:tc>
      </w:tr>
      <w:tr w14:paraId="0A3B9C7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E96C0A1">
            <w:pPr>
              <w:rPr>
                <w:rFonts w:ascii="Arial" w:hAnsi="Arial" w:cs="Arial"/>
                <w:color w:val="000000"/>
              </w:rPr>
            </w:pPr>
            <w:r>
              <w:rPr>
                <w:rFonts w:hint="eastAsia" w:ascii="Arial" w:cs="Arial"/>
                <w:color w:val="000000"/>
              </w:rPr>
              <w:t>可开降按摩治疗床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5353190D">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9016DF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50BC020">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0163BD3C">
            <w:pPr>
              <w:jc w:val="center"/>
              <w:rPr>
                <w:rFonts w:ascii="Arial" w:hAnsi="Arial" w:cs="Arial"/>
                <w:color w:val="000000"/>
              </w:rPr>
            </w:pPr>
            <w:r>
              <w:rPr>
                <w:rFonts w:ascii="Arial" w:hAnsi="Arial" w:cs="Arial"/>
                <w:color w:val="000000"/>
              </w:rPr>
              <w:t>8</w:t>
            </w:r>
          </w:p>
        </w:tc>
      </w:tr>
      <w:tr w14:paraId="491AC1A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274864B">
            <w:pPr>
              <w:rPr>
                <w:rFonts w:ascii="Arial" w:hAnsi="Arial" w:cs="Arial"/>
                <w:color w:val="000000"/>
              </w:rPr>
            </w:pPr>
            <w:r>
              <w:rPr>
                <w:rFonts w:hint="eastAsia" w:ascii="Arial" w:cs="Arial"/>
                <w:color w:val="000000"/>
              </w:rPr>
              <w:t>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33B52FDB">
            <w:pPr>
              <w:rPr>
                <w:rFonts w:ascii="Arial" w:hAnsi="Arial" w:cs="Arial"/>
                <w:color w:val="000000"/>
              </w:rPr>
            </w:pPr>
            <w:r>
              <w:rPr>
                <w:rFonts w:ascii="Arial" w:hAnsi="Arial" w:cs="Arial"/>
                <w:color w:val="000000"/>
              </w:rPr>
              <w:t>ZPZ-1</w:t>
            </w:r>
          </w:p>
        </w:tc>
        <w:tc>
          <w:tcPr>
            <w:tcW w:w="485" w:type="dxa"/>
            <w:tcBorders>
              <w:top w:val="single" w:color="000000" w:sz="4" w:space="0"/>
              <w:left w:val="single" w:color="000000" w:sz="4" w:space="0"/>
              <w:bottom w:val="single" w:color="000000" w:sz="4" w:space="0"/>
              <w:right w:val="single" w:color="000000" w:sz="4" w:space="0"/>
            </w:tcBorders>
            <w:vAlign w:val="center"/>
          </w:tcPr>
          <w:p w14:paraId="61EE6F0E">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63843885">
            <w:pPr>
              <w:jc w:val="center"/>
              <w:rPr>
                <w:rFonts w:ascii="Arial" w:hAnsi="Arial" w:cs="Arial"/>
                <w:color w:val="000000"/>
              </w:rPr>
            </w:pPr>
            <w:r>
              <w:rPr>
                <w:rFonts w:ascii="Arial" w:hAnsi="Arial" w:cs="Arial"/>
                <w:color w:val="000000"/>
              </w:rPr>
              <w:t>2000</w:t>
            </w:r>
          </w:p>
        </w:tc>
        <w:tc>
          <w:tcPr>
            <w:tcW w:w="1903" w:type="dxa"/>
            <w:tcBorders>
              <w:top w:val="single" w:color="000000" w:sz="4" w:space="0"/>
              <w:left w:val="single" w:color="000000" w:sz="4" w:space="0"/>
              <w:bottom w:val="single" w:color="000000" w:sz="4" w:space="0"/>
              <w:right w:val="single" w:color="000000" w:sz="4" w:space="0"/>
            </w:tcBorders>
            <w:vAlign w:val="center"/>
          </w:tcPr>
          <w:p w14:paraId="0CD80FE2">
            <w:pPr>
              <w:jc w:val="center"/>
              <w:rPr>
                <w:rFonts w:ascii="Arial" w:hAnsi="Arial" w:cs="Arial"/>
                <w:color w:val="000000"/>
              </w:rPr>
            </w:pPr>
            <w:r>
              <w:rPr>
                <w:rFonts w:ascii="Arial" w:hAnsi="Arial" w:cs="Arial"/>
                <w:color w:val="000000"/>
              </w:rPr>
              <w:t>8</w:t>
            </w:r>
          </w:p>
        </w:tc>
      </w:tr>
      <w:tr w14:paraId="2B4D5D3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0783A74">
            <w:pPr>
              <w:rPr>
                <w:rFonts w:ascii="Arial" w:hAnsi="Arial" w:cs="Arial"/>
                <w:color w:val="000000"/>
              </w:rPr>
            </w:pPr>
            <w:r>
              <w:rPr>
                <w:rFonts w:hint="eastAsia" w:ascii="Arial" w:cs="Arial"/>
                <w:color w:val="000000"/>
              </w:rPr>
              <w:t>双杠</w:t>
            </w:r>
          </w:p>
        </w:tc>
        <w:tc>
          <w:tcPr>
            <w:tcW w:w="3374" w:type="dxa"/>
            <w:tcBorders>
              <w:top w:val="single" w:color="000000" w:sz="4" w:space="0"/>
              <w:left w:val="single" w:color="000000" w:sz="4" w:space="0"/>
              <w:bottom w:val="single" w:color="000000" w:sz="4" w:space="0"/>
              <w:right w:val="single" w:color="000000" w:sz="4" w:space="0"/>
            </w:tcBorders>
            <w:vAlign w:val="center"/>
          </w:tcPr>
          <w:p w14:paraId="60DDF68C">
            <w:pPr>
              <w:rPr>
                <w:rFonts w:ascii="Arial" w:hAnsi="Arial" w:cs="Arial"/>
                <w:color w:val="000000"/>
              </w:rPr>
            </w:pPr>
            <w:r>
              <w:rPr>
                <w:rFonts w:ascii="Arial" w:hAnsi="Arial" w:cs="Arial"/>
                <w:color w:val="000000"/>
              </w:rPr>
              <w:t>A1</w:t>
            </w:r>
          </w:p>
        </w:tc>
        <w:tc>
          <w:tcPr>
            <w:tcW w:w="485" w:type="dxa"/>
            <w:tcBorders>
              <w:top w:val="single" w:color="000000" w:sz="4" w:space="0"/>
              <w:left w:val="single" w:color="000000" w:sz="4" w:space="0"/>
              <w:bottom w:val="single" w:color="000000" w:sz="4" w:space="0"/>
              <w:right w:val="single" w:color="000000" w:sz="4" w:space="0"/>
            </w:tcBorders>
            <w:vAlign w:val="center"/>
          </w:tcPr>
          <w:p w14:paraId="0246D911">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7D93143B">
            <w:pPr>
              <w:jc w:val="center"/>
              <w:rPr>
                <w:rFonts w:ascii="Arial" w:hAnsi="Arial" w:cs="Arial"/>
                <w:color w:val="000000"/>
              </w:rPr>
            </w:pPr>
            <w:r>
              <w:rPr>
                <w:rFonts w:ascii="Arial" w:hAnsi="Arial" w:cs="Arial"/>
                <w:color w:val="000000"/>
              </w:rPr>
              <w:t>2001</w:t>
            </w:r>
          </w:p>
        </w:tc>
        <w:tc>
          <w:tcPr>
            <w:tcW w:w="1903" w:type="dxa"/>
            <w:tcBorders>
              <w:top w:val="single" w:color="000000" w:sz="4" w:space="0"/>
              <w:left w:val="single" w:color="000000" w:sz="4" w:space="0"/>
              <w:bottom w:val="single" w:color="000000" w:sz="4" w:space="0"/>
              <w:right w:val="single" w:color="000000" w:sz="4" w:space="0"/>
            </w:tcBorders>
            <w:vAlign w:val="center"/>
          </w:tcPr>
          <w:p w14:paraId="09E70F81">
            <w:pPr>
              <w:jc w:val="center"/>
              <w:rPr>
                <w:rFonts w:ascii="Arial" w:hAnsi="Arial" w:cs="Arial"/>
                <w:color w:val="000000"/>
              </w:rPr>
            </w:pPr>
            <w:r>
              <w:rPr>
                <w:rFonts w:ascii="Arial" w:hAnsi="Arial" w:cs="Arial"/>
                <w:color w:val="000000"/>
              </w:rPr>
              <w:t>8</w:t>
            </w:r>
          </w:p>
        </w:tc>
      </w:tr>
      <w:tr w14:paraId="49ABECA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DFED7D6">
            <w:pPr>
              <w:rPr>
                <w:rFonts w:ascii="Arial" w:hAnsi="Arial" w:cs="Arial"/>
                <w:color w:val="000000"/>
              </w:rPr>
            </w:pPr>
            <w:r>
              <w:rPr>
                <w:rFonts w:hint="eastAsia" w:ascii="Arial" w:cs="Arial"/>
                <w:color w:val="000000"/>
              </w:rPr>
              <w:t>投影仪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4BB252B">
            <w:pPr>
              <w:rPr>
                <w:rFonts w:ascii="Arial" w:hAnsi="Arial" w:cs="Arial"/>
                <w:color w:val="000000"/>
              </w:rPr>
            </w:pPr>
            <w:r>
              <w:rPr>
                <w:rFonts w:ascii="Arial" w:hAnsi="Arial" w:cs="Arial"/>
                <w:color w:val="000000"/>
              </w:rPr>
              <w:t>VPL-EX274</w:t>
            </w:r>
          </w:p>
        </w:tc>
        <w:tc>
          <w:tcPr>
            <w:tcW w:w="485" w:type="dxa"/>
            <w:tcBorders>
              <w:top w:val="single" w:color="000000" w:sz="4" w:space="0"/>
              <w:left w:val="single" w:color="000000" w:sz="4" w:space="0"/>
              <w:bottom w:val="single" w:color="000000" w:sz="4" w:space="0"/>
              <w:right w:val="single" w:color="000000" w:sz="4" w:space="0"/>
            </w:tcBorders>
            <w:vAlign w:val="center"/>
          </w:tcPr>
          <w:p w14:paraId="3155024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9D952D7">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413C682B">
            <w:pPr>
              <w:jc w:val="center"/>
              <w:rPr>
                <w:rFonts w:ascii="Arial" w:hAnsi="Arial" w:cs="Arial"/>
                <w:color w:val="000000"/>
              </w:rPr>
            </w:pPr>
            <w:r>
              <w:rPr>
                <w:rFonts w:ascii="Arial" w:hAnsi="Arial" w:cs="Arial"/>
                <w:color w:val="000000"/>
              </w:rPr>
              <w:t>8</w:t>
            </w:r>
          </w:p>
        </w:tc>
      </w:tr>
      <w:tr w14:paraId="47870F1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80F3521">
            <w:pPr>
              <w:rPr>
                <w:rFonts w:ascii="Arial" w:hAnsi="Arial" w:cs="Arial"/>
                <w:color w:val="000000"/>
              </w:rPr>
            </w:pPr>
            <w:r>
              <w:rPr>
                <w:rFonts w:hint="eastAsia" w:ascii="Arial" w:cs="Arial"/>
                <w:color w:val="000000"/>
              </w:rPr>
              <w:t>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749AB237">
            <w:pPr>
              <w:rPr>
                <w:rFonts w:ascii="Arial" w:hAnsi="Arial" w:cs="Arial"/>
                <w:color w:val="000000"/>
              </w:rPr>
            </w:pPr>
            <w:r>
              <w:rPr>
                <w:rFonts w:ascii="Arial" w:hAnsi="Arial" w:cs="Arial"/>
                <w:color w:val="000000"/>
              </w:rPr>
              <w:t>HH-120</w:t>
            </w:r>
          </w:p>
        </w:tc>
        <w:tc>
          <w:tcPr>
            <w:tcW w:w="485" w:type="dxa"/>
            <w:tcBorders>
              <w:top w:val="single" w:color="000000" w:sz="4" w:space="0"/>
              <w:left w:val="single" w:color="000000" w:sz="4" w:space="0"/>
              <w:bottom w:val="single" w:color="000000" w:sz="4" w:space="0"/>
              <w:right w:val="single" w:color="000000" w:sz="4" w:space="0"/>
            </w:tcBorders>
            <w:vAlign w:val="center"/>
          </w:tcPr>
          <w:p w14:paraId="25E2D74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CD6EFF4">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6C2E3E3B">
            <w:pPr>
              <w:jc w:val="center"/>
              <w:rPr>
                <w:rFonts w:ascii="Arial" w:hAnsi="Arial" w:cs="Arial"/>
                <w:color w:val="000000"/>
              </w:rPr>
            </w:pPr>
            <w:r>
              <w:rPr>
                <w:rFonts w:ascii="Arial" w:hAnsi="Arial" w:cs="Arial"/>
                <w:color w:val="000000"/>
              </w:rPr>
              <w:t>8</w:t>
            </w:r>
          </w:p>
        </w:tc>
      </w:tr>
      <w:tr w14:paraId="45B5086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F821F8F">
            <w:pPr>
              <w:rPr>
                <w:rFonts w:ascii="Arial" w:hAnsi="Arial" w:cs="Arial"/>
                <w:color w:val="000000"/>
              </w:rPr>
            </w:pPr>
            <w:r>
              <w:rPr>
                <w:rFonts w:hint="eastAsia" w:ascii="Arial" w:cs="Arial"/>
                <w:color w:val="000000"/>
              </w:rPr>
              <w:t>台球设备</w:t>
            </w:r>
          </w:p>
        </w:tc>
        <w:tc>
          <w:tcPr>
            <w:tcW w:w="3374" w:type="dxa"/>
            <w:tcBorders>
              <w:top w:val="single" w:color="000000" w:sz="4" w:space="0"/>
              <w:left w:val="single" w:color="000000" w:sz="4" w:space="0"/>
              <w:bottom w:val="single" w:color="000000" w:sz="4" w:space="0"/>
              <w:right w:val="single" w:color="000000" w:sz="4" w:space="0"/>
            </w:tcBorders>
            <w:vAlign w:val="center"/>
          </w:tcPr>
          <w:p w14:paraId="1A8E5413">
            <w:pPr>
              <w:rPr>
                <w:rFonts w:ascii="Arial" w:hAnsi="Arial" w:cs="Arial"/>
                <w:color w:val="000000"/>
              </w:rPr>
            </w:pPr>
            <w:r>
              <w:rPr>
                <w:rFonts w:ascii="Arial" w:hAnsi="Arial" w:cs="Arial"/>
                <w:color w:val="000000"/>
              </w:rPr>
              <w:t>zs-4-6</w:t>
            </w:r>
          </w:p>
        </w:tc>
        <w:tc>
          <w:tcPr>
            <w:tcW w:w="485" w:type="dxa"/>
            <w:tcBorders>
              <w:top w:val="single" w:color="000000" w:sz="4" w:space="0"/>
              <w:left w:val="single" w:color="000000" w:sz="4" w:space="0"/>
              <w:bottom w:val="single" w:color="000000" w:sz="4" w:space="0"/>
              <w:right w:val="single" w:color="000000" w:sz="4" w:space="0"/>
            </w:tcBorders>
            <w:vAlign w:val="center"/>
          </w:tcPr>
          <w:p w14:paraId="1341AC4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F2E1E72">
            <w:pPr>
              <w:jc w:val="center"/>
              <w:rPr>
                <w:rFonts w:ascii="Arial" w:hAnsi="Arial" w:cs="Arial"/>
                <w:color w:val="000000"/>
              </w:rPr>
            </w:pPr>
            <w:r>
              <w:rPr>
                <w:rFonts w:ascii="Arial" w:hAnsi="Arial" w:cs="Arial"/>
                <w:color w:val="000000"/>
              </w:rPr>
              <w:t>2017</w:t>
            </w:r>
          </w:p>
        </w:tc>
        <w:tc>
          <w:tcPr>
            <w:tcW w:w="1903" w:type="dxa"/>
            <w:tcBorders>
              <w:top w:val="single" w:color="000000" w:sz="4" w:space="0"/>
              <w:left w:val="single" w:color="000000" w:sz="4" w:space="0"/>
              <w:bottom w:val="single" w:color="000000" w:sz="4" w:space="0"/>
              <w:right w:val="single" w:color="000000" w:sz="4" w:space="0"/>
            </w:tcBorders>
            <w:vAlign w:val="center"/>
          </w:tcPr>
          <w:p w14:paraId="5DBBB7F1">
            <w:pPr>
              <w:jc w:val="center"/>
              <w:rPr>
                <w:rFonts w:ascii="Arial" w:hAnsi="Arial" w:cs="Arial"/>
                <w:color w:val="000000"/>
              </w:rPr>
            </w:pPr>
            <w:r>
              <w:rPr>
                <w:rFonts w:ascii="Arial" w:hAnsi="Arial" w:cs="Arial"/>
                <w:color w:val="000000"/>
              </w:rPr>
              <w:t>8</w:t>
            </w:r>
          </w:p>
        </w:tc>
      </w:tr>
      <w:tr w14:paraId="0E15A55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2F88635">
            <w:pPr>
              <w:rPr>
                <w:rFonts w:ascii="Arial" w:hAnsi="Arial" w:cs="Arial"/>
                <w:sz w:val="24"/>
                <w:szCs w:val="24"/>
              </w:rPr>
            </w:pPr>
            <w:r>
              <w:rPr>
                <w:rFonts w:hint="eastAsia" w:ascii="Arial" w:cs="Arial"/>
              </w:rPr>
              <w:t>微波治疗仪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3169618">
            <w:pPr>
              <w:rPr>
                <w:rFonts w:ascii="Arial" w:hAnsi="Arial" w:cs="Arial"/>
                <w:sz w:val="24"/>
                <w:szCs w:val="24"/>
              </w:rPr>
            </w:pPr>
            <w:r>
              <w:rPr>
                <w:rFonts w:ascii="Arial" w:hAnsi="Arial" w:cs="Arial"/>
              </w:rPr>
              <w:t>SPW-IA</w:t>
            </w:r>
          </w:p>
        </w:tc>
        <w:tc>
          <w:tcPr>
            <w:tcW w:w="485" w:type="dxa"/>
            <w:tcBorders>
              <w:top w:val="single" w:color="000000" w:sz="4" w:space="0"/>
              <w:left w:val="single" w:color="000000" w:sz="4" w:space="0"/>
              <w:bottom w:val="single" w:color="000000" w:sz="4" w:space="0"/>
              <w:right w:val="single" w:color="000000" w:sz="4" w:space="0"/>
            </w:tcBorders>
            <w:vAlign w:val="center"/>
          </w:tcPr>
          <w:p w14:paraId="35875B27">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EEA7F22">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79AE8AA">
            <w:pPr>
              <w:jc w:val="center"/>
              <w:rPr>
                <w:rFonts w:ascii="Arial" w:hAnsi="Arial" w:cs="Arial"/>
                <w:sz w:val="24"/>
                <w:szCs w:val="24"/>
              </w:rPr>
            </w:pPr>
            <w:r>
              <w:rPr>
                <w:rFonts w:ascii="Arial" w:hAnsi="Arial" w:cs="Arial"/>
              </w:rPr>
              <w:t>7</w:t>
            </w:r>
          </w:p>
        </w:tc>
      </w:tr>
      <w:tr w14:paraId="2258485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12F2FC5">
            <w:pPr>
              <w:rPr>
                <w:rFonts w:ascii="Arial" w:hAnsi="Arial" w:cs="Arial"/>
                <w:sz w:val="24"/>
                <w:szCs w:val="24"/>
              </w:rPr>
            </w:pPr>
            <w:r>
              <w:rPr>
                <w:rFonts w:hint="eastAsia" w:ascii="Arial" w:cs="Arial"/>
              </w:rPr>
              <w:t>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003DBE2C">
            <w:pPr>
              <w:rPr>
                <w:rFonts w:ascii="Arial" w:hAnsi="Arial" w:cs="Arial"/>
                <w:sz w:val="24"/>
                <w:szCs w:val="24"/>
              </w:rPr>
            </w:pPr>
            <w:r>
              <w:rPr>
                <w:rFonts w:hint="eastAsia" w:ascii="Arial" w:cs="Arial"/>
              </w:rPr>
              <w:t>普通</w:t>
            </w:r>
          </w:p>
        </w:tc>
        <w:tc>
          <w:tcPr>
            <w:tcW w:w="485" w:type="dxa"/>
            <w:tcBorders>
              <w:top w:val="single" w:color="000000" w:sz="4" w:space="0"/>
              <w:left w:val="single" w:color="000000" w:sz="4" w:space="0"/>
              <w:bottom w:val="single" w:color="000000" w:sz="4" w:space="0"/>
              <w:right w:val="single" w:color="000000" w:sz="4" w:space="0"/>
            </w:tcBorders>
            <w:vAlign w:val="center"/>
          </w:tcPr>
          <w:p w14:paraId="5B7B7649">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5BE28EE0">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0BCF044">
            <w:pPr>
              <w:jc w:val="center"/>
              <w:rPr>
                <w:rFonts w:ascii="Arial" w:hAnsi="Arial" w:cs="Arial"/>
                <w:sz w:val="24"/>
                <w:szCs w:val="24"/>
              </w:rPr>
            </w:pPr>
            <w:r>
              <w:rPr>
                <w:rFonts w:ascii="Arial" w:hAnsi="Arial" w:cs="Arial"/>
              </w:rPr>
              <w:t>7</w:t>
            </w:r>
          </w:p>
        </w:tc>
      </w:tr>
      <w:tr w14:paraId="59CC9C8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D93BF15">
            <w:pPr>
              <w:rPr>
                <w:rFonts w:ascii="Arial" w:hAnsi="Arial" w:cs="Arial"/>
                <w:sz w:val="24"/>
                <w:szCs w:val="24"/>
              </w:rPr>
            </w:pPr>
            <w:r>
              <w:rPr>
                <w:rFonts w:hint="eastAsia" w:ascii="Arial" w:cs="Arial"/>
              </w:rPr>
              <w:t>掌上心电图机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00174184">
            <w:pPr>
              <w:rPr>
                <w:rFonts w:ascii="Arial" w:hAnsi="Arial" w:cs="Arial"/>
                <w:sz w:val="24"/>
                <w:szCs w:val="24"/>
              </w:rPr>
            </w:pPr>
            <w:r>
              <w:rPr>
                <w:rFonts w:ascii="Arial" w:hAnsi="Arial" w:cs="Arial"/>
              </w:rPr>
              <w:t>ECG80A</w:t>
            </w:r>
          </w:p>
        </w:tc>
        <w:tc>
          <w:tcPr>
            <w:tcW w:w="485" w:type="dxa"/>
            <w:tcBorders>
              <w:top w:val="single" w:color="000000" w:sz="4" w:space="0"/>
              <w:left w:val="single" w:color="000000" w:sz="4" w:space="0"/>
              <w:bottom w:val="single" w:color="000000" w:sz="4" w:space="0"/>
              <w:right w:val="single" w:color="000000" w:sz="4" w:space="0"/>
            </w:tcBorders>
            <w:vAlign w:val="center"/>
          </w:tcPr>
          <w:p w14:paraId="17DCD817">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6C7E977A">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0AE90D1">
            <w:pPr>
              <w:jc w:val="center"/>
              <w:rPr>
                <w:rFonts w:ascii="Arial" w:hAnsi="Arial" w:cs="Arial"/>
                <w:sz w:val="24"/>
                <w:szCs w:val="24"/>
              </w:rPr>
            </w:pPr>
            <w:r>
              <w:rPr>
                <w:rFonts w:ascii="Arial" w:hAnsi="Arial" w:cs="Arial"/>
              </w:rPr>
              <w:t>7</w:t>
            </w:r>
          </w:p>
        </w:tc>
      </w:tr>
      <w:tr w14:paraId="5C06A5E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55AB945">
            <w:pPr>
              <w:rPr>
                <w:rFonts w:ascii="Arial" w:hAnsi="Arial" w:cs="Arial"/>
                <w:sz w:val="24"/>
                <w:szCs w:val="24"/>
              </w:rPr>
            </w:pPr>
            <w:r>
              <w:rPr>
                <w:rFonts w:hint="eastAsia" w:ascii="Arial" w:cs="Arial"/>
              </w:rPr>
              <w:t>氧电极配件</w:t>
            </w:r>
          </w:p>
        </w:tc>
        <w:tc>
          <w:tcPr>
            <w:tcW w:w="3374" w:type="dxa"/>
            <w:tcBorders>
              <w:top w:val="single" w:color="000000" w:sz="4" w:space="0"/>
              <w:left w:val="single" w:color="000000" w:sz="4" w:space="0"/>
              <w:bottom w:val="single" w:color="000000" w:sz="4" w:space="0"/>
              <w:right w:val="single" w:color="000000" w:sz="4" w:space="0"/>
            </w:tcBorders>
            <w:vAlign w:val="center"/>
          </w:tcPr>
          <w:p w14:paraId="03F1F01E">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C04FD0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E611643">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065A74D5">
            <w:pPr>
              <w:jc w:val="center"/>
              <w:rPr>
                <w:rFonts w:ascii="Arial" w:hAnsi="Arial" w:cs="Arial"/>
                <w:sz w:val="24"/>
                <w:szCs w:val="24"/>
              </w:rPr>
            </w:pPr>
            <w:r>
              <w:rPr>
                <w:rFonts w:ascii="Arial" w:hAnsi="Arial" w:cs="Arial"/>
              </w:rPr>
              <w:t>7</w:t>
            </w:r>
          </w:p>
        </w:tc>
      </w:tr>
      <w:tr w14:paraId="6B30E12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60782E8">
            <w:pPr>
              <w:rPr>
                <w:rFonts w:ascii="Arial" w:hAnsi="Arial" w:cs="Arial"/>
                <w:color w:val="000000"/>
              </w:rPr>
            </w:pPr>
            <w:r>
              <w:rPr>
                <w:rFonts w:hint="eastAsia" w:ascii="Arial" w:cs="Arial"/>
                <w:color w:val="000000"/>
              </w:rPr>
              <w:t>直插式排球柱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0D07BED2">
            <w:pPr>
              <w:rPr>
                <w:rFonts w:ascii="Arial" w:hAnsi="Arial" w:cs="Arial"/>
                <w:color w:val="000000"/>
              </w:rPr>
            </w:pPr>
            <w:r>
              <w:rPr>
                <w:rFonts w:ascii="Arial" w:hAnsi="Arial" w:cs="Arial"/>
                <w:color w:val="000000"/>
              </w:rPr>
              <w:t>ZPZ-1A</w:t>
            </w:r>
          </w:p>
        </w:tc>
        <w:tc>
          <w:tcPr>
            <w:tcW w:w="485" w:type="dxa"/>
            <w:tcBorders>
              <w:top w:val="single" w:color="000000" w:sz="4" w:space="0"/>
              <w:left w:val="single" w:color="000000" w:sz="4" w:space="0"/>
              <w:bottom w:val="single" w:color="000000" w:sz="4" w:space="0"/>
              <w:right w:val="single" w:color="000000" w:sz="4" w:space="0"/>
            </w:tcBorders>
            <w:vAlign w:val="center"/>
          </w:tcPr>
          <w:p w14:paraId="4CF4A8F7">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3255CD9">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4CC2B4B2">
            <w:pPr>
              <w:jc w:val="center"/>
              <w:rPr>
                <w:rFonts w:ascii="Arial" w:hAnsi="Arial" w:cs="Arial"/>
                <w:color w:val="000000"/>
              </w:rPr>
            </w:pPr>
            <w:r>
              <w:rPr>
                <w:rFonts w:ascii="Arial" w:hAnsi="Arial" w:cs="Arial"/>
                <w:color w:val="000000"/>
              </w:rPr>
              <w:t>7</w:t>
            </w:r>
          </w:p>
        </w:tc>
      </w:tr>
      <w:tr w14:paraId="7D212CE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13186BB">
            <w:pPr>
              <w:rPr>
                <w:rFonts w:ascii="Arial" w:hAnsi="Arial" w:cs="Arial"/>
                <w:sz w:val="24"/>
                <w:szCs w:val="24"/>
              </w:rPr>
            </w:pPr>
            <w:r>
              <w:rPr>
                <w:rFonts w:hint="eastAsia" w:ascii="Arial" w:cs="Arial"/>
              </w:rPr>
              <w:t>笔记本电脑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6F958472">
            <w:pPr>
              <w:rPr>
                <w:rFonts w:ascii="Arial" w:hAnsi="Arial" w:cs="Arial"/>
                <w:sz w:val="24"/>
                <w:szCs w:val="24"/>
              </w:rPr>
            </w:pPr>
            <w:r>
              <w:rPr>
                <w:rFonts w:ascii="Arial" w:hAnsi="Arial" w:cs="Arial"/>
              </w:rPr>
              <w:t>B4Q28PA#AB2</w:t>
            </w:r>
          </w:p>
        </w:tc>
        <w:tc>
          <w:tcPr>
            <w:tcW w:w="485" w:type="dxa"/>
            <w:tcBorders>
              <w:top w:val="single" w:color="000000" w:sz="4" w:space="0"/>
              <w:left w:val="single" w:color="000000" w:sz="4" w:space="0"/>
              <w:bottom w:val="single" w:color="000000" w:sz="4" w:space="0"/>
              <w:right w:val="single" w:color="000000" w:sz="4" w:space="0"/>
            </w:tcBorders>
            <w:vAlign w:val="center"/>
          </w:tcPr>
          <w:p w14:paraId="563351B0">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DB2E2A7">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1B308C6">
            <w:pPr>
              <w:jc w:val="center"/>
              <w:rPr>
                <w:rFonts w:ascii="Arial" w:hAnsi="Arial" w:cs="Arial"/>
                <w:sz w:val="24"/>
                <w:szCs w:val="24"/>
              </w:rPr>
            </w:pPr>
            <w:r>
              <w:rPr>
                <w:rFonts w:ascii="Arial" w:hAnsi="Arial" w:cs="Arial"/>
              </w:rPr>
              <w:t>7</w:t>
            </w:r>
          </w:p>
        </w:tc>
      </w:tr>
      <w:tr w14:paraId="5CCDF15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83F9F9D">
            <w:pPr>
              <w:rPr>
                <w:rFonts w:ascii="Arial" w:hAnsi="Arial" w:cs="Arial"/>
                <w:sz w:val="24"/>
                <w:szCs w:val="24"/>
              </w:rPr>
            </w:pPr>
            <w:r>
              <w:rPr>
                <w:rFonts w:hint="eastAsia" w:ascii="Arial" w:cs="Arial"/>
              </w:rPr>
              <w:t>空调</w:t>
            </w:r>
          </w:p>
        </w:tc>
        <w:tc>
          <w:tcPr>
            <w:tcW w:w="3374" w:type="dxa"/>
            <w:tcBorders>
              <w:top w:val="single" w:color="000000" w:sz="4" w:space="0"/>
              <w:left w:val="single" w:color="000000" w:sz="4" w:space="0"/>
              <w:bottom w:val="single" w:color="000000" w:sz="4" w:space="0"/>
              <w:right w:val="single" w:color="000000" w:sz="4" w:space="0"/>
            </w:tcBorders>
            <w:vAlign w:val="center"/>
          </w:tcPr>
          <w:p w14:paraId="16F6E46B">
            <w:pPr>
              <w:rPr>
                <w:rFonts w:ascii="Arial" w:hAnsi="Arial" w:cs="Arial"/>
                <w:sz w:val="24"/>
                <w:szCs w:val="24"/>
              </w:rPr>
            </w:pPr>
            <w:r>
              <w:rPr>
                <w:rFonts w:ascii="Arial" w:hAnsi="Arial" w:cs="Arial"/>
              </w:rPr>
              <w:t>KFR-72LW(72520)Aa-2</w:t>
            </w:r>
          </w:p>
        </w:tc>
        <w:tc>
          <w:tcPr>
            <w:tcW w:w="485" w:type="dxa"/>
            <w:tcBorders>
              <w:top w:val="single" w:color="000000" w:sz="4" w:space="0"/>
              <w:left w:val="single" w:color="000000" w:sz="4" w:space="0"/>
              <w:bottom w:val="single" w:color="000000" w:sz="4" w:space="0"/>
              <w:right w:val="single" w:color="000000" w:sz="4" w:space="0"/>
            </w:tcBorders>
            <w:vAlign w:val="center"/>
          </w:tcPr>
          <w:p w14:paraId="5CAD130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B7C8E58">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4D5AB73A">
            <w:pPr>
              <w:jc w:val="center"/>
              <w:rPr>
                <w:rFonts w:ascii="Arial" w:hAnsi="Arial" w:cs="Arial"/>
                <w:sz w:val="24"/>
                <w:szCs w:val="24"/>
              </w:rPr>
            </w:pPr>
            <w:r>
              <w:rPr>
                <w:rFonts w:ascii="Arial" w:hAnsi="Arial" w:cs="Arial"/>
              </w:rPr>
              <w:t>7</w:t>
            </w:r>
          </w:p>
        </w:tc>
      </w:tr>
      <w:tr w14:paraId="433791C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0D15D65">
            <w:pPr>
              <w:rPr>
                <w:rFonts w:ascii="Arial" w:hAnsi="Arial" w:cs="Arial"/>
                <w:color w:val="000000"/>
              </w:rPr>
            </w:pPr>
            <w:r>
              <w:rPr>
                <w:rFonts w:hint="eastAsia" w:ascii="Arial" w:cs="Arial"/>
                <w:color w:val="000000"/>
              </w:rPr>
              <w:t>摄像机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022DF520">
            <w:pPr>
              <w:rPr>
                <w:rFonts w:ascii="Arial" w:hAnsi="Arial" w:cs="Arial"/>
                <w:color w:val="000000"/>
              </w:rPr>
            </w:pPr>
            <w:r>
              <w:rPr>
                <w:rFonts w:ascii="Arial" w:hAnsi="Arial" w:cs="Arial"/>
                <w:color w:val="000000"/>
              </w:rPr>
              <w:t>cx-610</w:t>
            </w:r>
          </w:p>
        </w:tc>
        <w:tc>
          <w:tcPr>
            <w:tcW w:w="485" w:type="dxa"/>
            <w:tcBorders>
              <w:top w:val="single" w:color="000000" w:sz="4" w:space="0"/>
              <w:left w:val="single" w:color="000000" w:sz="4" w:space="0"/>
              <w:bottom w:val="single" w:color="000000" w:sz="4" w:space="0"/>
              <w:right w:val="single" w:color="000000" w:sz="4" w:space="0"/>
            </w:tcBorders>
            <w:vAlign w:val="center"/>
          </w:tcPr>
          <w:p w14:paraId="3A76D72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236D61B">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56FF7060">
            <w:pPr>
              <w:jc w:val="center"/>
              <w:rPr>
                <w:rFonts w:ascii="Arial" w:hAnsi="Arial" w:cs="Arial"/>
                <w:color w:val="000000"/>
              </w:rPr>
            </w:pPr>
            <w:r>
              <w:rPr>
                <w:rFonts w:ascii="Arial" w:hAnsi="Arial" w:cs="Arial"/>
                <w:color w:val="000000"/>
              </w:rPr>
              <w:t>7</w:t>
            </w:r>
          </w:p>
        </w:tc>
      </w:tr>
      <w:tr w14:paraId="14F1F18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58CF826">
            <w:pPr>
              <w:rPr>
                <w:rFonts w:ascii="Arial" w:hAnsi="Arial" w:cs="Arial"/>
                <w:color w:val="000000"/>
              </w:rPr>
            </w:pPr>
            <w:r>
              <w:rPr>
                <w:rFonts w:hint="eastAsia" w:ascii="Arial" w:cs="Arial"/>
                <w:color w:val="000000"/>
              </w:rPr>
              <w:t>训练包胶杠铃</w:t>
            </w:r>
          </w:p>
        </w:tc>
        <w:tc>
          <w:tcPr>
            <w:tcW w:w="3374" w:type="dxa"/>
            <w:tcBorders>
              <w:top w:val="single" w:color="000000" w:sz="4" w:space="0"/>
              <w:left w:val="single" w:color="000000" w:sz="4" w:space="0"/>
              <w:bottom w:val="single" w:color="000000" w:sz="4" w:space="0"/>
              <w:right w:val="single" w:color="000000" w:sz="4" w:space="0"/>
            </w:tcBorders>
            <w:vAlign w:val="center"/>
          </w:tcPr>
          <w:p w14:paraId="4D05EE80">
            <w:pPr>
              <w:rPr>
                <w:rFonts w:ascii="Arial" w:hAnsi="Arial" w:cs="Arial"/>
                <w:color w:val="000000"/>
              </w:rPr>
            </w:pPr>
            <w:r>
              <w:rPr>
                <w:rFonts w:ascii="Arial" w:hAnsi="Arial" w:cs="Arial"/>
                <w:color w:val="000000"/>
              </w:rPr>
              <w:t>W1-3</w:t>
            </w:r>
          </w:p>
        </w:tc>
        <w:tc>
          <w:tcPr>
            <w:tcW w:w="485" w:type="dxa"/>
            <w:tcBorders>
              <w:top w:val="single" w:color="000000" w:sz="4" w:space="0"/>
              <w:left w:val="single" w:color="000000" w:sz="4" w:space="0"/>
              <w:bottom w:val="single" w:color="000000" w:sz="4" w:space="0"/>
              <w:right w:val="single" w:color="000000" w:sz="4" w:space="0"/>
            </w:tcBorders>
            <w:vAlign w:val="center"/>
          </w:tcPr>
          <w:p w14:paraId="6256D94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8CB6CAF">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ED9203B">
            <w:pPr>
              <w:jc w:val="center"/>
              <w:rPr>
                <w:rFonts w:ascii="Arial" w:hAnsi="Arial" w:cs="Arial"/>
                <w:color w:val="000000"/>
              </w:rPr>
            </w:pPr>
            <w:r>
              <w:rPr>
                <w:rFonts w:ascii="Arial" w:hAnsi="Arial" w:cs="Arial"/>
                <w:color w:val="000000"/>
              </w:rPr>
              <w:t>6</w:t>
            </w:r>
          </w:p>
        </w:tc>
      </w:tr>
      <w:tr w14:paraId="2B2E3A5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C847C5">
            <w:pPr>
              <w:rPr>
                <w:rFonts w:ascii="Arial" w:hAnsi="Arial" w:cs="Arial"/>
                <w:sz w:val="24"/>
                <w:szCs w:val="24"/>
              </w:rPr>
            </w:pPr>
            <w:r>
              <w:rPr>
                <w:rFonts w:hint="eastAsia" w:ascii="Arial" w:cs="Arial"/>
              </w:rPr>
              <w:t>生理实验仪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04272387">
            <w:pPr>
              <w:rPr>
                <w:rFonts w:ascii="Arial" w:hAnsi="Arial" w:cs="Arial"/>
                <w:sz w:val="24"/>
                <w:szCs w:val="24"/>
              </w:rPr>
            </w:pPr>
            <w:r>
              <w:rPr>
                <w:rFonts w:ascii="Arial" w:hAnsi="Arial" w:cs="Arial"/>
              </w:rPr>
              <w:t>HB-WS</w:t>
            </w:r>
          </w:p>
        </w:tc>
        <w:tc>
          <w:tcPr>
            <w:tcW w:w="485" w:type="dxa"/>
            <w:tcBorders>
              <w:top w:val="single" w:color="000000" w:sz="4" w:space="0"/>
              <w:left w:val="single" w:color="000000" w:sz="4" w:space="0"/>
              <w:bottom w:val="single" w:color="000000" w:sz="4" w:space="0"/>
              <w:right w:val="single" w:color="000000" w:sz="4" w:space="0"/>
            </w:tcBorders>
            <w:vAlign w:val="center"/>
          </w:tcPr>
          <w:p w14:paraId="49CDA67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C016DE3">
            <w:pPr>
              <w:jc w:val="center"/>
              <w:rPr>
                <w:rFonts w:ascii="Arial" w:hAnsi="Arial" w:cs="Arial"/>
                <w:sz w:val="24"/>
                <w:szCs w:val="24"/>
              </w:rPr>
            </w:pPr>
            <w:r>
              <w:rPr>
                <w:rFonts w:ascii="Arial" w:hAnsi="Arial" w:cs="Arial"/>
              </w:rPr>
              <w:t>2005</w:t>
            </w:r>
          </w:p>
        </w:tc>
        <w:tc>
          <w:tcPr>
            <w:tcW w:w="1903" w:type="dxa"/>
            <w:tcBorders>
              <w:top w:val="single" w:color="000000" w:sz="4" w:space="0"/>
              <w:left w:val="single" w:color="000000" w:sz="4" w:space="0"/>
              <w:bottom w:val="single" w:color="000000" w:sz="4" w:space="0"/>
              <w:right w:val="single" w:color="000000" w:sz="4" w:space="0"/>
            </w:tcBorders>
            <w:vAlign w:val="center"/>
          </w:tcPr>
          <w:p w14:paraId="1418FE35">
            <w:pPr>
              <w:jc w:val="center"/>
              <w:rPr>
                <w:rFonts w:ascii="Arial" w:hAnsi="Arial" w:cs="Arial"/>
                <w:sz w:val="24"/>
                <w:szCs w:val="24"/>
              </w:rPr>
            </w:pPr>
            <w:r>
              <w:rPr>
                <w:rFonts w:ascii="Arial" w:hAnsi="Arial" w:cs="Arial"/>
              </w:rPr>
              <w:t>6</w:t>
            </w:r>
          </w:p>
        </w:tc>
      </w:tr>
      <w:tr w14:paraId="0FF0C79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61050DE">
            <w:pPr>
              <w:rPr>
                <w:rFonts w:ascii="Arial" w:hAnsi="Arial" w:cs="Arial"/>
                <w:color w:val="000000"/>
              </w:rPr>
            </w:pPr>
            <w:r>
              <w:rPr>
                <w:rFonts w:hint="eastAsia" w:ascii="Arial" w:cs="Arial"/>
                <w:color w:val="000000"/>
              </w:rPr>
              <w:t>跳高海绵包防踏网</w:t>
            </w:r>
          </w:p>
        </w:tc>
        <w:tc>
          <w:tcPr>
            <w:tcW w:w="3374" w:type="dxa"/>
            <w:tcBorders>
              <w:top w:val="single" w:color="000000" w:sz="4" w:space="0"/>
              <w:left w:val="single" w:color="000000" w:sz="4" w:space="0"/>
              <w:bottom w:val="single" w:color="000000" w:sz="4" w:space="0"/>
              <w:right w:val="single" w:color="000000" w:sz="4" w:space="0"/>
            </w:tcBorders>
            <w:vAlign w:val="center"/>
          </w:tcPr>
          <w:p w14:paraId="53A08EF6">
            <w:pPr>
              <w:rPr>
                <w:rFonts w:ascii="Arial" w:hAnsi="Arial" w:cs="Arial"/>
                <w:color w:val="000000"/>
              </w:rPr>
            </w:pPr>
            <w:r>
              <w:rPr>
                <w:rFonts w:ascii="Arial" w:hAnsi="Arial" w:cs="Arial"/>
                <w:color w:val="000000"/>
              </w:rPr>
              <w:t>F520-11-1</w:t>
            </w:r>
          </w:p>
        </w:tc>
        <w:tc>
          <w:tcPr>
            <w:tcW w:w="485" w:type="dxa"/>
            <w:tcBorders>
              <w:top w:val="single" w:color="000000" w:sz="4" w:space="0"/>
              <w:left w:val="single" w:color="000000" w:sz="4" w:space="0"/>
              <w:bottom w:val="single" w:color="000000" w:sz="4" w:space="0"/>
              <w:right w:val="single" w:color="000000" w:sz="4" w:space="0"/>
            </w:tcBorders>
            <w:vAlign w:val="center"/>
          </w:tcPr>
          <w:p w14:paraId="423E2486">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6207C53">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0D596592">
            <w:pPr>
              <w:jc w:val="center"/>
              <w:rPr>
                <w:rFonts w:ascii="Arial" w:hAnsi="Arial" w:cs="Arial"/>
                <w:color w:val="000000"/>
              </w:rPr>
            </w:pPr>
            <w:r>
              <w:rPr>
                <w:rFonts w:ascii="Arial" w:hAnsi="Arial" w:cs="Arial"/>
                <w:color w:val="000000"/>
              </w:rPr>
              <w:t>6</w:t>
            </w:r>
          </w:p>
        </w:tc>
      </w:tr>
      <w:tr w14:paraId="00A14A7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B0F56D1">
            <w:pPr>
              <w:rPr>
                <w:rFonts w:ascii="Arial" w:hAnsi="Arial" w:cs="Arial"/>
                <w:color w:val="000000"/>
              </w:rPr>
            </w:pPr>
            <w:r>
              <w:rPr>
                <w:rFonts w:hint="eastAsia" w:ascii="Arial" w:cs="Arial"/>
                <w:color w:val="000000"/>
              </w:rPr>
              <w:t>小足球门</w:t>
            </w:r>
          </w:p>
        </w:tc>
        <w:tc>
          <w:tcPr>
            <w:tcW w:w="3374" w:type="dxa"/>
            <w:tcBorders>
              <w:top w:val="single" w:color="000000" w:sz="4" w:space="0"/>
              <w:left w:val="single" w:color="000000" w:sz="4" w:space="0"/>
              <w:bottom w:val="single" w:color="000000" w:sz="4" w:space="0"/>
              <w:right w:val="single" w:color="000000" w:sz="4" w:space="0"/>
            </w:tcBorders>
            <w:vAlign w:val="center"/>
          </w:tcPr>
          <w:p w14:paraId="29CECB0E">
            <w:pPr>
              <w:rPr>
                <w:rFonts w:ascii="Arial" w:hAnsi="Arial" w:cs="Arial"/>
                <w:color w:val="000000"/>
              </w:rPr>
            </w:pPr>
            <w:r>
              <w:rPr>
                <w:rFonts w:ascii="Arial" w:hAnsi="Arial" w:cs="Arial"/>
                <w:color w:val="000000"/>
              </w:rPr>
              <w:t>ZSH14</w:t>
            </w:r>
          </w:p>
        </w:tc>
        <w:tc>
          <w:tcPr>
            <w:tcW w:w="485" w:type="dxa"/>
            <w:tcBorders>
              <w:top w:val="single" w:color="000000" w:sz="4" w:space="0"/>
              <w:left w:val="single" w:color="000000" w:sz="4" w:space="0"/>
              <w:bottom w:val="single" w:color="000000" w:sz="4" w:space="0"/>
              <w:right w:val="single" w:color="000000" w:sz="4" w:space="0"/>
            </w:tcBorders>
            <w:vAlign w:val="center"/>
          </w:tcPr>
          <w:p w14:paraId="5B3F4EFF">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49F8C1DF">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15E8DBDF">
            <w:pPr>
              <w:jc w:val="center"/>
              <w:rPr>
                <w:rFonts w:ascii="Arial" w:hAnsi="Arial" w:cs="Arial"/>
                <w:color w:val="000000"/>
              </w:rPr>
            </w:pPr>
            <w:r>
              <w:rPr>
                <w:rFonts w:ascii="Arial" w:hAnsi="Arial" w:cs="Arial"/>
                <w:color w:val="000000"/>
              </w:rPr>
              <w:t>6</w:t>
            </w:r>
          </w:p>
        </w:tc>
      </w:tr>
      <w:tr w14:paraId="604A017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F166B9">
            <w:pPr>
              <w:rPr>
                <w:rFonts w:ascii="Arial" w:hAnsi="Arial" w:cs="Arial"/>
                <w:color w:val="000000"/>
              </w:rPr>
            </w:pPr>
            <w:r>
              <w:rPr>
                <w:rFonts w:hint="eastAsia" w:ascii="Arial" w:cs="Arial"/>
                <w:color w:val="000000"/>
              </w:rPr>
              <w:t>台湾</w:t>
            </w:r>
            <w:r>
              <w:rPr>
                <w:rFonts w:ascii="Arial" w:hAnsi="Arial" w:cs="Arial"/>
                <w:color w:val="000000"/>
              </w:rPr>
              <w:t>PROTEUS</w:t>
            </w:r>
            <w:r>
              <w:rPr>
                <w:rFonts w:hint="eastAsia" w:ascii="Arial" w:cs="Arial"/>
                <w:color w:val="000000"/>
              </w:rPr>
              <w:t>商用卧式健身车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7770ADD0">
            <w:pPr>
              <w:rPr>
                <w:rFonts w:ascii="Arial" w:hAnsi="Arial" w:cs="Arial"/>
                <w:color w:val="000000"/>
              </w:rPr>
            </w:pPr>
            <w:r>
              <w:rPr>
                <w:rFonts w:ascii="Arial" w:hAnsi="Arial" w:cs="Arial"/>
                <w:color w:val="000000"/>
              </w:rPr>
              <w:t>PEC-4950</w:t>
            </w:r>
          </w:p>
        </w:tc>
        <w:tc>
          <w:tcPr>
            <w:tcW w:w="485" w:type="dxa"/>
            <w:tcBorders>
              <w:top w:val="single" w:color="000000" w:sz="4" w:space="0"/>
              <w:left w:val="single" w:color="000000" w:sz="4" w:space="0"/>
              <w:bottom w:val="single" w:color="000000" w:sz="4" w:space="0"/>
              <w:right w:val="single" w:color="000000" w:sz="4" w:space="0"/>
            </w:tcBorders>
            <w:vAlign w:val="center"/>
          </w:tcPr>
          <w:p w14:paraId="000FF286">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8D75D65">
            <w:pPr>
              <w:jc w:val="center"/>
              <w:rPr>
                <w:rFonts w:ascii="Arial" w:hAnsi="Arial" w:cs="Arial"/>
                <w:color w:val="000000"/>
              </w:rPr>
            </w:pPr>
            <w:r>
              <w:rPr>
                <w:rFonts w:ascii="Arial" w:hAnsi="Arial" w:cs="Arial"/>
                <w:color w:val="000000"/>
              </w:rPr>
              <w:t>2003</w:t>
            </w:r>
          </w:p>
        </w:tc>
        <w:tc>
          <w:tcPr>
            <w:tcW w:w="1903" w:type="dxa"/>
            <w:tcBorders>
              <w:top w:val="single" w:color="000000" w:sz="4" w:space="0"/>
              <w:left w:val="single" w:color="000000" w:sz="4" w:space="0"/>
              <w:bottom w:val="single" w:color="000000" w:sz="4" w:space="0"/>
              <w:right w:val="single" w:color="000000" w:sz="4" w:space="0"/>
            </w:tcBorders>
            <w:vAlign w:val="center"/>
          </w:tcPr>
          <w:p w14:paraId="143AA161">
            <w:pPr>
              <w:jc w:val="center"/>
              <w:rPr>
                <w:rFonts w:ascii="Arial" w:hAnsi="Arial" w:cs="Arial"/>
                <w:color w:val="000000"/>
              </w:rPr>
            </w:pPr>
            <w:r>
              <w:rPr>
                <w:rFonts w:ascii="Arial" w:hAnsi="Arial" w:cs="Arial"/>
                <w:color w:val="000000"/>
              </w:rPr>
              <w:t>6</w:t>
            </w:r>
          </w:p>
        </w:tc>
      </w:tr>
      <w:tr w14:paraId="77D6B13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5272E96">
            <w:pPr>
              <w:rPr>
                <w:rFonts w:ascii="Arial" w:hAnsi="Arial" w:cs="Arial"/>
                <w:sz w:val="24"/>
                <w:szCs w:val="24"/>
              </w:rPr>
            </w:pPr>
            <w:r>
              <w:rPr>
                <w:rFonts w:hint="eastAsia" w:ascii="Arial" w:cs="Arial"/>
              </w:rPr>
              <w:t>神经损伤治疗仪器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28A57D82">
            <w:pPr>
              <w:rPr>
                <w:rFonts w:ascii="Arial" w:hAnsi="Arial" w:cs="Arial"/>
                <w:sz w:val="24"/>
                <w:szCs w:val="24"/>
              </w:rPr>
            </w:pPr>
            <w:r>
              <w:rPr>
                <w:rFonts w:ascii="Arial" w:hAnsi="Arial" w:cs="Arial"/>
              </w:rPr>
              <w:t>KT-90A</w:t>
            </w:r>
          </w:p>
        </w:tc>
        <w:tc>
          <w:tcPr>
            <w:tcW w:w="485" w:type="dxa"/>
            <w:tcBorders>
              <w:top w:val="single" w:color="000000" w:sz="4" w:space="0"/>
              <w:left w:val="single" w:color="000000" w:sz="4" w:space="0"/>
              <w:bottom w:val="single" w:color="000000" w:sz="4" w:space="0"/>
              <w:right w:val="single" w:color="000000" w:sz="4" w:space="0"/>
            </w:tcBorders>
            <w:vAlign w:val="center"/>
          </w:tcPr>
          <w:p w14:paraId="611FB40E">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7B4FC09">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BE92A93">
            <w:pPr>
              <w:jc w:val="center"/>
              <w:rPr>
                <w:rFonts w:ascii="Arial" w:hAnsi="Arial" w:cs="Arial"/>
                <w:sz w:val="24"/>
                <w:szCs w:val="24"/>
              </w:rPr>
            </w:pPr>
            <w:r>
              <w:rPr>
                <w:rFonts w:ascii="Arial" w:hAnsi="Arial" w:cs="Arial"/>
              </w:rPr>
              <w:t>6</w:t>
            </w:r>
          </w:p>
        </w:tc>
      </w:tr>
      <w:tr w14:paraId="0C4016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3CAE3E6">
            <w:pPr>
              <w:rPr>
                <w:rFonts w:ascii="Arial" w:hAnsi="Arial" w:cs="Arial"/>
                <w:color w:val="000000"/>
              </w:rPr>
            </w:pPr>
            <w:r>
              <w:rPr>
                <w:rFonts w:hint="eastAsia" w:ascii="Arial" w:cs="Arial"/>
                <w:color w:val="000000"/>
              </w:rPr>
              <w:t>跳箱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16978528">
            <w:pPr>
              <w:rPr>
                <w:rFonts w:ascii="Arial" w:hAnsi="Arial" w:cs="Arial"/>
                <w:color w:val="000000"/>
              </w:rPr>
            </w:pPr>
            <w:r>
              <w:rPr>
                <w:rFonts w:hint="eastAsia" w:ascii="Arial" w:cs="Arial"/>
                <w:color w:val="000000"/>
              </w:rPr>
              <w:t>泰山</w:t>
            </w:r>
            <w:r>
              <w:rPr>
                <w:rFonts w:ascii="Arial" w:hAnsi="Arial" w:cs="Arial"/>
                <w:color w:val="000000"/>
              </w:rPr>
              <w:t>TQ2053</w:t>
            </w:r>
          </w:p>
        </w:tc>
        <w:tc>
          <w:tcPr>
            <w:tcW w:w="485" w:type="dxa"/>
            <w:tcBorders>
              <w:top w:val="single" w:color="000000" w:sz="4" w:space="0"/>
              <w:left w:val="single" w:color="000000" w:sz="4" w:space="0"/>
              <w:bottom w:val="single" w:color="000000" w:sz="4" w:space="0"/>
              <w:right w:val="single" w:color="000000" w:sz="4" w:space="0"/>
            </w:tcBorders>
            <w:vAlign w:val="center"/>
          </w:tcPr>
          <w:p w14:paraId="38C3D61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0EC60E2">
            <w:pPr>
              <w:jc w:val="center"/>
              <w:rPr>
                <w:rFonts w:ascii="Arial" w:hAnsi="Arial" w:cs="Arial"/>
                <w:color w:val="000000"/>
              </w:rPr>
            </w:pPr>
            <w:r>
              <w:rPr>
                <w:rFonts w:ascii="Arial" w:hAnsi="Arial" w:cs="Arial"/>
                <w:color w:val="000000"/>
              </w:rPr>
              <w:t>2018</w:t>
            </w:r>
          </w:p>
        </w:tc>
        <w:tc>
          <w:tcPr>
            <w:tcW w:w="1903" w:type="dxa"/>
            <w:tcBorders>
              <w:top w:val="single" w:color="000000" w:sz="4" w:space="0"/>
              <w:left w:val="single" w:color="000000" w:sz="4" w:space="0"/>
              <w:bottom w:val="single" w:color="000000" w:sz="4" w:space="0"/>
              <w:right w:val="single" w:color="000000" w:sz="4" w:space="0"/>
            </w:tcBorders>
            <w:vAlign w:val="center"/>
          </w:tcPr>
          <w:p w14:paraId="7851DBDC">
            <w:pPr>
              <w:jc w:val="center"/>
              <w:rPr>
                <w:rFonts w:ascii="Arial" w:hAnsi="Arial" w:cs="Arial"/>
                <w:color w:val="000000"/>
              </w:rPr>
            </w:pPr>
            <w:r>
              <w:rPr>
                <w:rFonts w:ascii="Arial" w:hAnsi="Arial" w:cs="Arial"/>
                <w:color w:val="000000"/>
              </w:rPr>
              <w:t>6</w:t>
            </w:r>
          </w:p>
        </w:tc>
      </w:tr>
      <w:tr w14:paraId="4BEE85A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7905AD">
            <w:pPr>
              <w:rPr>
                <w:rFonts w:ascii="Arial" w:hAnsi="Arial" w:cs="Arial"/>
                <w:color w:val="000000"/>
              </w:rPr>
            </w:pPr>
            <w:r>
              <w:rPr>
                <w:rFonts w:hint="eastAsia" w:ascii="Arial" w:cs="Arial"/>
                <w:color w:val="000000"/>
              </w:rPr>
              <w:t>换人牌</w:t>
            </w:r>
          </w:p>
        </w:tc>
        <w:tc>
          <w:tcPr>
            <w:tcW w:w="3374" w:type="dxa"/>
            <w:tcBorders>
              <w:top w:val="single" w:color="000000" w:sz="4" w:space="0"/>
              <w:left w:val="single" w:color="000000" w:sz="4" w:space="0"/>
              <w:bottom w:val="single" w:color="000000" w:sz="4" w:space="0"/>
              <w:right w:val="single" w:color="000000" w:sz="4" w:space="0"/>
            </w:tcBorders>
            <w:vAlign w:val="center"/>
          </w:tcPr>
          <w:p w14:paraId="71367609">
            <w:pPr>
              <w:rPr>
                <w:rFonts w:ascii="Arial" w:hAnsi="Arial" w:cs="Arial"/>
                <w:color w:val="000000"/>
              </w:rPr>
            </w:pPr>
            <w:r>
              <w:rPr>
                <w:rFonts w:ascii="Arial" w:hAnsi="Arial" w:cs="Arial"/>
                <w:color w:val="000000"/>
              </w:rPr>
              <w:t>PHP-1</w:t>
            </w:r>
          </w:p>
        </w:tc>
        <w:tc>
          <w:tcPr>
            <w:tcW w:w="485" w:type="dxa"/>
            <w:tcBorders>
              <w:top w:val="single" w:color="000000" w:sz="4" w:space="0"/>
              <w:left w:val="single" w:color="000000" w:sz="4" w:space="0"/>
              <w:bottom w:val="single" w:color="000000" w:sz="4" w:space="0"/>
              <w:right w:val="single" w:color="000000" w:sz="4" w:space="0"/>
            </w:tcBorders>
            <w:vAlign w:val="center"/>
          </w:tcPr>
          <w:p w14:paraId="42FA1272">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4DE7B752">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4A4B102">
            <w:pPr>
              <w:jc w:val="center"/>
              <w:rPr>
                <w:rFonts w:ascii="Arial" w:hAnsi="Arial" w:cs="Arial"/>
                <w:color w:val="000000"/>
              </w:rPr>
            </w:pPr>
            <w:r>
              <w:rPr>
                <w:rFonts w:ascii="Arial" w:hAnsi="Arial" w:cs="Arial"/>
                <w:color w:val="000000"/>
              </w:rPr>
              <w:t>6</w:t>
            </w:r>
          </w:p>
        </w:tc>
      </w:tr>
      <w:tr w14:paraId="7EC7B94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F477969">
            <w:pPr>
              <w:rPr>
                <w:rFonts w:ascii="Arial" w:hAnsi="Arial" w:cs="Arial"/>
                <w:sz w:val="24"/>
                <w:szCs w:val="24"/>
              </w:rPr>
            </w:pPr>
            <w:r>
              <w:rPr>
                <w:rFonts w:hint="eastAsia" w:ascii="Arial" w:cs="Arial"/>
              </w:rPr>
              <w:t>器械柜</w:t>
            </w:r>
          </w:p>
        </w:tc>
        <w:tc>
          <w:tcPr>
            <w:tcW w:w="3374" w:type="dxa"/>
            <w:tcBorders>
              <w:top w:val="single" w:color="000000" w:sz="4" w:space="0"/>
              <w:left w:val="single" w:color="000000" w:sz="4" w:space="0"/>
              <w:bottom w:val="single" w:color="000000" w:sz="4" w:space="0"/>
              <w:right w:val="single" w:color="000000" w:sz="4" w:space="0"/>
            </w:tcBorders>
            <w:vAlign w:val="center"/>
          </w:tcPr>
          <w:p w14:paraId="2CC14A76">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56C778D8">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2F52C811">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B0ABE4F">
            <w:pPr>
              <w:jc w:val="center"/>
              <w:rPr>
                <w:rFonts w:ascii="Arial" w:hAnsi="Arial" w:cs="Arial"/>
                <w:sz w:val="24"/>
                <w:szCs w:val="24"/>
              </w:rPr>
            </w:pPr>
            <w:r>
              <w:rPr>
                <w:rFonts w:ascii="Arial" w:hAnsi="Arial" w:cs="Arial"/>
              </w:rPr>
              <w:t>6</w:t>
            </w:r>
          </w:p>
        </w:tc>
      </w:tr>
      <w:tr w14:paraId="4437674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4A03800">
            <w:pPr>
              <w:rPr>
                <w:rFonts w:ascii="Arial" w:hAnsi="Arial" w:cs="Arial"/>
                <w:color w:val="000000"/>
              </w:rPr>
            </w:pPr>
            <w:r>
              <w:rPr>
                <w:rFonts w:hint="eastAsia" w:ascii="Arial" w:cs="Arial"/>
                <w:color w:val="000000"/>
              </w:rPr>
              <w:t>吊环</w:t>
            </w:r>
          </w:p>
        </w:tc>
        <w:tc>
          <w:tcPr>
            <w:tcW w:w="3374" w:type="dxa"/>
            <w:tcBorders>
              <w:top w:val="single" w:color="000000" w:sz="4" w:space="0"/>
              <w:left w:val="single" w:color="000000" w:sz="4" w:space="0"/>
              <w:bottom w:val="single" w:color="000000" w:sz="4" w:space="0"/>
              <w:right w:val="single" w:color="000000" w:sz="4" w:space="0"/>
            </w:tcBorders>
            <w:vAlign w:val="center"/>
          </w:tcPr>
          <w:p w14:paraId="1C8FF2F8">
            <w:pPr>
              <w:rPr>
                <w:rFonts w:ascii="Arial" w:hAnsi="Arial" w:cs="Arial"/>
                <w:color w:val="000000"/>
              </w:rPr>
            </w:pPr>
            <w:r>
              <w:rPr>
                <w:rFonts w:ascii="Arial" w:hAnsi="Arial" w:cs="Arial"/>
                <w:color w:val="000000"/>
              </w:rPr>
              <w:t>A9</w:t>
            </w:r>
          </w:p>
        </w:tc>
        <w:tc>
          <w:tcPr>
            <w:tcW w:w="485" w:type="dxa"/>
            <w:tcBorders>
              <w:top w:val="single" w:color="000000" w:sz="4" w:space="0"/>
              <w:left w:val="single" w:color="000000" w:sz="4" w:space="0"/>
              <w:bottom w:val="single" w:color="000000" w:sz="4" w:space="0"/>
              <w:right w:val="single" w:color="000000" w:sz="4" w:space="0"/>
            </w:tcBorders>
            <w:vAlign w:val="center"/>
          </w:tcPr>
          <w:p w14:paraId="718E06D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0531D76">
            <w:pPr>
              <w:jc w:val="center"/>
              <w:rPr>
                <w:rFonts w:ascii="Arial" w:hAnsi="Arial" w:cs="Arial"/>
                <w:color w:val="000000"/>
              </w:rPr>
            </w:pPr>
            <w:r>
              <w:rPr>
                <w:rFonts w:ascii="Arial" w:hAnsi="Arial" w:cs="Arial"/>
                <w:color w:val="000000"/>
              </w:rPr>
              <w:t>2001</w:t>
            </w:r>
          </w:p>
        </w:tc>
        <w:tc>
          <w:tcPr>
            <w:tcW w:w="1903" w:type="dxa"/>
            <w:tcBorders>
              <w:top w:val="single" w:color="000000" w:sz="4" w:space="0"/>
              <w:left w:val="single" w:color="000000" w:sz="4" w:space="0"/>
              <w:bottom w:val="single" w:color="000000" w:sz="4" w:space="0"/>
              <w:right w:val="single" w:color="000000" w:sz="4" w:space="0"/>
            </w:tcBorders>
            <w:vAlign w:val="center"/>
          </w:tcPr>
          <w:p w14:paraId="52358A4B">
            <w:pPr>
              <w:jc w:val="center"/>
              <w:rPr>
                <w:rFonts w:ascii="Arial" w:hAnsi="Arial" w:cs="Arial"/>
                <w:color w:val="000000"/>
              </w:rPr>
            </w:pPr>
            <w:r>
              <w:rPr>
                <w:rFonts w:ascii="Arial" w:hAnsi="Arial" w:cs="Arial"/>
                <w:color w:val="000000"/>
              </w:rPr>
              <w:t>6</w:t>
            </w:r>
          </w:p>
        </w:tc>
      </w:tr>
      <w:tr w14:paraId="656BBCF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A0BB91B">
            <w:pPr>
              <w:rPr>
                <w:rFonts w:ascii="Arial" w:hAnsi="Arial" w:cs="Arial"/>
                <w:color w:val="000000"/>
              </w:rPr>
            </w:pPr>
            <w:r>
              <w:rPr>
                <w:rFonts w:ascii="Arial" w:hAnsi="Arial" w:cs="Arial"/>
                <w:color w:val="000000"/>
              </w:rPr>
              <w:t>3000</w:t>
            </w:r>
            <w:r>
              <w:rPr>
                <w:rFonts w:hint="eastAsia" w:ascii="Arial" w:cs="Arial"/>
                <w:color w:val="000000"/>
              </w:rPr>
              <w:t>米障碍架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1B4BB394">
            <w:pPr>
              <w:rPr>
                <w:rFonts w:ascii="Arial" w:hAnsi="Arial" w:cs="Arial"/>
                <w:color w:val="000000"/>
              </w:rPr>
            </w:pPr>
            <w:r>
              <w:rPr>
                <w:rFonts w:hint="eastAsia" w:ascii="Arial" w:cs="Arial"/>
                <w:color w:val="000000"/>
              </w:rPr>
              <w:t>中华牌</w:t>
            </w:r>
          </w:p>
        </w:tc>
        <w:tc>
          <w:tcPr>
            <w:tcW w:w="485" w:type="dxa"/>
            <w:tcBorders>
              <w:top w:val="single" w:color="000000" w:sz="4" w:space="0"/>
              <w:left w:val="single" w:color="000000" w:sz="4" w:space="0"/>
              <w:bottom w:val="single" w:color="000000" w:sz="4" w:space="0"/>
              <w:right w:val="single" w:color="000000" w:sz="4" w:space="0"/>
            </w:tcBorders>
            <w:vAlign w:val="center"/>
          </w:tcPr>
          <w:p w14:paraId="59907FC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BE0F087">
            <w:pPr>
              <w:jc w:val="center"/>
              <w:rPr>
                <w:rFonts w:ascii="Arial" w:hAnsi="Arial" w:cs="Arial"/>
                <w:color w:val="000000"/>
              </w:rPr>
            </w:pPr>
            <w:r>
              <w:rPr>
                <w:rFonts w:ascii="Arial" w:hAnsi="Arial" w:cs="Arial"/>
                <w:color w:val="000000"/>
              </w:rPr>
              <w:t>1996</w:t>
            </w:r>
          </w:p>
        </w:tc>
        <w:tc>
          <w:tcPr>
            <w:tcW w:w="1903" w:type="dxa"/>
            <w:tcBorders>
              <w:top w:val="single" w:color="000000" w:sz="4" w:space="0"/>
              <w:left w:val="single" w:color="000000" w:sz="4" w:space="0"/>
              <w:bottom w:val="single" w:color="000000" w:sz="4" w:space="0"/>
              <w:right w:val="single" w:color="000000" w:sz="4" w:space="0"/>
            </w:tcBorders>
            <w:vAlign w:val="center"/>
          </w:tcPr>
          <w:p w14:paraId="65D2964C">
            <w:pPr>
              <w:jc w:val="center"/>
              <w:rPr>
                <w:rFonts w:ascii="Arial" w:hAnsi="Arial" w:cs="Arial"/>
                <w:color w:val="000000"/>
              </w:rPr>
            </w:pPr>
            <w:r>
              <w:rPr>
                <w:rFonts w:ascii="Arial" w:hAnsi="Arial" w:cs="Arial"/>
                <w:color w:val="000000"/>
              </w:rPr>
              <w:t>6</w:t>
            </w:r>
          </w:p>
        </w:tc>
      </w:tr>
      <w:tr w14:paraId="116B7E6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26D958A">
            <w:pPr>
              <w:rPr>
                <w:rFonts w:ascii="Arial" w:hAnsi="Arial" w:cs="Arial"/>
                <w:color w:val="000000"/>
              </w:rPr>
            </w:pPr>
            <w:r>
              <w:rPr>
                <w:rFonts w:hint="eastAsia" w:ascii="Arial" w:cs="Arial"/>
                <w:color w:val="000000"/>
              </w:rPr>
              <w:t>发奖台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7FC4F8E2">
            <w:pPr>
              <w:rPr>
                <w:rFonts w:ascii="Arial" w:hAnsi="Arial" w:cs="Arial"/>
                <w:color w:val="000000"/>
              </w:rPr>
            </w:pPr>
            <w:r>
              <w:rPr>
                <w:rFonts w:ascii="Arial" w:hAnsi="Arial" w:cs="Arial"/>
                <w:color w:val="000000"/>
              </w:rPr>
              <w:t>S7-21</w:t>
            </w:r>
          </w:p>
        </w:tc>
        <w:tc>
          <w:tcPr>
            <w:tcW w:w="485" w:type="dxa"/>
            <w:tcBorders>
              <w:top w:val="single" w:color="000000" w:sz="4" w:space="0"/>
              <w:left w:val="single" w:color="000000" w:sz="4" w:space="0"/>
              <w:bottom w:val="single" w:color="000000" w:sz="4" w:space="0"/>
              <w:right w:val="single" w:color="000000" w:sz="4" w:space="0"/>
            </w:tcBorders>
            <w:vAlign w:val="center"/>
          </w:tcPr>
          <w:p w14:paraId="6DF9739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C19994F">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78CB75B">
            <w:pPr>
              <w:jc w:val="center"/>
              <w:rPr>
                <w:rFonts w:ascii="Arial" w:hAnsi="Arial" w:cs="Arial"/>
                <w:color w:val="000000"/>
              </w:rPr>
            </w:pPr>
            <w:r>
              <w:rPr>
                <w:rFonts w:ascii="Arial" w:hAnsi="Arial" w:cs="Arial"/>
                <w:color w:val="000000"/>
              </w:rPr>
              <w:t>6</w:t>
            </w:r>
          </w:p>
        </w:tc>
      </w:tr>
      <w:tr w14:paraId="1EFAF96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103C354">
            <w:pPr>
              <w:rPr>
                <w:rFonts w:ascii="Arial" w:hAnsi="Arial" w:cs="Arial"/>
                <w:sz w:val="24"/>
                <w:szCs w:val="24"/>
              </w:rPr>
            </w:pPr>
            <w:r>
              <w:rPr>
                <w:rFonts w:hint="eastAsia" w:ascii="Arial" w:cs="Arial"/>
              </w:rPr>
              <w:t>脚踏功量机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2BB75CA3">
            <w:pPr>
              <w:rPr>
                <w:rFonts w:ascii="Arial" w:hAnsi="Arial" w:cs="Arial"/>
                <w:sz w:val="24"/>
                <w:szCs w:val="24"/>
              </w:rPr>
            </w:pPr>
            <w:r>
              <w:rPr>
                <w:rFonts w:ascii="Arial" w:hAnsi="Arial" w:cs="Arial"/>
              </w:rPr>
              <w:t>ECM-II</w:t>
            </w:r>
          </w:p>
        </w:tc>
        <w:tc>
          <w:tcPr>
            <w:tcW w:w="485" w:type="dxa"/>
            <w:tcBorders>
              <w:top w:val="single" w:color="000000" w:sz="4" w:space="0"/>
              <w:left w:val="single" w:color="000000" w:sz="4" w:space="0"/>
              <w:bottom w:val="single" w:color="000000" w:sz="4" w:space="0"/>
              <w:right w:val="single" w:color="000000" w:sz="4" w:space="0"/>
            </w:tcBorders>
            <w:vAlign w:val="center"/>
          </w:tcPr>
          <w:p w14:paraId="6695E297">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89365FD">
            <w:pPr>
              <w:jc w:val="center"/>
              <w:rPr>
                <w:rFonts w:ascii="Arial" w:hAnsi="Arial" w:cs="Arial"/>
                <w:sz w:val="24"/>
                <w:szCs w:val="24"/>
              </w:rPr>
            </w:pPr>
            <w:r>
              <w:rPr>
                <w:rFonts w:ascii="Arial" w:hAnsi="Arial" w:cs="Arial"/>
              </w:rPr>
              <w:t>1992</w:t>
            </w:r>
          </w:p>
        </w:tc>
        <w:tc>
          <w:tcPr>
            <w:tcW w:w="1903" w:type="dxa"/>
            <w:tcBorders>
              <w:top w:val="single" w:color="000000" w:sz="4" w:space="0"/>
              <w:left w:val="single" w:color="000000" w:sz="4" w:space="0"/>
              <w:bottom w:val="single" w:color="000000" w:sz="4" w:space="0"/>
              <w:right w:val="single" w:color="000000" w:sz="4" w:space="0"/>
            </w:tcBorders>
            <w:vAlign w:val="center"/>
          </w:tcPr>
          <w:p w14:paraId="37F99F0D">
            <w:pPr>
              <w:jc w:val="center"/>
              <w:rPr>
                <w:rFonts w:ascii="Arial" w:hAnsi="Arial" w:cs="Arial"/>
                <w:sz w:val="24"/>
                <w:szCs w:val="24"/>
              </w:rPr>
            </w:pPr>
            <w:r>
              <w:rPr>
                <w:rFonts w:ascii="Arial" w:hAnsi="Arial" w:cs="Arial"/>
              </w:rPr>
              <w:t>5</w:t>
            </w:r>
          </w:p>
        </w:tc>
      </w:tr>
      <w:tr w14:paraId="767F5CF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4828A29">
            <w:pPr>
              <w:rPr>
                <w:rFonts w:ascii="Arial" w:hAnsi="Arial" w:cs="Arial"/>
                <w:color w:val="000000"/>
              </w:rPr>
            </w:pPr>
            <w:r>
              <w:rPr>
                <w:rFonts w:hint="eastAsia" w:ascii="Arial" w:cs="Arial"/>
                <w:color w:val="000000"/>
              </w:rPr>
              <w:t>跳箱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12B967A2">
            <w:pPr>
              <w:rPr>
                <w:rFonts w:ascii="Arial" w:hAnsi="Arial" w:cs="Arial"/>
                <w:color w:val="000000"/>
              </w:rPr>
            </w:pPr>
            <w:r>
              <w:rPr>
                <w:rFonts w:hint="eastAsia" w:ascii="Arial" w:cs="Arial"/>
                <w:color w:val="000000"/>
              </w:rPr>
              <w:t>春合</w:t>
            </w:r>
          </w:p>
        </w:tc>
        <w:tc>
          <w:tcPr>
            <w:tcW w:w="485" w:type="dxa"/>
            <w:tcBorders>
              <w:top w:val="single" w:color="000000" w:sz="4" w:space="0"/>
              <w:left w:val="single" w:color="000000" w:sz="4" w:space="0"/>
              <w:bottom w:val="single" w:color="000000" w:sz="4" w:space="0"/>
              <w:right w:val="single" w:color="000000" w:sz="4" w:space="0"/>
            </w:tcBorders>
            <w:vAlign w:val="center"/>
          </w:tcPr>
          <w:p w14:paraId="6FADCE89">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54DC345">
            <w:pPr>
              <w:jc w:val="center"/>
              <w:rPr>
                <w:rFonts w:ascii="Arial" w:hAnsi="Arial" w:cs="Arial"/>
                <w:color w:val="000000"/>
              </w:rPr>
            </w:pPr>
            <w:r>
              <w:rPr>
                <w:rFonts w:ascii="Arial" w:hAnsi="Arial" w:cs="Arial"/>
                <w:color w:val="000000"/>
              </w:rPr>
              <w:t>2018</w:t>
            </w:r>
          </w:p>
        </w:tc>
        <w:tc>
          <w:tcPr>
            <w:tcW w:w="1903" w:type="dxa"/>
            <w:tcBorders>
              <w:top w:val="single" w:color="000000" w:sz="4" w:space="0"/>
              <w:left w:val="single" w:color="000000" w:sz="4" w:space="0"/>
              <w:bottom w:val="single" w:color="000000" w:sz="4" w:space="0"/>
              <w:right w:val="single" w:color="000000" w:sz="4" w:space="0"/>
            </w:tcBorders>
            <w:vAlign w:val="center"/>
          </w:tcPr>
          <w:p w14:paraId="0B2EBBF7">
            <w:pPr>
              <w:jc w:val="center"/>
              <w:rPr>
                <w:rFonts w:ascii="Arial" w:hAnsi="Arial" w:cs="Arial"/>
                <w:color w:val="000000"/>
              </w:rPr>
            </w:pPr>
            <w:r>
              <w:rPr>
                <w:rFonts w:ascii="Arial" w:hAnsi="Arial" w:cs="Arial"/>
                <w:color w:val="000000"/>
              </w:rPr>
              <w:t>5</w:t>
            </w:r>
          </w:p>
        </w:tc>
      </w:tr>
      <w:tr w14:paraId="36CC826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A172186">
            <w:pPr>
              <w:rPr>
                <w:rFonts w:ascii="Arial" w:hAnsi="Arial" w:cs="Arial"/>
                <w:color w:val="000000"/>
              </w:rPr>
            </w:pPr>
            <w:r>
              <w:rPr>
                <w:rFonts w:hint="eastAsia" w:ascii="Arial" w:cs="Arial"/>
                <w:color w:val="000000"/>
              </w:rPr>
              <w:t>电视机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4700A139">
            <w:pPr>
              <w:rPr>
                <w:rFonts w:ascii="Arial" w:hAnsi="Arial" w:cs="Arial"/>
                <w:color w:val="000000"/>
              </w:rPr>
            </w:pPr>
            <w:r>
              <w:rPr>
                <w:rFonts w:ascii="Arial" w:hAnsi="Arial" w:cs="Arial"/>
                <w:color w:val="000000"/>
              </w:rPr>
              <w:t>TCLL46ES</w:t>
            </w:r>
          </w:p>
        </w:tc>
        <w:tc>
          <w:tcPr>
            <w:tcW w:w="485" w:type="dxa"/>
            <w:tcBorders>
              <w:top w:val="single" w:color="000000" w:sz="4" w:space="0"/>
              <w:left w:val="single" w:color="000000" w:sz="4" w:space="0"/>
              <w:bottom w:val="single" w:color="000000" w:sz="4" w:space="0"/>
              <w:right w:val="single" w:color="000000" w:sz="4" w:space="0"/>
            </w:tcBorders>
            <w:vAlign w:val="center"/>
          </w:tcPr>
          <w:p w14:paraId="49883D11">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E38ADC7">
            <w:pPr>
              <w:jc w:val="center"/>
              <w:rPr>
                <w:rFonts w:ascii="Arial" w:hAnsi="Arial" w:cs="Arial"/>
                <w:color w:val="000000"/>
              </w:rPr>
            </w:pPr>
            <w:r>
              <w:rPr>
                <w:rFonts w:ascii="Arial" w:hAnsi="Arial" w:cs="Arial"/>
                <w:color w:val="000000"/>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705A9BDB">
            <w:pPr>
              <w:jc w:val="center"/>
              <w:rPr>
                <w:rFonts w:ascii="Arial" w:hAnsi="Arial" w:cs="Arial"/>
                <w:color w:val="000000"/>
              </w:rPr>
            </w:pPr>
            <w:r>
              <w:rPr>
                <w:rFonts w:ascii="Arial" w:hAnsi="Arial" w:cs="Arial"/>
                <w:color w:val="000000"/>
              </w:rPr>
              <w:t>5</w:t>
            </w:r>
          </w:p>
        </w:tc>
      </w:tr>
      <w:tr w14:paraId="0C50C50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93CCCDB">
            <w:pPr>
              <w:rPr>
                <w:rFonts w:ascii="Arial" w:hAnsi="Arial" w:cs="Arial"/>
                <w:sz w:val="24"/>
                <w:szCs w:val="24"/>
              </w:rPr>
            </w:pPr>
            <w:r>
              <w:rPr>
                <w:rFonts w:hint="eastAsia" w:ascii="Arial" w:cs="Arial"/>
              </w:rPr>
              <w:t>医用冰箱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3D750BAC">
            <w:pPr>
              <w:rPr>
                <w:rFonts w:ascii="Arial" w:hAnsi="Arial" w:cs="Arial"/>
                <w:sz w:val="24"/>
                <w:szCs w:val="24"/>
              </w:rPr>
            </w:pPr>
            <w:r>
              <w:rPr>
                <w:rFonts w:ascii="Arial" w:hAnsi="Arial" w:cs="Arial"/>
              </w:rPr>
              <w:t>YY-200</w:t>
            </w:r>
          </w:p>
        </w:tc>
        <w:tc>
          <w:tcPr>
            <w:tcW w:w="485" w:type="dxa"/>
            <w:tcBorders>
              <w:top w:val="single" w:color="000000" w:sz="4" w:space="0"/>
              <w:left w:val="single" w:color="000000" w:sz="4" w:space="0"/>
              <w:bottom w:val="single" w:color="000000" w:sz="4" w:space="0"/>
              <w:right w:val="single" w:color="000000" w:sz="4" w:space="0"/>
            </w:tcBorders>
            <w:vAlign w:val="center"/>
          </w:tcPr>
          <w:p w14:paraId="0D29AA5C">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10BA1B3">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2217D743">
            <w:pPr>
              <w:jc w:val="center"/>
              <w:rPr>
                <w:rFonts w:ascii="Arial" w:hAnsi="Arial" w:cs="Arial"/>
                <w:sz w:val="24"/>
                <w:szCs w:val="24"/>
              </w:rPr>
            </w:pPr>
            <w:r>
              <w:rPr>
                <w:rFonts w:ascii="Arial" w:hAnsi="Arial" w:cs="Arial"/>
              </w:rPr>
              <w:t>5</w:t>
            </w:r>
          </w:p>
        </w:tc>
      </w:tr>
      <w:tr w14:paraId="60A982D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5F364C3">
            <w:pPr>
              <w:rPr>
                <w:rFonts w:ascii="Arial" w:hAnsi="Arial" w:cs="Arial"/>
                <w:color w:val="000000"/>
              </w:rPr>
            </w:pPr>
            <w:r>
              <w:rPr>
                <w:rFonts w:hint="eastAsia" w:ascii="Arial" w:cs="Arial"/>
                <w:color w:val="000000"/>
              </w:rPr>
              <w:t>足球门</w:t>
            </w:r>
          </w:p>
        </w:tc>
        <w:tc>
          <w:tcPr>
            <w:tcW w:w="3374" w:type="dxa"/>
            <w:tcBorders>
              <w:top w:val="single" w:color="000000" w:sz="4" w:space="0"/>
              <w:left w:val="single" w:color="000000" w:sz="4" w:space="0"/>
              <w:bottom w:val="single" w:color="000000" w:sz="4" w:space="0"/>
              <w:right w:val="single" w:color="000000" w:sz="4" w:space="0"/>
            </w:tcBorders>
            <w:vAlign w:val="center"/>
          </w:tcPr>
          <w:p w14:paraId="7CF0576C">
            <w:pPr>
              <w:rPr>
                <w:rFonts w:ascii="Arial" w:hAnsi="Arial" w:cs="Arial"/>
                <w:color w:val="000000"/>
              </w:rPr>
            </w:pPr>
            <w:r>
              <w:rPr>
                <w:rFonts w:hint="eastAsia" w:ascii="Arial" w:cs="Arial"/>
                <w:color w:val="000000"/>
              </w:rPr>
              <w:t>金箭五人制</w:t>
            </w:r>
          </w:p>
        </w:tc>
        <w:tc>
          <w:tcPr>
            <w:tcW w:w="485" w:type="dxa"/>
            <w:tcBorders>
              <w:top w:val="single" w:color="000000" w:sz="4" w:space="0"/>
              <w:left w:val="single" w:color="000000" w:sz="4" w:space="0"/>
              <w:bottom w:val="single" w:color="000000" w:sz="4" w:space="0"/>
              <w:right w:val="single" w:color="000000" w:sz="4" w:space="0"/>
            </w:tcBorders>
            <w:vAlign w:val="center"/>
          </w:tcPr>
          <w:p w14:paraId="49A5643E">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5AE9DA58">
            <w:pPr>
              <w:jc w:val="center"/>
              <w:rPr>
                <w:rFonts w:ascii="Arial" w:hAnsi="Arial" w:cs="Arial"/>
                <w:color w:val="000000"/>
              </w:rPr>
            </w:pPr>
            <w:r>
              <w:rPr>
                <w:rFonts w:ascii="Arial" w:hAnsi="Arial" w:cs="Arial"/>
                <w:color w:val="000000"/>
              </w:rPr>
              <w:t>2018</w:t>
            </w:r>
          </w:p>
        </w:tc>
        <w:tc>
          <w:tcPr>
            <w:tcW w:w="1903" w:type="dxa"/>
            <w:tcBorders>
              <w:top w:val="single" w:color="000000" w:sz="4" w:space="0"/>
              <w:left w:val="single" w:color="000000" w:sz="4" w:space="0"/>
              <w:bottom w:val="single" w:color="000000" w:sz="4" w:space="0"/>
              <w:right w:val="single" w:color="000000" w:sz="4" w:space="0"/>
            </w:tcBorders>
            <w:vAlign w:val="center"/>
          </w:tcPr>
          <w:p w14:paraId="2C9BB060">
            <w:pPr>
              <w:jc w:val="center"/>
              <w:rPr>
                <w:rFonts w:ascii="Arial" w:hAnsi="Arial" w:cs="Arial"/>
                <w:color w:val="000000"/>
              </w:rPr>
            </w:pPr>
            <w:r>
              <w:rPr>
                <w:rFonts w:ascii="Arial" w:hAnsi="Arial" w:cs="Arial"/>
                <w:color w:val="000000"/>
              </w:rPr>
              <w:t>5</w:t>
            </w:r>
          </w:p>
        </w:tc>
      </w:tr>
      <w:tr w14:paraId="4704339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5E13141">
            <w:pPr>
              <w:rPr>
                <w:rFonts w:ascii="Arial" w:hAnsi="Arial" w:cs="Arial"/>
                <w:color w:val="000000"/>
              </w:rPr>
            </w:pPr>
            <w:r>
              <w:rPr>
                <w:rFonts w:hint="eastAsia" w:ascii="Arial" w:cs="Arial"/>
                <w:color w:val="000000"/>
              </w:rPr>
              <w:t>投掷远度记分牌</w:t>
            </w:r>
          </w:p>
        </w:tc>
        <w:tc>
          <w:tcPr>
            <w:tcW w:w="3374" w:type="dxa"/>
            <w:tcBorders>
              <w:top w:val="single" w:color="000000" w:sz="4" w:space="0"/>
              <w:left w:val="single" w:color="000000" w:sz="4" w:space="0"/>
              <w:bottom w:val="single" w:color="000000" w:sz="4" w:space="0"/>
              <w:right w:val="single" w:color="000000" w:sz="4" w:space="0"/>
            </w:tcBorders>
            <w:vAlign w:val="center"/>
          </w:tcPr>
          <w:p w14:paraId="3DC880C4">
            <w:pPr>
              <w:rPr>
                <w:rFonts w:ascii="Arial" w:hAnsi="Arial" w:cs="Arial"/>
                <w:color w:val="000000"/>
              </w:rPr>
            </w:pPr>
            <w:r>
              <w:rPr>
                <w:rFonts w:ascii="Arial" w:hAnsi="Arial" w:cs="Arial"/>
                <w:color w:val="000000"/>
              </w:rPr>
              <w:t>s3-1</w:t>
            </w:r>
          </w:p>
        </w:tc>
        <w:tc>
          <w:tcPr>
            <w:tcW w:w="485" w:type="dxa"/>
            <w:tcBorders>
              <w:top w:val="single" w:color="000000" w:sz="4" w:space="0"/>
              <w:left w:val="single" w:color="000000" w:sz="4" w:space="0"/>
              <w:bottom w:val="single" w:color="000000" w:sz="4" w:space="0"/>
              <w:right w:val="single" w:color="000000" w:sz="4" w:space="0"/>
            </w:tcBorders>
            <w:vAlign w:val="center"/>
          </w:tcPr>
          <w:p w14:paraId="0C879DF6">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37E0D960">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50EA42A0">
            <w:pPr>
              <w:jc w:val="center"/>
              <w:rPr>
                <w:rFonts w:ascii="Arial" w:hAnsi="Arial" w:cs="Arial"/>
                <w:color w:val="000000"/>
              </w:rPr>
            </w:pPr>
            <w:r>
              <w:rPr>
                <w:rFonts w:ascii="Arial" w:hAnsi="Arial" w:cs="Arial"/>
                <w:color w:val="000000"/>
              </w:rPr>
              <w:t>5</w:t>
            </w:r>
          </w:p>
        </w:tc>
      </w:tr>
      <w:tr w14:paraId="78689E1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5DE211A">
            <w:pPr>
              <w:rPr>
                <w:rFonts w:ascii="Arial" w:hAnsi="Arial" w:cs="Arial"/>
                <w:color w:val="000000"/>
              </w:rPr>
            </w:pPr>
            <w:r>
              <w:rPr>
                <w:rFonts w:hint="eastAsia" w:ascii="Arial" w:cs="Arial"/>
                <w:color w:val="000000"/>
              </w:rPr>
              <w:t>摄像机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3CE5838">
            <w:pPr>
              <w:rPr>
                <w:rFonts w:ascii="Arial" w:hAnsi="Arial" w:cs="Arial"/>
                <w:color w:val="000000"/>
              </w:rPr>
            </w:pPr>
            <w:r>
              <w:rPr>
                <w:rFonts w:ascii="Arial" w:hAnsi="Arial" w:cs="Arial"/>
                <w:color w:val="000000"/>
              </w:rPr>
              <w:t>HDR-XR260E</w:t>
            </w:r>
          </w:p>
        </w:tc>
        <w:tc>
          <w:tcPr>
            <w:tcW w:w="485" w:type="dxa"/>
            <w:tcBorders>
              <w:top w:val="single" w:color="000000" w:sz="4" w:space="0"/>
              <w:left w:val="single" w:color="000000" w:sz="4" w:space="0"/>
              <w:bottom w:val="single" w:color="000000" w:sz="4" w:space="0"/>
              <w:right w:val="single" w:color="000000" w:sz="4" w:space="0"/>
            </w:tcBorders>
            <w:vAlign w:val="center"/>
          </w:tcPr>
          <w:p w14:paraId="3D77835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8BEA3E0">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4C2DF133">
            <w:pPr>
              <w:jc w:val="center"/>
              <w:rPr>
                <w:rFonts w:ascii="Arial" w:hAnsi="Arial" w:cs="Arial"/>
                <w:color w:val="000000"/>
              </w:rPr>
            </w:pPr>
            <w:r>
              <w:rPr>
                <w:rFonts w:ascii="Arial" w:hAnsi="Arial" w:cs="Arial"/>
                <w:color w:val="000000"/>
              </w:rPr>
              <w:t>5</w:t>
            </w:r>
          </w:p>
        </w:tc>
      </w:tr>
      <w:tr w14:paraId="4165CA1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67E03A">
            <w:pPr>
              <w:rPr>
                <w:rFonts w:ascii="Arial" w:hAnsi="Arial" w:cs="Arial"/>
                <w:color w:val="000000"/>
              </w:rPr>
            </w:pPr>
            <w:r>
              <w:rPr>
                <w:rFonts w:hint="eastAsia" w:ascii="Arial" w:cs="Arial"/>
                <w:color w:val="000000"/>
              </w:rPr>
              <w:t>足球门</w:t>
            </w:r>
          </w:p>
        </w:tc>
        <w:tc>
          <w:tcPr>
            <w:tcW w:w="3374" w:type="dxa"/>
            <w:tcBorders>
              <w:top w:val="single" w:color="000000" w:sz="4" w:space="0"/>
              <w:left w:val="single" w:color="000000" w:sz="4" w:space="0"/>
              <w:bottom w:val="single" w:color="000000" w:sz="4" w:space="0"/>
              <w:right w:val="single" w:color="000000" w:sz="4" w:space="0"/>
            </w:tcBorders>
            <w:vAlign w:val="center"/>
          </w:tcPr>
          <w:p w14:paraId="2DE8DDAB">
            <w:pPr>
              <w:rPr>
                <w:rFonts w:ascii="Arial" w:hAnsi="Arial" w:cs="Arial"/>
                <w:color w:val="000000"/>
              </w:rPr>
            </w:pPr>
            <w:r>
              <w:rPr>
                <w:rFonts w:ascii="Arial" w:hAnsi="Arial" w:cs="Arial"/>
                <w:color w:val="000000"/>
              </w:rPr>
              <w:t>ZSH131</w:t>
            </w:r>
          </w:p>
        </w:tc>
        <w:tc>
          <w:tcPr>
            <w:tcW w:w="485" w:type="dxa"/>
            <w:tcBorders>
              <w:top w:val="single" w:color="000000" w:sz="4" w:space="0"/>
              <w:left w:val="single" w:color="000000" w:sz="4" w:space="0"/>
              <w:bottom w:val="single" w:color="000000" w:sz="4" w:space="0"/>
              <w:right w:val="single" w:color="000000" w:sz="4" w:space="0"/>
            </w:tcBorders>
            <w:vAlign w:val="center"/>
          </w:tcPr>
          <w:p w14:paraId="16C417E4">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19DD094">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9832668">
            <w:pPr>
              <w:jc w:val="center"/>
              <w:rPr>
                <w:rFonts w:ascii="Arial" w:hAnsi="Arial" w:cs="Arial"/>
                <w:color w:val="000000"/>
              </w:rPr>
            </w:pPr>
            <w:r>
              <w:rPr>
                <w:rFonts w:ascii="Arial" w:hAnsi="Arial" w:cs="Arial"/>
                <w:color w:val="000000"/>
              </w:rPr>
              <w:t>5</w:t>
            </w:r>
          </w:p>
        </w:tc>
      </w:tr>
      <w:tr w14:paraId="51C0E30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1835392">
            <w:pPr>
              <w:rPr>
                <w:rFonts w:ascii="Arial" w:hAnsi="Arial" w:cs="Arial"/>
                <w:sz w:val="24"/>
                <w:szCs w:val="24"/>
              </w:rPr>
            </w:pPr>
            <w:r>
              <w:rPr>
                <w:rFonts w:hint="eastAsia" w:ascii="Arial" w:cs="Arial"/>
              </w:rPr>
              <w:t>计算机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4086061F">
            <w:pPr>
              <w:rPr>
                <w:rFonts w:ascii="Arial" w:hAnsi="Arial" w:cs="Arial"/>
                <w:sz w:val="24"/>
                <w:szCs w:val="24"/>
              </w:rPr>
            </w:pPr>
            <w:r>
              <w:rPr>
                <w:rFonts w:hint="eastAsia" w:ascii="Arial" w:cs="Arial"/>
              </w:rPr>
              <w:t>扬天</w:t>
            </w:r>
            <w:r>
              <w:rPr>
                <w:rFonts w:ascii="Arial" w:hAnsi="Arial" w:cs="Arial"/>
              </w:rPr>
              <w:t>M7100d</w:t>
            </w:r>
          </w:p>
        </w:tc>
        <w:tc>
          <w:tcPr>
            <w:tcW w:w="485" w:type="dxa"/>
            <w:tcBorders>
              <w:top w:val="single" w:color="000000" w:sz="4" w:space="0"/>
              <w:left w:val="single" w:color="000000" w:sz="4" w:space="0"/>
              <w:bottom w:val="single" w:color="000000" w:sz="4" w:space="0"/>
              <w:right w:val="single" w:color="000000" w:sz="4" w:space="0"/>
            </w:tcBorders>
            <w:vAlign w:val="center"/>
          </w:tcPr>
          <w:p w14:paraId="3BB84B6D">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5B9887E">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1792146">
            <w:pPr>
              <w:jc w:val="center"/>
              <w:rPr>
                <w:rFonts w:ascii="Arial" w:hAnsi="Arial" w:cs="Arial"/>
                <w:sz w:val="24"/>
                <w:szCs w:val="24"/>
              </w:rPr>
            </w:pPr>
            <w:r>
              <w:rPr>
                <w:rFonts w:ascii="Arial" w:hAnsi="Arial" w:cs="Arial"/>
              </w:rPr>
              <w:t>5</w:t>
            </w:r>
          </w:p>
        </w:tc>
      </w:tr>
      <w:tr w14:paraId="21C2F41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2D61CB3">
            <w:pPr>
              <w:rPr>
                <w:rFonts w:ascii="Arial" w:hAnsi="Arial" w:cs="Arial"/>
                <w:sz w:val="24"/>
                <w:szCs w:val="24"/>
              </w:rPr>
            </w:pPr>
            <w:r>
              <w:rPr>
                <w:rFonts w:hint="eastAsia" w:ascii="Arial" w:cs="Arial"/>
              </w:rPr>
              <w:t>复苏人</w:t>
            </w:r>
          </w:p>
        </w:tc>
        <w:tc>
          <w:tcPr>
            <w:tcW w:w="3374" w:type="dxa"/>
            <w:tcBorders>
              <w:top w:val="single" w:color="000000" w:sz="4" w:space="0"/>
              <w:left w:val="single" w:color="000000" w:sz="4" w:space="0"/>
              <w:bottom w:val="single" w:color="000000" w:sz="4" w:space="0"/>
              <w:right w:val="single" w:color="000000" w:sz="4" w:space="0"/>
            </w:tcBorders>
            <w:vAlign w:val="center"/>
          </w:tcPr>
          <w:p w14:paraId="153D0506">
            <w:pPr>
              <w:rPr>
                <w:rFonts w:ascii="Arial" w:hAnsi="Arial" w:cs="Arial"/>
                <w:sz w:val="24"/>
                <w:szCs w:val="24"/>
              </w:rPr>
            </w:pPr>
            <w:r>
              <w:rPr>
                <w:rFonts w:ascii="Arial" w:hAnsi="Arial" w:cs="Arial"/>
              </w:rPr>
              <w:t>SMF003</w:t>
            </w:r>
          </w:p>
        </w:tc>
        <w:tc>
          <w:tcPr>
            <w:tcW w:w="485" w:type="dxa"/>
            <w:tcBorders>
              <w:top w:val="single" w:color="000000" w:sz="4" w:space="0"/>
              <w:left w:val="single" w:color="000000" w:sz="4" w:space="0"/>
              <w:bottom w:val="single" w:color="000000" w:sz="4" w:space="0"/>
              <w:right w:val="single" w:color="000000" w:sz="4" w:space="0"/>
            </w:tcBorders>
            <w:vAlign w:val="center"/>
          </w:tcPr>
          <w:p w14:paraId="503C55F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BC6F325">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5DC241C8">
            <w:pPr>
              <w:jc w:val="center"/>
              <w:rPr>
                <w:rFonts w:ascii="Arial" w:hAnsi="Arial" w:cs="Arial"/>
                <w:sz w:val="24"/>
                <w:szCs w:val="24"/>
              </w:rPr>
            </w:pPr>
            <w:r>
              <w:rPr>
                <w:rFonts w:ascii="Arial" w:hAnsi="Arial" w:cs="Arial"/>
              </w:rPr>
              <w:t>5</w:t>
            </w:r>
          </w:p>
        </w:tc>
      </w:tr>
      <w:tr w14:paraId="32A3A8E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897CAED">
            <w:pPr>
              <w:rPr>
                <w:rFonts w:ascii="Arial" w:hAnsi="Arial" w:cs="Arial"/>
                <w:color w:val="000000"/>
              </w:rPr>
            </w:pPr>
            <w:r>
              <w:rPr>
                <w:rFonts w:hint="eastAsia" w:ascii="Arial" w:cs="Arial"/>
                <w:color w:val="000000"/>
              </w:rPr>
              <w:t>监控主机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14E7F572">
            <w:pPr>
              <w:rPr>
                <w:rFonts w:ascii="Arial" w:hAnsi="Arial" w:cs="Arial"/>
                <w:color w:val="000000"/>
              </w:rPr>
            </w:pPr>
            <w:r>
              <w:rPr>
                <w:rFonts w:ascii="Arial" w:hAnsi="Arial" w:cs="Arial"/>
                <w:color w:val="000000"/>
              </w:rPr>
              <w:t>DS-7916N-K4/16P</w:t>
            </w:r>
          </w:p>
        </w:tc>
        <w:tc>
          <w:tcPr>
            <w:tcW w:w="485" w:type="dxa"/>
            <w:tcBorders>
              <w:top w:val="single" w:color="000000" w:sz="4" w:space="0"/>
              <w:left w:val="single" w:color="000000" w:sz="4" w:space="0"/>
              <w:bottom w:val="single" w:color="000000" w:sz="4" w:space="0"/>
              <w:right w:val="single" w:color="000000" w:sz="4" w:space="0"/>
            </w:tcBorders>
            <w:vAlign w:val="center"/>
          </w:tcPr>
          <w:p w14:paraId="1763548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938C9BB">
            <w:pPr>
              <w:jc w:val="center"/>
              <w:rPr>
                <w:rFonts w:ascii="Arial" w:hAnsi="Arial" w:cs="Arial"/>
                <w:color w:val="000000"/>
              </w:rPr>
            </w:pPr>
            <w:r>
              <w:rPr>
                <w:rFonts w:ascii="Arial" w:hAnsi="Arial" w:cs="Arial"/>
                <w:color w:val="000000"/>
              </w:rPr>
              <w:t>2017</w:t>
            </w:r>
          </w:p>
        </w:tc>
        <w:tc>
          <w:tcPr>
            <w:tcW w:w="1903" w:type="dxa"/>
            <w:tcBorders>
              <w:top w:val="single" w:color="000000" w:sz="4" w:space="0"/>
              <w:left w:val="single" w:color="000000" w:sz="4" w:space="0"/>
              <w:bottom w:val="single" w:color="000000" w:sz="4" w:space="0"/>
              <w:right w:val="single" w:color="000000" w:sz="4" w:space="0"/>
            </w:tcBorders>
            <w:vAlign w:val="center"/>
          </w:tcPr>
          <w:p w14:paraId="523771D9">
            <w:pPr>
              <w:jc w:val="center"/>
              <w:rPr>
                <w:rFonts w:ascii="Arial" w:hAnsi="Arial" w:cs="Arial"/>
                <w:color w:val="000000"/>
              </w:rPr>
            </w:pPr>
            <w:r>
              <w:rPr>
                <w:rFonts w:ascii="Arial" w:hAnsi="Arial" w:cs="Arial"/>
                <w:color w:val="000000"/>
              </w:rPr>
              <w:t>5</w:t>
            </w:r>
          </w:p>
        </w:tc>
      </w:tr>
      <w:tr w14:paraId="37B1E4A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AC3FE90">
            <w:pPr>
              <w:rPr>
                <w:rFonts w:ascii="Arial" w:hAnsi="Arial" w:cs="Arial"/>
                <w:sz w:val="24"/>
                <w:szCs w:val="24"/>
              </w:rPr>
            </w:pPr>
            <w:r>
              <w:rPr>
                <w:rFonts w:ascii="Arial" w:hAnsi="Arial" w:cs="Arial"/>
              </w:rPr>
              <w:t>ABS</w:t>
            </w:r>
            <w:r>
              <w:rPr>
                <w:rFonts w:hint="eastAsia" w:ascii="Arial" w:cs="Arial"/>
              </w:rPr>
              <w:t>面喷塑床头柜</w:t>
            </w:r>
          </w:p>
        </w:tc>
        <w:tc>
          <w:tcPr>
            <w:tcW w:w="3374" w:type="dxa"/>
            <w:tcBorders>
              <w:top w:val="single" w:color="000000" w:sz="4" w:space="0"/>
              <w:left w:val="single" w:color="000000" w:sz="4" w:space="0"/>
              <w:bottom w:val="single" w:color="000000" w:sz="4" w:space="0"/>
              <w:right w:val="single" w:color="000000" w:sz="4" w:space="0"/>
            </w:tcBorders>
            <w:vAlign w:val="center"/>
          </w:tcPr>
          <w:p w14:paraId="47BBEE3A">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A2FC591">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7B7B961A">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15E4A319">
            <w:pPr>
              <w:jc w:val="center"/>
              <w:rPr>
                <w:rFonts w:ascii="Arial" w:hAnsi="Arial" w:cs="Arial"/>
                <w:sz w:val="24"/>
                <w:szCs w:val="24"/>
              </w:rPr>
            </w:pPr>
            <w:r>
              <w:rPr>
                <w:rFonts w:ascii="Arial" w:hAnsi="Arial" w:cs="Arial"/>
              </w:rPr>
              <w:t>5</w:t>
            </w:r>
          </w:p>
        </w:tc>
      </w:tr>
      <w:tr w14:paraId="4DD37E4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6E14127">
            <w:pPr>
              <w:rPr>
                <w:rFonts w:ascii="Arial" w:hAnsi="Arial" w:cs="Arial"/>
                <w:sz w:val="24"/>
                <w:szCs w:val="24"/>
              </w:rPr>
            </w:pPr>
            <w:r>
              <w:rPr>
                <w:rFonts w:hint="eastAsia" w:ascii="Arial" w:cs="Arial"/>
              </w:rPr>
              <w:t>特定电磁波治疗器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17244F4D">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E2DA6D0">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4C4A857B">
            <w:pPr>
              <w:jc w:val="center"/>
              <w:rPr>
                <w:rFonts w:ascii="Arial" w:hAnsi="Arial" w:cs="Arial"/>
                <w:sz w:val="24"/>
                <w:szCs w:val="24"/>
              </w:rPr>
            </w:pPr>
            <w:r>
              <w:rPr>
                <w:rFonts w:ascii="Arial" w:hAnsi="Arial" w:cs="Arial"/>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33C160BB">
            <w:pPr>
              <w:jc w:val="center"/>
              <w:rPr>
                <w:rFonts w:ascii="Arial" w:hAnsi="Arial" w:cs="Arial"/>
                <w:sz w:val="24"/>
                <w:szCs w:val="24"/>
              </w:rPr>
            </w:pPr>
            <w:r>
              <w:rPr>
                <w:rFonts w:ascii="Arial" w:hAnsi="Arial" w:cs="Arial"/>
              </w:rPr>
              <w:t>5</w:t>
            </w:r>
          </w:p>
        </w:tc>
      </w:tr>
      <w:tr w14:paraId="50328FE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239B465">
            <w:pPr>
              <w:rPr>
                <w:rFonts w:ascii="Arial" w:hAnsi="Arial" w:cs="Arial"/>
                <w:color w:val="000000"/>
              </w:rPr>
            </w:pPr>
            <w:r>
              <w:rPr>
                <w:rFonts w:hint="eastAsia" w:ascii="Arial" w:cs="Arial"/>
                <w:color w:val="000000"/>
              </w:rPr>
              <w:t>跳高海绵包防踏网</w:t>
            </w:r>
          </w:p>
        </w:tc>
        <w:tc>
          <w:tcPr>
            <w:tcW w:w="3374" w:type="dxa"/>
            <w:tcBorders>
              <w:top w:val="single" w:color="000000" w:sz="4" w:space="0"/>
              <w:left w:val="single" w:color="000000" w:sz="4" w:space="0"/>
              <w:bottom w:val="single" w:color="000000" w:sz="4" w:space="0"/>
              <w:right w:val="single" w:color="000000" w:sz="4" w:space="0"/>
            </w:tcBorders>
            <w:vAlign w:val="center"/>
          </w:tcPr>
          <w:p w14:paraId="26E70EDA">
            <w:pPr>
              <w:rPr>
                <w:rFonts w:ascii="Arial" w:hAnsi="Arial" w:cs="Arial"/>
                <w:color w:val="000000"/>
              </w:rPr>
            </w:pPr>
            <w:r>
              <w:rPr>
                <w:rFonts w:ascii="Arial" w:hAnsi="Arial" w:cs="Arial"/>
                <w:color w:val="000000"/>
              </w:rPr>
              <w:t>F520-5A</w:t>
            </w:r>
          </w:p>
        </w:tc>
        <w:tc>
          <w:tcPr>
            <w:tcW w:w="485" w:type="dxa"/>
            <w:tcBorders>
              <w:top w:val="single" w:color="000000" w:sz="4" w:space="0"/>
              <w:left w:val="single" w:color="000000" w:sz="4" w:space="0"/>
              <w:bottom w:val="single" w:color="000000" w:sz="4" w:space="0"/>
              <w:right w:val="single" w:color="000000" w:sz="4" w:space="0"/>
            </w:tcBorders>
            <w:vAlign w:val="center"/>
          </w:tcPr>
          <w:p w14:paraId="0158C252">
            <w:pPr>
              <w:jc w:val="center"/>
              <w:rPr>
                <w:rFonts w:ascii="Arial" w:hAnsi="Arial" w:cs="Arial"/>
                <w:color w:val="000000"/>
              </w:rPr>
            </w:pPr>
            <w:r>
              <w:rPr>
                <w:rFonts w:ascii="Arial" w:hAnsi="Arial" w:cs="Arial"/>
                <w:color w:val="000000"/>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165A07C6">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32E1BE5A">
            <w:pPr>
              <w:jc w:val="center"/>
              <w:rPr>
                <w:rFonts w:ascii="Arial" w:hAnsi="Arial" w:cs="Arial"/>
                <w:color w:val="000000"/>
              </w:rPr>
            </w:pPr>
            <w:r>
              <w:rPr>
                <w:rFonts w:ascii="Arial" w:hAnsi="Arial" w:cs="Arial"/>
                <w:color w:val="000000"/>
              </w:rPr>
              <w:t>5</w:t>
            </w:r>
          </w:p>
        </w:tc>
      </w:tr>
      <w:tr w14:paraId="49A84F2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0B31FA4">
            <w:pPr>
              <w:rPr>
                <w:rFonts w:ascii="Arial" w:hAnsi="Arial" w:cs="Arial"/>
                <w:sz w:val="24"/>
                <w:szCs w:val="24"/>
              </w:rPr>
            </w:pPr>
            <w:r>
              <w:rPr>
                <w:rFonts w:hint="eastAsia" w:ascii="Arial" w:cs="Arial"/>
              </w:rPr>
              <w:t>脉搏血氧仪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D7C4092">
            <w:pPr>
              <w:rPr>
                <w:rFonts w:ascii="Arial" w:hAnsi="Arial" w:cs="Arial"/>
                <w:sz w:val="24"/>
                <w:szCs w:val="24"/>
              </w:rPr>
            </w:pPr>
            <w:r>
              <w:rPr>
                <w:rFonts w:ascii="Arial" w:hAnsi="Arial" w:cs="Arial"/>
              </w:rPr>
              <w:t>CMS-50</w:t>
            </w:r>
          </w:p>
        </w:tc>
        <w:tc>
          <w:tcPr>
            <w:tcW w:w="485" w:type="dxa"/>
            <w:tcBorders>
              <w:top w:val="single" w:color="000000" w:sz="4" w:space="0"/>
              <w:left w:val="single" w:color="000000" w:sz="4" w:space="0"/>
              <w:bottom w:val="single" w:color="000000" w:sz="4" w:space="0"/>
              <w:right w:val="single" w:color="000000" w:sz="4" w:space="0"/>
            </w:tcBorders>
            <w:vAlign w:val="center"/>
          </w:tcPr>
          <w:p w14:paraId="05C9B19F">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05AE37A8">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372B5C79">
            <w:pPr>
              <w:jc w:val="center"/>
              <w:rPr>
                <w:rFonts w:ascii="Arial" w:hAnsi="Arial" w:cs="Arial"/>
                <w:sz w:val="24"/>
                <w:szCs w:val="24"/>
              </w:rPr>
            </w:pPr>
            <w:r>
              <w:rPr>
                <w:rFonts w:ascii="Arial" w:hAnsi="Arial" w:cs="Arial"/>
              </w:rPr>
              <w:t>5</w:t>
            </w:r>
          </w:p>
        </w:tc>
      </w:tr>
      <w:tr w14:paraId="2769071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BC1047">
            <w:pPr>
              <w:rPr>
                <w:rFonts w:ascii="Arial" w:hAnsi="Arial" w:cs="Arial"/>
                <w:color w:val="000000"/>
              </w:rPr>
            </w:pPr>
            <w:r>
              <w:rPr>
                <w:rFonts w:hint="eastAsia" w:ascii="Arial" w:cs="Arial"/>
                <w:color w:val="000000"/>
              </w:rPr>
              <w:t>平衡木</w:t>
            </w:r>
          </w:p>
        </w:tc>
        <w:tc>
          <w:tcPr>
            <w:tcW w:w="3374" w:type="dxa"/>
            <w:tcBorders>
              <w:top w:val="single" w:color="000000" w:sz="4" w:space="0"/>
              <w:left w:val="single" w:color="000000" w:sz="4" w:space="0"/>
              <w:bottom w:val="single" w:color="000000" w:sz="4" w:space="0"/>
              <w:right w:val="single" w:color="000000" w:sz="4" w:space="0"/>
            </w:tcBorders>
            <w:vAlign w:val="center"/>
          </w:tcPr>
          <w:p w14:paraId="018B7B28">
            <w:pPr>
              <w:rPr>
                <w:rFonts w:ascii="Arial" w:hAnsi="Arial" w:cs="Arial"/>
                <w:color w:val="000000"/>
              </w:rPr>
            </w:pPr>
            <w:r>
              <w:rPr>
                <w:rFonts w:ascii="Arial" w:hAnsi="Arial" w:cs="Arial"/>
                <w:color w:val="000000"/>
              </w:rPr>
              <w:t>A6</w:t>
            </w:r>
          </w:p>
        </w:tc>
        <w:tc>
          <w:tcPr>
            <w:tcW w:w="485" w:type="dxa"/>
            <w:tcBorders>
              <w:top w:val="single" w:color="000000" w:sz="4" w:space="0"/>
              <w:left w:val="single" w:color="000000" w:sz="4" w:space="0"/>
              <w:bottom w:val="single" w:color="000000" w:sz="4" w:space="0"/>
              <w:right w:val="single" w:color="000000" w:sz="4" w:space="0"/>
            </w:tcBorders>
            <w:vAlign w:val="center"/>
          </w:tcPr>
          <w:p w14:paraId="6E06422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DAA7CCF">
            <w:pPr>
              <w:jc w:val="center"/>
              <w:rPr>
                <w:rFonts w:ascii="Arial" w:hAnsi="Arial" w:cs="Arial"/>
                <w:color w:val="000000"/>
              </w:rPr>
            </w:pPr>
            <w:r>
              <w:rPr>
                <w:rFonts w:ascii="Arial" w:hAnsi="Arial" w:cs="Arial"/>
                <w:color w:val="000000"/>
              </w:rPr>
              <w:t>2001</w:t>
            </w:r>
          </w:p>
        </w:tc>
        <w:tc>
          <w:tcPr>
            <w:tcW w:w="1903" w:type="dxa"/>
            <w:tcBorders>
              <w:top w:val="single" w:color="000000" w:sz="4" w:space="0"/>
              <w:left w:val="single" w:color="000000" w:sz="4" w:space="0"/>
              <w:bottom w:val="single" w:color="000000" w:sz="4" w:space="0"/>
              <w:right w:val="single" w:color="000000" w:sz="4" w:space="0"/>
            </w:tcBorders>
            <w:vAlign w:val="center"/>
          </w:tcPr>
          <w:p w14:paraId="0C97D91D">
            <w:pPr>
              <w:jc w:val="center"/>
              <w:rPr>
                <w:rFonts w:ascii="Arial" w:hAnsi="Arial" w:cs="Arial"/>
                <w:color w:val="000000"/>
              </w:rPr>
            </w:pPr>
            <w:r>
              <w:rPr>
                <w:rFonts w:ascii="Arial" w:hAnsi="Arial" w:cs="Arial"/>
                <w:color w:val="000000"/>
              </w:rPr>
              <w:t>5</w:t>
            </w:r>
          </w:p>
        </w:tc>
      </w:tr>
      <w:tr w14:paraId="558FC77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88F1833">
            <w:pPr>
              <w:rPr>
                <w:rFonts w:ascii="Arial" w:hAnsi="Arial" w:cs="Arial"/>
                <w:color w:val="000000"/>
              </w:rPr>
            </w:pPr>
            <w:r>
              <w:rPr>
                <w:rFonts w:hint="eastAsia" w:ascii="Arial" w:cs="Arial"/>
                <w:color w:val="000000"/>
              </w:rPr>
              <w:t>大跳跃器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77517E4">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A2603D1">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E294D45">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0F20EF9D">
            <w:pPr>
              <w:jc w:val="center"/>
              <w:rPr>
                <w:rFonts w:ascii="Arial" w:hAnsi="Arial" w:cs="Arial"/>
                <w:color w:val="000000"/>
              </w:rPr>
            </w:pPr>
            <w:r>
              <w:rPr>
                <w:rFonts w:ascii="Arial" w:hAnsi="Arial" w:cs="Arial"/>
                <w:color w:val="000000"/>
              </w:rPr>
              <w:t>5</w:t>
            </w:r>
          </w:p>
        </w:tc>
      </w:tr>
      <w:tr w14:paraId="06BCA40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4BCB8A">
            <w:pPr>
              <w:rPr>
                <w:rFonts w:ascii="Arial" w:hAnsi="Arial" w:cs="Arial"/>
                <w:sz w:val="24"/>
                <w:szCs w:val="24"/>
              </w:rPr>
            </w:pPr>
            <w:r>
              <w:rPr>
                <w:rFonts w:hint="eastAsia" w:ascii="Arial" w:cs="Arial"/>
              </w:rPr>
              <w:t>心率表</w:t>
            </w:r>
          </w:p>
        </w:tc>
        <w:tc>
          <w:tcPr>
            <w:tcW w:w="3374" w:type="dxa"/>
            <w:tcBorders>
              <w:top w:val="single" w:color="000000" w:sz="4" w:space="0"/>
              <w:left w:val="single" w:color="000000" w:sz="4" w:space="0"/>
              <w:bottom w:val="single" w:color="000000" w:sz="4" w:space="0"/>
              <w:right w:val="single" w:color="000000" w:sz="4" w:space="0"/>
            </w:tcBorders>
            <w:vAlign w:val="center"/>
          </w:tcPr>
          <w:p w14:paraId="063527C7">
            <w:pPr>
              <w:rPr>
                <w:rFonts w:ascii="Arial" w:hAnsi="Arial" w:cs="Arial"/>
                <w:sz w:val="24"/>
                <w:szCs w:val="24"/>
              </w:rPr>
            </w:pPr>
            <w:r>
              <w:rPr>
                <w:rFonts w:ascii="Arial" w:hAnsi="Arial" w:cs="Arial"/>
              </w:rPr>
              <w:t>polar RS800C G3</w:t>
            </w:r>
          </w:p>
        </w:tc>
        <w:tc>
          <w:tcPr>
            <w:tcW w:w="485" w:type="dxa"/>
            <w:tcBorders>
              <w:top w:val="single" w:color="000000" w:sz="4" w:space="0"/>
              <w:left w:val="single" w:color="000000" w:sz="4" w:space="0"/>
              <w:bottom w:val="single" w:color="000000" w:sz="4" w:space="0"/>
              <w:right w:val="single" w:color="000000" w:sz="4" w:space="0"/>
            </w:tcBorders>
            <w:vAlign w:val="center"/>
          </w:tcPr>
          <w:p w14:paraId="52B27CC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88E884D">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36940395">
            <w:pPr>
              <w:jc w:val="center"/>
              <w:rPr>
                <w:rFonts w:ascii="Arial" w:hAnsi="Arial" w:cs="Arial"/>
                <w:sz w:val="24"/>
                <w:szCs w:val="24"/>
              </w:rPr>
            </w:pPr>
            <w:r>
              <w:rPr>
                <w:rFonts w:ascii="Arial" w:hAnsi="Arial" w:cs="Arial"/>
              </w:rPr>
              <w:t>5</w:t>
            </w:r>
          </w:p>
        </w:tc>
      </w:tr>
      <w:tr w14:paraId="02851B8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6428EEB">
            <w:pPr>
              <w:rPr>
                <w:rFonts w:ascii="Arial" w:hAnsi="Arial" w:cs="Arial"/>
                <w:color w:val="000000"/>
              </w:rPr>
            </w:pPr>
            <w:r>
              <w:rPr>
                <w:rFonts w:hint="eastAsia" w:ascii="Arial" w:cs="Arial"/>
                <w:color w:val="000000"/>
              </w:rPr>
              <w:t>跳跃器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94521E8">
            <w:pPr>
              <w:rPr>
                <w:rFonts w:ascii="Arial" w:hAnsi="Arial" w:cs="Arial"/>
                <w:color w:val="000000"/>
              </w:rPr>
            </w:pPr>
            <w:r>
              <w:rPr>
                <w:rFonts w:hint="eastAsia" w:ascii="Arial" w:cs="Arial"/>
                <w:color w:val="000000"/>
              </w:rPr>
              <w:t>春合</w:t>
            </w:r>
            <w:r>
              <w:rPr>
                <w:rFonts w:ascii="Arial" w:hAnsi="Arial" w:cs="Arial"/>
                <w:color w:val="000000"/>
              </w:rPr>
              <w:t>0607</w:t>
            </w:r>
          </w:p>
        </w:tc>
        <w:tc>
          <w:tcPr>
            <w:tcW w:w="485" w:type="dxa"/>
            <w:tcBorders>
              <w:top w:val="single" w:color="000000" w:sz="4" w:space="0"/>
              <w:left w:val="single" w:color="000000" w:sz="4" w:space="0"/>
              <w:bottom w:val="single" w:color="000000" w:sz="4" w:space="0"/>
              <w:right w:val="single" w:color="000000" w:sz="4" w:space="0"/>
            </w:tcBorders>
            <w:vAlign w:val="center"/>
          </w:tcPr>
          <w:p w14:paraId="2C95BCC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9DA9BCE">
            <w:pPr>
              <w:jc w:val="center"/>
              <w:rPr>
                <w:rFonts w:ascii="Arial" w:hAnsi="Arial" w:cs="Arial"/>
                <w:color w:val="000000"/>
              </w:rPr>
            </w:pPr>
            <w:r>
              <w:rPr>
                <w:rFonts w:ascii="Arial" w:hAnsi="Arial" w:cs="Arial"/>
                <w:color w:val="000000"/>
              </w:rPr>
              <w:t>2018</w:t>
            </w:r>
          </w:p>
        </w:tc>
        <w:tc>
          <w:tcPr>
            <w:tcW w:w="1903" w:type="dxa"/>
            <w:tcBorders>
              <w:top w:val="single" w:color="000000" w:sz="4" w:space="0"/>
              <w:left w:val="single" w:color="000000" w:sz="4" w:space="0"/>
              <w:bottom w:val="single" w:color="000000" w:sz="4" w:space="0"/>
              <w:right w:val="single" w:color="000000" w:sz="4" w:space="0"/>
            </w:tcBorders>
            <w:vAlign w:val="center"/>
          </w:tcPr>
          <w:p w14:paraId="5F4C4DB3">
            <w:pPr>
              <w:jc w:val="center"/>
              <w:rPr>
                <w:rFonts w:ascii="Arial" w:hAnsi="Arial" w:cs="Arial"/>
                <w:color w:val="000000"/>
              </w:rPr>
            </w:pPr>
            <w:r>
              <w:rPr>
                <w:rFonts w:ascii="Arial" w:hAnsi="Arial" w:cs="Arial"/>
                <w:color w:val="000000"/>
              </w:rPr>
              <w:t>4</w:t>
            </w:r>
          </w:p>
        </w:tc>
      </w:tr>
      <w:tr w14:paraId="63FA3E8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F1CF25B">
            <w:pPr>
              <w:rPr>
                <w:rFonts w:ascii="Arial" w:hAnsi="Arial" w:cs="Arial"/>
                <w:color w:val="000000"/>
              </w:rPr>
            </w:pPr>
            <w:r>
              <w:rPr>
                <w:rFonts w:hint="eastAsia" w:ascii="Arial" w:cs="Arial"/>
                <w:color w:val="000000"/>
              </w:rPr>
              <w:t>投影仪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AA08C25">
            <w:pPr>
              <w:rPr>
                <w:rFonts w:ascii="Arial" w:hAnsi="Arial" w:cs="Arial"/>
                <w:color w:val="000000"/>
              </w:rPr>
            </w:pPr>
            <w:r>
              <w:rPr>
                <w:rFonts w:ascii="Arial" w:hAnsi="Arial" w:cs="Arial"/>
                <w:color w:val="000000"/>
              </w:rPr>
              <w:t>CB-S03</w:t>
            </w:r>
          </w:p>
        </w:tc>
        <w:tc>
          <w:tcPr>
            <w:tcW w:w="485" w:type="dxa"/>
            <w:tcBorders>
              <w:top w:val="single" w:color="000000" w:sz="4" w:space="0"/>
              <w:left w:val="single" w:color="000000" w:sz="4" w:space="0"/>
              <w:bottom w:val="single" w:color="000000" w:sz="4" w:space="0"/>
              <w:right w:val="single" w:color="000000" w:sz="4" w:space="0"/>
            </w:tcBorders>
            <w:vAlign w:val="center"/>
          </w:tcPr>
          <w:p w14:paraId="55C062C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ED088BF">
            <w:pPr>
              <w:jc w:val="center"/>
              <w:rPr>
                <w:rFonts w:ascii="Arial" w:hAnsi="Arial" w:cs="Arial"/>
                <w:color w:val="000000"/>
              </w:rPr>
            </w:pPr>
            <w:r>
              <w:rPr>
                <w:rFonts w:ascii="Arial" w:hAnsi="Arial" w:cs="Arial"/>
                <w:color w:val="000000"/>
              </w:rPr>
              <w:t>2015</w:t>
            </w:r>
          </w:p>
        </w:tc>
        <w:tc>
          <w:tcPr>
            <w:tcW w:w="1903" w:type="dxa"/>
            <w:tcBorders>
              <w:top w:val="single" w:color="000000" w:sz="4" w:space="0"/>
              <w:left w:val="single" w:color="000000" w:sz="4" w:space="0"/>
              <w:bottom w:val="single" w:color="000000" w:sz="4" w:space="0"/>
              <w:right w:val="single" w:color="000000" w:sz="4" w:space="0"/>
            </w:tcBorders>
            <w:vAlign w:val="center"/>
          </w:tcPr>
          <w:p w14:paraId="4EDFB7A4">
            <w:pPr>
              <w:jc w:val="center"/>
              <w:rPr>
                <w:rFonts w:ascii="Arial" w:hAnsi="Arial" w:cs="Arial"/>
                <w:color w:val="000000"/>
              </w:rPr>
            </w:pPr>
            <w:r>
              <w:rPr>
                <w:rFonts w:ascii="Arial" w:hAnsi="Arial" w:cs="Arial"/>
                <w:color w:val="000000"/>
              </w:rPr>
              <w:t>4</w:t>
            </w:r>
          </w:p>
        </w:tc>
      </w:tr>
      <w:tr w14:paraId="1A3F10F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13C2134">
            <w:pPr>
              <w:rPr>
                <w:rFonts w:ascii="Arial" w:hAnsi="Arial" w:cs="Arial"/>
                <w:sz w:val="24"/>
                <w:szCs w:val="24"/>
              </w:rPr>
            </w:pPr>
            <w:r>
              <w:rPr>
                <w:rFonts w:hint="eastAsia" w:ascii="Arial" w:cs="Arial"/>
              </w:rPr>
              <w:t>人体层次解剖模型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7D7D7BBA">
            <w:pPr>
              <w:rPr>
                <w:rFonts w:ascii="Arial" w:hAnsi="Arial" w:cs="Arial"/>
                <w:sz w:val="24"/>
                <w:szCs w:val="24"/>
              </w:rPr>
            </w:pPr>
            <w:r>
              <w:rPr>
                <w:rFonts w:ascii="Arial" w:hAnsi="Arial" w:cs="Arial"/>
              </w:rPr>
              <w:t>SMD030</w:t>
            </w:r>
          </w:p>
        </w:tc>
        <w:tc>
          <w:tcPr>
            <w:tcW w:w="485" w:type="dxa"/>
            <w:tcBorders>
              <w:top w:val="single" w:color="000000" w:sz="4" w:space="0"/>
              <w:left w:val="single" w:color="000000" w:sz="4" w:space="0"/>
              <w:bottom w:val="single" w:color="000000" w:sz="4" w:space="0"/>
              <w:right w:val="single" w:color="000000" w:sz="4" w:space="0"/>
            </w:tcBorders>
            <w:vAlign w:val="center"/>
          </w:tcPr>
          <w:p w14:paraId="1247C59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1349961">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0D0F8B71">
            <w:pPr>
              <w:jc w:val="center"/>
              <w:rPr>
                <w:rFonts w:ascii="Arial" w:hAnsi="Arial" w:cs="Arial"/>
                <w:sz w:val="24"/>
                <w:szCs w:val="24"/>
              </w:rPr>
            </w:pPr>
            <w:r>
              <w:rPr>
                <w:rFonts w:ascii="Arial" w:hAnsi="Arial" w:cs="Arial"/>
              </w:rPr>
              <w:t>4</w:t>
            </w:r>
          </w:p>
        </w:tc>
      </w:tr>
      <w:tr w14:paraId="76F5167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DDB5A7F">
            <w:pPr>
              <w:rPr>
                <w:rFonts w:ascii="Arial" w:hAnsi="Arial" w:cs="Arial"/>
                <w:color w:val="000000"/>
              </w:rPr>
            </w:pPr>
            <w:r>
              <w:rPr>
                <w:rFonts w:hint="eastAsia" w:ascii="Arial" w:cs="Arial"/>
                <w:color w:val="000000"/>
              </w:rPr>
              <w:t>助跳板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49B7D604">
            <w:pPr>
              <w:rPr>
                <w:rFonts w:ascii="Arial" w:hAnsi="Arial" w:cs="Arial"/>
                <w:color w:val="000000"/>
              </w:rPr>
            </w:pPr>
            <w:r>
              <w:rPr>
                <w:rFonts w:hint="eastAsia" w:ascii="Arial" w:cs="Arial"/>
                <w:color w:val="000000"/>
              </w:rPr>
              <w:t>春合</w:t>
            </w:r>
            <w:r>
              <w:rPr>
                <w:rFonts w:ascii="Arial" w:hAnsi="Arial" w:cs="Arial"/>
                <w:color w:val="000000"/>
              </w:rPr>
              <w:t>0702</w:t>
            </w:r>
          </w:p>
        </w:tc>
        <w:tc>
          <w:tcPr>
            <w:tcW w:w="485" w:type="dxa"/>
            <w:tcBorders>
              <w:top w:val="single" w:color="000000" w:sz="4" w:space="0"/>
              <w:left w:val="single" w:color="000000" w:sz="4" w:space="0"/>
              <w:bottom w:val="single" w:color="000000" w:sz="4" w:space="0"/>
              <w:right w:val="single" w:color="000000" w:sz="4" w:space="0"/>
            </w:tcBorders>
            <w:vAlign w:val="center"/>
          </w:tcPr>
          <w:p w14:paraId="1127702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81F1395">
            <w:pPr>
              <w:jc w:val="center"/>
              <w:rPr>
                <w:rFonts w:ascii="Arial" w:hAnsi="Arial" w:cs="Arial"/>
                <w:color w:val="000000"/>
              </w:rPr>
            </w:pPr>
            <w:r>
              <w:rPr>
                <w:rFonts w:ascii="Arial" w:hAnsi="Arial" w:cs="Arial"/>
                <w:color w:val="000000"/>
              </w:rPr>
              <w:t>2018</w:t>
            </w:r>
          </w:p>
        </w:tc>
        <w:tc>
          <w:tcPr>
            <w:tcW w:w="1903" w:type="dxa"/>
            <w:tcBorders>
              <w:top w:val="single" w:color="000000" w:sz="4" w:space="0"/>
              <w:left w:val="single" w:color="000000" w:sz="4" w:space="0"/>
              <w:bottom w:val="single" w:color="000000" w:sz="4" w:space="0"/>
              <w:right w:val="single" w:color="000000" w:sz="4" w:space="0"/>
            </w:tcBorders>
            <w:vAlign w:val="center"/>
          </w:tcPr>
          <w:p w14:paraId="3FAA92AE">
            <w:pPr>
              <w:jc w:val="center"/>
              <w:rPr>
                <w:rFonts w:ascii="Arial" w:hAnsi="Arial" w:cs="Arial"/>
                <w:color w:val="000000"/>
              </w:rPr>
            </w:pPr>
            <w:r>
              <w:rPr>
                <w:rFonts w:ascii="Arial" w:hAnsi="Arial" w:cs="Arial"/>
                <w:color w:val="000000"/>
              </w:rPr>
              <w:t>4</w:t>
            </w:r>
          </w:p>
        </w:tc>
      </w:tr>
      <w:tr w14:paraId="16946ED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86C7D98">
            <w:pPr>
              <w:rPr>
                <w:rFonts w:ascii="Arial" w:hAnsi="Arial" w:cs="Arial"/>
                <w:sz w:val="24"/>
                <w:szCs w:val="24"/>
              </w:rPr>
            </w:pPr>
            <w:r>
              <w:rPr>
                <w:rFonts w:hint="eastAsia" w:ascii="Arial" w:cs="Arial"/>
              </w:rPr>
              <w:t>方正电脑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52E876FE">
            <w:pPr>
              <w:rPr>
                <w:rFonts w:ascii="Arial" w:hAnsi="Arial" w:cs="Arial"/>
                <w:sz w:val="24"/>
                <w:szCs w:val="24"/>
              </w:rPr>
            </w:pPr>
            <w:r>
              <w:rPr>
                <w:rFonts w:hint="eastAsia" w:ascii="Arial" w:cs="Arial"/>
              </w:rPr>
              <w:t>商祺</w:t>
            </w:r>
            <w:r>
              <w:rPr>
                <w:rFonts w:ascii="Arial" w:hAnsi="Arial" w:cs="Arial"/>
              </w:rPr>
              <w:t>N300</w:t>
            </w:r>
          </w:p>
        </w:tc>
        <w:tc>
          <w:tcPr>
            <w:tcW w:w="485" w:type="dxa"/>
            <w:tcBorders>
              <w:top w:val="single" w:color="000000" w:sz="4" w:space="0"/>
              <w:left w:val="single" w:color="000000" w:sz="4" w:space="0"/>
              <w:bottom w:val="single" w:color="000000" w:sz="4" w:space="0"/>
              <w:right w:val="single" w:color="000000" w:sz="4" w:space="0"/>
            </w:tcBorders>
            <w:vAlign w:val="center"/>
          </w:tcPr>
          <w:p w14:paraId="133E3161">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A53C14C">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718BDF93">
            <w:pPr>
              <w:jc w:val="center"/>
              <w:rPr>
                <w:rFonts w:ascii="Arial" w:hAnsi="Arial" w:cs="Arial"/>
                <w:sz w:val="24"/>
                <w:szCs w:val="24"/>
              </w:rPr>
            </w:pPr>
            <w:r>
              <w:rPr>
                <w:rFonts w:ascii="Arial" w:hAnsi="Arial" w:cs="Arial"/>
              </w:rPr>
              <w:t>4</w:t>
            </w:r>
          </w:p>
        </w:tc>
      </w:tr>
      <w:tr w14:paraId="713F893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A02C4AE">
            <w:pPr>
              <w:rPr>
                <w:rFonts w:ascii="Arial" w:hAnsi="Arial" w:cs="Arial"/>
                <w:sz w:val="24"/>
                <w:szCs w:val="24"/>
              </w:rPr>
            </w:pPr>
            <w:r>
              <w:rPr>
                <w:rFonts w:hint="eastAsia" w:ascii="Arial" w:cs="Arial"/>
              </w:rPr>
              <w:t>联想电脑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3745EC2E">
            <w:pPr>
              <w:rPr>
                <w:rFonts w:ascii="Arial" w:hAnsi="Arial" w:cs="Arial"/>
                <w:sz w:val="24"/>
                <w:szCs w:val="24"/>
              </w:rPr>
            </w:pPr>
            <w:r>
              <w:rPr>
                <w:rFonts w:hint="eastAsia" w:ascii="Arial" w:cs="Arial"/>
              </w:rPr>
              <w:t>启天</w:t>
            </w:r>
            <w:r>
              <w:rPr>
                <w:rFonts w:ascii="Arial" w:hAnsi="Arial" w:cs="Arial"/>
              </w:rPr>
              <w:t>M680E</w:t>
            </w:r>
          </w:p>
        </w:tc>
        <w:tc>
          <w:tcPr>
            <w:tcW w:w="485" w:type="dxa"/>
            <w:tcBorders>
              <w:top w:val="single" w:color="000000" w:sz="4" w:space="0"/>
              <w:left w:val="single" w:color="000000" w:sz="4" w:space="0"/>
              <w:bottom w:val="single" w:color="000000" w:sz="4" w:space="0"/>
              <w:right w:val="single" w:color="000000" w:sz="4" w:space="0"/>
            </w:tcBorders>
            <w:vAlign w:val="center"/>
          </w:tcPr>
          <w:p w14:paraId="6387C35D">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FC05555">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34E8E2F0">
            <w:pPr>
              <w:jc w:val="center"/>
              <w:rPr>
                <w:rFonts w:ascii="Arial" w:hAnsi="Arial" w:cs="Arial"/>
                <w:sz w:val="24"/>
                <w:szCs w:val="24"/>
              </w:rPr>
            </w:pPr>
            <w:r>
              <w:rPr>
                <w:rFonts w:ascii="Arial" w:hAnsi="Arial" w:cs="Arial"/>
              </w:rPr>
              <w:t>4</w:t>
            </w:r>
          </w:p>
        </w:tc>
      </w:tr>
      <w:tr w14:paraId="04C3121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BFFD3C2">
            <w:pPr>
              <w:rPr>
                <w:rFonts w:ascii="Arial" w:hAnsi="Arial" w:cs="Arial"/>
                <w:sz w:val="24"/>
                <w:szCs w:val="24"/>
              </w:rPr>
            </w:pPr>
            <w:r>
              <w:rPr>
                <w:rFonts w:hint="eastAsia" w:ascii="Arial" w:cs="Arial"/>
              </w:rPr>
              <w:t>骨质增生治疗仪器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177C8865">
            <w:pPr>
              <w:rPr>
                <w:rFonts w:ascii="Arial" w:hAnsi="Arial" w:cs="Arial"/>
                <w:sz w:val="24"/>
                <w:szCs w:val="24"/>
              </w:rPr>
            </w:pPr>
            <w:r>
              <w:rPr>
                <w:rFonts w:ascii="Arial" w:hAnsi="Arial" w:cs="Arial"/>
              </w:rPr>
              <w:t>GZ-IIIA</w:t>
            </w:r>
          </w:p>
        </w:tc>
        <w:tc>
          <w:tcPr>
            <w:tcW w:w="485" w:type="dxa"/>
            <w:tcBorders>
              <w:top w:val="single" w:color="000000" w:sz="4" w:space="0"/>
              <w:left w:val="single" w:color="000000" w:sz="4" w:space="0"/>
              <w:bottom w:val="single" w:color="000000" w:sz="4" w:space="0"/>
              <w:right w:val="single" w:color="000000" w:sz="4" w:space="0"/>
            </w:tcBorders>
            <w:vAlign w:val="center"/>
          </w:tcPr>
          <w:p w14:paraId="5A7B3F8D">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5369604">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FBA9F1B">
            <w:pPr>
              <w:jc w:val="center"/>
              <w:rPr>
                <w:rFonts w:ascii="Arial" w:hAnsi="Arial" w:cs="Arial"/>
                <w:sz w:val="24"/>
                <w:szCs w:val="24"/>
              </w:rPr>
            </w:pPr>
            <w:r>
              <w:rPr>
                <w:rFonts w:ascii="Arial" w:hAnsi="Arial" w:cs="Arial"/>
              </w:rPr>
              <w:t>4</w:t>
            </w:r>
          </w:p>
        </w:tc>
      </w:tr>
      <w:tr w14:paraId="60EADC9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095C27D">
            <w:pPr>
              <w:rPr>
                <w:rFonts w:ascii="Arial" w:hAnsi="Arial" w:cs="Arial"/>
                <w:sz w:val="24"/>
                <w:szCs w:val="24"/>
              </w:rPr>
            </w:pPr>
            <w:r>
              <w:rPr>
                <w:rFonts w:hint="eastAsia" w:ascii="Arial" w:cs="Arial"/>
              </w:rPr>
              <w:t>空调</w:t>
            </w:r>
          </w:p>
        </w:tc>
        <w:tc>
          <w:tcPr>
            <w:tcW w:w="3374" w:type="dxa"/>
            <w:tcBorders>
              <w:top w:val="single" w:color="000000" w:sz="4" w:space="0"/>
              <w:left w:val="single" w:color="000000" w:sz="4" w:space="0"/>
              <w:bottom w:val="single" w:color="000000" w:sz="4" w:space="0"/>
              <w:right w:val="single" w:color="000000" w:sz="4" w:space="0"/>
            </w:tcBorders>
            <w:vAlign w:val="center"/>
          </w:tcPr>
          <w:p w14:paraId="25B463CD">
            <w:pPr>
              <w:rPr>
                <w:rFonts w:ascii="Arial" w:hAnsi="Arial" w:cs="Arial"/>
                <w:sz w:val="24"/>
                <w:szCs w:val="24"/>
                <w:lang w:val="en-US"/>
              </w:rPr>
            </w:pPr>
            <w:r>
              <w:rPr>
                <w:rFonts w:ascii="Arial" w:hAnsi="Arial" w:cs="Arial"/>
                <w:lang w:val="en-US"/>
              </w:rPr>
              <w:t>KFR-35GW/BP2DN1Y-IC</w:t>
            </w:r>
          </w:p>
        </w:tc>
        <w:tc>
          <w:tcPr>
            <w:tcW w:w="485" w:type="dxa"/>
            <w:tcBorders>
              <w:top w:val="single" w:color="000000" w:sz="4" w:space="0"/>
              <w:left w:val="single" w:color="000000" w:sz="4" w:space="0"/>
              <w:bottom w:val="single" w:color="000000" w:sz="4" w:space="0"/>
              <w:right w:val="single" w:color="000000" w:sz="4" w:space="0"/>
            </w:tcBorders>
            <w:vAlign w:val="center"/>
          </w:tcPr>
          <w:p w14:paraId="16788AE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C2091B6">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10701780">
            <w:pPr>
              <w:jc w:val="center"/>
              <w:rPr>
                <w:rFonts w:ascii="Arial" w:hAnsi="Arial" w:cs="Arial"/>
                <w:sz w:val="24"/>
                <w:szCs w:val="24"/>
              </w:rPr>
            </w:pPr>
            <w:r>
              <w:rPr>
                <w:rFonts w:ascii="Arial" w:hAnsi="Arial" w:cs="Arial"/>
              </w:rPr>
              <w:t>4</w:t>
            </w:r>
          </w:p>
        </w:tc>
      </w:tr>
      <w:tr w14:paraId="4EC2143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D18FF39">
            <w:pPr>
              <w:rPr>
                <w:rFonts w:ascii="Arial" w:hAnsi="Arial" w:cs="Arial"/>
                <w:sz w:val="24"/>
                <w:szCs w:val="24"/>
              </w:rPr>
            </w:pPr>
            <w:r>
              <w:rPr>
                <w:rFonts w:hint="eastAsia" w:ascii="Arial" w:cs="Arial"/>
              </w:rPr>
              <w:t>电脑中频治疗仪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410743EB">
            <w:pPr>
              <w:rPr>
                <w:rFonts w:ascii="Arial" w:hAnsi="Arial" w:cs="Arial"/>
                <w:sz w:val="24"/>
                <w:szCs w:val="24"/>
              </w:rPr>
            </w:pPr>
            <w:r>
              <w:rPr>
                <w:rFonts w:ascii="Arial" w:hAnsi="Arial" w:cs="Arial"/>
              </w:rPr>
              <w:t>BA2008-II</w:t>
            </w:r>
          </w:p>
        </w:tc>
        <w:tc>
          <w:tcPr>
            <w:tcW w:w="485" w:type="dxa"/>
            <w:tcBorders>
              <w:top w:val="single" w:color="000000" w:sz="4" w:space="0"/>
              <w:left w:val="single" w:color="000000" w:sz="4" w:space="0"/>
              <w:bottom w:val="single" w:color="000000" w:sz="4" w:space="0"/>
              <w:right w:val="single" w:color="000000" w:sz="4" w:space="0"/>
            </w:tcBorders>
            <w:vAlign w:val="center"/>
          </w:tcPr>
          <w:p w14:paraId="5216020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D07D662">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E6AE7E3">
            <w:pPr>
              <w:jc w:val="center"/>
              <w:rPr>
                <w:rFonts w:ascii="Arial" w:hAnsi="Arial" w:cs="Arial"/>
                <w:sz w:val="24"/>
                <w:szCs w:val="24"/>
              </w:rPr>
            </w:pPr>
            <w:r>
              <w:rPr>
                <w:rFonts w:ascii="Arial" w:hAnsi="Arial" w:cs="Arial"/>
              </w:rPr>
              <w:t>4</w:t>
            </w:r>
          </w:p>
        </w:tc>
      </w:tr>
      <w:tr w14:paraId="291EA9B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9968B91">
            <w:pPr>
              <w:rPr>
                <w:rFonts w:ascii="Arial" w:hAnsi="Arial" w:cs="Arial"/>
                <w:sz w:val="24"/>
                <w:szCs w:val="24"/>
              </w:rPr>
            </w:pPr>
            <w:r>
              <w:rPr>
                <w:rFonts w:hint="eastAsia" w:ascii="Arial" w:cs="Arial"/>
              </w:rPr>
              <w:t>电熏仪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8D627E6">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618A4A9">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06A3DE46">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12034D57">
            <w:pPr>
              <w:jc w:val="center"/>
              <w:rPr>
                <w:rFonts w:ascii="Arial" w:hAnsi="Arial" w:cs="Arial"/>
                <w:sz w:val="24"/>
                <w:szCs w:val="24"/>
              </w:rPr>
            </w:pPr>
            <w:r>
              <w:rPr>
                <w:rFonts w:ascii="Arial" w:hAnsi="Arial" w:cs="Arial"/>
              </w:rPr>
              <w:t>4</w:t>
            </w:r>
          </w:p>
        </w:tc>
      </w:tr>
      <w:tr w14:paraId="4B335DC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48C1945">
            <w:pPr>
              <w:rPr>
                <w:rFonts w:ascii="Arial" w:hAnsi="Arial" w:cs="Arial"/>
                <w:sz w:val="24"/>
                <w:szCs w:val="24"/>
              </w:rPr>
            </w:pPr>
            <w:r>
              <w:rPr>
                <w:rFonts w:hint="eastAsia" w:ascii="Arial" w:cs="Arial"/>
              </w:rPr>
              <w:t>温玉理疗器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3DA9A3A6">
            <w:pPr>
              <w:rPr>
                <w:rFonts w:ascii="Arial" w:hAnsi="Arial" w:cs="Arial"/>
                <w:sz w:val="24"/>
                <w:szCs w:val="24"/>
              </w:rPr>
            </w:pPr>
            <w:r>
              <w:rPr>
                <w:rFonts w:ascii="Arial" w:hAnsi="Arial" w:cs="Arial"/>
              </w:rPr>
              <w:t>WYL-11-36</w:t>
            </w:r>
          </w:p>
        </w:tc>
        <w:tc>
          <w:tcPr>
            <w:tcW w:w="485" w:type="dxa"/>
            <w:tcBorders>
              <w:top w:val="single" w:color="000000" w:sz="4" w:space="0"/>
              <w:left w:val="single" w:color="000000" w:sz="4" w:space="0"/>
              <w:bottom w:val="single" w:color="000000" w:sz="4" w:space="0"/>
              <w:right w:val="single" w:color="000000" w:sz="4" w:space="0"/>
            </w:tcBorders>
            <w:vAlign w:val="center"/>
          </w:tcPr>
          <w:p w14:paraId="39062461">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4067AD67">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5BAA5776">
            <w:pPr>
              <w:jc w:val="center"/>
              <w:rPr>
                <w:rFonts w:ascii="Arial" w:hAnsi="Arial" w:cs="Arial"/>
                <w:sz w:val="24"/>
                <w:szCs w:val="24"/>
              </w:rPr>
            </w:pPr>
            <w:r>
              <w:rPr>
                <w:rFonts w:ascii="Arial" w:hAnsi="Arial" w:cs="Arial"/>
              </w:rPr>
              <w:t>4</w:t>
            </w:r>
          </w:p>
        </w:tc>
      </w:tr>
      <w:tr w14:paraId="4748743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77CFCB1">
            <w:pPr>
              <w:rPr>
                <w:rFonts w:ascii="Arial" w:hAnsi="Arial" w:cs="Arial"/>
                <w:sz w:val="24"/>
                <w:szCs w:val="24"/>
              </w:rPr>
            </w:pPr>
            <w:r>
              <w:rPr>
                <w:rFonts w:hint="eastAsia" w:ascii="Arial" w:cs="Arial"/>
              </w:rPr>
              <w:t>皮脂厚度计</w:t>
            </w:r>
          </w:p>
        </w:tc>
        <w:tc>
          <w:tcPr>
            <w:tcW w:w="3374" w:type="dxa"/>
            <w:tcBorders>
              <w:top w:val="single" w:color="000000" w:sz="4" w:space="0"/>
              <w:left w:val="single" w:color="000000" w:sz="4" w:space="0"/>
              <w:bottom w:val="single" w:color="000000" w:sz="4" w:space="0"/>
              <w:right w:val="single" w:color="000000" w:sz="4" w:space="0"/>
            </w:tcBorders>
            <w:vAlign w:val="center"/>
          </w:tcPr>
          <w:p w14:paraId="7E09E99F">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5DEEF392">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44E86A38">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7AA46D31">
            <w:pPr>
              <w:jc w:val="center"/>
              <w:rPr>
                <w:rFonts w:ascii="Arial" w:hAnsi="Arial" w:cs="Arial"/>
                <w:sz w:val="24"/>
                <w:szCs w:val="24"/>
              </w:rPr>
            </w:pPr>
            <w:r>
              <w:rPr>
                <w:rFonts w:ascii="Arial" w:hAnsi="Arial" w:cs="Arial"/>
              </w:rPr>
              <w:t>4</w:t>
            </w:r>
          </w:p>
        </w:tc>
      </w:tr>
      <w:tr w14:paraId="4766CF2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0A2ADC8">
            <w:pPr>
              <w:rPr>
                <w:rFonts w:ascii="Arial" w:hAnsi="Arial" w:cs="Arial"/>
                <w:sz w:val="24"/>
                <w:szCs w:val="24"/>
              </w:rPr>
            </w:pPr>
            <w:r>
              <w:rPr>
                <w:rFonts w:hint="eastAsia" w:ascii="Arial" w:cs="Arial"/>
              </w:rPr>
              <w:t>可见光分光光度计</w:t>
            </w:r>
          </w:p>
        </w:tc>
        <w:tc>
          <w:tcPr>
            <w:tcW w:w="3374" w:type="dxa"/>
            <w:tcBorders>
              <w:top w:val="single" w:color="000000" w:sz="4" w:space="0"/>
              <w:left w:val="single" w:color="000000" w:sz="4" w:space="0"/>
              <w:bottom w:val="single" w:color="000000" w:sz="4" w:space="0"/>
              <w:right w:val="single" w:color="000000" w:sz="4" w:space="0"/>
            </w:tcBorders>
            <w:vAlign w:val="center"/>
          </w:tcPr>
          <w:p w14:paraId="7210B98E">
            <w:pPr>
              <w:rPr>
                <w:rFonts w:ascii="Arial" w:hAnsi="Arial" w:cs="Arial"/>
                <w:sz w:val="24"/>
                <w:szCs w:val="24"/>
              </w:rPr>
            </w:pPr>
            <w:r>
              <w:rPr>
                <w:rFonts w:ascii="Arial" w:hAnsi="Arial" w:cs="Arial"/>
              </w:rPr>
              <w:t>722S</w:t>
            </w:r>
          </w:p>
        </w:tc>
        <w:tc>
          <w:tcPr>
            <w:tcW w:w="485" w:type="dxa"/>
            <w:tcBorders>
              <w:top w:val="single" w:color="000000" w:sz="4" w:space="0"/>
              <w:left w:val="single" w:color="000000" w:sz="4" w:space="0"/>
              <w:bottom w:val="single" w:color="000000" w:sz="4" w:space="0"/>
              <w:right w:val="single" w:color="000000" w:sz="4" w:space="0"/>
            </w:tcBorders>
            <w:vAlign w:val="center"/>
          </w:tcPr>
          <w:p w14:paraId="6BC6DEE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940EC85">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6E1EF572">
            <w:pPr>
              <w:jc w:val="center"/>
              <w:rPr>
                <w:rFonts w:ascii="Arial" w:hAnsi="Arial" w:cs="Arial"/>
                <w:sz w:val="24"/>
                <w:szCs w:val="24"/>
              </w:rPr>
            </w:pPr>
            <w:r>
              <w:rPr>
                <w:rFonts w:ascii="Arial" w:hAnsi="Arial" w:cs="Arial"/>
              </w:rPr>
              <w:t>4</w:t>
            </w:r>
          </w:p>
        </w:tc>
      </w:tr>
      <w:tr w14:paraId="2CAEAC9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C94EEF1">
            <w:pPr>
              <w:rPr>
                <w:rFonts w:ascii="Arial" w:hAnsi="Arial" w:cs="Arial"/>
                <w:color w:val="000000"/>
              </w:rPr>
            </w:pPr>
            <w:r>
              <w:rPr>
                <w:rFonts w:hint="eastAsia" w:ascii="Arial" w:cs="Arial"/>
                <w:color w:val="000000"/>
              </w:rPr>
              <w:t>祖迪斯缠拍器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788B2877">
            <w:pPr>
              <w:rPr>
                <w:rFonts w:ascii="Arial" w:hAnsi="Arial" w:cs="Arial"/>
                <w:color w:val="000000"/>
              </w:rPr>
            </w:pPr>
            <w:r>
              <w:rPr>
                <w:rFonts w:hint="eastAsia" w:ascii="Arial" w:cs="Arial"/>
                <w:color w:val="000000"/>
              </w:rPr>
              <w:t>祖迪斯</w:t>
            </w:r>
          </w:p>
        </w:tc>
        <w:tc>
          <w:tcPr>
            <w:tcW w:w="485" w:type="dxa"/>
            <w:tcBorders>
              <w:top w:val="single" w:color="000000" w:sz="4" w:space="0"/>
              <w:left w:val="single" w:color="000000" w:sz="4" w:space="0"/>
              <w:bottom w:val="single" w:color="000000" w:sz="4" w:space="0"/>
              <w:right w:val="single" w:color="000000" w:sz="4" w:space="0"/>
            </w:tcBorders>
            <w:vAlign w:val="center"/>
          </w:tcPr>
          <w:p w14:paraId="700C5D9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C97E398">
            <w:pPr>
              <w:jc w:val="center"/>
              <w:rPr>
                <w:rFonts w:ascii="Arial" w:hAnsi="Arial" w:cs="Arial"/>
                <w:color w:val="000000"/>
              </w:rPr>
            </w:pPr>
            <w:r>
              <w:rPr>
                <w:rFonts w:ascii="Arial" w:hAnsi="Arial" w:cs="Arial"/>
                <w:color w:val="000000"/>
              </w:rPr>
              <w:t>2005</w:t>
            </w:r>
          </w:p>
        </w:tc>
        <w:tc>
          <w:tcPr>
            <w:tcW w:w="1903" w:type="dxa"/>
            <w:tcBorders>
              <w:top w:val="single" w:color="000000" w:sz="4" w:space="0"/>
              <w:left w:val="single" w:color="000000" w:sz="4" w:space="0"/>
              <w:bottom w:val="single" w:color="000000" w:sz="4" w:space="0"/>
              <w:right w:val="single" w:color="000000" w:sz="4" w:space="0"/>
            </w:tcBorders>
            <w:vAlign w:val="center"/>
          </w:tcPr>
          <w:p w14:paraId="60B41011">
            <w:pPr>
              <w:jc w:val="center"/>
              <w:rPr>
                <w:rFonts w:ascii="Arial" w:hAnsi="Arial" w:cs="Arial"/>
                <w:color w:val="000000"/>
              </w:rPr>
            </w:pPr>
            <w:r>
              <w:rPr>
                <w:rFonts w:ascii="Arial" w:hAnsi="Arial" w:cs="Arial"/>
                <w:color w:val="000000"/>
              </w:rPr>
              <w:t>4</w:t>
            </w:r>
          </w:p>
        </w:tc>
      </w:tr>
      <w:tr w14:paraId="16C9FB2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A1E0E05">
            <w:pPr>
              <w:rPr>
                <w:rFonts w:ascii="Arial" w:hAnsi="Arial" w:cs="Arial"/>
                <w:color w:val="000000"/>
              </w:rPr>
            </w:pPr>
            <w:r>
              <w:rPr>
                <w:rFonts w:hint="eastAsia" w:ascii="Arial" w:cs="Arial"/>
                <w:color w:val="000000"/>
              </w:rPr>
              <w:t>足球门</w:t>
            </w:r>
          </w:p>
        </w:tc>
        <w:tc>
          <w:tcPr>
            <w:tcW w:w="3374" w:type="dxa"/>
            <w:tcBorders>
              <w:top w:val="single" w:color="000000" w:sz="4" w:space="0"/>
              <w:left w:val="single" w:color="000000" w:sz="4" w:space="0"/>
              <w:bottom w:val="single" w:color="000000" w:sz="4" w:space="0"/>
              <w:right w:val="single" w:color="000000" w:sz="4" w:space="0"/>
            </w:tcBorders>
            <w:vAlign w:val="center"/>
          </w:tcPr>
          <w:p w14:paraId="44A16E64">
            <w:pPr>
              <w:rPr>
                <w:rFonts w:ascii="Arial" w:hAnsi="Arial" w:cs="Arial"/>
                <w:color w:val="000000"/>
              </w:rPr>
            </w:pPr>
            <w:r>
              <w:rPr>
                <w:rFonts w:ascii="Arial" w:hAnsi="Arial" w:cs="Arial"/>
                <w:color w:val="000000"/>
              </w:rPr>
              <w:t>TLC-37</w:t>
            </w:r>
          </w:p>
        </w:tc>
        <w:tc>
          <w:tcPr>
            <w:tcW w:w="485" w:type="dxa"/>
            <w:tcBorders>
              <w:top w:val="single" w:color="000000" w:sz="4" w:space="0"/>
              <w:left w:val="single" w:color="000000" w:sz="4" w:space="0"/>
              <w:bottom w:val="single" w:color="000000" w:sz="4" w:space="0"/>
              <w:right w:val="single" w:color="000000" w:sz="4" w:space="0"/>
            </w:tcBorders>
            <w:vAlign w:val="center"/>
          </w:tcPr>
          <w:p w14:paraId="0F130D8E">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F02C5D7">
            <w:pPr>
              <w:jc w:val="center"/>
              <w:rPr>
                <w:rFonts w:ascii="Arial" w:hAnsi="Arial" w:cs="Arial"/>
                <w:color w:val="000000"/>
              </w:rPr>
            </w:pPr>
            <w:r>
              <w:rPr>
                <w:rFonts w:ascii="Arial" w:hAnsi="Arial" w:cs="Arial"/>
                <w:color w:val="000000"/>
              </w:rPr>
              <w:t>2005</w:t>
            </w:r>
          </w:p>
        </w:tc>
        <w:tc>
          <w:tcPr>
            <w:tcW w:w="1903" w:type="dxa"/>
            <w:tcBorders>
              <w:top w:val="single" w:color="000000" w:sz="4" w:space="0"/>
              <w:left w:val="single" w:color="000000" w:sz="4" w:space="0"/>
              <w:bottom w:val="single" w:color="000000" w:sz="4" w:space="0"/>
              <w:right w:val="single" w:color="000000" w:sz="4" w:space="0"/>
            </w:tcBorders>
            <w:vAlign w:val="center"/>
          </w:tcPr>
          <w:p w14:paraId="6AF8B1C3">
            <w:pPr>
              <w:jc w:val="center"/>
              <w:rPr>
                <w:rFonts w:ascii="Arial" w:hAnsi="Arial" w:cs="Arial"/>
                <w:color w:val="000000"/>
              </w:rPr>
            </w:pPr>
            <w:r>
              <w:rPr>
                <w:rFonts w:ascii="Arial" w:hAnsi="Arial" w:cs="Arial"/>
                <w:color w:val="000000"/>
              </w:rPr>
              <w:t>4</w:t>
            </w:r>
          </w:p>
        </w:tc>
      </w:tr>
      <w:tr w14:paraId="20CB37B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6A99234">
            <w:pPr>
              <w:rPr>
                <w:rFonts w:ascii="Arial" w:hAnsi="Arial" w:cs="Arial"/>
                <w:color w:val="000000"/>
              </w:rPr>
            </w:pPr>
            <w:r>
              <w:rPr>
                <w:rFonts w:hint="eastAsia" w:ascii="Arial" w:cs="Arial"/>
                <w:color w:val="000000"/>
              </w:rPr>
              <w:t>助跳板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1F05B8F0">
            <w:pPr>
              <w:rPr>
                <w:rFonts w:ascii="Arial" w:hAnsi="Arial" w:cs="Arial"/>
                <w:color w:val="000000"/>
              </w:rPr>
            </w:pPr>
            <w:r>
              <w:rPr>
                <w:rFonts w:hint="eastAsia" w:ascii="Arial" w:cs="Arial"/>
                <w:color w:val="000000"/>
              </w:rPr>
              <w:t>春合</w:t>
            </w:r>
            <w:r>
              <w:rPr>
                <w:rFonts w:ascii="Arial" w:hAnsi="Arial" w:cs="Arial"/>
                <w:color w:val="000000"/>
              </w:rPr>
              <w:t>0702</w:t>
            </w:r>
          </w:p>
        </w:tc>
        <w:tc>
          <w:tcPr>
            <w:tcW w:w="485" w:type="dxa"/>
            <w:tcBorders>
              <w:top w:val="single" w:color="000000" w:sz="4" w:space="0"/>
              <w:left w:val="single" w:color="000000" w:sz="4" w:space="0"/>
              <w:bottom w:val="single" w:color="000000" w:sz="4" w:space="0"/>
              <w:right w:val="single" w:color="000000" w:sz="4" w:space="0"/>
            </w:tcBorders>
            <w:vAlign w:val="center"/>
          </w:tcPr>
          <w:p w14:paraId="0487AF78">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B604BD9">
            <w:pPr>
              <w:jc w:val="center"/>
              <w:rPr>
                <w:rFonts w:ascii="Arial" w:hAnsi="Arial" w:cs="Arial"/>
                <w:color w:val="000000"/>
              </w:rPr>
            </w:pPr>
            <w:r>
              <w:rPr>
                <w:rFonts w:ascii="Arial" w:hAnsi="Arial" w:cs="Arial"/>
                <w:color w:val="000000"/>
              </w:rPr>
              <w:t>2017</w:t>
            </w:r>
          </w:p>
        </w:tc>
        <w:tc>
          <w:tcPr>
            <w:tcW w:w="1903" w:type="dxa"/>
            <w:tcBorders>
              <w:top w:val="single" w:color="000000" w:sz="4" w:space="0"/>
              <w:left w:val="single" w:color="000000" w:sz="4" w:space="0"/>
              <w:bottom w:val="single" w:color="000000" w:sz="4" w:space="0"/>
              <w:right w:val="single" w:color="000000" w:sz="4" w:space="0"/>
            </w:tcBorders>
            <w:vAlign w:val="center"/>
          </w:tcPr>
          <w:p w14:paraId="71E3011A">
            <w:pPr>
              <w:jc w:val="center"/>
              <w:rPr>
                <w:rFonts w:ascii="Arial" w:hAnsi="Arial" w:cs="Arial"/>
                <w:color w:val="000000"/>
              </w:rPr>
            </w:pPr>
            <w:r>
              <w:rPr>
                <w:rFonts w:ascii="Arial" w:hAnsi="Arial" w:cs="Arial"/>
                <w:color w:val="000000"/>
              </w:rPr>
              <w:t>4</w:t>
            </w:r>
          </w:p>
        </w:tc>
      </w:tr>
      <w:tr w14:paraId="5DA543B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756C934">
            <w:pPr>
              <w:rPr>
                <w:rFonts w:ascii="Arial" w:hAnsi="Arial" w:cs="Arial"/>
                <w:color w:val="000000"/>
              </w:rPr>
            </w:pPr>
            <w:r>
              <w:rPr>
                <w:rFonts w:hint="eastAsia" w:ascii="Arial" w:cs="Arial"/>
                <w:color w:val="000000"/>
              </w:rPr>
              <w:t>高低杠</w:t>
            </w:r>
          </w:p>
        </w:tc>
        <w:tc>
          <w:tcPr>
            <w:tcW w:w="3374" w:type="dxa"/>
            <w:tcBorders>
              <w:top w:val="single" w:color="000000" w:sz="4" w:space="0"/>
              <w:left w:val="single" w:color="000000" w:sz="4" w:space="0"/>
              <w:bottom w:val="single" w:color="000000" w:sz="4" w:space="0"/>
              <w:right w:val="single" w:color="000000" w:sz="4" w:space="0"/>
            </w:tcBorders>
            <w:vAlign w:val="center"/>
          </w:tcPr>
          <w:p w14:paraId="7D4FE420">
            <w:pPr>
              <w:rPr>
                <w:rFonts w:ascii="Arial" w:hAnsi="Arial" w:cs="Arial"/>
                <w:color w:val="000000"/>
              </w:rPr>
            </w:pPr>
            <w:r>
              <w:rPr>
                <w:rFonts w:ascii="Arial" w:hAnsi="Arial" w:cs="Arial"/>
                <w:color w:val="000000"/>
              </w:rPr>
              <w:t>T4611</w:t>
            </w:r>
          </w:p>
        </w:tc>
        <w:tc>
          <w:tcPr>
            <w:tcW w:w="485" w:type="dxa"/>
            <w:tcBorders>
              <w:top w:val="single" w:color="000000" w:sz="4" w:space="0"/>
              <w:left w:val="single" w:color="000000" w:sz="4" w:space="0"/>
              <w:bottom w:val="single" w:color="000000" w:sz="4" w:space="0"/>
              <w:right w:val="single" w:color="000000" w:sz="4" w:space="0"/>
            </w:tcBorders>
            <w:vAlign w:val="center"/>
          </w:tcPr>
          <w:p w14:paraId="6F671B9D">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C9B1832">
            <w:pPr>
              <w:jc w:val="center"/>
              <w:rPr>
                <w:rFonts w:ascii="Arial" w:hAnsi="Arial" w:cs="Arial"/>
                <w:color w:val="000000"/>
              </w:rPr>
            </w:pPr>
            <w:r>
              <w:rPr>
                <w:rFonts w:ascii="Arial" w:hAnsi="Arial" w:cs="Arial"/>
                <w:color w:val="000000"/>
              </w:rPr>
              <w:t>1996</w:t>
            </w:r>
          </w:p>
        </w:tc>
        <w:tc>
          <w:tcPr>
            <w:tcW w:w="1903" w:type="dxa"/>
            <w:tcBorders>
              <w:top w:val="single" w:color="000000" w:sz="4" w:space="0"/>
              <w:left w:val="single" w:color="000000" w:sz="4" w:space="0"/>
              <w:bottom w:val="single" w:color="000000" w:sz="4" w:space="0"/>
              <w:right w:val="single" w:color="000000" w:sz="4" w:space="0"/>
            </w:tcBorders>
            <w:vAlign w:val="center"/>
          </w:tcPr>
          <w:p w14:paraId="3C1D0036">
            <w:pPr>
              <w:jc w:val="center"/>
              <w:rPr>
                <w:rFonts w:ascii="Arial" w:hAnsi="Arial" w:cs="Arial"/>
                <w:color w:val="000000"/>
              </w:rPr>
            </w:pPr>
            <w:r>
              <w:rPr>
                <w:rFonts w:ascii="Arial" w:hAnsi="Arial" w:cs="Arial"/>
                <w:color w:val="000000"/>
              </w:rPr>
              <w:t>4</w:t>
            </w:r>
          </w:p>
        </w:tc>
      </w:tr>
      <w:tr w14:paraId="03817A5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2BE12FB">
            <w:pPr>
              <w:rPr>
                <w:rFonts w:ascii="Arial" w:hAnsi="Arial" w:cs="Arial"/>
                <w:sz w:val="24"/>
                <w:szCs w:val="24"/>
              </w:rPr>
            </w:pPr>
            <w:r>
              <w:rPr>
                <w:rFonts w:hint="eastAsia" w:ascii="Arial" w:cs="Arial"/>
              </w:rPr>
              <w:t>双目实体变倍显微镜</w:t>
            </w:r>
          </w:p>
        </w:tc>
        <w:tc>
          <w:tcPr>
            <w:tcW w:w="3374" w:type="dxa"/>
            <w:tcBorders>
              <w:top w:val="single" w:color="000000" w:sz="4" w:space="0"/>
              <w:left w:val="single" w:color="000000" w:sz="4" w:space="0"/>
              <w:bottom w:val="single" w:color="000000" w:sz="4" w:space="0"/>
              <w:right w:val="single" w:color="000000" w:sz="4" w:space="0"/>
            </w:tcBorders>
            <w:vAlign w:val="center"/>
          </w:tcPr>
          <w:p w14:paraId="4DC5EC87">
            <w:pPr>
              <w:rPr>
                <w:rFonts w:ascii="Arial" w:hAnsi="Arial" w:cs="Arial"/>
                <w:sz w:val="24"/>
                <w:szCs w:val="24"/>
              </w:rPr>
            </w:pPr>
            <w:r>
              <w:rPr>
                <w:rFonts w:ascii="Arial" w:hAnsi="Arial" w:cs="Arial"/>
              </w:rPr>
              <w:t>SZM-4581</w:t>
            </w:r>
          </w:p>
        </w:tc>
        <w:tc>
          <w:tcPr>
            <w:tcW w:w="485" w:type="dxa"/>
            <w:tcBorders>
              <w:top w:val="single" w:color="000000" w:sz="4" w:space="0"/>
              <w:left w:val="single" w:color="000000" w:sz="4" w:space="0"/>
              <w:bottom w:val="single" w:color="000000" w:sz="4" w:space="0"/>
              <w:right w:val="single" w:color="000000" w:sz="4" w:space="0"/>
            </w:tcBorders>
            <w:vAlign w:val="center"/>
          </w:tcPr>
          <w:p w14:paraId="338E634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EA9AE8C">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6D29C07">
            <w:pPr>
              <w:jc w:val="center"/>
              <w:rPr>
                <w:rFonts w:ascii="Arial" w:hAnsi="Arial" w:cs="Arial"/>
                <w:sz w:val="24"/>
                <w:szCs w:val="24"/>
              </w:rPr>
            </w:pPr>
            <w:r>
              <w:rPr>
                <w:rFonts w:ascii="Arial" w:hAnsi="Arial" w:cs="Arial"/>
              </w:rPr>
              <w:t>4</w:t>
            </w:r>
          </w:p>
        </w:tc>
      </w:tr>
      <w:tr w14:paraId="2262BD4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30F5C0D">
            <w:pPr>
              <w:rPr>
                <w:rFonts w:ascii="Arial" w:hAnsi="Arial" w:cs="Arial"/>
                <w:color w:val="000000"/>
              </w:rPr>
            </w:pPr>
            <w:r>
              <w:rPr>
                <w:rFonts w:hint="eastAsia" w:ascii="Arial" w:cs="Arial"/>
                <w:color w:val="000000"/>
              </w:rPr>
              <w:t>无线话筒</w:t>
            </w:r>
          </w:p>
        </w:tc>
        <w:tc>
          <w:tcPr>
            <w:tcW w:w="3374" w:type="dxa"/>
            <w:tcBorders>
              <w:top w:val="single" w:color="000000" w:sz="4" w:space="0"/>
              <w:left w:val="single" w:color="000000" w:sz="4" w:space="0"/>
              <w:bottom w:val="single" w:color="000000" w:sz="4" w:space="0"/>
              <w:right w:val="single" w:color="000000" w:sz="4" w:space="0"/>
            </w:tcBorders>
            <w:vAlign w:val="center"/>
          </w:tcPr>
          <w:p w14:paraId="6816E9C9">
            <w:pPr>
              <w:rPr>
                <w:rFonts w:ascii="Arial" w:hAnsi="Arial" w:cs="Arial"/>
                <w:color w:val="000000"/>
              </w:rPr>
            </w:pPr>
            <w:r>
              <w:rPr>
                <w:rFonts w:ascii="Arial" w:hAnsi="Arial" w:cs="Arial"/>
                <w:color w:val="000000"/>
              </w:rPr>
              <w:t>astro-ur-8230</w:t>
            </w:r>
          </w:p>
        </w:tc>
        <w:tc>
          <w:tcPr>
            <w:tcW w:w="485" w:type="dxa"/>
            <w:tcBorders>
              <w:top w:val="single" w:color="000000" w:sz="4" w:space="0"/>
              <w:left w:val="single" w:color="000000" w:sz="4" w:space="0"/>
              <w:bottom w:val="single" w:color="000000" w:sz="4" w:space="0"/>
              <w:right w:val="single" w:color="000000" w:sz="4" w:space="0"/>
            </w:tcBorders>
            <w:vAlign w:val="center"/>
          </w:tcPr>
          <w:p w14:paraId="2D6F8CD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EEBDBA9">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7DF2612E">
            <w:pPr>
              <w:jc w:val="center"/>
              <w:rPr>
                <w:rFonts w:ascii="Arial" w:hAnsi="Arial" w:cs="Arial"/>
                <w:color w:val="000000"/>
              </w:rPr>
            </w:pPr>
            <w:r>
              <w:rPr>
                <w:rFonts w:ascii="Arial" w:hAnsi="Arial" w:cs="Arial"/>
                <w:color w:val="000000"/>
              </w:rPr>
              <w:t>4</w:t>
            </w:r>
          </w:p>
        </w:tc>
      </w:tr>
      <w:tr w14:paraId="4E0F723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A5EAC25">
            <w:pPr>
              <w:rPr>
                <w:rFonts w:ascii="Arial" w:hAnsi="Arial" w:cs="Arial"/>
                <w:color w:val="000000"/>
              </w:rPr>
            </w:pPr>
            <w:r>
              <w:rPr>
                <w:rFonts w:hint="eastAsia" w:ascii="Arial" w:cs="Arial"/>
                <w:color w:val="000000"/>
              </w:rPr>
              <w:t>无线话筒</w:t>
            </w:r>
          </w:p>
        </w:tc>
        <w:tc>
          <w:tcPr>
            <w:tcW w:w="3374" w:type="dxa"/>
            <w:tcBorders>
              <w:top w:val="single" w:color="000000" w:sz="4" w:space="0"/>
              <w:left w:val="single" w:color="000000" w:sz="4" w:space="0"/>
              <w:bottom w:val="single" w:color="000000" w:sz="4" w:space="0"/>
              <w:right w:val="single" w:color="000000" w:sz="4" w:space="0"/>
            </w:tcBorders>
            <w:vAlign w:val="center"/>
          </w:tcPr>
          <w:p w14:paraId="353C7FB9">
            <w:pPr>
              <w:rPr>
                <w:rFonts w:ascii="Arial" w:hAnsi="Arial" w:cs="Arial"/>
                <w:color w:val="000000"/>
              </w:rPr>
            </w:pPr>
            <w:r>
              <w:rPr>
                <w:rFonts w:ascii="Arial" w:hAnsi="Arial" w:cs="Arial"/>
                <w:color w:val="000000"/>
              </w:rPr>
              <w:t>astro-ur-8230</w:t>
            </w:r>
          </w:p>
        </w:tc>
        <w:tc>
          <w:tcPr>
            <w:tcW w:w="485" w:type="dxa"/>
            <w:tcBorders>
              <w:top w:val="single" w:color="000000" w:sz="4" w:space="0"/>
              <w:left w:val="single" w:color="000000" w:sz="4" w:space="0"/>
              <w:bottom w:val="single" w:color="000000" w:sz="4" w:space="0"/>
              <w:right w:val="single" w:color="000000" w:sz="4" w:space="0"/>
            </w:tcBorders>
            <w:vAlign w:val="center"/>
          </w:tcPr>
          <w:p w14:paraId="54CE44B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7178429">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7F8D091F">
            <w:pPr>
              <w:jc w:val="center"/>
              <w:rPr>
                <w:rFonts w:ascii="Arial" w:hAnsi="Arial" w:cs="Arial"/>
                <w:color w:val="000000"/>
              </w:rPr>
            </w:pPr>
            <w:r>
              <w:rPr>
                <w:rFonts w:ascii="Arial" w:hAnsi="Arial" w:cs="Arial"/>
                <w:color w:val="000000"/>
              </w:rPr>
              <w:t>4</w:t>
            </w:r>
          </w:p>
        </w:tc>
      </w:tr>
      <w:tr w14:paraId="58C8593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2177A64">
            <w:pPr>
              <w:rPr>
                <w:rFonts w:ascii="Arial" w:hAnsi="Arial" w:cs="Arial"/>
                <w:color w:val="000000"/>
              </w:rPr>
            </w:pPr>
            <w:r>
              <w:rPr>
                <w:rFonts w:hint="eastAsia" w:ascii="Arial" w:cs="Arial"/>
                <w:color w:val="000000"/>
              </w:rPr>
              <w:t>无线话筒</w:t>
            </w:r>
          </w:p>
        </w:tc>
        <w:tc>
          <w:tcPr>
            <w:tcW w:w="3374" w:type="dxa"/>
            <w:tcBorders>
              <w:top w:val="single" w:color="000000" w:sz="4" w:space="0"/>
              <w:left w:val="single" w:color="000000" w:sz="4" w:space="0"/>
              <w:bottom w:val="single" w:color="000000" w:sz="4" w:space="0"/>
              <w:right w:val="single" w:color="000000" w:sz="4" w:space="0"/>
            </w:tcBorders>
            <w:vAlign w:val="center"/>
          </w:tcPr>
          <w:p w14:paraId="15137B0C">
            <w:pPr>
              <w:rPr>
                <w:rFonts w:ascii="Arial" w:hAnsi="Arial" w:cs="Arial"/>
                <w:color w:val="000000"/>
              </w:rPr>
            </w:pPr>
            <w:r>
              <w:rPr>
                <w:rFonts w:ascii="Arial" w:hAnsi="Arial" w:cs="Arial"/>
                <w:color w:val="000000"/>
              </w:rPr>
              <w:t>U</w:t>
            </w:r>
            <w:r>
              <w:rPr>
                <w:rFonts w:hint="eastAsia" w:ascii="Arial" w:cs="Arial"/>
                <w:color w:val="000000"/>
              </w:rPr>
              <w:t>段加强型一拖二</w:t>
            </w:r>
          </w:p>
        </w:tc>
        <w:tc>
          <w:tcPr>
            <w:tcW w:w="485" w:type="dxa"/>
            <w:tcBorders>
              <w:top w:val="single" w:color="000000" w:sz="4" w:space="0"/>
              <w:left w:val="single" w:color="000000" w:sz="4" w:space="0"/>
              <w:bottom w:val="single" w:color="000000" w:sz="4" w:space="0"/>
              <w:right w:val="single" w:color="000000" w:sz="4" w:space="0"/>
            </w:tcBorders>
            <w:vAlign w:val="center"/>
          </w:tcPr>
          <w:p w14:paraId="744C9E5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C690967">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211D5B4B">
            <w:pPr>
              <w:jc w:val="center"/>
              <w:rPr>
                <w:rFonts w:ascii="Arial" w:hAnsi="Arial" w:cs="Arial"/>
                <w:color w:val="000000"/>
              </w:rPr>
            </w:pPr>
            <w:r>
              <w:rPr>
                <w:rFonts w:ascii="Arial" w:hAnsi="Arial" w:cs="Arial"/>
                <w:color w:val="000000"/>
              </w:rPr>
              <w:t>4</w:t>
            </w:r>
          </w:p>
        </w:tc>
      </w:tr>
      <w:tr w14:paraId="3AADF21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EBA5036">
            <w:pPr>
              <w:rPr>
                <w:rFonts w:ascii="Arial" w:hAnsi="Arial" w:cs="Arial"/>
                <w:sz w:val="24"/>
                <w:szCs w:val="24"/>
              </w:rPr>
            </w:pPr>
            <w:r>
              <w:rPr>
                <w:rFonts w:hint="eastAsia" w:ascii="Arial" w:cs="Arial"/>
              </w:rPr>
              <w:t>电子天平</w:t>
            </w:r>
          </w:p>
        </w:tc>
        <w:tc>
          <w:tcPr>
            <w:tcW w:w="3374" w:type="dxa"/>
            <w:tcBorders>
              <w:top w:val="single" w:color="000000" w:sz="4" w:space="0"/>
              <w:left w:val="single" w:color="000000" w:sz="4" w:space="0"/>
              <w:bottom w:val="single" w:color="000000" w:sz="4" w:space="0"/>
              <w:right w:val="single" w:color="000000" w:sz="4" w:space="0"/>
            </w:tcBorders>
            <w:vAlign w:val="center"/>
          </w:tcPr>
          <w:p w14:paraId="6E699327">
            <w:pPr>
              <w:rPr>
                <w:rFonts w:ascii="Arial" w:hAnsi="Arial" w:cs="Arial"/>
                <w:sz w:val="24"/>
                <w:szCs w:val="24"/>
              </w:rPr>
            </w:pPr>
            <w:r>
              <w:rPr>
                <w:rFonts w:ascii="Arial" w:hAnsi="Arial" w:cs="Arial"/>
              </w:rPr>
              <w:t>MP200A</w:t>
            </w:r>
          </w:p>
        </w:tc>
        <w:tc>
          <w:tcPr>
            <w:tcW w:w="485" w:type="dxa"/>
            <w:tcBorders>
              <w:top w:val="single" w:color="000000" w:sz="4" w:space="0"/>
              <w:left w:val="single" w:color="000000" w:sz="4" w:space="0"/>
              <w:bottom w:val="single" w:color="000000" w:sz="4" w:space="0"/>
              <w:right w:val="single" w:color="000000" w:sz="4" w:space="0"/>
            </w:tcBorders>
            <w:vAlign w:val="center"/>
          </w:tcPr>
          <w:p w14:paraId="21E6BF9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71CC57B">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516204F7">
            <w:pPr>
              <w:jc w:val="center"/>
              <w:rPr>
                <w:rFonts w:ascii="Arial" w:hAnsi="Arial" w:cs="Arial"/>
                <w:sz w:val="24"/>
                <w:szCs w:val="24"/>
              </w:rPr>
            </w:pPr>
            <w:r>
              <w:rPr>
                <w:rFonts w:ascii="Arial" w:hAnsi="Arial" w:cs="Arial"/>
              </w:rPr>
              <w:t>4</w:t>
            </w:r>
          </w:p>
        </w:tc>
      </w:tr>
      <w:tr w14:paraId="1A84BE7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E3B7EA7">
            <w:pPr>
              <w:rPr>
                <w:rFonts w:ascii="Arial" w:hAnsi="Arial" w:cs="Arial"/>
                <w:color w:val="000000"/>
              </w:rPr>
            </w:pPr>
            <w:r>
              <w:rPr>
                <w:rFonts w:hint="eastAsia" w:ascii="Arial" w:cs="Arial"/>
                <w:color w:val="000000"/>
              </w:rPr>
              <w:t>台式计算机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325C7E6E">
            <w:pPr>
              <w:rPr>
                <w:rFonts w:ascii="Arial" w:hAnsi="Arial" w:cs="Arial"/>
                <w:color w:val="000000"/>
              </w:rPr>
            </w:pPr>
            <w:r>
              <w:rPr>
                <w:rFonts w:ascii="Arial" w:hAnsi="Arial" w:cs="Arial"/>
                <w:color w:val="000000"/>
              </w:rPr>
              <w:t>OPTIPLEX 3010</w:t>
            </w:r>
          </w:p>
        </w:tc>
        <w:tc>
          <w:tcPr>
            <w:tcW w:w="485" w:type="dxa"/>
            <w:tcBorders>
              <w:top w:val="single" w:color="000000" w:sz="4" w:space="0"/>
              <w:left w:val="single" w:color="000000" w:sz="4" w:space="0"/>
              <w:bottom w:val="single" w:color="000000" w:sz="4" w:space="0"/>
              <w:right w:val="single" w:color="000000" w:sz="4" w:space="0"/>
            </w:tcBorders>
            <w:vAlign w:val="center"/>
          </w:tcPr>
          <w:p w14:paraId="5CFC94E1">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4BD265F">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2FCE6DED">
            <w:pPr>
              <w:jc w:val="center"/>
              <w:rPr>
                <w:rFonts w:ascii="Arial" w:hAnsi="Arial" w:cs="Arial"/>
                <w:color w:val="000000"/>
              </w:rPr>
            </w:pPr>
            <w:r>
              <w:rPr>
                <w:rFonts w:ascii="Arial" w:hAnsi="Arial" w:cs="Arial"/>
                <w:color w:val="000000"/>
              </w:rPr>
              <w:t>4</w:t>
            </w:r>
          </w:p>
        </w:tc>
      </w:tr>
      <w:tr w14:paraId="7D70BDC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FFB4F02">
            <w:pPr>
              <w:rPr>
                <w:rFonts w:ascii="Arial" w:hAnsi="Arial" w:cs="Arial"/>
                <w:sz w:val="24"/>
                <w:szCs w:val="24"/>
              </w:rPr>
            </w:pPr>
            <w:r>
              <w:rPr>
                <w:rFonts w:hint="eastAsia" w:ascii="Arial" w:cs="Arial"/>
              </w:rPr>
              <w:t>酸度计（含数字式）</w:t>
            </w:r>
          </w:p>
        </w:tc>
        <w:tc>
          <w:tcPr>
            <w:tcW w:w="3374" w:type="dxa"/>
            <w:tcBorders>
              <w:top w:val="single" w:color="000000" w:sz="4" w:space="0"/>
              <w:left w:val="single" w:color="000000" w:sz="4" w:space="0"/>
              <w:bottom w:val="single" w:color="000000" w:sz="4" w:space="0"/>
              <w:right w:val="single" w:color="000000" w:sz="4" w:space="0"/>
            </w:tcBorders>
            <w:vAlign w:val="center"/>
          </w:tcPr>
          <w:p w14:paraId="58750F05">
            <w:pPr>
              <w:rPr>
                <w:rFonts w:ascii="Arial" w:hAnsi="Arial" w:cs="Arial"/>
                <w:sz w:val="24"/>
                <w:szCs w:val="24"/>
              </w:rPr>
            </w:pPr>
            <w:r>
              <w:rPr>
                <w:rFonts w:ascii="Arial" w:hAnsi="Arial" w:cs="Arial"/>
              </w:rPr>
              <w:t>PHS-3BW</w:t>
            </w:r>
          </w:p>
        </w:tc>
        <w:tc>
          <w:tcPr>
            <w:tcW w:w="485" w:type="dxa"/>
            <w:tcBorders>
              <w:top w:val="single" w:color="000000" w:sz="4" w:space="0"/>
              <w:left w:val="single" w:color="000000" w:sz="4" w:space="0"/>
              <w:bottom w:val="single" w:color="000000" w:sz="4" w:space="0"/>
              <w:right w:val="single" w:color="000000" w:sz="4" w:space="0"/>
            </w:tcBorders>
            <w:vAlign w:val="center"/>
          </w:tcPr>
          <w:p w14:paraId="3F5A7B5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8F16C88">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14B1BEB9">
            <w:pPr>
              <w:jc w:val="center"/>
              <w:rPr>
                <w:rFonts w:ascii="Arial" w:hAnsi="Arial" w:cs="Arial"/>
                <w:sz w:val="24"/>
                <w:szCs w:val="24"/>
              </w:rPr>
            </w:pPr>
            <w:r>
              <w:rPr>
                <w:rFonts w:ascii="Arial" w:hAnsi="Arial" w:cs="Arial"/>
              </w:rPr>
              <w:t>3</w:t>
            </w:r>
          </w:p>
        </w:tc>
      </w:tr>
      <w:tr w14:paraId="11CF05C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F82EA49">
            <w:pPr>
              <w:rPr>
                <w:rFonts w:ascii="Arial" w:hAnsi="Arial" w:cs="Arial"/>
                <w:color w:val="000000"/>
              </w:rPr>
            </w:pPr>
            <w:r>
              <w:rPr>
                <w:rFonts w:ascii="Arial" w:hAnsi="Arial" w:cs="Arial"/>
                <w:color w:val="000000"/>
              </w:rPr>
              <w:t>BITSOUND</w:t>
            </w:r>
            <w:r>
              <w:rPr>
                <w:rFonts w:hint="eastAsia" w:ascii="Arial" w:cs="Arial"/>
                <w:color w:val="000000"/>
              </w:rPr>
              <w:t>功放</w:t>
            </w:r>
          </w:p>
        </w:tc>
        <w:tc>
          <w:tcPr>
            <w:tcW w:w="3374" w:type="dxa"/>
            <w:tcBorders>
              <w:top w:val="single" w:color="000000" w:sz="4" w:space="0"/>
              <w:left w:val="single" w:color="000000" w:sz="4" w:space="0"/>
              <w:bottom w:val="single" w:color="000000" w:sz="4" w:space="0"/>
              <w:right w:val="single" w:color="000000" w:sz="4" w:space="0"/>
            </w:tcBorders>
            <w:vAlign w:val="center"/>
          </w:tcPr>
          <w:p w14:paraId="6269C4CA">
            <w:pPr>
              <w:rPr>
                <w:rFonts w:ascii="Arial" w:hAnsi="Arial" w:cs="Arial"/>
                <w:color w:val="000000"/>
              </w:rPr>
            </w:pPr>
            <w:r>
              <w:rPr>
                <w:rFonts w:ascii="Arial" w:hAnsi="Arial" w:cs="Arial"/>
                <w:color w:val="000000"/>
              </w:rPr>
              <w:t>MA7001</w:t>
            </w:r>
          </w:p>
        </w:tc>
        <w:tc>
          <w:tcPr>
            <w:tcW w:w="485" w:type="dxa"/>
            <w:tcBorders>
              <w:top w:val="single" w:color="000000" w:sz="4" w:space="0"/>
              <w:left w:val="single" w:color="000000" w:sz="4" w:space="0"/>
              <w:bottom w:val="single" w:color="000000" w:sz="4" w:space="0"/>
              <w:right w:val="single" w:color="000000" w:sz="4" w:space="0"/>
            </w:tcBorders>
            <w:vAlign w:val="center"/>
          </w:tcPr>
          <w:p w14:paraId="2BE05817">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E419CA9">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28E23EA8">
            <w:pPr>
              <w:jc w:val="center"/>
              <w:rPr>
                <w:rFonts w:ascii="Arial" w:hAnsi="Arial" w:cs="Arial"/>
                <w:color w:val="000000"/>
              </w:rPr>
            </w:pPr>
            <w:r>
              <w:rPr>
                <w:rFonts w:ascii="Arial" w:hAnsi="Arial" w:cs="Arial"/>
                <w:color w:val="000000"/>
              </w:rPr>
              <w:t>3</w:t>
            </w:r>
          </w:p>
        </w:tc>
      </w:tr>
      <w:tr w14:paraId="344732E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7AB1BB9">
            <w:pPr>
              <w:rPr>
                <w:rFonts w:ascii="Arial" w:hAnsi="Arial" w:cs="Arial"/>
                <w:color w:val="000000"/>
              </w:rPr>
            </w:pPr>
            <w:r>
              <w:rPr>
                <w:rFonts w:hint="eastAsia" w:ascii="Arial" w:cs="Arial"/>
                <w:color w:val="000000"/>
              </w:rPr>
              <w:t>笔记本电脑</w:t>
            </w:r>
          </w:p>
        </w:tc>
        <w:tc>
          <w:tcPr>
            <w:tcW w:w="3374" w:type="dxa"/>
            <w:tcBorders>
              <w:top w:val="single" w:color="000000" w:sz="4" w:space="0"/>
              <w:left w:val="single" w:color="000000" w:sz="4" w:space="0"/>
              <w:bottom w:val="single" w:color="000000" w:sz="4" w:space="0"/>
              <w:right w:val="single" w:color="000000" w:sz="4" w:space="0"/>
            </w:tcBorders>
            <w:vAlign w:val="center"/>
          </w:tcPr>
          <w:p w14:paraId="761CB667">
            <w:pPr>
              <w:rPr>
                <w:rFonts w:ascii="Arial" w:hAnsi="Arial" w:cs="Arial"/>
                <w:color w:val="000000"/>
              </w:rPr>
            </w:pPr>
            <w:r>
              <w:rPr>
                <w:rFonts w:ascii="Arial" w:hAnsi="Arial" w:cs="Arial"/>
                <w:color w:val="000000"/>
              </w:rPr>
              <w:t>acer</w:t>
            </w:r>
          </w:p>
        </w:tc>
        <w:tc>
          <w:tcPr>
            <w:tcW w:w="485" w:type="dxa"/>
            <w:tcBorders>
              <w:top w:val="single" w:color="000000" w:sz="4" w:space="0"/>
              <w:left w:val="single" w:color="000000" w:sz="4" w:space="0"/>
              <w:bottom w:val="single" w:color="000000" w:sz="4" w:space="0"/>
              <w:right w:val="single" w:color="000000" w:sz="4" w:space="0"/>
            </w:tcBorders>
            <w:vAlign w:val="center"/>
          </w:tcPr>
          <w:p w14:paraId="4E1C65D6">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76BCB24">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2DDE3BE3">
            <w:pPr>
              <w:jc w:val="center"/>
              <w:rPr>
                <w:rFonts w:ascii="Arial" w:hAnsi="Arial" w:cs="Arial"/>
                <w:color w:val="000000"/>
              </w:rPr>
            </w:pPr>
            <w:r>
              <w:rPr>
                <w:rFonts w:ascii="Arial" w:hAnsi="Arial" w:cs="Arial"/>
                <w:color w:val="000000"/>
              </w:rPr>
              <w:t>3</w:t>
            </w:r>
          </w:p>
        </w:tc>
      </w:tr>
      <w:tr w14:paraId="6FE2770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3149949">
            <w:pPr>
              <w:rPr>
                <w:rFonts w:ascii="Arial" w:hAnsi="Arial" w:cs="Arial"/>
                <w:color w:val="000000"/>
              </w:rPr>
            </w:pPr>
            <w:r>
              <w:rPr>
                <w:rFonts w:hint="eastAsia" w:ascii="Arial" w:cs="Arial"/>
                <w:color w:val="000000"/>
              </w:rPr>
              <w:t>助跳板</w:t>
            </w:r>
          </w:p>
        </w:tc>
        <w:tc>
          <w:tcPr>
            <w:tcW w:w="3374" w:type="dxa"/>
            <w:tcBorders>
              <w:top w:val="single" w:color="000000" w:sz="4" w:space="0"/>
              <w:left w:val="single" w:color="000000" w:sz="4" w:space="0"/>
              <w:bottom w:val="single" w:color="000000" w:sz="4" w:space="0"/>
              <w:right w:val="single" w:color="000000" w:sz="4" w:space="0"/>
            </w:tcBorders>
            <w:vAlign w:val="center"/>
          </w:tcPr>
          <w:p w14:paraId="1833A614">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601D688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82D337F">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3CAB5F13">
            <w:pPr>
              <w:jc w:val="center"/>
              <w:rPr>
                <w:rFonts w:ascii="Arial" w:hAnsi="Arial" w:cs="Arial"/>
                <w:color w:val="000000"/>
              </w:rPr>
            </w:pPr>
            <w:r>
              <w:rPr>
                <w:rFonts w:ascii="Arial" w:hAnsi="Arial" w:cs="Arial"/>
                <w:color w:val="000000"/>
              </w:rPr>
              <w:t>3</w:t>
            </w:r>
          </w:p>
        </w:tc>
      </w:tr>
      <w:tr w14:paraId="112C2FD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0378350">
            <w:pPr>
              <w:rPr>
                <w:rFonts w:ascii="Arial" w:hAnsi="Arial" w:cs="Arial"/>
                <w:sz w:val="24"/>
                <w:szCs w:val="24"/>
              </w:rPr>
            </w:pPr>
            <w:r>
              <w:rPr>
                <w:rFonts w:hint="eastAsia" w:ascii="Arial" w:cs="Arial"/>
              </w:rPr>
              <w:t>多媒体</w:t>
            </w:r>
          </w:p>
        </w:tc>
        <w:tc>
          <w:tcPr>
            <w:tcW w:w="3374" w:type="dxa"/>
            <w:tcBorders>
              <w:top w:val="single" w:color="000000" w:sz="4" w:space="0"/>
              <w:left w:val="single" w:color="000000" w:sz="4" w:space="0"/>
              <w:bottom w:val="single" w:color="000000" w:sz="4" w:space="0"/>
              <w:right w:val="single" w:color="000000" w:sz="4" w:space="0"/>
            </w:tcBorders>
            <w:vAlign w:val="center"/>
          </w:tcPr>
          <w:p w14:paraId="30FAFC88">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216B20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718C029">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6DB10BF0">
            <w:pPr>
              <w:jc w:val="center"/>
              <w:rPr>
                <w:rFonts w:ascii="Arial" w:hAnsi="Arial" w:cs="Arial"/>
                <w:sz w:val="24"/>
                <w:szCs w:val="24"/>
              </w:rPr>
            </w:pPr>
            <w:r>
              <w:rPr>
                <w:rFonts w:ascii="Arial" w:hAnsi="Arial" w:cs="Arial"/>
              </w:rPr>
              <w:t>3</w:t>
            </w:r>
          </w:p>
        </w:tc>
      </w:tr>
      <w:tr w14:paraId="21363E9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FE8ACA">
            <w:pPr>
              <w:rPr>
                <w:rFonts w:ascii="Arial" w:hAnsi="Arial" w:cs="Arial"/>
                <w:sz w:val="24"/>
                <w:szCs w:val="24"/>
              </w:rPr>
            </w:pPr>
            <w:r>
              <w:rPr>
                <w:rFonts w:hint="eastAsia" w:ascii="Arial" w:cs="Arial"/>
              </w:rPr>
              <w:t>打印机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586E6820">
            <w:pPr>
              <w:rPr>
                <w:rFonts w:ascii="Arial" w:hAnsi="Arial" w:cs="Arial"/>
                <w:sz w:val="24"/>
                <w:szCs w:val="24"/>
              </w:rPr>
            </w:pPr>
            <w:r>
              <w:rPr>
                <w:rFonts w:ascii="Arial" w:hAnsi="Arial" w:cs="Arial"/>
              </w:rPr>
              <w:t>M251n</w:t>
            </w:r>
          </w:p>
        </w:tc>
        <w:tc>
          <w:tcPr>
            <w:tcW w:w="485" w:type="dxa"/>
            <w:tcBorders>
              <w:top w:val="single" w:color="000000" w:sz="4" w:space="0"/>
              <w:left w:val="single" w:color="000000" w:sz="4" w:space="0"/>
              <w:bottom w:val="single" w:color="000000" w:sz="4" w:space="0"/>
              <w:right w:val="single" w:color="000000" w:sz="4" w:space="0"/>
            </w:tcBorders>
            <w:vAlign w:val="center"/>
          </w:tcPr>
          <w:p w14:paraId="1FE36DF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E6DC01B">
            <w:pPr>
              <w:jc w:val="center"/>
              <w:rPr>
                <w:rFonts w:ascii="Arial" w:hAnsi="Arial" w:cs="Arial"/>
                <w:sz w:val="24"/>
                <w:szCs w:val="24"/>
              </w:rPr>
            </w:pPr>
            <w:r>
              <w:rPr>
                <w:rFonts w:ascii="Arial" w:hAnsi="Arial" w:cs="Arial"/>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7C184180">
            <w:pPr>
              <w:jc w:val="center"/>
              <w:rPr>
                <w:rFonts w:ascii="Arial" w:hAnsi="Arial" w:cs="Arial"/>
                <w:sz w:val="24"/>
                <w:szCs w:val="24"/>
              </w:rPr>
            </w:pPr>
            <w:r>
              <w:rPr>
                <w:rFonts w:ascii="Arial" w:hAnsi="Arial" w:cs="Arial"/>
              </w:rPr>
              <w:t>3</w:t>
            </w:r>
          </w:p>
        </w:tc>
      </w:tr>
      <w:tr w14:paraId="6E304C0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0F0EC2B">
            <w:pPr>
              <w:rPr>
                <w:rFonts w:ascii="Arial" w:hAnsi="Arial" w:cs="Arial"/>
                <w:sz w:val="24"/>
                <w:szCs w:val="24"/>
              </w:rPr>
            </w:pPr>
            <w:r>
              <w:rPr>
                <w:rFonts w:hint="eastAsia" w:ascii="Arial" w:cs="Arial"/>
              </w:rPr>
              <w:t>特定电磁波治疗器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B5CD364">
            <w:pPr>
              <w:rPr>
                <w:rFonts w:ascii="Arial" w:hAnsi="Arial" w:cs="Arial"/>
                <w:sz w:val="24"/>
                <w:szCs w:val="24"/>
              </w:rPr>
            </w:pPr>
            <w:r>
              <w:rPr>
                <w:rFonts w:ascii="Arial" w:hAnsi="Arial" w:cs="Arial"/>
              </w:rPr>
              <w:t>ZH-42C</w:t>
            </w:r>
          </w:p>
        </w:tc>
        <w:tc>
          <w:tcPr>
            <w:tcW w:w="485" w:type="dxa"/>
            <w:tcBorders>
              <w:top w:val="single" w:color="000000" w:sz="4" w:space="0"/>
              <w:left w:val="single" w:color="000000" w:sz="4" w:space="0"/>
              <w:bottom w:val="single" w:color="000000" w:sz="4" w:space="0"/>
              <w:right w:val="single" w:color="000000" w:sz="4" w:space="0"/>
            </w:tcBorders>
            <w:vAlign w:val="center"/>
          </w:tcPr>
          <w:p w14:paraId="1D7B387E">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1B269F3C">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4AD6B651">
            <w:pPr>
              <w:jc w:val="center"/>
              <w:rPr>
                <w:rFonts w:ascii="Arial" w:hAnsi="Arial" w:cs="Arial"/>
                <w:sz w:val="24"/>
                <w:szCs w:val="24"/>
              </w:rPr>
            </w:pPr>
            <w:r>
              <w:rPr>
                <w:rFonts w:ascii="Arial" w:hAnsi="Arial" w:cs="Arial"/>
              </w:rPr>
              <w:t>3</w:t>
            </w:r>
          </w:p>
        </w:tc>
      </w:tr>
      <w:tr w14:paraId="4F42F1B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C34C82">
            <w:pPr>
              <w:rPr>
                <w:rFonts w:ascii="Arial" w:hAnsi="Arial" w:cs="Arial"/>
                <w:color w:val="000000"/>
              </w:rPr>
            </w:pPr>
            <w:r>
              <w:rPr>
                <w:rFonts w:hint="eastAsia" w:ascii="Arial" w:cs="Arial"/>
                <w:color w:val="000000"/>
              </w:rPr>
              <w:t>多功能训练器械</w:t>
            </w:r>
          </w:p>
        </w:tc>
        <w:tc>
          <w:tcPr>
            <w:tcW w:w="3374" w:type="dxa"/>
            <w:tcBorders>
              <w:top w:val="single" w:color="000000" w:sz="4" w:space="0"/>
              <w:left w:val="single" w:color="000000" w:sz="4" w:space="0"/>
              <w:bottom w:val="single" w:color="000000" w:sz="4" w:space="0"/>
              <w:right w:val="single" w:color="000000" w:sz="4" w:space="0"/>
            </w:tcBorders>
            <w:vAlign w:val="center"/>
          </w:tcPr>
          <w:p w14:paraId="63D25ED9">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53F7560E">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8CA65AA">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48E327D7">
            <w:pPr>
              <w:jc w:val="center"/>
              <w:rPr>
                <w:rFonts w:ascii="Arial" w:hAnsi="Arial" w:cs="Arial"/>
                <w:color w:val="000000"/>
              </w:rPr>
            </w:pPr>
            <w:r>
              <w:rPr>
                <w:rFonts w:ascii="Arial" w:hAnsi="Arial" w:cs="Arial"/>
                <w:color w:val="000000"/>
              </w:rPr>
              <w:t>3</w:t>
            </w:r>
          </w:p>
        </w:tc>
      </w:tr>
      <w:tr w14:paraId="024C7A8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911D68A">
            <w:pPr>
              <w:rPr>
                <w:rFonts w:ascii="Arial" w:hAnsi="Arial" w:cs="Arial"/>
                <w:color w:val="000000"/>
              </w:rPr>
            </w:pPr>
            <w:r>
              <w:rPr>
                <w:rFonts w:hint="eastAsia" w:ascii="Arial" w:cs="Arial"/>
                <w:color w:val="000000"/>
              </w:rPr>
              <w:t>多功能器械</w:t>
            </w:r>
          </w:p>
        </w:tc>
        <w:tc>
          <w:tcPr>
            <w:tcW w:w="3374" w:type="dxa"/>
            <w:tcBorders>
              <w:top w:val="single" w:color="000000" w:sz="4" w:space="0"/>
              <w:left w:val="single" w:color="000000" w:sz="4" w:space="0"/>
              <w:bottom w:val="single" w:color="000000" w:sz="4" w:space="0"/>
              <w:right w:val="single" w:color="000000" w:sz="4" w:space="0"/>
            </w:tcBorders>
            <w:vAlign w:val="center"/>
          </w:tcPr>
          <w:p w14:paraId="7156D6BF">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5ED28AD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20DD846">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2B7755C4">
            <w:pPr>
              <w:jc w:val="center"/>
              <w:rPr>
                <w:rFonts w:ascii="Arial" w:hAnsi="Arial" w:cs="Arial"/>
                <w:color w:val="000000"/>
              </w:rPr>
            </w:pPr>
            <w:r>
              <w:rPr>
                <w:rFonts w:ascii="Arial" w:hAnsi="Arial" w:cs="Arial"/>
                <w:color w:val="000000"/>
              </w:rPr>
              <w:t>3</w:t>
            </w:r>
          </w:p>
        </w:tc>
      </w:tr>
      <w:tr w14:paraId="32C38EC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FB86484">
            <w:pPr>
              <w:rPr>
                <w:rFonts w:ascii="Arial" w:hAnsi="Arial" w:cs="Arial"/>
                <w:sz w:val="24"/>
                <w:szCs w:val="24"/>
              </w:rPr>
            </w:pPr>
            <w:r>
              <w:rPr>
                <w:rFonts w:hint="eastAsia" w:ascii="Arial" w:cs="Arial"/>
              </w:rPr>
              <w:t>按摩椅</w:t>
            </w:r>
          </w:p>
        </w:tc>
        <w:tc>
          <w:tcPr>
            <w:tcW w:w="3374" w:type="dxa"/>
            <w:tcBorders>
              <w:top w:val="single" w:color="000000" w:sz="4" w:space="0"/>
              <w:left w:val="single" w:color="000000" w:sz="4" w:space="0"/>
              <w:bottom w:val="single" w:color="000000" w:sz="4" w:space="0"/>
              <w:right w:val="single" w:color="000000" w:sz="4" w:space="0"/>
            </w:tcBorders>
            <w:vAlign w:val="center"/>
          </w:tcPr>
          <w:p w14:paraId="46AF8D53">
            <w:pPr>
              <w:rPr>
                <w:rFonts w:ascii="Arial" w:hAnsi="Arial" w:cs="Arial"/>
                <w:sz w:val="24"/>
                <w:szCs w:val="24"/>
              </w:rPr>
            </w:pPr>
            <w:r>
              <w:rPr>
                <w:rFonts w:ascii="Arial" w:hAnsi="Arial" w:cs="Arial"/>
              </w:rPr>
              <w:t>L-155N</w:t>
            </w:r>
          </w:p>
        </w:tc>
        <w:tc>
          <w:tcPr>
            <w:tcW w:w="485" w:type="dxa"/>
            <w:tcBorders>
              <w:top w:val="single" w:color="000000" w:sz="4" w:space="0"/>
              <w:left w:val="single" w:color="000000" w:sz="4" w:space="0"/>
              <w:bottom w:val="single" w:color="000000" w:sz="4" w:space="0"/>
              <w:right w:val="single" w:color="000000" w:sz="4" w:space="0"/>
            </w:tcBorders>
            <w:vAlign w:val="center"/>
          </w:tcPr>
          <w:p w14:paraId="72FE2F13">
            <w:pPr>
              <w:jc w:val="center"/>
              <w:rPr>
                <w:rFonts w:ascii="Arial" w:hAnsi="Arial" w:cs="Arial"/>
                <w:sz w:val="24"/>
                <w:szCs w:val="24"/>
              </w:rPr>
            </w:pPr>
            <w:r>
              <w:rPr>
                <w:rFonts w:ascii="Arial" w:hAnsi="Arial" w:cs="Arial"/>
              </w:rPr>
              <w:t>10</w:t>
            </w:r>
          </w:p>
        </w:tc>
        <w:tc>
          <w:tcPr>
            <w:tcW w:w="1373" w:type="dxa"/>
            <w:tcBorders>
              <w:top w:val="single" w:color="000000" w:sz="4" w:space="0"/>
              <w:left w:val="single" w:color="000000" w:sz="4" w:space="0"/>
              <w:bottom w:val="single" w:color="000000" w:sz="4" w:space="0"/>
              <w:right w:val="single" w:color="000000" w:sz="4" w:space="0"/>
            </w:tcBorders>
            <w:vAlign w:val="center"/>
          </w:tcPr>
          <w:p w14:paraId="43568F81">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C82E296">
            <w:pPr>
              <w:jc w:val="center"/>
              <w:rPr>
                <w:rFonts w:ascii="Arial" w:hAnsi="Arial" w:cs="Arial"/>
                <w:sz w:val="24"/>
                <w:szCs w:val="24"/>
              </w:rPr>
            </w:pPr>
            <w:r>
              <w:rPr>
                <w:rFonts w:ascii="Arial" w:hAnsi="Arial" w:cs="Arial"/>
              </w:rPr>
              <w:t>3</w:t>
            </w:r>
          </w:p>
        </w:tc>
      </w:tr>
      <w:tr w14:paraId="00FC7CB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5B6E862">
            <w:pPr>
              <w:rPr>
                <w:rFonts w:ascii="Arial" w:hAnsi="Arial" w:cs="Arial"/>
                <w:color w:val="000000"/>
              </w:rPr>
            </w:pPr>
            <w:r>
              <w:rPr>
                <w:rFonts w:ascii="Arial" w:hAnsi="Arial" w:cs="Arial"/>
                <w:color w:val="000000"/>
              </w:rPr>
              <w:t>FAMILY</w:t>
            </w:r>
            <w:r>
              <w:rPr>
                <w:rFonts w:hint="eastAsia" w:ascii="Arial" w:cs="Arial"/>
                <w:color w:val="000000"/>
              </w:rPr>
              <w:t>哑铃车</w:t>
            </w:r>
          </w:p>
        </w:tc>
        <w:tc>
          <w:tcPr>
            <w:tcW w:w="3374" w:type="dxa"/>
            <w:tcBorders>
              <w:top w:val="single" w:color="000000" w:sz="4" w:space="0"/>
              <w:left w:val="single" w:color="000000" w:sz="4" w:space="0"/>
              <w:bottom w:val="single" w:color="000000" w:sz="4" w:space="0"/>
              <w:right w:val="single" w:color="000000" w:sz="4" w:space="0"/>
            </w:tcBorders>
            <w:vAlign w:val="center"/>
          </w:tcPr>
          <w:p w14:paraId="554AFD6A">
            <w:pPr>
              <w:rPr>
                <w:rFonts w:ascii="Arial" w:hAnsi="Arial" w:cs="Arial"/>
                <w:color w:val="000000"/>
              </w:rPr>
            </w:pPr>
            <w:r>
              <w:rPr>
                <w:rFonts w:ascii="Arial" w:hAnsi="Arial" w:cs="Arial"/>
                <w:color w:val="000000"/>
              </w:rPr>
              <w:t>FML-0505</w:t>
            </w:r>
          </w:p>
        </w:tc>
        <w:tc>
          <w:tcPr>
            <w:tcW w:w="485" w:type="dxa"/>
            <w:tcBorders>
              <w:top w:val="single" w:color="000000" w:sz="4" w:space="0"/>
              <w:left w:val="single" w:color="000000" w:sz="4" w:space="0"/>
              <w:bottom w:val="single" w:color="000000" w:sz="4" w:space="0"/>
              <w:right w:val="single" w:color="000000" w:sz="4" w:space="0"/>
            </w:tcBorders>
            <w:vAlign w:val="center"/>
          </w:tcPr>
          <w:p w14:paraId="01E9040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8490212">
            <w:pPr>
              <w:jc w:val="center"/>
              <w:rPr>
                <w:rFonts w:ascii="Arial" w:hAnsi="Arial" w:cs="Arial"/>
                <w:color w:val="000000"/>
              </w:rPr>
            </w:pPr>
            <w:r>
              <w:rPr>
                <w:rFonts w:ascii="Arial" w:hAnsi="Arial" w:cs="Arial"/>
                <w:color w:val="000000"/>
              </w:rPr>
              <w:t>2003</w:t>
            </w:r>
          </w:p>
        </w:tc>
        <w:tc>
          <w:tcPr>
            <w:tcW w:w="1903" w:type="dxa"/>
            <w:tcBorders>
              <w:top w:val="single" w:color="000000" w:sz="4" w:space="0"/>
              <w:left w:val="single" w:color="000000" w:sz="4" w:space="0"/>
              <w:bottom w:val="single" w:color="000000" w:sz="4" w:space="0"/>
              <w:right w:val="single" w:color="000000" w:sz="4" w:space="0"/>
            </w:tcBorders>
            <w:vAlign w:val="center"/>
          </w:tcPr>
          <w:p w14:paraId="327233D6">
            <w:pPr>
              <w:jc w:val="center"/>
              <w:rPr>
                <w:rFonts w:ascii="Arial" w:hAnsi="Arial" w:cs="Arial"/>
                <w:color w:val="000000"/>
              </w:rPr>
            </w:pPr>
            <w:r>
              <w:rPr>
                <w:rFonts w:ascii="Arial" w:hAnsi="Arial" w:cs="Arial"/>
                <w:color w:val="000000"/>
              </w:rPr>
              <w:t>3</w:t>
            </w:r>
          </w:p>
        </w:tc>
      </w:tr>
      <w:tr w14:paraId="7FBFEAF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0A995BC">
            <w:pPr>
              <w:rPr>
                <w:rFonts w:ascii="Arial" w:hAnsi="Arial" w:cs="Arial"/>
                <w:sz w:val="24"/>
                <w:szCs w:val="24"/>
              </w:rPr>
            </w:pPr>
            <w:r>
              <w:rPr>
                <w:rFonts w:hint="eastAsia" w:ascii="Arial" w:cs="Arial"/>
              </w:rPr>
              <w:t>程控刺激器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8565FD8">
            <w:pPr>
              <w:rPr>
                <w:rFonts w:ascii="Arial" w:hAnsi="Arial" w:cs="Arial"/>
                <w:sz w:val="24"/>
                <w:szCs w:val="24"/>
              </w:rPr>
            </w:pPr>
            <w:r>
              <w:rPr>
                <w:rFonts w:ascii="Arial" w:hAnsi="Arial" w:cs="Arial"/>
              </w:rPr>
              <w:t>YC-2</w:t>
            </w:r>
          </w:p>
        </w:tc>
        <w:tc>
          <w:tcPr>
            <w:tcW w:w="485" w:type="dxa"/>
            <w:tcBorders>
              <w:top w:val="single" w:color="000000" w:sz="4" w:space="0"/>
              <w:left w:val="single" w:color="000000" w:sz="4" w:space="0"/>
              <w:bottom w:val="single" w:color="000000" w:sz="4" w:space="0"/>
              <w:right w:val="single" w:color="000000" w:sz="4" w:space="0"/>
            </w:tcBorders>
            <w:vAlign w:val="center"/>
          </w:tcPr>
          <w:p w14:paraId="69E9588E">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C0D75C2">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5B977D9F">
            <w:pPr>
              <w:jc w:val="center"/>
              <w:rPr>
                <w:rFonts w:ascii="Arial" w:hAnsi="Arial" w:cs="Arial"/>
                <w:sz w:val="24"/>
                <w:szCs w:val="24"/>
              </w:rPr>
            </w:pPr>
            <w:r>
              <w:rPr>
                <w:rFonts w:ascii="Arial" w:hAnsi="Arial" w:cs="Arial"/>
              </w:rPr>
              <w:t>3</w:t>
            </w:r>
          </w:p>
        </w:tc>
      </w:tr>
      <w:tr w14:paraId="6BE2C72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710E5A8">
            <w:pPr>
              <w:rPr>
                <w:rFonts w:ascii="Arial" w:hAnsi="Arial" w:cs="Arial"/>
                <w:color w:val="000000"/>
              </w:rPr>
            </w:pPr>
            <w:r>
              <w:rPr>
                <w:rFonts w:hint="eastAsia" w:ascii="Arial" w:cs="Arial"/>
                <w:color w:val="000000"/>
              </w:rPr>
              <w:t>手持云台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5A6843F5">
            <w:pPr>
              <w:rPr>
                <w:rFonts w:ascii="Arial" w:hAnsi="Arial" w:cs="Arial"/>
                <w:color w:val="000000"/>
              </w:rPr>
            </w:pPr>
            <w:r>
              <w:rPr>
                <w:rFonts w:ascii="Arial" w:hAnsi="Arial" w:cs="Arial"/>
                <w:color w:val="000000"/>
              </w:rPr>
              <w:t>cp.rn.00000040.01</w:t>
            </w:r>
          </w:p>
        </w:tc>
        <w:tc>
          <w:tcPr>
            <w:tcW w:w="485" w:type="dxa"/>
            <w:tcBorders>
              <w:top w:val="single" w:color="000000" w:sz="4" w:space="0"/>
              <w:left w:val="single" w:color="000000" w:sz="4" w:space="0"/>
              <w:bottom w:val="single" w:color="000000" w:sz="4" w:space="0"/>
              <w:right w:val="single" w:color="000000" w:sz="4" w:space="0"/>
            </w:tcBorders>
            <w:vAlign w:val="center"/>
          </w:tcPr>
          <w:p w14:paraId="262A339E">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CEE8BE8">
            <w:pPr>
              <w:jc w:val="center"/>
              <w:rPr>
                <w:rFonts w:ascii="Arial" w:hAnsi="Arial" w:cs="Arial"/>
                <w:color w:val="000000"/>
              </w:rPr>
            </w:pPr>
            <w:r>
              <w:rPr>
                <w:rFonts w:ascii="Arial" w:hAnsi="Arial" w:cs="Arial"/>
                <w:color w:val="000000"/>
              </w:rPr>
              <w:t>2020</w:t>
            </w:r>
          </w:p>
        </w:tc>
        <w:tc>
          <w:tcPr>
            <w:tcW w:w="1903" w:type="dxa"/>
            <w:tcBorders>
              <w:top w:val="single" w:color="000000" w:sz="4" w:space="0"/>
              <w:left w:val="single" w:color="000000" w:sz="4" w:space="0"/>
              <w:bottom w:val="single" w:color="000000" w:sz="4" w:space="0"/>
              <w:right w:val="single" w:color="000000" w:sz="4" w:space="0"/>
            </w:tcBorders>
            <w:vAlign w:val="center"/>
          </w:tcPr>
          <w:p w14:paraId="6C392617">
            <w:pPr>
              <w:jc w:val="center"/>
              <w:rPr>
                <w:rFonts w:ascii="Arial" w:hAnsi="Arial" w:cs="Arial"/>
                <w:color w:val="000000"/>
              </w:rPr>
            </w:pPr>
            <w:r>
              <w:rPr>
                <w:rFonts w:ascii="Arial" w:hAnsi="Arial" w:cs="Arial"/>
                <w:color w:val="000000"/>
              </w:rPr>
              <w:t>3</w:t>
            </w:r>
          </w:p>
        </w:tc>
      </w:tr>
      <w:tr w14:paraId="1844B36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09026CA">
            <w:pPr>
              <w:rPr>
                <w:rFonts w:ascii="Arial" w:hAnsi="Arial" w:cs="Arial"/>
                <w:color w:val="000000"/>
              </w:rPr>
            </w:pPr>
            <w:r>
              <w:rPr>
                <w:rFonts w:hint="eastAsia" w:ascii="Arial" w:cs="Arial"/>
                <w:color w:val="000000"/>
              </w:rPr>
              <w:t>铁饼远度墩</w:t>
            </w:r>
          </w:p>
        </w:tc>
        <w:tc>
          <w:tcPr>
            <w:tcW w:w="3374" w:type="dxa"/>
            <w:tcBorders>
              <w:top w:val="single" w:color="000000" w:sz="4" w:space="0"/>
              <w:left w:val="single" w:color="000000" w:sz="4" w:space="0"/>
              <w:bottom w:val="single" w:color="000000" w:sz="4" w:space="0"/>
              <w:right w:val="single" w:color="000000" w:sz="4" w:space="0"/>
            </w:tcBorders>
            <w:vAlign w:val="center"/>
          </w:tcPr>
          <w:p w14:paraId="48D95345">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7F956F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686DA4A">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6585CAB4">
            <w:pPr>
              <w:jc w:val="center"/>
              <w:rPr>
                <w:rFonts w:ascii="Arial" w:hAnsi="Arial" w:cs="Arial"/>
                <w:color w:val="000000"/>
              </w:rPr>
            </w:pPr>
            <w:r>
              <w:rPr>
                <w:rFonts w:ascii="Arial" w:hAnsi="Arial" w:cs="Arial"/>
                <w:color w:val="000000"/>
              </w:rPr>
              <w:t>3</w:t>
            </w:r>
          </w:p>
        </w:tc>
      </w:tr>
      <w:tr w14:paraId="2B65E8B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9A5B7EE">
            <w:pPr>
              <w:rPr>
                <w:rFonts w:ascii="Arial" w:hAnsi="Arial" w:cs="Arial"/>
                <w:color w:val="000000"/>
              </w:rPr>
            </w:pPr>
            <w:r>
              <w:rPr>
                <w:rFonts w:hint="eastAsia" w:ascii="Arial" w:cs="Arial"/>
                <w:color w:val="000000"/>
              </w:rPr>
              <w:t>标枪远度墩</w:t>
            </w:r>
          </w:p>
        </w:tc>
        <w:tc>
          <w:tcPr>
            <w:tcW w:w="3374" w:type="dxa"/>
            <w:tcBorders>
              <w:top w:val="single" w:color="000000" w:sz="4" w:space="0"/>
              <w:left w:val="single" w:color="000000" w:sz="4" w:space="0"/>
              <w:bottom w:val="single" w:color="000000" w:sz="4" w:space="0"/>
              <w:right w:val="single" w:color="000000" w:sz="4" w:space="0"/>
            </w:tcBorders>
            <w:vAlign w:val="center"/>
          </w:tcPr>
          <w:p w14:paraId="4A6D4B0C">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C8BE3E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D6BCB17">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2727C969">
            <w:pPr>
              <w:jc w:val="center"/>
              <w:rPr>
                <w:rFonts w:ascii="Arial" w:hAnsi="Arial" w:cs="Arial"/>
                <w:color w:val="000000"/>
              </w:rPr>
            </w:pPr>
            <w:r>
              <w:rPr>
                <w:rFonts w:ascii="Arial" w:hAnsi="Arial" w:cs="Arial"/>
                <w:color w:val="000000"/>
              </w:rPr>
              <w:t>3</w:t>
            </w:r>
          </w:p>
        </w:tc>
      </w:tr>
      <w:tr w14:paraId="5489DC5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F36E3B5">
            <w:pPr>
              <w:rPr>
                <w:rFonts w:ascii="Arial" w:hAnsi="Arial" w:cs="Arial"/>
                <w:sz w:val="24"/>
                <w:szCs w:val="24"/>
              </w:rPr>
            </w:pPr>
            <w:r>
              <w:rPr>
                <w:rFonts w:hint="eastAsia" w:ascii="Arial" w:cs="Arial"/>
              </w:rPr>
              <w:t>可调移液器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184268D9">
            <w:pPr>
              <w:rPr>
                <w:rFonts w:ascii="Arial" w:hAnsi="Arial" w:cs="Arial"/>
                <w:sz w:val="24"/>
                <w:szCs w:val="24"/>
              </w:rPr>
            </w:pPr>
            <w:r>
              <w:rPr>
                <w:rFonts w:ascii="Arial" w:hAnsi="Arial" w:cs="Arial"/>
              </w:rPr>
              <w:t>DRAGONMED-720020</w:t>
            </w:r>
          </w:p>
        </w:tc>
        <w:tc>
          <w:tcPr>
            <w:tcW w:w="485" w:type="dxa"/>
            <w:tcBorders>
              <w:top w:val="single" w:color="000000" w:sz="4" w:space="0"/>
              <w:left w:val="single" w:color="000000" w:sz="4" w:space="0"/>
              <w:bottom w:val="single" w:color="000000" w:sz="4" w:space="0"/>
              <w:right w:val="single" w:color="000000" w:sz="4" w:space="0"/>
            </w:tcBorders>
            <w:vAlign w:val="center"/>
          </w:tcPr>
          <w:p w14:paraId="1E60BEA3">
            <w:pPr>
              <w:jc w:val="center"/>
              <w:rPr>
                <w:rFonts w:ascii="Arial" w:hAnsi="Arial" w:cs="Arial"/>
                <w:sz w:val="24"/>
                <w:szCs w:val="24"/>
              </w:rPr>
            </w:pPr>
            <w:r>
              <w:rPr>
                <w:rFonts w:ascii="Arial" w:hAnsi="Arial" w:cs="Arial"/>
              </w:rPr>
              <w:t>9</w:t>
            </w:r>
          </w:p>
        </w:tc>
        <w:tc>
          <w:tcPr>
            <w:tcW w:w="1373" w:type="dxa"/>
            <w:tcBorders>
              <w:top w:val="single" w:color="000000" w:sz="4" w:space="0"/>
              <w:left w:val="single" w:color="000000" w:sz="4" w:space="0"/>
              <w:bottom w:val="single" w:color="000000" w:sz="4" w:space="0"/>
              <w:right w:val="single" w:color="000000" w:sz="4" w:space="0"/>
            </w:tcBorders>
            <w:vAlign w:val="center"/>
          </w:tcPr>
          <w:p w14:paraId="79E52C21">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7F7B6514">
            <w:pPr>
              <w:jc w:val="center"/>
              <w:rPr>
                <w:rFonts w:ascii="Arial" w:hAnsi="Arial" w:cs="Arial"/>
                <w:sz w:val="24"/>
                <w:szCs w:val="24"/>
              </w:rPr>
            </w:pPr>
            <w:r>
              <w:rPr>
                <w:rFonts w:ascii="Arial" w:hAnsi="Arial" w:cs="Arial"/>
              </w:rPr>
              <w:t>3</w:t>
            </w:r>
          </w:p>
        </w:tc>
      </w:tr>
      <w:tr w14:paraId="756EF27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4DE0F1F">
            <w:pPr>
              <w:rPr>
                <w:rFonts w:ascii="Arial" w:hAnsi="Arial" w:cs="Arial"/>
                <w:sz w:val="24"/>
                <w:szCs w:val="24"/>
              </w:rPr>
            </w:pPr>
            <w:r>
              <w:rPr>
                <w:rFonts w:hint="eastAsia" w:ascii="Arial" w:cs="Arial"/>
              </w:rPr>
              <w:t>听觉传导电动模型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23D4F419">
            <w:pPr>
              <w:rPr>
                <w:rFonts w:ascii="Arial" w:hAnsi="Arial" w:cs="Arial"/>
                <w:sz w:val="24"/>
                <w:szCs w:val="24"/>
              </w:rPr>
            </w:pPr>
            <w:r>
              <w:rPr>
                <w:rFonts w:ascii="Arial" w:hAnsi="Arial" w:cs="Arial"/>
              </w:rPr>
              <w:t>SME14</w:t>
            </w:r>
          </w:p>
        </w:tc>
        <w:tc>
          <w:tcPr>
            <w:tcW w:w="485" w:type="dxa"/>
            <w:tcBorders>
              <w:top w:val="single" w:color="000000" w:sz="4" w:space="0"/>
              <w:left w:val="single" w:color="000000" w:sz="4" w:space="0"/>
              <w:bottom w:val="single" w:color="000000" w:sz="4" w:space="0"/>
              <w:right w:val="single" w:color="000000" w:sz="4" w:space="0"/>
            </w:tcBorders>
            <w:vAlign w:val="center"/>
          </w:tcPr>
          <w:p w14:paraId="43DF3C60">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920828A">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50CE74A0">
            <w:pPr>
              <w:jc w:val="center"/>
              <w:rPr>
                <w:rFonts w:ascii="Arial" w:hAnsi="Arial" w:cs="Arial"/>
                <w:sz w:val="24"/>
                <w:szCs w:val="24"/>
              </w:rPr>
            </w:pPr>
            <w:r>
              <w:rPr>
                <w:rFonts w:ascii="Arial" w:hAnsi="Arial" w:cs="Arial"/>
              </w:rPr>
              <w:t>3</w:t>
            </w:r>
          </w:p>
        </w:tc>
      </w:tr>
      <w:tr w14:paraId="3DE7032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AE38BD3">
            <w:pPr>
              <w:rPr>
                <w:rFonts w:ascii="Arial" w:hAnsi="Arial" w:cs="Arial"/>
                <w:color w:val="000000"/>
              </w:rPr>
            </w:pPr>
            <w:r>
              <w:rPr>
                <w:rFonts w:hint="eastAsia" w:ascii="Arial" w:cs="Arial"/>
                <w:color w:val="000000"/>
              </w:rPr>
              <w:t>足球门</w:t>
            </w:r>
          </w:p>
        </w:tc>
        <w:tc>
          <w:tcPr>
            <w:tcW w:w="3374" w:type="dxa"/>
            <w:tcBorders>
              <w:top w:val="single" w:color="000000" w:sz="4" w:space="0"/>
              <w:left w:val="single" w:color="000000" w:sz="4" w:space="0"/>
              <w:bottom w:val="single" w:color="000000" w:sz="4" w:space="0"/>
              <w:right w:val="single" w:color="000000" w:sz="4" w:space="0"/>
            </w:tcBorders>
            <w:vAlign w:val="center"/>
          </w:tcPr>
          <w:p w14:paraId="5BA004DC">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54AA98A">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268177B">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720ABCB7">
            <w:pPr>
              <w:jc w:val="center"/>
              <w:rPr>
                <w:rFonts w:ascii="Arial" w:hAnsi="Arial" w:cs="Arial"/>
                <w:color w:val="000000"/>
              </w:rPr>
            </w:pPr>
            <w:r>
              <w:rPr>
                <w:rFonts w:ascii="Arial" w:hAnsi="Arial" w:cs="Arial"/>
                <w:color w:val="000000"/>
              </w:rPr>
              <w:t>3</w:t>
            </w:r>
          </w:p>
        </w:tc>
      </w:tr>
      <w:tr w14:paraId="5E98E1E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4A3DE05">
            <w:pPr>
              <w:rPr>
                <w:rFonts w:ascii="Arial" w:hAnsi="Arial" w:cs="Arial"/>
                <w:sz w:val="24"/>
                <w:szCs w:val="24"/>
              </w:rPr>
            </w:pPr>
            <w:r>
              <w:rPr>
                <w:rFonts w:hint="eastAsia" w:ascii="Arial" w:cs="Arial"/>
              </w:rPr>
              <w:t>超短波五官治疗机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157137A0">
            <w:pPr>
              <w:rPr>
                <w:rFonts w:ascii="Arial" w:hAnsi="Arial" w:cs="Arial"/>
                <w:sz w:val="24"/>
                <w:szCs w:val="24"/>
              </w:rPr>
            </w:pPr>
            <w:r>
              <w:rPr>
                <w:rFonts w:ascii="Arial" w:hAnsi="Arial" w:cs="Arial"/>
              </w:rPr>
              <w:t>WG-1</w:t>
            </w:r>
          </w:p>
        </w:tc>
        <w:tc>
          <w:tcPr>
            <w:tcW w:w="485" w:type="dxa"/>
            <w:tcBorders>
              <w:top w:val="single" w:color="000000" w:sz="4" w:space="0"/>
              <w:left w:val="single" w:color="000000" w:sz="4" w:space="0"/>
              <w:bottom w:val="single" w:color="000000" w:sz="4" w:space="0"/>
              <w:right w:val="single" w:color="000000" w:sz="4" w:space="0"/>
            </w:tcBorders>
            <w:vAlign w:val="center"/>
          </w:tcPr>
          <w:p w14:paraId="1873B66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5363D12">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E638652">
            <w:pPr>
              <w:jc w:val="center"/>
              <w:rPr>
                <w:rFonts w:ascii="Arial" w:hAnsi="Arial" w:cs="Arial"/>
                <w:sz w:val="24"/>
                <w:szCs w:val="24"/>
              </w:rPr>
            </w:pPr>
            <w:r>
              <w:rPr>
                <w:rFonts w:ascii="Arial" w:hAnsi="Arial" w:cs="Arial"/>
              </w:rPr>
              <w:t>3</w:t>
            </w:r>
          </w:p>
        </w:tc>
      </w:tr>
      <w:tr w14:paraId="092317E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75B6840">
            <w:pPr>
              <w:rPr>
                <w:rFonts w:ascii="Arial" w:hAnsi="Arial" w:cs="Arial"/>
                <w:sz w:val="24"/>
                <w:szCs w:val="24"/>
              </w:rPr>
            </w:pPr>
            <w:r>
              <w:rPr>
                <w:rFonts w:hint="eastAsia" w:ascii="Arial" w:cs="Arial"/>
              </w:rPr>
              <w:t>未组装人体骨骼模型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0945BC3F">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983E088">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0BA33A40">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51D75D3">
            <w:pPr>
              <w:jc w:val="center"/>
              <w:rPr>
                <w:rFonts w:ascii="Arial" w:hAnsi="Arial" w:cs="Arial"/>
                <w:sz w:val="24"/>
                <w:szCs w:val="24"/>
              </w:rPr>
            </w:pPr>
            <w:r>
              <w:rPr>
                <w:rFonts w:ascii="Arial" w:hAnsi="Arial" w:cs="Arial"/>
              </w:rPr>
              <w:t>3</w:t>
            </w:r>
          </w:p>
        </w:tc>
      </w:tr>
      <w:tr w14:paraId="38D0015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46F8B9F">
            <w:pPr>
              <w:rPr>
                <w:rFonts w:ascii="Arial" w:hAnsi="Arial" w:cs="Arial"/>
                <w:color w:val="000000"/>
              </w:rPr>
            </w:pPr>
            <w:r>
              <w:rPr>
                <w:rFonts w:hint="eastAsia" w:ascii="Arial" w:cs="Arial"/>
                <w:color w:val="000000"/>
              </w:rPr>
              <w:t>摸高器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5D629420">
            <w:pPr>
              <w:rPr>
                <w:rFonts w:ascii="Arial" w:hAnsi="Arial" w:cs="Arial"/>
                <w:color w:val="000000"/>
              </w:rPr>
            </w:pPr>
            <w:r>
              <w:rPr>
                <w:rFonts w:ascii="Arial" w:hAnsi="Arial" w:cs="Arial"/>
                <w:color w:val="000000"/>
              </w:rPr>
              <w:t>WX10-7</w:t>
            </w:r>
          </w:p>
        </w:tc>
        <w:tc>
          <w:tcPr>
            <w:tcW w:w="485" w:type="dxa"/>
            <w:tcBorders>
              <w:top w:val="single" w:color="000000" w:sz="4" w:space="0"/>
              <w:left w:val="single" w:color="000000" w:sz="4" w:space="0"/>
              <w:bottom w:val="single" w:color="000000" w:sz="4" w:space="0"/>
              <w:right w:val="single" w:color="000000" w:sz="4" w:space="0"/>
            </w:tcBorders>
            <w:vAlign w:val="center"/>
          </w:tcPr>
          <w:p w14:paraId="0AE0D3B2">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D014FEA">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3E8B7F87">
            <w:pPr>
              <w:jc w:val="center"/>
              <w:rPr>
                <w:rFonts w:ascii="Arial" w:hAnsi="Arial" w:cs="Arial"/>
                <w:color w:val="000000"/>
              </w:rPr>
            </w:pPr>
            <w:r>
              <w:rPr>
                <w:rFonts w:ascii="Arial" w:hAnsi="Arial" w:cs="Arial"/>
                <w:color w:val="000000"/>
              </w:rPr>
              <w:t>3</w:t>
            </w:r>
          </w:p>
        </w:tc>
      </w:tr>
      <w:tr w14:paraId="17FF08B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879A3CC">
            <w:pPr>
              <w:rPr>
                <w:rFonts w:ascii="Arial" w:hAnsi="Arial" w:cs="Arial"/>
                <w:color w:val="000000"/>
              </w:rPr>
            </w:pPr>
            <w:r>
              <w:rPr>
                <w:rFonts w:ascii="Arial" w:hAnsi="Arial" w:cs="Arial"/>
                <w:color w:val="000000"/>
              </w:rPr>
              <w:t>BITSOUND</w:t>
            </w:r>
            <w:r>
              <w:rPr>
                <w:rFonts w:hint="eastAsia" w:ascii="Arial" w:cs="Arial"/>
                <w:color w:val="000000"/>
              </w:rPr>
              <w:t>均衡器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759B0DC9">
            <w:pPr>
              <w:rPr>
                <w:rFonts w:ascii="Arial" w:hAnsi="Arial" w:cs="Arial"/>
                <w:color w:val="000000"/>
              </w:rPr>
            </w:pPr>
            <w:r>
              <w:rPr>
                <w:rFonts w:ascii="Arial" w:hAnsi="Arial" w:cs="Arial"/>
                <w:color w:val="000000"/>
              </w:rPr>
              <w:t>EQ231</w:t>
            </w:r>
          </w:p>
        </w:tc>
        <w:tc>
          <w:tcPr>
            <w:tcW w:w="485" w:type="dxa"/>
            <w:tcBorders>
              <w:top w:val="single" w:color="000000" w:sz="4" w:space="0"/>
              <w:left w:val="single" w:color="000000" w:sz="4" w:space="0"/>
              <w:bottom w:val="single" w:color="000000" w:sz="4" w:space="0"/>
              <w:right w:val="single" w:color="000000" w:sz="4" w:space="0"/>
            </w:tcBorders>
            <w:vAlign w:val="center"/>
          </w:tcPr>
          <w:p w14:paraId="5E712E83">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BE03A5D">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294EB7A">
            <w:pPr>
              <w:jc w:val="center"/>
              <w:rPr>
                <w:rFonts w:ascii="Arial" w:hAnsi="Arial" w:cs="Arial"/>
                <w:color w:val="000000"/>
              </w:rPr>
            </w:pPr>
            <w:r>
              <w:rPr>
                <w:rFonts w:ascii="Arial" w:hAnsi="Arial" w:cs="Arial"/>
                <w:color w:val="000000"/>
              </w:rPr>
              <w:t>3</w:t>
            </w:r>
          </w:p>
        </w:tc>
      </w:tr>
      <w:tr w14:paraId="3849241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3C3C0C2">
            <w:pPr>
              <w:rPr>
                <w:rFonts w:ascii="Arial" w:hAnsi="Arial" w:cs="Arial"/>
                <w:color w:val="000000"/>
              </w:rPr>
            </w:pPr>
            <w:r>
              <w:rPr>
                <w:rFonts w:hint="eastAsia" w:ascii="Arial" w:cs="Arial"/>
                <w:color w:val="000000"/>
              </w:rPr>
              <w:t>撑杆跳海棉包架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548001D2">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96582C9">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F7A9673">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70C655B4">
            <w:pPr>
              <w:jc w:val="center"/>
              <w:rPr>
                <w:rFonts w:ascii="Arial" w:hAnsi="Arial" w:cs="Arial"/>
                <w:color w:val="000000"/>
              </w:rPr>
            </w:pPr>
            <w:r>
              <w:rPr>
                <w:rFonts w:ascii="Arial" w:hAnsi="Arial" w:cs="Arial"/>
                <w:color w:val="000000"/>
              </w:rPr>
              <w:t>3</w:t>
            </w:r>
          </w:p>
        </w:tc>
      </w:tr>
      <w:tr w14:paraId="52BBDA3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FF32972">
            <w:pPr>
              <w:rPr>
                <w:rFonts w:ascii="Arial" w:hAnsi="Arial" w:cs="Arial"/>
                <w:sz w:val="24"/>
                <w:szCs w:val="24"/>
              </w:rPr>
            </w:pPr>
            <w:r>
              <w:rPr>
                <w:rFonts w:hint="eastAsia" w:ascii="Arial" w:cs="Arial"/>
              </w:rPr>
              <w:t>亮点闪烁仪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4DD0D66">
            <w:pPr>
              <w:rPr>
                <w:rFonts w:ascii="Arial" w:hAnsi="Arial" w:cs="Arial"/>
                <w:sz w:val="24"/>
                <w:szCs w:val="24"/>
              </w:rPr>
            </w:pPr>
            <w:r>
              <w:rPr>
                <w:rFonts w:ascii="Arial" w:hAnsi="Arial" w:cs="Arial"/>
              </w:rPr>
              <w:t>EP403</w:t>
            </w:r>
          </w:p>
        </w:tc>
        <w:tc>
          <w:tcPr>
            <w:tcW w:w="485" w:type="dxa"/>
            <w:tcBorders>
              <w:top w:val="single" w:color="000000" w:sz="4" w:space="0"/>
              <w:left w:val="single" w:color="000000" w:sz="4" w:space="0"/>
              <w:bottom w:val="single" w:color="000000" w:sz="4" w:space="0"/>
              <w:right w:val="single" w:color="000000" w:sz="4" w:space="0"/>
            </w:tcBorders>
            <w:vAlign w:val="center"/>
          </w:tcPr>
          <w:p w14:paraId="781C23A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7999E1C">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3D210903">
            <w:pPr>
              <w:jc w:val="center"/>
              <w:rPr>
                <w:rFonts w:ascii="Arial" w:hAnsi="Arial" w:cs="Arial"/>
                <w:sz w:val="24"/>
                <w:szCs w:val="24"/>
              </w:rPr>
            </w:pPr>
            <w:r>
              <w:rPr>
                <w:rFonts w:ascii="Arial" w:hAnsi="Arial" w:cs="Arial"/>
              </w:rPr>
              <w:t>3</w:t>
            </w:r>
          </w:p>
        </w:tc>
      </w:tr>
      <w:tr w14:paraId="13F5097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BA731F2">
            <w:pPr>
              <w:rPr>
                <w:rFonts w:ascii="Arial" w:hAnsi="Arial" w:cs="Arial"/>
                <w:sz w:val="24"/>
                <w:szCs w:val="24"/>
              </w:rPr>
            </w:pPr>
            <w:r>
              <w:rPr>
                <w:rFonts w:hint="eastAsia" w:ascii="Arial" w:cs="Arial"/>
              </w:rPr>
              <w:t>电子反应时测试仪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13331F10">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334E734">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1788A4CE">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48725397">
            <w:pPr>
              <w:jc w:val="center"/>
              <w:rPr>
                <w:rFonts w:ascii="Arial" w:hAnsi="Arial" w:cs="Arial"/>
                <w:sz w:val="24"/>
                <w:szCs w:val="24"/>
              </w:rPr>
            </w:pPr>
            <w:r>
              <w:rPr>
                <w:rFonts w:ascii="Arial" w:hAnsi="Arial" w:cs="Arial"/>
              </w:rPr>
              <w:t>3</w:t>
            </w:r>
          </w:p>
        </w:tc>
      </w:tr>
      <w:tr w14:paraId="085C8FC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652186F">
            <w:pPr>
              <w:rPr>
                <w:rFonts w:ascii="Arial" w:hAnsi="Arial" w:cs="Arial"/>
                <w:color w:val="000000"/>
              </w:rPr>
            </w:pPr>
            <w:r>
              <w:rPr>
                <w:rFonts w:hint="eastAsia" w:ascii="Arial" w:cs="Arial"/>
                <w:color w:val="000000"/>
              </w:rPr>
              <w:t>投掷远度记分牌</w:t>
            </w:r>
          </w:p>
        </w:tc>
        <w:tc>
          <w:tcPr>
            <w:tcW w:w="3374" w:type="dxa"/>
            <w:tcBorders>
              <w:top w:val="single" w:color="000000" w:sz="4" w:space="0"/>
              <w:left w:val="single" w:color="000000" w:sz="4" w:space="0"/>
              <w:bottom w:val="single" w:color="000000" w:sz="4" w:space="0"/>
              <w:right w:val="single" w:color="000000" w:sz="4" w:space="0"/>
            </w:tcBorders>
            <w:vAlign w:val="center"/>
          </w:tcPr>
          <w:p w14:paraId="47EBB6BE">
            <w:pPr>
              <w:rPr>
                <w:rFonts w:ascii="Arial" w:hAnsi="Arial" w:cs="Arial"/>
                <w:color w:val="000000"/>
              </w:rPr>
            </w:pPr>
            <w:r>
              <w:rPr>
                <w:rFonts w:ascii="Arial" w:hAnsi="Arial" w:cs="Arial"/>
                <w:color w:val="000000"/>
              </w:rPr>
              <w:t>s3-1</w:t>
            </w:r>
          </w:p>
        </w:tc>
        <w:tc>
          <w:tcPr>
            <w:tcW w:w="485" w:type="dxa"/>
            <w:tcBorders>
              <w:top w:val="single" w:color="000000" w:sz="4" w:space="0"/>
              <w:left w:val="single" w:color="000000" w:sz="4" w:space="0"/>
              <w:bottom w:val="single" w:color="000000" w:sz="4" w:space="0"/>
              <w:right w:val="single" w:color="000000" w:sz="4" w:space="0"/>
            </w:tcBorders>
            <w:vAlign w:val="center"/>
          </w:tcPr>
          <w:p w14:paraId="31EA1BCE">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F9266B3">
            <w:pPr>
              <w:jc w:val="center"/>
              <w:rPr>
                <w:rFonts w:ascii="Arial" w:hAnsi="Arial" w:cs="Arial"/>
                <w:color w:val="000000"/>
              </w:rPr>
            </w:pPr>
            <w:r>
              <w:rPr>
                <w:rFonts w:ascii="Arial" w:hAnsi="Arial" w:cs="Arial"/>
                <w:color w:val="000000"/>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54D45A94">
            <w:pPr>
              <w:jc w:val="center"/>
              <w:rPr>
                <w:rFonts w:ascii="Arial" w:hAnsi="Arial" w:cs="Arial"/>
                <w:color w:val="000000"/>
              </w:rPr>
            </w:pPr>
            <w:r>
              <w:rPr>
                <w:rFonts w:ascii="Arial" w:hAnsi="Arial" w:cs="Arial"/>
                <w:color w:val="000000"/>
              </w:rPr>
              <w:t>3</w:t>
            </w:r>
          </w:p>
        </w:tc>
      </w:tr>
      <w:tr w14:paraId="68B02A7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87397A9">
            <w:pPr>
              <w:rPr>
                <w:rFonts w:ascii="Arial" w:hAnsi="Arial" w:cs="Arial"/>
                <w:sz w:val="24"/>
                <w:szCs w:val="24"/>
              </w:rPr>
            </w:pPr>
            <w:r>
              <w:rPr>
                <w:rFonts w:hint="eastAsia" w:ascii="Arial" w:cs="Arial"/>
              </w:rPr>
              <w:t>药品柜</w:t>
            </w:r>
          </w:p>
        </w:tc>
        <w:tc>
          <w:tcPr>
            <w:tcW w:w="3374" w:type="dxa"/>
            <w:tcBorders>
              <w:top w:val="single" w:color="000000" w:sz="4" w:space="0"/>
              <w:left w:val="single" w:color="000000" w:sz="4" w:space="0"/>
              <w:bottom w:val="single" w:color="000000" w:sz="4" w:space="0"/>
              <w:right w:val="single" w:color="000000" w:sz="4" w:space="0"/>
            </w:tcBorders>
            <w:vAlign w:val="center"/>
          </w:tcPr>
          <w:p w14:paraId="3770B5B4">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3D872A7">
            <w:pPr>
              <w:jc w:val="center"/>
              <w:rPr>
                <w:rFonts w:ascii="Arial" w:hAnsi="Arial" w:cs="Arial"/>
                <w:sz w:val="24"/>
                <w:szCs w:val="24"/>
              </w:rPr>
            </w:pPr>
            <w:r>
              <w:rPr>
                <w:rFonts w:ascii="Arial" w:hAnsi="Arial" w:cs="Arial"/>
              </w:rPr>
              <w:t>5</w:t>
            </w:r>
          </w:p>
        </w:tc>
        <w:tc>
          <w:tcPr>
            <w:tcW w:w="1373" w:type="dxa"/>
            <w:tcBorders>
              <w:top w:val="single" w:color="000000" w:sz="4" w:space="0"/>
              <w:left w:val="single" w:color="000000" w:sz="4" w:space="0"/>
              <w:bottom w:val="single" w:color="000000" w:sz="4" w:space="0"/>
              <w:right w:val="single" w:color="000000" w:sz="4" w:space="0"/>
            </w:tcBorders>
            <w:vAlign w:val="center"/>
          </w:tcPr>
          <w:p w14:paraId="2BA9394B">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60EF2043">
            <w:pPr>
              <w:jc w:val="center"/>
              <w:rPr>
                <w:rFonts w:ascii="Arial" w:hAnsi="Arial" w:cs="Arial"/>
                <w:sz w:val="24"/>
                <w:szCs w:val="24"/>
              </w:rPr>
            </w:pPr>
            <w:r>
              <w:rPr>
                <w:rFonts w:ascii="Arial" w:hAnsi="Arial" w:cs="Arial"/>
              </w:rPr>
              <w:t>3</w:t>
            </w:r>
          </w:p>
        </w:tc>
      </w:tr>
      <w:tr w14:paraId="2DFB6BD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281234C">
            <w:pPr>
              <w:rPr>
                <w:rFonts w:ascii="Arial" w:hAnsi="Arial" w:cs="Arial"/>
                <w:sz w:val="24"/>
                <w:szCs w:val="24"/>
              </w:rPr>
            </w:pPr>
            <w:r>
              <w:rPr>
                <w:rFonts w:hint="eastAsia" w:ascii="Arial" w:cs="Arial"/>
              </w:rPr>
              <w:t>中枢神经传导电动模型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45962BAC">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E59B6BD">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B473EF3">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B7CB392">
            <w:pPr>
              <w:jc w:val="center"/>
              <w:rPr>
                <w:rFonts w:ascii="Arial" w:hAnsi="Arial" w:cs="Arial"/>
                <w:sz w:val="24"/>
                <w:szCs w:val="24"/>
              </w:rPr>
            </w:pPr>
            <w:r>
              <w:rPr>
                <w:rFonts w:ascii="Arial" w:hAnsi="Arial" w:cs="Arial"/>
              </w:rPr>
              <w:t>3</w:t>
            </w:r>
          </w:p>
        </w:tc>
      </w:tr>
      <w:tr w14:paraId="237A370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C060EAC">
            <w:pPr>
              <w:rPr>
                <w:rFonts w:ascii="Arial" w:hAnsi="Arial" w:cs="Arial"/>
                <w:color w:val="000000"/>
              </w:rPr>
            </w:pPr>
            <w:r>
              <w:rPr>
                <w:rFonts w:hint="eastAsia" w:ascii="Arial" w:cs="Arial"/>
                <w:color w:val="000000"/>
              </w:rPr>
              <w:t>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2F595F5D">
            <w:pPr>
              <w:rPr>
                <w:rFonts w:ascii="Arial" w:hAnsi="Arial" w:cs="Arial"/>
                <w:color w:val="000000"/>
              </w:rPr>
            </w:pPr>
            <w:r>
              <w:rPr>
                <w:rFonts w:ascii="Arial" w:hAnsi="Arial" w:cs="Arial"/>
                <w:color w:val="000000"/>
              </w:rPr>
              <w:t>CPZ-02</w:t>
            </w:r>
          </w:p>
        </w:tc>
        <w:tc>
          <w:tcPr>
            <w:tcW w:w="485" w:type="dxa"/>
            <w:tcBorders>
              <w:top w:val="single" w:color="000000" w:sz="4" w:space="0"/>
              <w:left w:val="single" w:color="000000" w:sz="4" w:space="0"/>
              <w:bottom w:val="single" w:color="000000" w:sz="4" w:space="0"/>
              <w:right w:val="single" w:color="000000" w:sz="4" w:space="0"/>
            </w:tcBorders>
            <w:vAlign w:val="center"/>
          </w:tcPr>
          <w:p w14:paraId="4DE3739D">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6CA7B12">
            <w:pPr>
              <w:jc w:val="center"/>
              <w:rPr>
                <w:rFonts w:ascii="Arial" w:hAnsi="Arial" w:cs="Arial"/>
                <w:color w:val="000000"/>
              </w:rPr>
            </w:pPr>
            <w:r>
              <w:rPr>
                <w:rFonts w:ascii="Arial" w:hAnsi="Arial" w:cs="Arial"/>
                <w:color w:val="000000"/>
              </w:rPr>
              <w:t>2004</w:t>
            </w:r>
          </w:p>
        </w:tc>
        <w:tc>
          <w:tcPr>
            <w:tcW w:w="1903" w:type="dxa"/>
            <w:tcBorders>
              <w:top w:val="single" w:color="000000" w:sz="4" w:space="0"/>
              <w:left w:val="single" w:color="000000" w:sz="4" w:space="0"/>
              <w:bottom w:val="single" w:color="000000" w:sz="4" w:space="0"/>
              <w:right w:val="single" w:color="000000" w:sz="4" w:space="0"/>
            </w:tcBorders>
            <w:vAlign w:val="center"/>
          </w:tcPr>
          <w:p w14:paraId="416DFA7B">
            <w:pPr>
              <w:jc w:val="center"/>
              <w:rPr>
                <w:rFonts w:ascii="Arial" w:hAnsi="Arial" w:cs="Arial"/>
                <w:color w:val="000000"/>
              </w:rPr>
            </w:pPr>
            <w:r>
              <w:rPr>
                <w:rFonts w:ascii="Arial" w:hAnsi="Arial" w:cs="Arial"/>
                <w:color w:val="000000"/>
              </w:rPr>
              <w:t>3</w:t>
            </w:r>
          </w:p>
        </w:tc>
      </w:tr>
      <w:tr w14:paraId="0323897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8D3E28F">
            <w:pPr>
              <w:rPr>
                <w:rFonts w:ascii="Arial" w:hAnsi="Arial" w:cs="Arial"/>
                <w:color w:val="000000"/>
              </w:rPr>
            </w:pPr>
            <w:r>
              <w:rPr>
                <w:rFonts w:hint="eastAsia" w:ascii="Arial" w:cs="Arial"/>
                <w:color w:val="000000"/>
              </w:rPr>
              <w:t>排球柱</w:t>
            </w:r>
          </w:p>
        </w:tc>
        <w:tc>
          <w:tcPr>
            <w:tcW w:w="3374" w:type="dxa"/>
            <w:tcBorders>
              <w:top w:val="single" w:color="000000" w:sz="4" w:space="0"/>
              <w:left w:val="single" w:color="000000" w:sz="4" w:space="0"/>
              <w:bottom w:val="single" w:color="000000" w:sz="4" w:space="0"/>
              <w:right w:val="single" w:color="000000" w:sz="4" w:space="0"/>
            </w:tcBorders>
            <w:vAlign w:val="center"/>
          </w:tcPr>
          <w:p w14:paraId="7E6748ED">
            <w:pPr>
              <w:rPr>
                <w:rFonts w:ascii="Arial" w:hAnsi="Arial" w:cs="Arial"/>
                <w:color w:val="000000"/>
              </w:rPr>
            </w:pPr>
            <w:r>
              <w:rPr>
                <w:rFonts w:ascii="Arial" w:hAnsi="Arial" w:cs="Arial"/>
                <w:color w:val="000000"/>
              </w:rPr>
              <w:t>CPZ-02</w:t>
            </w:r>
          </w:p>
        </w:tc>
        <w:tc>
          <w:tcPr>
            <w:tcW w:w="485" w:type="dxa"/>
            <w:tcBorders>
              <w:top w:val="single" w:color="000000" w:sz="4" w:space="0"/>
              <w:left w:val="single" w:color="000000" w:sz="4" w:space="0"/>
              <w:bottom w:val="single" w:color="000000" w:sz="4" w:space="0"/>
              <w:right w:val="single" w:color="000000" w:sz="4" w:space="0"/>
            </w:tcBorders>
            <w:vAlign w:val="center"/>
          </w:tcPr>
          <w:p w14:paraId="25499D57">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AA42251">
            <w:pPr>
              <w:jc w:val="center"/>
              <w:rPr>
                <w:rFonts w:ascii="Arial" w:hAnsi="Arial" w:cs="Arial"/>
                <w:color w:val="000000"/>
              </w:rPr>
            </w:pPr>
            <w:r>
              <w:rPr>
                <w:rFonts w:ascii="Arial" w:hAnsi="Arial" w:cs="Arial"/>
                <w:color w:val="000000"/>
              </w:rPr>
              <w:t>2004</w:t>
            </w:r>
          </w:p>
        </w:tc>
        <w:tc>
          <w:tcPr>
            <w:tcW w:w="1903" w:type="dxa"/>
            <w:tcBorders>
              <w:top w:val="single" w:color="000000" w:sz="4" w:space="0"/>
              <w:left w:val="single" w:color="000000" w:sz="4" w:space="0"/>
              <w:bottom w:val="single" w:color="000000" w:sz="4" w:space="0"/>
              <w:right w:val="single" w:color="000000" w:sz="4" w:space="0"/>
            </w:tcBorders>
            <w:vAlign w:val="center"/>
          </w:tcPr>
          <w:p w14:paraId="540C6AF6">
            <w:pPr>
              <w:jc w:val="center"/>
              <w:rPr>
                <w:rFonts w:ascii="Arial" w:hAnsi="Arial" w:cs="Arial"/>
                <w:color w:val="000000"/>
              </w:rPr>
            </w:pPr>
            <w:r>
              <w:rPr>
                <w:rFonts w:ascii="Arial" w:hAnsi="Arial" w:cs="Arial"/>
                <w:color w:val="000000"/>
              </w:rPr>
              <w:t>3</w:t>
            </w:r>
          </w:p>
        </w:tc>
      </w:tr>
      <w:tr w14:paraId="442F1C4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F432502">
            <w:pPr>
              <w:rPr>
                <w:rFonts w:ascii="Arial" w:hAnsi="Arial" w:cs="Arial"/>
                <w:color w:val="000000"/>
              </w:rPr>
            </w:pPr>
            <w:r>
              <w:rPr>
                <w:rFonts w:hint="eastAsia" w:ascii="Arial" w:cs="Arial"/>
                <w:color w:val="000000"/>
              </w:rPr>
              <w:t>便携式热敏打印机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2B4CEDF8">
            <w:pPr>
              <w:rPr>
                <w:rFonts w:ascii="Arial" w:hAnsi="Arial" w:cs="Arial"/>
                <w:color w:val="000000"/>
              </w:rPr>
            </w:pPr>
            <w:r>
              <w:rPr>
                <w:rFonts w:hint="eastAsia" w:ascii="Arial" w:cs="Arial"/>
                <w:color w:val="000000"/>
              </w:rPr>
              <w:t>华瑞健</w:t>
            </w:r>
          </w:p>
        </w:tc>
        <w:tc>
          <w:tcPr>
            <w:tcW w:w="485" w:type="dxa"/>
            <w:tcBorders>
              <w:top w:val="single" w:color="000000" w:sz="4" w:space="0"/>
              <w:left w:val="single" w:color="000000" w:sz="4" w:space="0"/>
              <w:bottom w:val="single" w:color="000000" w:sz="4" w:space="0"/>
              <w:right w:val="single" w:color="000000" w:sz="4" w:space="0"/>
            </w:tcBorders>
            <w:vAlign w:val="center"/>
          </w:tcPr>
          <w:p w14:paraId="6B39F3F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E697BA0">
            <w:pPr>
              <w:jc w:val="center"/>
              <w:rPr>
                <w:rFonts w:ascii="Arial" w:hAnsi="Arial" w:cs="Arial"/>
                <w:color w:val="000000"/>
              </w:rPr>
            </w:pPr>
            <w:r>
              <w:rPr>
                <w:rFonts w:ascii="Arial" w:hAnsi="Arial" w:cs="Arial"/>
                <w:color w:val="000000"/>
              </w:rPr>
              <w:t>2014</w:t>
            </w:r>
          </w:p>
        </w:tc>
        <w:tc>
          <w:tcPr>
            <w:tcW w:w="1903" w:type="dxa"/>
            <w:tcBorders>
              <w:top w:val="single" w:color="000000" w:sz="4" w:space="0"/>
              <w:left w:val="single" w:color="000000" w:sz="4" w:space="0"/>
              <w:bottom w:val="single" w:color="000000" w:sz="4" w:space="0"/>
              <w:right w:val="single" w:color="000000" w:sz="4" w:space="0"/>
            </w:tcBorders>
            <w:vAlign w:val="center"/>
          </w:tcPr>
          <w:p w14:paraId="7273A12D">
            <w:pPr>
              <w:jc w:val="center"/>
              <w:rPr>
                <w:rFonts w:ascii="Arial" w:hAnsi="Arial" w:cs="Arial"/>
                <w:color w:val="000000"/>
              </w:rPr>
            </w:pPr>
            <w:r>
              <w:rPr>
                <w:rFonts w:ascii="Arial" w:hAnsi="Arial" w:cs="Arial"/>
                <w:color w:val="000000"/>
              </w:rPr>
              <w:t>3</w:t>
            </w:r>
          </w:p>
        </w:tc>
      </w:tr>
      <w:tr w14:paraId="611CF5A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3BCCF68">
            <w:pPr>
              <w:rPr>
                <w:rFonts w:ascii="Arial" w:hAnsi="Arial" w:cs="Arial"/>
                <w:color w:val="000000"/>
              </w:rPr>
            </w:pPr>
            <w:r>
              <w:rPr>
                <w:rFonts w:hint="eastAsia" w:ascii="Arial" w:cs="Arial"/>
                <w:color w:val="000000"/>
              </w:rPr>
              <w:t>球机摄像头</w:t>
            </w:r>
          </w:p>
        </w:tc>
        <w:tc>
          <w:tcPr>
            <w:tcW w:w="3374" w:type="dxa"/>
            <w:tcBorders>
              <w:top w:val="single" w:color="000000" w:sz="4" w:space="0"/>
              <w:left w:val="single" w:color="000000" w:sz="4" w:space="0"/>
              <w:bottom w:val="single" w:color="000000" w:sz="4" w:space="0"/>
              <w:right w:val="single" w:color="000000" w:sz="4" w:space="0"/>
            </w:tcBorders>
            <w:vAlign w:val="center"/>
          </w:tcPr>
          <w:p w14:paraId="3AD62AE7">
            <w:pPr>
              <w:rPr>
                <w:rFonts w:ascii="Arial" w:hAnsi="Arial" w:cs="Arial"/>
                <w:color w:val="000000"/>
              </w:rPr>
            </w:pPr>
            <w:r>
              <w:rPr>
                <w:rFonts w:ascii="Arial" w:hAnsi="Arial" w:cs="Arial"/>
                <w:color w:val="000000"/>
              </w:rPr>
              <w:t>DS-2DC73201W-A</w:t>
            </w:r>
          </w:p>
        </w:tc>
        <w:tc>
          <w:tcPr>
            <w:tcW w:w="485" w:type="dxa"/>
            <w:tcBorders>
              <w:top w:val="single" w:color="000000" w:sz="4" w:space="0"/>
              <w:left w:val="single" w:color="000000" w:sz="4" w:space="0"/>
              <w:bottom w:val="single" w:color="000000" w:sz="4" w:space="0"/>
              <w:right w:val="single" w:color="000000" w:sz="4" w:space="0"/>
            </w:tcBorders>
            <w:vAlign w:val="center"/>
          </w:tcPr>
          <w:p w14:paraId="3562100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FADCC74">
            <w:pPr>
              <w:jc w:val="center"/>
              <w:rPr>
                <w:rFonts w:ascii="Arial" w:hAnsi="Arial" w:cs="Arial"/>
                <w:color w:val="000000"/>
              </w:rPr>
            </w:pPr>
            <w:r>
              <w:rPr>
                <w:rFonts w:ascii="Arial" w:hAnsi="Arial" w:cs="Arial"/>
                <w:color w:val="000000"/>
              </w:rPr>
              <w:t>2017</w:t>
            </w:r>
          </w:p>
        </w:tc>
        <w:tc>
          <w:tcPr>
            <w:tcW w:w="1903" w:type="dxa"/>
            <w:tcBorders>
              <w:top w:val="single" w:color="000000" w:sz="4" w:space="0"/>
              <w:left w:val="single" w:color="000000" w:sz="4" w:space="0"/>
              <w:bottom w:val="single" w:color="000000" w:sz="4" w:space="0"/>
              <w:right w:val="single" w:color="000000" w:sz="4" w:space="0"/>
            </w:tcBorders>
            <w:vAlign w:val="center"/>
          </w:tcPr>
          <w:p w14:paraId="5AA1B444">
            <w:pPr>
              <w:jc w:val="center"/>
              <w:rPr>
                <w:rFonts w:ascii="Arial" w:hAnsi="Arial" w:cs="Arial"/>
                <w:color w:val="000000"/>
              </w:rPr>
            </w:pPr>
            <w:r>
              <w:rPr>
                <w:rFonts w:ascii="Arial" w:hAnsi="Arial" w:cs="Arial"/>
                <w:color w:val="000000"/>
              </w:rPr>
              <w:t>3</w:t>
            </w:r>
          </w:p>
        </w:tc>
      </w:tr>
      <w:tr w14:paraId="0479D69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9683537">
            <w:pPr>
              <w:rPr>
                <w:rFonts w:ascii="Arial" w:hAnsi="Arial" w:cs="Arial"/>
                <w:sz w:val="24"/>
                <w:szCs w:val="24"/>
              </w:rPr>
            </w:pPr>
            <w:r>
              <w:rPr>
                <w:rFonts w:hint="eastAsia" w:ascii="Arial" w:cs="Arial"/>
              </w:rPr>
              <w:t>电泳仪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6208EFF0">
            <w:pPr>
              <w:rPr>
                <w:rFonts w:ascii="Arial" w:hAnsi="Arial" w:cs="Arial"/>
                <w:sz w:val="24"/>
                <w:szCs w:val="24"/>
              </w:rPr>
            </w:pPr>
            <w:r>
              <w:rPr>
                <w:rFonts w:ascii="Arial" w:hAnsi="Arial" w:cs="Arial"/>
              </w:rPr>
              <w:t>DYY-2C</w:t>
            </w:r>
          </w:p>
        </w:tc>
        <w:tc>
          <w:tcPr>
            <w:tcW w:w="485" w:type="dxa"/>
            <w:tcBorders>
              <w:top w:val="single" w:color="000000" w:sz="4" w:space="0"/>
              <w:left w:val="single" w:color="000000" w:sz="4" w:space="0"/>
              <w:bottom w:val="single" w:color="000000" w:sz="4" w:space="0"/>
              <w:right w:val="single" w:color="000000" w:sz="4" w:space="0"/>
            </w:tcBorders>
            <w:vAlign w:val="center"/>
          </w:tcPr>
          <w:p w14:paraId="7799EA0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068E572">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81F459A">
            <w:pPr>
              <w:jc w:val="center"/>
              <w:rPr>
                <w:rFonts w:ascii="Arial" w:hAnsi="Arial" w:cs="Arial"/>
                <w:sz w:val="24"/>
                <w:szCs w:val="24"/>
              </w:rPr>
            </w:pPr>
            <w:r>
              <w:rPr>
                <w:rFonts w:ascii="Arial" w:hAnsi="Arial" w:cs="Arial"/>
              </w:rPr>
              <w:t>2</w:t>
            </w:r>
          </w:p>
        </w:tc>
      </w:tr>
      <w:tr w14:paraId="7D848AC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5498CC4">
            <w:pPr>
              <w:rPr>
                <w:rFonts w:ascii="Arial" w:hAnsi="Arial" w:cs="Arial"/>
                <w:color w:val="000000"/>
              </w:rPr>
            </w:pPr>
            <w:r>
              <w:rPr>
                <w:rFonts w:hint="eastAsia" w:ascii="Arial" w:cs="Arial"/>
                <w:color w:val="000000"/>
              </w:rPr>
              <w:t>跳高海绵包</w:t>
            </w:r>
          </w:p>
        </w:tc>
        <w:tc>
          <w:tcPr>
            <w:tcW w:w="3374" w:type="dxa"/>
            <w:tcBorders>
              <w:top w:val="single" w:color="000000" w:sz="4" w:space="0"/>
              <w:left w:val="single" w:color="000000" w:sz="4" w:space="0"/>
              <w:bottom w:val="single" w:color="000000" w:sz="4" w:space="0"/>
              <w:right w:val="single" w:color="000000" w:sz="4" w:space="0"/>
            </w:tcBorders>
            <w:vAlign w:val="center"/>
          </w:tcPr>
          <w:p w14:paraId="0E6CFDA8">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682F1A9D">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57119CC">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67357623">
            <w:pPr>
              <w:jc w:val="center"/>
              <w:rPr>
                <w:rFonts w:ascii="Arial" w:hAnsi="Arial" w:cs="Arial"/>
                <w:color w:val="000000"/>
              </w:rPr>
            </w:pPr>
            <w:r>
              <w:rPr>
                <w:rFonts w:ascii="Arial" w:hAnsi="Arial" w:cs="Arial"/>
                <w:color w:val="000000"/>
              </w:rPr>
              <w:t>2</w:t>
            </w:r>
          </w:p>
        </w:tc>
      </w:tr>
      <w:tr w14:paraId="27673D7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0DCF770">
            <w:pPr>
              <w:rPr>
                <w:rFonts w:ascii="Arial" w:hAnsi="Arial" w:cs="Arial"/>
                <w:color w:val="000000"/>
              </w:rPr>
            </w:pPr>
            <w:r>
              <w:rPr>
                <w:rFonts w:hint="eastAsia" w:ascii="Arial" w:cs="Arial"/>
                <w:color w:val="000000"/>
              </w:rPr>
              <w:t>网络机柜</w:t>
            </w:r>
          </w:p>
        </w:tc>
        <w:tc>
          <w:tcPr>
            <w:tcW w:w="3374" w:type="dxa"/>
            <w:tcBorders>
              <w:top w:val="single" w:color="000000" w:sz="4" w:space="0"/>
              <w:left w:val="single" w:color="000000" w:sz="4" w:space="0"/>
              <w:bottom w:val="single" w:color="000000" w:sz="4" w:space="0"/>
              <w:right w:val="single" w:color="000000" w:sz="4" w:space="0"/>
            </w:tcBorders>
            <w:vAlign w:val="center"/>
          </w:tcPr>
          <w:p w14:paraId="4BD95A45">
            <w:pPr>
              <w:rPr>
                <w:rFonts w:ascii="Arial" w:hAnsi="Arial" w:cs="Arial"/>
                <w:color w:val="000000"/>
              </w:rPr>
            </w:pPr>
            <w:r>
              <w:rPr>
                <w:rFonts w:ascii="Arial" w:hAnsi="Arial" w:cs="Arial"/>
                <w:color w:val="000000"/>
              </w:rPr>
              <w:t>42U</w:t>
            </w:r>
          </w:p>
        </w:tc>
        <w:tc>
          <w:tcPr>
            <w:tcW w:w="485" w:type="dxa"/>
            <w:tcBorders>
              <w:top w:val="single" w:color="000000" w:sz="4" w:space="0"/>
              <w:left w:val="single" w:color="000000" w:sz="4" w:space="0"/>
              <w:bottom w:val="single" w:color="000000" w:sz="4" w:space="0"/>
              <w:right w:val="single" w:color="000000" w:sz="4" w:space="0"/>
            </w:tcBorders>
            <w:vAlign w:val="center"/>
          </w:tcPr>
          <w:p w14:paraId="29C1297B">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B822BB5">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4AEF40A9">
            <w:pPr>
              <w:jc w:val="center"/>
              <w:rPr>
                <w:rFonts w:ascii="Arial" w:hAnsi="Arial" w:cs="Arial"/>
                <w:color w:val="000000"/>
              </w:rPr>
            </w:pPr>
            <w:r>
              <w:rPr>
                <w:rFonts w:ascii="Arial" w:hAnsi="Arial" w:cs="Arial"/>
                <w:color w:val="000000"/>
              </w:rPr>
              <w:t>2</w:t>
            </w:r>
          </w:p>
        </w:tc>
      </w:tr>
      <w:tr w14:paraId="6BE012C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5BF6083">
            <w:pPr>
              <w:rPr>
                <w:rFonts w:ascii="Arial" w:hAnsi="Arial" w:cs="Arial"/>
                <w:sz w:val="24"/>
                <w:szCs w:val="24"/>
              </w:rPr>
            </w:pPr>
            <w:r>
              <w:rPr>
                <w:rFonts w:hint="eastAsia" w:ascii="Arial" w:cs="Arial"/>
              </w:rPr>
              <w:t>便携式制氧机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79E4BCC0">
            <w:pPr>
              <w:rPr>
                <w:rFonts w:ascii="Arial" w:hAnsi="Arial" w:cs="Arial"/>
                <w:sz w:val="24"/>
                <w:szCs w:val="24"/>
              </w:rPr>
            </w:pPr>
            <w:r>
              <w:rPr>
                <w:rFonts w:ascii="Arial" w:hAnsi="Arial" w:cs="Arial"/>
              </w:rPr>
              <w:t>PSAD01</w:t>
            </w:r>
          </w:p>
        </w:tc>
        <w:tc>
          <w:tcPr>
            <w:tcW w:w="485" w:type="dxa"/>
            <w:tcBorders>
              <w:top w:val="single" w:color="000000" w:sz="4" w:space="0"/>
              <w:left w:val="single" w:color="000000" w:sz="4" w:space="0"/>
              <w:bottom w:val="single" w:color="000000" w:sz="4" w:space="0"/>
              <w:right w:val="single" w:color="000000" w:sz="4" w:space="0"/>
            </w:tcBorders>
            <w:vAlign w:val="center"/>
          </w:tcPr>
          <w:p w14:paraId="6EC11FD9">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4807C855">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0316E9E">
            <w:pPr>
              <w:jc w:val="center"/>
              <w:rPr>
                <w:rFonts w:ascii="Arial" w:hAnsi="Arial" w:cs="Arial"/>
                <w:sz w:val="24"/>
                <w:szCs w:val="24"/>
              </w:rPr>
            </w:pPr>
            <w:r>
              <w:rPr>
                <w:rFonts w:ascii="Arial" w:hAnsi="Arial" w:cs="Arial"/>
              </w:rPr>
              <w:t>2</w:t>
            </w:r>
          </w:p>
        </w:tc>
      </w:tr>
      <w:tr w14:paraId="7031AEA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B164E30">
            <w:pPr>
              <w:rPr>
                <w:rFonts w:ascii="Arial" w:hAnsi="Arial" w:cs="Arial"/>
                <w:sz w:val="24"/>
                <w:szCs w:val="24"/>
              </w:rPr>
            </w:pPr>
            <w:r>
              <w:rPr>
                <w:rFonts w:hint="eastAsia" w:ascii="Arial" w:cs="Arial"/>
              </w:rPr>
              <w:t>数字式电子血压计</w:t>
            </w:r>
          </w:p>
        </w:tc>
        <w:tc>
          <w:tcPr>
            <w:tcW w:w="3374" w:type="dxa"/>
            <w:tcBorders>
              <w:top w:val="single" w:color="000000" w:sz="4" w:space="0"/>
              <w:left w:val="single" w:color="000000" w:sz="4" w:space="0"/>
              <w:bottom w:val="single" w:color="000000" w:sz="4" w:space="0"/>
              <w:right w:val="single" w:color="000000" w:sz="4" w:space="0"/>
            </w:tcBorders>
            <w:vAlign w:val="center"/>
          </w:tcPr>
          <w:p w14:paraId="06C2942D">
            <w:pPr>
              <w:rPr>
                <w:rFonts w:ascii="Arial" w:hAnsi="Arial" w:cs="Arial"/>
                <w:sz w:val="24"/>
                <w:szCs w:val="24"/>
              </w:rPr>
            </w:pPr>
            <w:r>
              <w:rPr>
                <w:rFonts w:ascii="Arial" w:hAnsi="Arial" w:cs="Arial"/>
              </w:rPr>
              <w:t>MS-900KPM</w:t>
            </w:r>
          </w:p>
        </w:tc>
        <w:tc>
          <w:tcPr>
            <w:tcW w:w="485" w:type="dxa"/>
            <w:tcBorders>
              <w:top w:val="single" w:color="000000" w:sz="4" w:space="0"/>
              <w:left w:val="single" w:color="000000" w:sz="4" w:space="0"/>
              <w:bottom w:val="single" w:color="000000" w:sz="4" w:space="0"/>
              <w:right w:val="single" w:color="000000" w:sz="4" w:space="0"/>
            </w:tcBorders>
            <w:vAlign w:val="center"/>
          </w:tcPr>
          <w:p w14:paraId="0F9D7C94">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752E235F">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2DCCE692">
            <w:pPr>
              <w:jc w:val="center"/>
              <w:rPr>
                <w:rFonts w:ascii="Arial" w:hAnsi="Arial" w:cs="Arial"/>
                <w:sz w:val="24"/>
                <w:szCs w:val="24"/>
              </w:rPr>
            </w:pPr>
            <w:r>
              <w:rPr>
                <w:rFonts w:ascii="Arial" w:hAnsi="Arial" w:cs="Arial"/>
              </w:rPr>
              <w:t>2</w:t>
            </w:r>
          </w:p>
        </w:tc>
      </w:tr>
      <w:tr w14:paraId="229B868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B5B42C2">
            <w:pPr>
              <w:rPr>
                <w:rFonts w:ascii="Arial" w:hAnsi="Arial" w:cs="Arial"/>
                <w:sz w:val="24"/>
                <w:szCs w:val="24"/>
              </w:rPr>
            </w:pPr>
            <w:r>
              <w:rPr>
                <w:rFonts w:hint="eastAsia" w:ascii="Arial" w:cs="Arial"/>
              </w:rPr>
              <w:t>人体形态测量仪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21DE224">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8F207E5">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5C555D0">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C04A600">
            <w:pPr>
              <w:jc w:val="center"/>
              <w:rPr>
                <w:rFonts w:ascii="Arial" w:hAnsi="Arial" w:cs="Arial"/>
                <w:sz w:val="24"/>
                <w:szCs w:val="24"/>
              </w:rPr>
            </w:pPr>
            <w:r>
              <w:rPr>
                <w:rFonts w:ascii="Arial" w:hAnsi="Arial" w:cs="Arial"/>
              </w:rPr>
              <w:t>2</w:t>
            </w:r>
          </w:p>
        </w:tc>
      </w:tr>
      <w:tr w14:paraId="39CE6A86">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81914F9">
            <w:pPr>
              <w:rPr>
                <w:rFonts w:ascii="Arial" w:hAnsi="Arial" w:cs="Arial"/>
                <w:sz w:val="24"/>
                <w:szCs w:val="24"/>
              </w:rPr>
            </w:pPr>
            <w:r>
              <w:rPr>
                <w:rFonts w:hint="eastAsia" w:ascii="Arial" w:cs="Arial"/>
              </w:rPr>
              <w:t>人体呼吸运动电动模型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5B7022E3">
            <w:pPr>
              <w:rPr>
                <w:rFonts w:ascii="Arial" w:hAnsi="Arial" w:cs="Arial"/>
                <w:sz w:val="24"/>
                <w:szCs w:val="24"/>
              </w:rPr>
            </w:pPr>
            <w:r>
              <w:rPr>
                <w:rFonts w:ascii="Arial" w:hAnsi="Arial" w:cs="Arial"/>
              </w:rPr>
              <w:t>LM1007</w:t>
            </w:r>
          </w:p>
        </w:tc>
        <w:tc>
          <w:tcPr>
            <w:tcW w:w="485" w:type="dxa"/>
            <w:tcBorders>
              <w:top w:val="single" w:color="000000" w:sz="4" w:space="0"/>
              <w:left w:val="single" w:color="000000" w:sz="4" w:space="0"/>
              <w:bottom w:val="single" w:color="000000" w:sz="4" w:space="0"/>
              <w:right w:val="single" w:color="000000" w:sz="4" w:space="0"/>
            </w:tcBorders>
            <w:vAlign w:val="center"/>
          </w:tcPr>
          <w:p w14:paraId="705DAAD9">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49E882A">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366C873D">
            <w:pPr>
              <w:jc w:val="center"/>
              <w:rPr>
                <w:rFonts w:ascii="Arial" w:hAnsi="Arial" w:cs="Arial"/>
                <w:sz w:val="24"/>
                <w:szCs w:val="24"/>
              </w:rPr>
            </w:pPr>
            <w:r>
              <w:rPr>
                <w:rFonts w:ascii="Arial" w:hAnsi="Arial" w:cs="Arial"/>
              </w:rPr>
              <w:t>2</w:t>
            </w:r>
          </w:p>
        </w:tc>
      </w:tr>
      <w:tr w14:paraId="46F1839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FD3B87B">
            <w:pPr>
              <w:rPr>
                <w:rFonts w:ascii="Arial" w:hAnsi="Arial" w:cs="Arial"/>
                <w:sz w:val="24"/>
                <w:szCs w:val="24"/>
              </w:rPr>
            </w:pPr>
            <w:r>
              <w:rPr>
                <w:rFonts w:hint="eastAsia" w:ascii="Arial" w:cs="Arial"/>
              </w:rPr>
              <w:t>人体解剖挂图</w:t>
            </w:r>
          </w:p>
        </w:tc>
        <w:tc>
          <w:tcPr>
            <w:tcW w:w="3374" w:type="dxa"/>
            <w:tcBorders>
              <w:top w:val="single" w:color="000000" w:sz="4" w:space="0"/>
              <w:left w:val="single" w:color="000000" w:sz="4" w:space="0"/>
              <w:bottom w:val="single" w:color="000000" w:sz="4" w:space="0"/>
              <w:right w:val="single" w:color="000000" w:sz="4" w:space="0"/>
            </w:tcBorders>
            <w:vAlign w:val="center"/>
          </w:tcPr>
          <w:p w14:paraId="737ABDB0">
            <w:pPr>
              <w:rPr>
                <w:rFonts w:ascii="Arial" w:hAnsi="Arial" w:cs="Arial"/>
                <w:sz w:val="24"/>
                <w:szCs w:val="24"/>
              </w:rPr>
            </w:pPr>
            <w:r>
              <w:rPr>
                <w:rFonts w:hint="eastAsia" w:ascii="Arial" w:cs="Arial"/>
              </w:rPr>
              <w:t>第二版</w:t>
            </w:r>
          </w:p>
        </w:tc>
        <w:tc>
          <w:tcPr>
            <w:tcW w:w="485" w:type="dxa"/>
            <w:tcBorders>
              <w:top w:val="single" w:color="000000" w:sz="4" w:space="0"/>
              <w:left w:val="single" w:color="000000" w:sz="4" w:space="0"/>
              <w:bottom w:val="single" w:color="000000" w:sz="4" w:space="0"/>
              <w:right w:val="single" w:color="000000" w:sz="4" w:space="0"/>
            </w:tcBorders>
            <w:vAlign w:val="center"/>
          </w:tcPr>
          <w:p w14:paraId="3F6741CD">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2698BE04">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74A1250">
            <w:pPr>
              <w:jc w:val="center"/>
              <w:rPr>
                <w:rFonts w:ascii="Arial" w:hAnsi="Arial" w:cs="Arial"/>
                <w:sz w:val="24"/>
                <w:szCs w:val="24"/>
              </w:rPr>
            </w:pPr>
            <w:r>
              <w:rPr>
                <w:rFonts w:ascii="Arial" w:hAnsi="Arial" w:cs="Arial"/>
              </w:rPr>
              <w:t>2</w:t>
            </w:r>
          </w:p>
        </w:tc>
      </w:tr>
      <w:tr w14:paraId="1EBA16B1">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08B0650">
            <w:pPr>
              <w:rPr>
                <w:rFonts w:ascii="Arial" w:hAnsi="Arial" w:cs="Arial"/>
                <w:color w:val="000000"/>
              </w:rPr>
            </w:pPr>
            <w:r>
              <w:rPr>
                <w:rFonts w:hint="eastAsia" w:ascii="Arial" w:cs="Arial"/>
                <w:color w:val="000000"/>
              </w:rPr>
              <w:t>铅球远度牌</w:t>
            </w:r>
          </w:p>
        </w:tc>
        <w:tc>
          <w:tcPr>
            <w:tcW w:w="3374" w:type="dxa"/>
            <w:tcBorders>
              <w:top w:val="single" w:color="000000" w:sz="4" w:space="0"/>
              <w:left w:val="single" w:color="000000" w:sz="4" w:space="0"/>
              <w:bottom w:val="single" w:color="000000" w:sz="4" w:space="0"/>
              <w:right w:val="single" w:color="000000" w:sz="4" w:space="0"/>
            </w:tcBorders>
            <w:vAlign w:val="center"/>
          </w:tcPr>
          <w:p w14:paraId="1A4D5470">
            <w:pPr>
              <w:rPr>
                <w:rFonts w:ascii="Arial" w:hAnsi="Arial" w:cs="Arial"/>
                <w:color w:val="000000"/>
              </w:rPr>
            </w:pPr>
            <w:r>
              <w:rPr>
                <w:rFonts w:ascii="Arial" w:hAnsi="Arial" w:cs="Arial"/>
                <w:color w:val="000000"/>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350246F">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3493E5B">
            <w:pPr>
              <w:jc w:val="center"/>
              <w:rPr>
                <w:rFonts w:ascii="Arial" w:hAnsi="Arial" w:cs="Arial"/>
                <w:color w:val="000000"/>
              </w:rPr>
            </w:pPr>
            <w:r>
              <w:rPr>
                <w:rFonts w:ascii="Arial" w:hAnsi="Arial" w:cs="Arial"/>
                <w:color w:val="000000"/>
              </w:rPr>
              <w:t>2002</w:t>
            </w:r>
          </w:p>
        </w:tc>
        <w:tc>
          <w:tcPr>
            <w:tcW w:w="1903" w:type="dxa"/>
            <w:tcBorders>
              <w:top w:val="single" w:color="000000" w:sz="4" w:space="0"/>
              <w:left w:val="single" w:color="000000" w:sz="4" w:space="0"/>
              <w:bottom w:val="single" w:color="000000" w:sz="4" w:space="0"/>
              <w:right w:val="single" w:color="000000" w:sz="4" w:space="0"/>
            </w:tcBorders>
            <w:vAlign w:val="center"/>
          </w:tcPr>
          <w:p w14:paraId="3387EB30">
            <w:pPr>
              <w:jc w:val="center"/>
              <w:rPr>
                <w:rFonts w:ascii="Arial" w:hAnsi="Arial" w:cs="Arial"/>
                <w:color w:val="000000"/>
              </w:rPr>
            </w:pPr>
            <w:r>
              <w:rPr>
                <w:rFonts w:ascii="Arial" w:hAnsi="Arial" w:cs="Arial"/>
                <w:color w:val="000000"/>
              </w:rPr>
              <w:t>2</w:t>
            </w:r>
          </w:p>
        </w:tc>
      </w:tr>
      <w:tr w14:paraId="27AA282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4246E15">
            <w:pPr>
              <w:rPr>
                <w:rFonts w:ascii="Arial" w:hAnsi="Arial" w:cs="Arial"/>
                <w:sz w:val="24"/>
                <w:szCs w:val="24"/>
              </w:rPr>
            </w:pPr>
            <w:r>
              <w:rPr>
                <w:rFonts w:hint="eastAsia" w:ascii="Arial" w:cs="Arial"/>
              </w:rPr>
              <w:t>电子恒温箱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03C79D3E">
            <w:pPr>
              <w:rPr>
                <w:rFonts w:ascii="Arial" w:hAnsi="Arial" w:cs="Arial"/>
                <w:sz w:val="24"/>
                <w:szCs w:val="24"/>
              </w:rPr>
            </w:pPr>
            <w:r>
              <w:rPr>
                <w:rFonts w:ascii="Arial" w:hAnsi="Arial" w:cs="Arial"/>
              </w:rPr>
              <w:t>FYL-19MC-B4</w:t>
            </w:r>
          </w:p>
        </w:tc>
        <w:tc>
          <w:tcPr>
            <w:tcW w:w="485" w:type="dxa"/>
            <w:tcBorders>
              <w:top w:val="single" w:color="000000" w:sz="4" w:space="0"/>
              <w:left w:val="single" w:color="000000" w:sz="4" w:space="0"/>
              <w:bottom w:val="single" w:color="000000" w:sz="4" w:space="0"/>
              <w:right w:val="single" w:color="000000" w:sz="4" w:space="0"/>
            </w:tcBorders>
            <w:vAlign w:val="center"/>
          </w:tcPr>
          <w:p w14:paraId="18AEE8EA">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32CF22CB">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3CFF4FC">
            <w:pPr>
              <w:jc w:val="center"/>
              <w:rPr>
                <w:rFonts w:ascii="Arial" w:hAnsi="Arial" w:cs="Arial"/>
                <w:sz w:val="24"/>
                <w:szCs w:val="24"/>
              </w:rPr>
            </w:pPr>
            <w:r>
              <w:rPr>
                <w:rFonts w:ascii="Arial" w:hAnsi="Arial" w:cs="Arial"/>
              </w:rPr>
              <w:t>2</w:t>
            </w:r>
          </w:p>
        </w:tc>
      </w:tr>
      <w:tr w14:paraId="0C44CE50">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2BD734D">
            <w:pPr>
              <w:rPr>
                <w:rFonts w:ascii="Arial" w:hAnsi="Arial" w:cs="Arial"/>
                <w:sz w:val="24"/>
                <w:szCs w:val="24"/>
              </w:rPr>
            </w:pPr>
            <w:r>
              <w:rPr>
                <w:rFonts w:hint="eastAsia" w:ascii="Arial" w:cs="Arial"/>
              </w:rPr>
              <w:t>冷箱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55119D58">
            <w:pPr>
              <w:rPr>
                <w:rFonts w:ascii="Arial" w:hAnsi="Arial" w:cs="Arial"/>
                <w:sz w:val="24"/>
                <w:szCs w:val="24"/>
              </w:rPr>
            </w:pPr>
            <w:r>
              <w:rPr>
                <w:rFonts w:ascii="Arial" w:hAnsi="Arial" w:cs="Arial"/>
              </w:rPr>
              <w:t>BCD-195CHT</w:t>
            </w:r>
          </w:p>
        </w:tc>
        <w:tc>
          <w:tcPr>
            <w:tcW w:w="485" w:type="dxa"/>
            <w:tcBorders>
              <w:top w:val="single" w:color="000000" w:sz="4" w:space="0"/>
              <w:left w:val="single" w:color="000000" w:sz="4" w:space="0"/>
              <w:bottom w:val="single" w:color="000000" w:sz="4" w:space="0"/>
              <w:right w:val="single" w:color="000000" w:sz="4" w:space="0"/>
            </w:tcBorders>
            <w:vAlign w:val="center"/>
          </w:tcPr>
          <w:p w14:paraId="72412CB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CC7F52F">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C465180">
            <w:pPr>
              <w:jc w:val="center"/>
              <w:rPr>
                <w:rFonts w:ascii="Arial" w:hAnsi="Arial" w:cs="Arial"/>
                <w:sz w:val="24"/>
                <w:szCs w:val="24"/>
              </w:rPr>
            </w:pPr>
            <w:r>
              <w:rPr>
                <w:rFonts w:ascii="Arial" w:hAnsi="Arial" w:cs="Arial"/>
              </w:rPr>
              <w:t>2</w:t>
            </w:r>
          </w:p>
        </w:tc>
      </w:tr>
      <w:tr w14:paraId="4C61CAF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388CAFD">
            <w:pPr>
              <w:rPr>
                <w:rFonts w:ascii="Arial" w:hAnsi="Arial" w:cs="Arial"/>
                <w:sz w:val="24"/>
                <w:szCs w:val="24"/>
              </w:rPr>
            </w:pPr>
            <w:r>
              <w:rPr>
                <w:rFonts w:hint="eastAsia" w:ascii="Arial" w:cs="Arial"/>
              </w:rPr>
              <w:t>闭眼单腿站立测试仪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28B232FE">
            <w:pPr>
              <w:rPr>
                <w:rFonts w:ascii="Arial" w:hAnsi="Arial" w:cs="Arial"/>
                <w:sz w:val="24"/>
                <w:szCs w:val="24"/>
              </w:rPr>
            </w:pPr>
            <w:r>
              <w:rPr>
                <w:rFonts w:ascii="Arial" w:hAnsi="Arial" w:cs="Arial"/>
              </w:rPr>
              <w:t>BYZL-999</w:t>
            </w:r>
          </w:p>
        </w:tc>
        <w:tc>
          <w:tcPr>
            <w:tcW w:w="485" w:type="dxa"/>
            <w:tcBorders>
              <w:top w:val="single" w:color="000000" w:sz="4" w:space="0"/>
              <w:left w:val="single" w:color="000000" w:sz="4" w:space="0"/>
              <w:bottom w:val="single" w:color="000000" w:sz="4" w:space="0"/>
              <w:right w:val="single" w:color="000000" w:sz="4" w:space="0"/>
            </w:tcBorders>
            <w:vAlign w:val="center"/>
          </w:tcPr>
          <w:p w14:paraId="75B320F7">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3A086957">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0C10D31A">
            <w:pPr>
              <w:jc w:val="center"/>
              <w:rPr>
                <w:rFonts w:ascii="Arial" w:hAnsi="Arial" w:cs="Arial"/>
                <w:sz w:val="24"/>
                <w:szCs w:val="24"/>
              </w:rPr>
            </w:pPr>
            <w:r>
              <w:rPr>
                <w:rFonts w:ascii="Arial" w:hAnsi="Arial" w:cs="Arial"/>
              </w:rPr>
              <w:t>2</w:t>
            </w:r>
          </w:p>
        </w:tc>
      </w:tr>
      <w:tr w14:paraId="706AC79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8ECA7C4">
            <w:pPr>
              <w:rPr>
                <w:rFonts w:ascii="Arial" w:hAnsi="Arial" w:cs="Arial"/>
                <w:sz w:val="24"/>
                <w:szCs w:val="24"/>
              </w:rPr>
            </w:pPr>
            <w:r>
              <w:rPr>
                <w:rFonts w:hint="eastAsia" w:ascii="Arial" w:cs="Arial"/>
              </w:rPr>
              <w:t>门静脉侧支循环电动模型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64FDFC6A">
            <w:pPr>
              <w:rPr>
                <w:rFonts w:ascii="Arial" w:hAnsi="Arial" w:cs="Arial"/>
                <w:sz w:val="24"/>
                <w:szCs w:val="24"/>
              </w:rPr>
            </w:pPr>
            <w:r>
              <w:rPr>
                <w:rFonts w:ascii="Arial" w:hAnsi="Arial" w:cs="Arial"/>
              </w:rPr>
              <w:t>SME06</w:t>
            </w:r>
          </w:p>
        </w:tc>
        <w:tc>
          <w:tcPr>
            <w:tcW w:w="485" w:type="dxa"/>
            <w:tcBorders>
              <w:top w:val="single" w:color="000000" w:sz="4" w:space="0"/>
              <w:left w:val="single" w:color="000000" w:sz="4" w:space="0"/>
              <w:bottom w:val="single" w:color="000000" w:sz="4" w:space="0"/>
              <w:right w:val="single" w:color="000000" w:sz="4" w:space="0"/>
            </w:tcBorders>
            <w:vAlign w:val="center"/>
          </w:tcPr>
          <w:p w14:paraId="3AAD0C79">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91E46EF">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5D0506F8">
            <w:pPr>
              <w:jc w:val="center"/>
              <w:rPr>
                <w:rFonts w:ascii="Arial" w:hAnsi="Arial" w:cs="Arial"/>
                <w:sz w:val="24"/>
                <w:szCs w:val="24"/>
              </w:rPr>
            </w:pPr>
            <w:r>
              <w:rPr>
                <w:rFonts w:ascii="Arial" w:hAnsi="Arial" w:cs="Arial"/>
              </w:rPr>
              <w:t>2</w:t>
            </w:r>
          </w:p>
        </w:tc>
      </w:tr>
      <w:tr w14:paraId="32E1FEA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B666F0C">
            <w:pPr>
              <w:rPr>
                <w:rFonts w:ascii="Arial" w:hAnsi="Arial" w:cs="Arial"/>
                <w:color w:val="000000"/>
              </w:rPr>
            </w:pPr>
            <w:r>
              <w:rPr>
                <w:rFonts w:ascii="Arial" w:hAnsi="Arial" w:cs="Arial"/>
                <w:color w:val="000000"/>
              </w:rPr>
              <w:t>BODYBUILD</w:t>
            </w:r>
            <w:r>
              <w:rPr>
                <w:rFonts w:hint="eastAsia" w:ascii="Arial" w:cs="Arial"/>
                <w:color w:val="000000"/>
              </w:rPr>
              <w:t>举重床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5BC71471">
            <w:pPr>
              <w:rPr>
                <w:rFonts w:ascii="Arial" w:hAnsi="Arial" w:cs="Arial"/>
                <w:color w:val="000000"/>
              </w:rPr>
            </w:pPr>
            <w:r>
              <w:rPr>
                <w:rFonts w:ascii="Arial" w:hAnsi="Arial" w:cs="Arial"/>
                <w:color w:val="000000"/>
              </w:rPr>
              <w:t>BBF-6800</w:t>
            </w:r>
          </w:p>
        </w:tc>
        <w:tc>
          <w:tcPr>
            <w:tcW w:w="485" w:type="dxa"/>
            <w:tcBorders>
              <w:top w:val="single" w:color="000000" w:sz="4" w:space="0"/>
              <w:left w:val="single" w:color="000000" w:sz="4" w:space="0"/>
              <w:bottom w:val="single" w:color="000000" w:sz="4" w:space="0"/>
              <w:right w:val="single" w:color="000000" w:sz="4" w:space="0"/>
            </w:tcBorders>
            <w:vAlign w:val="center"/>
          </w:tcPr>
          <w:p w14:paraId="7549F345">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BE47A52">
            <w:pPr>
              <w:jc w:val="center"/>
              <w:rPr>
                <w:rFonts w:ascii="Arial" w:hAnsi="Arial" w:cs="Arial"/>
                <w:color w:val="000000"/>
              </w:rPr>
            </w:pPr>
            <w:r>
              <w:rPr>
                <w:rFonts w:ascii="Arial" w:hAnsi="Arial" w:cs="Arial"/>
                <w:color w:val="000000"/>
              </w:rPr>
              <w:t>2003</w:t>
            </w:r>
          </w:p>
        </w:tc>
        <w:tc>
          <w:tcPr>
            <w:tcW w:w="1903" w:type="dxa"/>
            <w:tcBorders>
              <w:top w:val="single" w:color="000000" w:sz="4" w:space="0"/>
              <w:left w:val="single" w:color="000000" w:sz="4" w:space="0"/>
              <w:bottom w:val="single" w:color="000000" w:sz="4" w:space="0"/>
              <w:right w:val="single" w:color="000000" w:sz="4" w:space="0"/>
            </w:tcBorders>
            <w:vAlign w:val="center"/>
          </w:tcPr>
          <w:p w14:paraId="246D00DE">
            <w:pPr>
              <w:jc w:val="center"/>
              <w:rPr>
                <w:rFonts w:ascii="Arial" w:hAnsi="Arial" w:cs="Arial"/>
                <w:color w:val="000000"/>
              </w:rPr>
            </w:pPr>
            <w:r>
              <w:rPr>
                <w:rFonts w:ascii="Arial" w:hAnsi="Arial" w:cs="Arial"/>
                <w:color w:val="000000"/>
              </w:rPr>
              <w:t>2</w:t>
            </w:r>
          </w:p>
        </w:tc>
      </w:tr>
      <w:tr w14:paraId="1E1D048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FB77CEE">
            <w:pPr>
              <w:rPr>
                <w:rFonts w:ascii="Arial" w:hAnsi="Arial" w:cs="Arial"/>
                <w:sz w:val="24"/>
                <w:szCs w:val="24"/>
              </w:rPr>
            </w:pPr>
            <w:r>
              <w:rPr>
                <w:rFonts w:hint="eastAsia" w:ascii="Arial" w:cs="Arial"/>
              </w:rPr>
              <w:t>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61F221A4">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F710208">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41BC7FED">
            <w:pPr>
              <w:jc w:val="center"/>
              <w:rPr>
                <w:rFonts w:ascii="Arial" w:hAnsi="Arial" w:cs="Arial"/>
                <w:sz w:val="24"/>
                <w:szCs w:val="24"/>
              </w:rPr>
            </w:pPr>
            <w:r>
              <w:rPr>
                <w:rFonts w:ascii="Arial" w:hAnsi="Arial" w:cs="Arial"/>
              </w:rPr>
              <w:t>2012</w:t>
            </w:r>
          </w:p>
        </w:tc>
        <w:tc>
          <w:tcPr>
            <w:tcW w:w="1903" w:type="dxa"/>
            <w:tcBorders>
              <w:top w:val="single" w:color="000000" w:sz="4" w:space="0"/>
              <w:left w:val="single" w:color="000000" w:sz="4" w:space="0"/>
              <w:bottom w:val="single" w:color="000000" w:sz="4" w:space="0"/>
              <w:right w:val="single" w:color="000000" w:sz="4" w:space="0"/>
            </w:tcBorders>
            <w:vAlign w:val="center"/>
          </w:tcPr>
          <w:p w14:paraId="46002D5D">
            <w:pPr>
              <w:jc w:val="center"/>
              <w:rPr>
                <w:rFonts w:ascii="Arial" w:hAnsi="Arial" w:cs="Arial"/>
                <w:sz w:val="24"/>
                <w:szCs w:val="24"/>
              </w:rPr>
            </w:pPr>
            <w:r>
              <w:rPr>
                <w:rFonts w:ascii="Arial" w:hAnsi="Arial" w:cs="Arial"/>
              </w:rPr>
              <w:t>2</w:t>
            </w:r>
          </w:p>
        </w:tc>
      </w:tr>
      <w:tr w14:paraId="77155232">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4D11609">
            <w:pPr>
              <w:rPr>
                <w:rFonts w:ascii="Arial" w:hAnsi="Arial" w:cs="Arial"/>
                <w:color w:val="000000"/>
              </w:rPr>
            </w:pPr>
            <w:r>
              <w:rPr>
                <w:rFonts w:ascii="Arial" w:hAnsi="Arial" w:cs="Arial"/>
                <w:color w:val="000000"/>
              </w:rPr>
              <w:t>ALTO</w:t>
            </w:r>
            <w:r>
              <w:rPr>
                <w:rFonts w:hint="eastAsia" w:ascii="Arial" w:cs="Arial"/>
                <w:color w:val="000000"/>
              </w:rPr>
              <w:t>调音台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2753F279">
            <w:pPr>
              <w:rPr>
                <w:rFonts w:ascii="Arial" w:hAnsi="Arial" w:cs="Arial"/>
                <w:color w:val="000000"/>
              </w:rPr>
            </w:pPr>
            <w:r>
              <w:rPr>
                <w:rFonts w:ascii="Arial" w:hAnsi="Arial" w:cs="Arial"/>
                <w:color w:val="000000"/>
              </w:rPr>
              <w:t>LYNX-MIX124USB</w:t>
            </w:r>
          </w:p>
        </w:tc>
        <w:tc>
          <w:tcPr>
            <w:tcW w:w="485" w:type="dxa"/>
            <w:tcBorders>
              <w:top w:val="single" w:color="000000" w:sz="4" w:space="0"/>
              <w:left w:val="single" w:color="000000" w:sz="4" w:space="0"/>
              <w:bottom w:val="single" w:color="000000" w:sz="4" w:space="0"/>
              <w:right w:val="single" w:color="000000" w:sz="4" w:space="0"/>
            </w:tcBorders>
            <w:vAlign w:val="center"/>
          </w:tcPr>
          <w:p w14:paraId="0C54D6A4">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4709E69">
            <w:pPr>
              <w:jc w:val="center"/>
              <w:rPr>
                <w:rFonts w:ascii="Arial" w:hAnsi="Arial" w:cs="Arial"/>
                <w:color w:val="000000"/>
              </w:rPr>
            </w:pPr>
            <w:r>
              <w:rPr>
                <w:rFonts w:ascii="Arial" w:hAnsi="Arial" w:cs="Arial"/>
                <w:color w:val="000000"/>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0DB5C83">
            <w:pPr>
              <w:jc w:val="center"/>
              <w:rPr>
                <w:rFonts w:ascii="Arial" w:hAnsi="Arial" w:cs="Arial"/>
                <w:color w:val="000000"/>
              </w:rPr>
            </w:pPr>
            <w:r>
              <w:rPr>
                <w:rFonts w:ascii="Arial" w:hAnsi="Arial" w:cs="Arial"/>
                <w:color w:val="000000"/>
              </w:rPr>
              <w:t>2</w:t>
            </w:r>
          </w:p>
        </w:tc>
      </w:tr>
      <w:tr w14:paraId="096850A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CF6FCCE">
            <w:pPr>
              <w:rPr>
                <w:rFonts w:ascii="Arial" w:hAnsi="Arial" w:cs="Arial"/>
                <w:color w:val="000000"/>
              </w:rPr>
            </w:pPr>
            <w:r>
              <w:rPr>
                <w:rFonts w:hint="eastAsia" w:ascii="Arial" w:cs="Arial"/>
                <w:color w:val="000000"/>
              </w:rPr>
              <w:t>铅球投掷圈</w:t>
            </w:r>
          </w:p>
        </w:tc>
        <w:tc>
          <w:tcPr>
            <w:tcW w:w="3374" w:type="dxa"/>
            <w:tcBorders>
              <w:top w:val="single" w:color="000000" w:sz="4" w:space="0"/>
              <w:left w:val="single" w:color="000000" w:sz="4" w:space="0"/>
              <w:bottom w:val="single" w:color="000000" w:sz="4" w:space="0"/>
              <w:right w:val="single" w:color="000000" w:sz="4" w:space="0"/>
            </w:tcBorders>
            <w:vAlign w:val="center"/>
          </w:tcPr>
          <w:p w14:paraId="7E11DBB5">
            <w:pPr>
              <w:rPr>
                <w:rFonts w:ascii="Arial" w:hAnsi="Arial" w:cs="Arial"/>
                <w:color w:val="000000"/>
              </w:rPr>
            </w:pPr>
            <w:r>
              <w:rPr>
                <w:rFonts w:ascii="Arial" w:hAnsi="Arial" w:cs="Arial"/>
                <w:color w:val="000000"/>
              </w:rPr>
              <w:t>F2-12</w:t>
            </w:r>
          </w:p>
        </w:tc>
        <w:tc>
          <w:tcPr>
            <w:tcW w:w="485" w:type="dxa"/>
            <w:tcBorders>
              <w:top w:val="single" w:color="000000" w:sz="4" w:space="0"/>
              <w:left w:val="single" w:color="000000" w:sz="4" w:space="0"/>
              <w:bottom w:val="single" w:color="000000" w:sz="4" w:space="0"/>
              <w:right w:val="single" w:color="000000" w:sz="4" w:space="0"/>
            </w:tcBorders>
            <w:vAlign w:val="center"/>
          </w:tcPr>
          <w:p w14:paraId="5A485DEC">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DEC1FA5">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54430B57">
            <w:pPr>
              <w:jc w:val="center"/>
              <w:rPr>
                <w:rFonts w:ascii="Arial" w:hAnsi="Arial" w:cs="Arial"/>
                <w:color w:val="000000"/>
              </w:rPr>
            </w:pPr>
            <w:r>
              <w:rPr>
                <w:rFonts w:ascii="Arial" w:hAnsi="Arial" w:cs="Arial"/>
                <w:color w:val="000000"/>
              </w:rPr>
              <w:t>2</w:t>
            </w:r>
          </w:p>
        </w:tc>
      </w:tr>
      <w:tr w14:paraId="105D44E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9D9F095">
            <w:pPr>
              <w:rPr>
                <w:rFonts w:ascii="Arial" w:hAnsi="Arial" w:cs="Arial"/>
                <w:color w:val="000000"/>
              </w:rPr>
            </w:pPr>
            <w:r>
              <w:rPr>
                <w:rFonts w:hint="eastAsia" w:ascii="Arial" w:cs="Arial"/>
                <w:color w:val="000000"/>
              </w:rPr>
              <w:t>铅球投掷圈</w:t>
            </w:r>
          </w:p>
        </w:tc>
        <w:tc>
          <w:tcPr>
            <w:tcW w:w="3374" w:type="dxa"/>
            <w:tcBorders>
              <w:top w:val="single" w:color="000000" w:sz="4" w:space="0"/>
              <w:left w:val="single" w:color="000000" w:sz="4" w:space="0"/>
              <w:bottom w:val="single" w:color="000000" w:sz="4" w:space="0"/>
              <w:right w:val="single" w:color="000000" w:sz="4" w:space="0"/>
            </w:tcBorders>
            <w:vAlign w:val="center"/>
          </w:tcPr>
          <w:p w14:paraId="6827CB62">
            <w:pPr>
              <w:rPr>
                <w:rFonts w:ascii="Arial" w:hAnsi="Arial" w:cs="Arial"/>
                <w:color w:val="000000"/>
              </w:rPr>
            </w:pPr>
            <w:r>
              <w:rPr>
                <w:rFonts w:ascii="Arial" w:hAnsi="Arial" w:cs="Arial"/>
                <w:color w:val="000000"/>
              </w:rPr>
              <w:t>F2-12</w:t>
            </w:r>
          </w:p>
        </w:tc>
        <w:tc>
          <w:tcPr>
            <w:tcW w:w="485" w:type="dxa"/>
            <w:tcBorders>
              <w:top w:val="single" w:color="000000" w:sz="4" w:space="0"/>
              <w:left w:val="single" w:color="000000" w:sz="4" w:space="0"/>
              <w:bottom w:val="single" w:color="000000" w:sz="4" w:space="0"/>
              <w:right w:val="single" w:color="000000" w:sz="4" w:space="0"/>
            </w:tcBorders>
            <w:vAlign w:val="center"/>
          </w:tcPr>
          <w:p w14:paraId="0549E810">
            <w:pPr>
              <w:jc w:val="center"/>
              <w:rPr>
                <w:rFonts w:ascii="Arial" w:hAnsi="Arial" w:cs="Arial"/>
                <w:color w:val="000000"/>
              </w:rPr>
            </w:pPr>
            <w:r>
              <w:rPr>
                <w:rFonts w:ascii="Arial" w:hAnsi="Arial" w:cs="Arial"/>
                <w:color w:val="000000"/>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C1A36D9">
            <w:pPr>
              <w:jc w:val="center"/>
              <w:rPr>
                <w:rFonts w:ascii="Arial" w:hAnsi="Arial" w:cs="Arial"/>
                <w:color w:val="000000"/>
              </w:rPr>
            </w:pPr>
            <w:r>
              <w:rPr>
                <w:rFonts w:ascii="Arial" w:hAnsi="Arial" w:cs="Arial"/>
                <w:color w:val="000000"/>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7AC90F5D">
            <w:pPr>
              <w:jc w:val="center"/>
              <w:rPr>
                <w:rFonts w:ascii="Arial" w:hAnsi="Arial" w:cs="Arial"/>
                <w:color w:val="000000"/>
              </w:rPr>
            </w:pPr>
            <w:r>
              <w:rPr>
                <w:rFonts w:ascii="Arial" w:hAnsi="Arial" w:cs="Arial"/>
                <w:color w:val="000000"/>
              </w:rPr>
              <w:t>2</w:t>
            </w:r>
          </w:p>
        </w:tc>
      </w:tr>
      <w:tr w14:paraId="0B2F7BC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56DBE35">
            <w:pPr>
              <w:rPr>
                <w:rFonts w:ascii="Arial" w:hAnsi="Arial" w:cs="Arial"/>
                <w:sz w:val="24"/>
                <w:szCs w:val="24"/>
              </w:rPr>
            </w:pPr>
            <w:r>
              <w:rPr>
                <w:rFonts w:hint="eastAsia" w:ascii="Arial" w:cs="Arial"/>
              </w:rPr>
              <w:t>电动脑干模型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5257A49F">
            <w:pPr>
              <w:rPr>
                <w:rFonts w:ascii="Arial" w:hAnsi="Arial" w:cs="Arial"/>
                <w:sz w:val="24"/>
                <w:szCs w:val="24"/>
              </w:rPr>
            </w:pPr>
            <w:r>
              <w:rPr>
                <w:rFonts w:ascii="Arial" w:hAnsi="Arial" w:cs="Arial"/>
              </w:rPr>
              <w:t>SME11</w:t>
            </w:r>
          </w:p>
        </w:tc>
        <w:tc>
          <w:tcPr>
            <w:tcW w:w="485" w:type="dxa"/>
            <w:tcBorders>
              <w:top w:val="single" w:color="000000" w:sz="4" w:space="0"/>
              <w:left w:val="single" w:color="000000" w:sz="4" w:space="0"/>
              <w:bottom w:val="single" w:color="000000" w:sz="4" w:space="0"/>
              <w:right w:val="single" w:color="000000" w:sz="4" w:space="0"/>
            </w:tcBorders>
            <w:vAlign w:val="center"/>
          </w:tcPr>
          <w:p w14:paraId="28AB17E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66DD0BD">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217973A8">
            <w:pPr>
              <w:jc w:val="center"/>
              <w:rPr>
                <w:rFonts w:ascii="Arial" w:hAnsi="Arial" w:cs="Arial"/>
                <w:sz w:val="24"/>
                <w:szCs w:val="24"/>
              </w:rPr>
            </w:pPr>
            <w:r>
              <w:rPr>
                <w:rFonts w:ascii="Arial" w:hAnsi="Arial" w:cs="Arial"/>
              </w:rPr>
              <w:t>2</w:t>
            </w:r>
          </w:p>
        </w:tc>
      </w:tr>
      <w:tr w14:paraId="203E1A2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48F878B">
            <w:pPr>
              <w:rPr>
                <w:rFonts w:ascii="Arial" w:hAnsi="Arial" w:cs="Arial"/>
                <w:sz w:val="24"/>
                <w:szCs w:val="24"/>
              </w:rPr>
            </w:pPr>
            <w:r>
              <w:rPr>
                <w:rFonts w:hint="eastAsia" w:ascii="Arial" w:cs="Arial"/>
              </w:rPr>
              <w:t>便携式折叠按摩床</w:t>
            </w:r>
          </w:p>
        </w:tc>
        <w:tc>
          <w:tcPr>
            <w:tcW w:w="3374" w:type="dxa"/>
            <w:tcBorders>
              <w:top w:val="single" w:color="000000" w:sz="4" w:space="0"/>
              <w:left w:val="single" w:color="000000" w:sz="4" w:space="0"/>
              <w:bottom w:val="single" w:color="000000" w:sz="4" w:space="0"/>
              <w:right w:val="single" w:color="000000" w:sz="4" w:space="0"/>
            </w:tcBorders>
            <w:vAlign w:val="center"/>
          </w:tcPr>
          <w:p w14:paraId="25532133">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D22876C">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6A479EC4">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D952680">
            <w:pPr>
              <w:jc w:val="center"/>
              <w:rPr>
                <w:rFonts w:ascii="Arial" w:hAnsi="Arial" w:cs="Arial"/>
                <w:sz w:val="24"/>
                <w:szCs w:val="24"/>
              </w:rPr>
            </w:pPr>
            <w:r>
              <w:rPr>
                <w:rFonts w:ascii="Arial" w:hAnsi="Arial" w:cs="Arial"/>
              </w:rPr>
              <w:t>2</w:t>
            </w:r>
          </w:p>
        </w:tc>
      </w:tr>
      <w:tr w14:paraId="28CEA03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A42B6E3">
            <w:pPr>
              <w:rPr>
                <w:rFonts w:ascii="Arial" w:hAnsi="Arial" w:cs="Arial"/>
                <w:sz w:val="24"/>
                <w:szCs w:val="24"/>
              </w:rPr>
            </w:pPr>
            <w:r>
              <w:rPr>
                <w:rFonts w:hint="eastAsia" w:ascii="Arial" w:cs="Arial"/>
              </w:rPr>
              <w:t>显微镜</w:t>
            </w:r>
          </w:p>
        </w:tc>
        <w:tc>
          <w:tcPr>
            <w:tcW w:w="3374" w:type="dxa"/>
            <w:tcBorders>
              <w:top w:val="single" w:color="000000" w:sz="4" w:space="0"/>
              <w:left w:val="single" w:color="000000" w:sz="4" w:space="0"/>
              <w:bottom w:val="single" w:color="000000" w:sz="4" w:space="0"/>
              <w:right w:val="single" w:color="000000" w:sz="4" w:space="0"/>
            </w:tcBorders>
            <w:vAlign w:val="center"/>
          </w:tcPr>
          <w:p w14:paraId="0211A5CF">
            <w:pPr>
              <w:rPr>
                <w:rFonts w:ascii="Arial" w:hAnsi="Arial" w:cs="Arial"/>
                <w:sz w:val="24"/>
                <w:szCs w:val="24"/>
              </w:rPr>
            </w:pPr>
            <w:r>
              <w:rPr>
                <w:rFonts w:ascii="Arial" w:hAnsi="Arial" w:cs="Arial"/>
              </w:rPr>
              <w:t>XSZ-3G</w:t>
            </w:r>
          </w:p>
        </w:tc>
        <w:tc>
          <w:tcPr>
            <w:tcW w:w="485" w:type="dxa"/>
            <w:tcBorders>
              <w:top w:val="single" w:color="000000" w:sz="4" w:space="0"/>
              <w:left w:val="single" w:color="000000" w:sz="4" w:space="0"/>
              <w:bottom w:val="single" w:color="000000" w:sz="4" w:space="0"/>
              <w:right w:val="single" w:color="000000" w:sz="4" w:space="0"/>
            </w:tcBorders>
            <w:vAlign w:val="center"/>
          </w:tcPr>
          <w:p w14:paraId="41B7C46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CDDBC74">
            <w:pPr>
              <w:jc w:val="center"/>
              <w:rPr>
                <w:rFonts w:ascii="Arial" w:hAnsi="Arial" w:cs="Arial"/>
                <w:sz w:val="24"/>
                <w:szCs w:val="24"/>
              </w:rPr>
            </w:pPr>
            <w:r>
              <w:rPr>
                <w:rFonts w:ascii="Arial" w:hAnsi="Arial" w:cs="Arial"/>
              </w:rPr>
              <w:t>1992</w:t>
            </w:r>
          </w:p>
        </w:tc>
        <w:tc>
          <w:tcPr>
            <w:tcW w:w="1903" w:type="dxa"/>
            <w:tcBorders>
              <w:top w:val="single" w:color="000000" w:sz="4" w:space="0"/>
              <w:left w:val="single" w:color="000000" w:sz="4" w:space="0"/>
              <w:bottom w:val="single" w:color="000000" w:sz="4" w:space="0"/>
              <w:right w:val="single" w:color="000000" w:sz="4" w:space="0"/>
            </w:tcBorders>
            <w:vAlign w:val="center"/>
          </w:tcPr>
          <w:p w14:paraId="01FA71C9">
            <w:pPr>
              <w:jc w:val="center"/>
              <w:rPr>
                <w:rFonts w:ascii="Arial" w:hAnsi="Arial" w:cs="Arial"/>
                <w:sz w:val="24"/>
                <w:szCs w:val="24"/>
              </w:rPr>
            </w:pPr>
            <w:r>
              <w:rPr>
                <w:rFonts w:ascii="Arial" w:hAnsi="Arial" w:cs="Arial"/>
              </w:rPr>
              <w:t>2</w:t>
            </w:r>
          </w:p>
        </w:tc>
      </w:tr>
      <w:tr w14:paraId="400D529A">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F593C26">
            <w:pPr>
              <w:rPr>
                <w:rFonts w:ascii="Arial" w:hAnsi="Arial" w:cs="Arial"/>
                <w:sz w:val="24"/>
                <w:szCs w:val="24"/>
              </w:rPr>
            </w:pPr>
            <w:r>
              <w:rPr>
                <w:rFonts w:hint="eastAsia" w:ascii="Arial" w:cs="Arial"/>
              </w:rPr>
              <w:t>显微镜</w:t>
            </w:r>
          </w:p>
        </w:tc>
        <w:tc>
          <w:tcPr>
            <w:tcW w:w="3374" w:type="dxa"/>
            <w:tcBorders>
              <w:top w:val="single" w:color="000000" w:sz="4" w:space="0"/>
              <w:left w:val="single" w:color="000000" w:sz="4" w:space="0"/>
              <w:bottom w:val="single" w:color="000000" w:sz="4" w:space="0"/>
              <w:right w:val="single" w:color="000000" w:sz="4" w:space="0"/>
            </w:tcBorders>
            <w:vAlign w:val="center"/>
          </w:tcPr>
          <w:p w14:paraId="16C6DD60">
            <w:pPr>
              <w:rPr>
                <w:rFonts w:ascii="Arial" w:hAnsi="Arial" w:cs="Arial"/>
                <w:sz w:val="24"/>
                <w:szCs w:val="24"/>
              </w:rPr>
            </w:pPr>
            <w:r>
              <w:rPr>
                <w:rFonts w:ascii="Arial" w:hAnsi="Arial" w:cs="Arial"/>
              </w:rPr>
              <w:t>XSZ-3G</w:t>
            </w:r>
          </w:p>
        </w:tc>
        <w:tc>
          <w:tcPr>
            <w:tcW w:w="485" w:type="dxa"/>
            <w:tcBorders>
              <w:top w:val="single" w:color="000000" w:sz="4" w:space="0"/>
              <w:left w:val="single" w:color="000000" w:sz="4" w:space="0"/>
              <w:bottom w:val="single" w:color="000000" w:sz="4" w:space="0"/>
              <w:right w:val="single" w:color="000000" w:sz="4" w:space="0"/>
            </w:tcBorders>
            <w:vAlign w:val="center"/>
          </w:tcPr>
          <w:p w14:paraId="04569886">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688CA5C">
            <w:pPr>
              <w:jc w:val="center"/>
              <w:rPr>
                <w:rFonts w:ascii="Arial" w:hAnsi="Arial" w:cs="Arial"/>
                <w:sz w:val="24"/>
                <w:szCs w:val="24"/>
              </w:rPr>
            </w:pPr>
            <w:r>
              <w:rPr>
                <w:rFonts w:ascii="Arial" w:hAnsi="Arial" w:cs="Arial"/>
              </w:rPr>
              <w:t>1992</w:t>
            </w:r>
          </w:p>
        </w:tc>
        <w:tc>
          <w:tcPr>
            <w:tcW w:w="1903" w:type="dxa"/>
            <w:tcBorders>
              <w:top w:val="single" w:color="000000" w:sz="4" w:space="0"/>
              <w:left w:val="single" w:color="000000" w:sz="4" w:space="0"/>
              <w:bottom w:val="single" w:color="000000" w:sz="4" w:space="0"/>
              <w:right w:val="single" w:color="000000" w:sz="4" w:space="0"/>
            </w:tcBorders>
            <w:vAlign w:val="center"/>
          </w:tcPr>
          <w:p w14:paraId="676CB54C">
            <w:pPr>
              <w:jc w:val="center"/>
              <w:rPr>
                <w:rFonts w:ascii="Arial" w:hAnsi="Arial" w:cs="Arial"/>
                <w:sz w:val="24"/>
                <w:szCs w:val="24"/>
              </w:rPr>
            </w:pPr>
            <w:r>
              <w:rPr>
                <w:rFonts w:ascii="Arial" w:hAnsi="Arial" w:cs="Arial"/>
              </w:rPr>
              <w:t>2</w:t>
            </w:r>
          </w:p>
        </w:tc>
      </w:tr>
      <w:tr w14:paraId="035FB97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18C3BBA">
            <w:pPr>
              <w:rPr>
                <w:rFonts w:ascii="Arial" w:hAnsi="Arial" w:cs="Arial"/>
                <w:sz w:val="24"/>
                <w:szCs w:val="24"/>
              </w:rPr>
            </w:pPr>
            <w:r>
              <w:rPr>
                <w:rFonts w:hint="eastAsia" w:ascii="Arial" w:cs="Arial"/>
              </w:rPr>
              <w:t>低速自动平衡离心机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7A61625A">
            <w:pPr>
              <w:rPr>
                <w:rFonts w:ascii="Arial" w:hAnsi="Arial" w:cs="Arial"/>
                <w:sz w:val="24"/>
                <w:szCs w:val="24"/>
              </w:rPr>
            </w:pPr>
            <w:r>
              <w:rPr>
                <w:rFonts w:ascii="Arial" w:hAnsi="Arial" w:cs="Arial"/>
              </w:rPr>
              <w:t>DT5-6</w:t>
            </w:r>
          </w:p>
        </w:tc>
        <w:tc>
          <w:tcPr>
            <w:tcW w:w="485" w:type="dxa"/>
            <w:tcBorders>
              <w:top w:val="single" w:color="000000" w:sz="4" w:space="0"/>
              <w:left w:val="single" w:color="000000" w:sz="4" w:space="0"/>
              <w:bottom w:val="single" w:color="000000" w:sz="4" w:space="0"/>
              <w:right w:val="single" w:color="000000" w:sz="4" w:space="0"/>
            </w:tcBorders>
            <w:vAlign w:val="center"/>
          </w:tcPr>
          <w:p w14:paraId="475DCD9B">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122E4C23">
            <w:pPr>
              <w:jc w:val="center"/>
              <w:rPr>
                <w:rFonts w:ascii="Arial" w:hAnsi="Arial" w:cs="Arial"/>
                <w:sz w:val="24"/>
                <w:szCs w:val="24"/>
              </w:rPr>
            </w:pPr>
            <w:r>
              <w:rPr>
                <w:rFonts w:ascii="Arial" w:hAnsi="Arial" w:cs="Arial"/>
              </w:rPr>
              <w:t>2010</w:t>
            </w:r>
          </w:p>
        </w:tc>
        <w:tc>
          <w:tcPr>
            <w:tcW w:w="1903" w:type="dxa"/>
            <w:tcBorders>
              <w:top w:val="single" w:color="000000" w:sz="4" w:space="0"/>
              <w:left w:val="single" w:color="000000" w:sz="4" w:space="0"/>
              <w:bottom w:val="single" w:color="000000" w:sz="4" w:space="0"/>
              <w:right w:val="single" w:color="000000" w:sz="4" w:space="0"/>
            </w:tcBorders>
            <w:vAlign w:val="center"/>
          </w:tcPr>
          <w:p w14:paraId="2667A485">
            <w:pPr>
              <w:jc w:val="center"/>
              <w:rPr>
                <w:rFonts w:ascii="Arial" w:hAnsi="Arial" w:cs="Arial"/>
                <w:sz w:val="24"/>
                <w:szCs w:val="24"/>
              </w:rPr>
            </w:pPr>
            <w:r>
              <w:rPr>
                <w:rFonts w:ascii="Arial" w:hAnsi="Arial" w:cs="Arial"/>
              </w:rPr>
              <w:t>2</w:t>
            </w:r>
          </w:p>
        </w:tc>
      </w:tr>
      <w:tr w14:paraId="661381C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F77AB10">
            <w:pPr>
              <w:rPr>
                <w:rFonts w:ascii="Arial" w:hAnsi="Arial" w:cs="Arial"/>
                <w:sz w:val="24"/>
                <w:szCs w:val="24"/>
              </w:rPr>
            </w:pPr>
            <w:r>
              <w:rPr>
                <w:rFonts w:hint="eastAsia" w:ascii="Arial" w:cs="Arial"/>
              </w:rPr>
              <w:t>大、小循环电动模型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249DC170">
            <w:pPr>
              <w:rPr>
                <w:rFonts w:ascii="Arial" w:hAnsi="Arial" w:cs="Arial"/>
                <w:sz w:val="24"/>
                <w:szCs w:val="24"/>
              </w:rPr>
            </w:pPr>
            <w:r>
              <w:rPr>
                <w:rFonts w:ascii="Arial" w:hAnsi="Arial" w:cs="Arial"/>
              </w:rPr>
              <w:t>SME16</w:t>
            </w:r>
          </w:p>
        </w:tc>
        <w:tc>
          <w:tcPr>
            <w:tcW w:w="485" w:type="dxa"/>
            <w:tcBorders>
              <w:top w:val="single" w:color="000000" w:sz="4" w:space="0"/>
              <w:left w:val="single" w:color="000000" w:sz="4" w:space="0"/>
              <w:bottom w:val="single" w:color="000000" w:sz="4" w:space="0"/>
              <w:right w:val="single" w:color="000000" w:sz="4" w:space="0"/>
            </w:tcBorders>
            <w:vAlign w:val="center"/>
          </w:tcPr>
          <w:p w14:paraId="22115A99">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39E2AE1">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07D45C25">
            <w:pPr>
              <w:jc w:val="center"/>
              <w:rPr>
                <w:rFonts w:ascii="Arial" w:hAnsi="Arial" w:cs="Arial"/>
                <w:sz w:val="24"/>
                <w:szCs w:val="24"/>
              </w:rPr>
            </w:pPr>
            <w:r>
              <w:rPr>
                <w:rFonts w:ascii="Arial" w:hAnsi="Arial" w:cs="Arial"/>
              </w:rPr>
              <w:t>2</w:t>
            </w:r>
          </w:p>
        </w:tc>
      </w:tr>
      <w:tr w14:paraId="736F226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0528B80">
            <w:pPr>
              <w:rPr>
                <w:rFonts w:ascii="Arial" w:hAnsi="Arial" w:cs="Arial"/>
                <w:sz w:val="24"/>
                <w:szCs w:val="24"/>
              </w:rPr>
            </w:pPr>
            <w:r>
              <w:rPr>
                <w:rFonts w:hint="eastAsia" w:ascii="Arial" w:cs="Arial"/>
              </w:rPr>
              <w:t>十四经穴针灸电动模型</w:t>
            </w:r>
          </w:p>
        </w:tc>
        <w:tc>
          <w:tcPr>
            <w:tcW w:w="3374" w:type="dxa"/>
            <w:tcBorders>
              <w:top w:val="single" w:color="000000" w:sz="4" w:space="0"/>
              <w:left w:val="single" w:color="000000" w:sz="4" w:space="0"/>
              <w:bottom w:val="single" w:color="000000" w:sz="4" w:space="0"/>
              <w:right w:val="single" w:color="000000" w:sz="4" w:space="0"/>
            </w:tcBorders>
            <w:vAlign w:val="center"/>
          </w:tcPr>
          <w:p w14:paraId="54FF40C6">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7696D33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4FBD941">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20FCB295">
            <w:pPr>
              <w:jc w:val="center"/>
              <w:rPr>
                <w:rFonts w:ascii="Arial" w:hAnsi="Arial" w:cs="Arial"/>
                <w:sz w:val="24"/>
                <w:szCs w:val="24"/>
              </w:rPr>
            </w:pPr>
            <w:r>
              <w:rPr>
                <w:rFonts w:ascii="Arial" w:hAnsi="Arial" w:cs="Arial"/>
              </w:rPr>
              <w:t>2</w:t>
            </w:r>
          </w:p>
        </w:tc>
      </w:tr>
      <w:tr w14:paraId="6A6FCDE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BB2C3C8">
            <w:pPr>
              <w:rPr>
                <w:rFonts w:ascii="Arial" w:hAnsi="Arial" w:cs="Arial"/>
                <w:sz w:val="24"/>
                <w:szCs w:val="24"/>
              </w:rPr>
            </w:pPr>
            <w:r>
              <w:rPr>
                <w:rFonts w:hint="eastAsia" w:ascii="Arial" w:cs="Arial"/>
              </w:rPr>
              <w:t>仪器台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3BE9AD42">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F4C08A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0301DA99">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45E08EC7">
            <w:pPr>
              <w:jc w:val="center"/>
              <w:rPr>
                <w:rFonts w:ascii="Arial" w:hAnsi="Arial" w:cs="Arial"/>
                <w:sz w:val="24"/>
                <w:szCs w:val="24"/>
              </w:rPr>
            </w:pPr>
            <w:r>
              <w:rPr>
                <w:rFonts w:ascii="Arial" w:hAnsi="Arial" w:cs="Arial"/>
              </w:rPr>
              <w:t>2</w:t>
            </w:r>
          </w:p>
        </w:tc>
      </w:tr>
      <w:tr w14:paraId="449E206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725202D">
            <w:pPr>
              <w:rPr>
                <w:rFonts w:ascii="Arial" w:hAnsi="Arial" w:cs="Arial"/>
                <w:sz w:val="24"/>
                <w:szCs w:val="24"/>
              </w:rPr>
            </w:pPr>
            <w:r>
              <w:rPr>
                <w:rFonts w:hint="eastAsia" w:ascii="Arial" w:cs="Arial"/>
              </w:rPr>
              <w:t>仪器台</w:t>
            </w:r>
          </w:p>
        </w:tc>
        <w:tc>
          <w:tcPr>
            <w:tcW w:w="3374" w:type="dxa"/>
            <w:tcBorders>
              <w:top w:val="single" w:color="000000" w:sz="4" w:space="0"/>
              <w:left w:val="single" w:color="000000" w:sz="4" w:space="0"/>
              <w:bottom w:val="single" w:color="000000" w:sz="4" w:space="0"/>
              <w:right w:val="single" w:color="000000" w:sz="4" w:space="0"/>
            </w:tcBorders>
            <w:vAlign w:val="center"/>
          </w:tcPr>
          <w:p w14:paraId="3091DBA5">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1A918418">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B80106F">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44F1A181">
            <w:pPr>
              <w:jc w:val="center"/>
              <w:rPr>
                <w:rFonts w:ascii="Arial" w:hAnsi="Arial" w:cs="Arial"/>
                <w:sz w:val="24"/>
                <w:szCs w:val="24"/>
              </w:rPr>
            </w:pPr>
            <w:r>
              <w:rPr>
                <w:rFonts w:ascii="Arial" w:hAnsi="Arial" w:cs="Arial"/>
              </w:rPr>
              <w:t>2</w:t>
            </w:r>
          </w:p>
        </w:tc>
      </w:tr>
      <w:tr w14:paraId="3E29AE3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A5DAB41">
            <w:pPr>
              <w:rPr>
                <w:rFonts w:ascii="Arial" w:hAnsi="Arial" w:cs="Arial"/>
                <w:sz w:val="24"/>
                <w:szCs w:val="24"/>
              </w:rPr>
            </w:pPr>
            <w:r>
              <w:rPr>
                <w:rFonts w:hint="eastAsia" w:ascii="Arial" w:cs="Arial"/>
              </w:rPr>
              <w:t>按摩室工作桌</w:t>
            </w:r>
          </w:p>
        </w:tc>
        <w:tc>
          <w:tcPr>
            <w:tcW w:w="3374" w:type="dxa"/>
            <w:tcBorders>
              <w:top w:val="single" w:color="000000" w:sz="4" w:space="0"/>
              <w:left w:val="single" w:color="000000" w:sz="4" w:space="0"/>
              <w:bottom w:val="single" w:color="000000" w:sz="4" w:space="0"/>
              <w:right w:val="single" w:color="000000" w:sz="4" w:space="0"/>
            </w:tcBorders>
            <w:vAlign w:val="center"/>
          </w:tcPr>
          <w:p w14:paraId="531E4E7E">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28BEAC5A">
            <w:pPr>
              <w:jc w:val="center"/>
              <w:rPr>
                <w:rFonts w:ascii="Arial" w:hAnsi="Arial" w:cs="Arial"/>
                <w:sz w:val="24"/>
                <w:szCs w:val="24"/>
              </w:rPr>
            </w:pPr>
            <w:r>
              <w:rPr>
                <w:rFonts w:ascii="Arial" w:hAnsi="Arial" w:cs="Arial"/>
              </w:rPr>
              <w:t>4</w:t>
            </w:r>
          </w:p>
        </w:tc>
        <w:tc>
          <w:tcPr>
            <w:tcW w:w="1373" w:type="dxa"/>
            <w:tcBorders>
              <w:top w:val="single" w:color="000000" w:sz="4" w:space="0"/>
              <w:left w:val="single" w:color="000000" w:sz="4" w:space="0"/>
              <w:bottom w:val="single" w:color="000000" w:sz="4" w:space="0"/>
              <w:right w:val="single" w:color="000000" w:sz="4" w:space="0"/>
            </w:tcBorders>
            <w:vAlign w:val="center"/>
          </w:tcPr>
          <w:p w14:paraId="3C81225C">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79B74455">
            <w:pPr>
              <w:jc w:val="center"/>
              <w:rPr>
                <w:rFonts w:ascii="Arial" w:hAnsi="Arial" w:cs="Arial"/>
                <w:sz w:val="24"/>
                <w:szCs w:val="24"/>
              </w:rPr>
            </w:pPr>
            <w:r>
              <w:rPr>
                <w:rFonts w:ascii="Arial" w:hAnsi="Arial" w:cs="Arial"/>
              </w:rPr>
              <w:t>2</w:t>
            </w:r>
          </w:p>
        </w:tc>
      </w:tr>
      <w:tr w14:paraId="2A32E7E4">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12BB96C">
            <w:pPr>
              <w:rPr>
                <w:rFonts w:ascii="Arial" w:hAnsi="Arial" w:cs="Arial"/>
                <w:sz w:val="24"/>
                <w:szCs w:val="24"/>
              </w:rPr>
            </w:pPr>
            <w:r>
              <w:rPr>
                <w:rFonts w:hint="eastAsia" w:ascii="Arial" w:cs="Arial"/>
              </w:rPr>
              <w:t>方正</w:t>
            </w:r>
            <w:r>
              <w:rPr>
                <w:rFonts w:ascii="Arial" w:hAnsi="Arial" w:cs="Arial"/>
              </w:rPr>
              <w:t>17</w:t>
            </w:r>
            <w:r>
              <w:rPr>
                <w:rFonts w:hint="eastAsia" w:ascii="Arial" w:cs="Arial"/>
              </w:rPr>
              <w:t>液晶显示器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7D5B2B8C">
            <w:pPr>
              <w:rPr>
                <w:rFonts w:ascii="Arial" w:hAnsi="Arial" w:cs="Arial"/>
                <w:sz w:val="24"/>
                <w:szCs w:val="24"/>
              </w:rPr>
            </w:pPr>
            <w:r>
              <w:rPr>
                <w:rFonts w:ascii="Arial" w:hAnsi="Arial" w:cs="Arial"/>
              </w:rPr>
              <w:t>FG780-FK</w:t>
            </w:r>
          </w:p>
        </w:tc>
        <w:tc>
          <w:tcPr>
            <w:tcW w:w="485" w:type="dxa"/>
            <w:tcBorders>
              <w:top w:val="single" w:color="000000" w:sz="4" w:space="0"/>
              <w:left w:val="single" w:color="000000" w:sz="4" w:space="0"/>
              <w:bottom w:val="single" w:color="000000" w:sz="4" w:space="0"/>
              <w:right w:val="single" w:color="000000" w:sz="4" w:space="0"/>
            </w:tcBorders>
            <w:vAlign w:val="center"/>
          </w:tcPr>
          <w:p w14:paraId="210D4F6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2E2C987">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78043195">
            <w:pPr>
              <w:jc w:val="center"/>
              <w:rPr>
                <w:rFonts w:ascii="Arial" w:hAnsi="Arial" w:cs="Arial"/>
                <w:sz w:val="24"/>
                <w:szCs w:val="24"/>
              </w:rPr>
            </w:pPr>
            <w:r>
              <w:rPr>
                <w:rFonts w:ascii="Arial" w:hAnsi="Arial" w:cs="Arial"/>
              </w:rPr>
              <w:t>2</w:t>
            </w:r>
          </w:p>
        </w:tc>
      </w:tr>
      <w:tr w14:paraId="49FF901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3DD6936">
            <w:pPr>
              <w:rPr>
                <w:rFonts w:ascii="Arial" w:hAnsi="Arial" w:cs="Arial"/>
                <w:sz w:val="24"/>
                <w:szCs w:val="24"/>
              </w:rPr>
            </w:pPr>
            <w:r>
              <w:rPr>
                <w:rFonts w:hint="eastAsia" w:ascii="Arial" w:cs="Arial"/>
              </w:rPr>
              <w:t>气浪护理床垫</w:t>
            </w:r>
          </w:p>
        </w:tc>
        <w:tc>
          <w:tcPr>
            <w:tcW w:w="3374" w:type="dxa"/>
            <w:tcBorders>
              <w:top w:val="single" w:color="000000" w:sz="4" w:space="0"/>
              <w:left w:val="single" w:color="000000" w:sz="4" w:space="0"/>
              <w:bottom w:val="single" w:color="000000" w:sz="4" w:space="0"/>
              <w:right w:val="single" w:color="000000" w:sz="4" w:space="0"/>
            </w:tcBorders>
            <w:vAlign w:val="center"/>
          </w:tcPr>
          <w:p w14:paraId="53166332">
            <w:pPr>
              <w:rPr>
                <w:rFonts w:ascii="Arial" w:hAnsi="Arial" w:cs="Arial"/>
                <w:sz w:val="24"/>
                <w:szCs w:val="24"/>
              </w:rPr>
            </w:pPr>
            <w:r>
              <w:rPr>
                <w:rFonts w:ascii="Arial" w:hAnsi="Arial" w:cs="Arial"/>
              </w:rPr>
              <w:t>QL-1B</w:t>
            </w:r>
          </w:p>
        </w:tc>
        <w:tc>
          <w:tcPr>
            <w:tcW w:w="485" w:type="dxa"/>
            <w:tcBorders>
              <w:top w:val="single" w:color="000000" w:sz="4" w:space="0"/>
              <w:left w:val="single" w:color="000000" w:sz="4" w:space="0"/>
              <w:bottom w:val="single" w:color="000000" w:sz="4" w:space="0"/>
              <w:right w:val="single" w:color="000000" w:sz="4" w:space="0"/>
            </w:tcBorders>
            <w:vAlign w:val="center"/>
          </w:tcPr>
          <w:p w14:paraId="35B015E8">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746CA345">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3022839">
            <w:pPr>
              <w:jc w:val="center"/>
              <w:rPr>
                <w:rFonts w:ascii="Arial" w:hAnsi="Arial" w:cs="Arial"/>
                <w:sz w:val="24"/>
                <w:szCs w:val="24"/>
              </w:rPr>
            </w:pPr>
            <w:r>
              <w:rPr>
                <w:rFonts w:ascii="Arial" w:hAnsi="Arial" w:cs="Arial"/>
              </w:rPr>
              <w:t>2</w:t>
            </w:r>
          </w:p>
        </w:tc>
      </w:tr>
      <w:tr w14:paraId="0298FFB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071CA51">
            <w:pPr>
              <w:rPr>
                <w:rFonts w:ascii="Arial" w:hAnsi="Arial" w:cs="Arial"/>
                <w:sz w:val="24"/>
                <w:szCs w:val="24"/>
              </w:rPr>
            </w:pPr>
            <w:r>
              <w:rPr>
                <w:rFonts w:hint="eastAsia" w:ascii="Arial" w:cs="Arial"/>
              </w:rPr>
              <w:t>联想</w:t>
            </w:r>
            <w:r>
              <w:rPr>
                <w:rFonts w:ascii="Arial" w:hAnsi="Arial" w:cs="Arial"/>
              </w:rPr>
              <w:t>17</w:t>
            </w:r>
            <w:r>
              <w:rPr>
                <w:rFonts w:hint="eastAsia" w:ascii="Arial" w:cs="Arial"/>
              </w:rPr>
              <w:t>液晶显示器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26BD383A">
            <w:pPr>
              <w:rPr>
                <w:rFonts w:ascii="Arial" w:hAnsi="Arial" w:cs="Arial"/>
                <w:sz w:val="24"/>
                <w:szCs w:val="24"/>
              </w:rPr>
            </w:pPr>
            <w:r>
              <w:rPr>
                <w:rFonts w:ascii="Arial" w:hAnsi="Arial" w:cs="Arial"/>
              </w:rPr>
              <w:t>L171</w:t>
            </w:r>
          </w:p>
        </w:tc>
        <w:tc>
          <w:tcPr>
            <w:tcW w:w="485" w:type="dxa"/>
            <w:tcBorders>
              <w:top w:val="single" w:color="000000" w:sz="4" w:space="0"/>
              <w:left w:val="single" w:color="000000" w:sz="4" w:space="0"/>
              <w:bottom w:val="single" w:color="000000" w:sz="4" w:space="0"/>
              <w:right w:val="single" w:color="000000" w:sz="4" w:space="0"/>
            </w:tcBorders>
            <w:vAlign w:val="center"/>
          </w:tcPr>
          <w:p w14:paraId="6DC554E4">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B7D212A">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787F0B77">
            <w:pPr>
              <w:jc w:val="center"/>
              <w:rPr>
                <w:rFonts w:ascii="Arial" w:hAnsi="Arial" w:cs="Arial"/>
                <w:sz w:val="24"/>
                <w:szCs w:val="24"/>
              </w:rPr>
            </w:pPr>
            <w:r>
              <w:rPr>
                <w:rFonts w:ascii="Arial" w:hAnsi="Arial" w:cs="Arial"/>
              </w:rPr>
              <w:t>2</w:t>
            </w:r>
          </w:p>
        </w:tc>
      </w:tr>
      <w:tr w14:paraId="0DAFA8C5">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13D1884">
            <w:pPr>
              <w:rPr>
                <w:rFonts w:ascii="Arial" w:hAnsi="Arial" w:cs="Arial"/>
                <w:sz w:val="24"/>
                <w:szCs w:val="24"/>
              </w:rPr>
            </w:pPr>
            <w:r>
              <w:rPr>
                <w:rFonts w:hint="eastAsia" w:ascii="Arial" w:cs="Arial"/>
              </w:rPr>
              <w:t>电热恒温水槽</w:t>
            </w:r>
          </w:p>
        </w:tc>
        <w:tc>
          <w:tcPr>
            <w:tcW w:w="3374" w:type="dxa"/>
            <w:tcBorders>
              <w:top w:val="single" w:color="000000" w:sz="4" w:space="0"/>
              <w:left w:val="single" w:color="000000" w:sz="4" w:space="0"/>
              <w:bottom w:val="single" w:color="000000" w:sz="4" w:space="0"/>
              <w:right w:val="single" w:color="000000" w:sz="4" w:space="0"/>
            </w:tcBorders>
            <w:vAlign w:val="center"/>
          </w:tcPr>
          <w:p w14:paraId="2859B8DF">
            <w:pPr>
              <w:rPr>
                <w:rFonts w:ascii="Arial" w:hAnsi="Arial" w:cs="Arial"/>
                <w:sz w:val="24"/>
                <w:szCs w:val="24"/>
              </w:rPr>
            </w:pPr>
            <w:r>
              <w:rPr>
                <w:rFonts w:ascii="Arial" w:hAnsi="Arial" w:cs="Arial"/>
              </w:rPr>
              <w:t>DK-600</w:t>
            </w:r>
          </w:p>
        </w:tc>
        <w:tc>
          <w:tcPr>
            <w:tcW w:w="485" w:type="dxa"/>
            <w:tcBorders>
              <w:top w:val="single" w:color="000000" w:sz="4" w:space="0"/>
              <w:left w:val="single" w:color="000000" w:sz="4" w:space="0"/>
              <w:bottom w:val="single" w:color="000000" w:sz="4" w:space="0"/>
              <w:right w:val="single" w:color="000000" w:sz="4" w:space="0"/>
            </w:tcBorders>
            <w:vAlign w:val="center"/>
          </w:tcPr>
          <w:p w14:paraId="5732CFA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39F5BE5A">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7F437312">
            <w:pPr>
              <w:jc w:val="center"/>
              <w:rPr>
                <w:rFonts w:ascii="Arial" w:hAnsi="Arial" w:cs="Arial"/>
                <w:sz w:val="24"/>
                <w:szCs w:val="24"/>
              </w:rPr>
            </w:pPr>
            <w:r>
              <w:rPr>
                <w:rFonts w:ascii="Arial" w:hAnsi="Arial" w:cs="Arial"/>
              </w:rPr>
              <w:t>2</w:t>
            </w:r>
          </w:p>
        </w:tc>
      </w:tr>
      <w:tr w14:paraId="2A1F8399">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A551C84">
            <w:pPr>
              <w:rPr>
                <w:rFonts w:ascii="Arial" w:hAnsi="Arial" w:cs="Arial"/>
                <w:sz w:val="24"/>
                <w:szCs w:val="24"/>
              </w:rPr>
            </w:pPr>
            <w:r>
              <w:rPr>
                <w:rFonts w:hint="eastAsia" w:ascii="Arial" w:cs="Arial"/>
              </w:rPr>
              <w:t>氧气二氧化碳气体分析仪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F92C1C6">
            <w:pPr>
              <w:rPr>
                <w:rFonts w:ascii="Arial" w:hAnsi="Arial" w:cs="Arial"/>
                <w:sz w:val="24"/>
                <w:szCs w:val="24"/>
              </w:rPr>
            </w:pPr>
            <w:r>
              <w:rPr>
                <w:rFonts w:ascii="Arial" w:hAnsi="Arial" w:cs="Arial"/>
              </w:rPr>
              <w:t>CYES-</w:t>
            </w:r>
            <w:r>
              <w:rPr>
                <w:rFonts w:hint="eastAsia" w:ascii="Arial" w:cs="Arial"/>
              </w:rPr>
              <w:t>Ⅱ</w:t>
            </w:r>
          </w:p>
        </w:tc>
        <w:tc>
          <w:tcPr>
            <w:tcW w:w="485" w:type="dxa"/>
            <w:tcBorders>
              <w:top w:val="single" w:color="000000" w:sz="4" w:space="0"/>
              <w:left w:val="single" w:color="000000" w:sz="4" w:space="0"/>
              <w:bottom w:val="single" w:color="000000" w:sz="4" w:space="0"/>
              <w:right w:val="single" w:color="000000" w:sz="4" w:space="0"/>
            </w:tcBorders>
            <w:vAlign w:val="center"/>
          </w:tcPr>
          <w:p w14:paraId="73A5FF2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8FCD65C">
            <w:pPr>
              <w:jc w:val="center"/>
              <w:rPr>
                <w:rFonts w:ascii="Arial" w:hAnsi="Arial" w:cs="Arial"/>
                <w:sz w:val="24"/>
                <w:szCs w:val="24"/>
              </w:rPr>
            </w:pPr>
            <w:r>
              <w:rPr>
                <w:rFonts w:ascii="Arial" w:hAnsi="Arial" w:cs="Arial"/>
              </w:rPr>
              <w:t>2006</w:t>
            </w:r>
          </w:p>
        </w:tc>
        <w:tc>
          <w:tcPr>
            <w:tcW w:w="1903" w:type="dxa"/>
            <w:tcBorders>
              <w:top w:val="single" w:color="000000" w:sz="4" w:space="0"/>
              <w:left w:val="single" w:color="000000" w:sz="4" w:space="0"/>
              <w:bottom w:val="single" w:color="000000" w:sz="4" w:space="0"/>
              <w:right w:val="single" w:color="000000" w:sz="4" w:space="0"/>
            </w:tcBorders>
            <w:vAlign w:val="center"/>
          </w:tcPr>
          <w:p w14:paraId="4644CE97">
            <w:pPr>
              <w:jc w:val="center"/>
              <w:rPr>
                <w:rFonts w:ascii="Arial" w:hAnsi="Arial" w:cs="Arial"/>
                <w:sz w:val="24"/>
                <w:szCs w:val="24"/>
              </w:rPr>
            </w:pPr>
            <w:r>
              <w:rPr>
                <w:rFonts w:ascii="Arial" w:hAnsi="Arial" w:cs="Arial"/>
              </w:rPr>
              <w:t>2</w:t>
            </w:r>
          </w:p>
        </w:tc>
      </w:tr>
      <w:tr w14:paraId="353B999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6211E08">
            <w:pPr>
              <w:rPr>
                <w:rFonts w:ascii="Arial" w:hAnsi="Arial" w:cs="Arial"/>
                <w:sz w:val="24"/>
                <w:szCs w:val="24"/>
              </w:rPr>
            </w:pPr>
            <w:r>
              <w:rPr>
                <w:rFonts w:hint="eastAsia" w:ascii="Arial" w:cs="Arial"/>
              </w:rPr>
              <w:t>血糖</w:t>
            </w:r>
            <w:r>
              <w:rPr>
                <w:rFonts w:ascii="Arial" w:hAnsi="Arial" w:cs="Arial"/>
              </w:rPr>
              <w:t>/</w:t>
            </w:r>
            <w:r>
              <w:rPr>
                <w:rFonts w:hint="eastAsia" w:ascii="Arial" w:cs="Arial"/>
              </w:rPr>
              <w:t>胆固醇</w:t>
            </w:r>
            <w:r>
              <w:rPr>
                <w:rFonts w:ascii="Arial" w:hAnsi="Arial" w:cs="Arial"/>
              </w:rPr>
              <w:t>/</w:t>
            </w:r>
            <w:r>
              <w:rPr>
                <w:rFonts w:hint="eastAsia" w:ascii="Arial" w:cs="Arial"/>
              </w:rPr>
              <w:t>尿酸多功能分析仪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0F96BF2B">
            <w:pPr>
              <w:rPr>
                <w:rFonts w:ascii="Arial" w:hAnsi="Arial" w:cs="Arial"/>
                <w:sz w:val="24"/>
                <w:szCs w:val="24"/>
              </w:rPr>
            </w:pPr>
            <w:r>
              <w:rPr>
                <w:rFonts w:ascii="Arial" w:hAnsi="Arial" w:cs="Arial"/>
              </w:rPr>
              <w:t>ET-301</w:t>
            </w:r>
          </w:p>
        </w:tc>
        <w:tc>
          <w:tcPr>
            <w:tcW w:w="485" w:type="dxa"/>
            <w:tcBorders>
              <w:top w:val="single" w:color="000000" w:sz="4" w:space="0"/>
              <w:left w:val="single" w:color="000000" w:sz="4" w:space="0"/>
              <w:bottom w:val="single" w:color="000000" w:sz="4" w:space="0"/>
              <w:right w:val="single" w:color="000000" w:sz="4" w:space="0"/>
            </w:tcBorders>
            <w:vAlign w:val="center"/>
          </w:tcPr>
          <w:p w14:paraId="12E10C77">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2432114A">
            <w:pPr>
              <w:jc w:val="center"/>
              <w:rPr>
                <w:rFonts w:ascii="Arial" w:hAnsi="Arial" w:cs="Arial"/>
                <w:sz w:val="24"/>
                <w:szCs w:val="24"/>
              </w:rPr>
            </w:pPr>
            <w:r>
              <w:rPr>
                <w:rFonts w:ascii="Arial" w:hAnsi="Arial" w:cs="Arial"/>
              </w:rPr>
              <w:t>2013</w:t>
            </w:r>
          </w:p>
        </w:tc>
        <w:tc>
          <w:tcPr>
            <w:tcW w:w="1903" w:type="dxa"/>
            <w:tcBorders>
              <w:top w:val="single" w:color="000000" w:sz="4" w:space="0"/>
              <w:left w:val="single" w:color="000000" w:sz="4" w:space="0"/>
              <w:bottom w:val="single" w:color="000000" w:sz="4" w:space="0"/>
              <w:right w:val="single" w:color="000000" w:sz="4" w:space="0"/>
            </w:tcBorders>
            <w:vAlign w:val="center"/>
          </w:tcPr>
          <w:p w14:paraId="1BBD6B5E">
            <w:pPr>
              <w:jc w:val="center"/>
              <w:rPr>
                <w:rFonts w:ascii="Arial" w:hAnsi="Arial" w:cs="Arial"/>
                <w:sz w:val="24"/>
                <w:szCs w:val="24"/>
              </w:rPr>
            </w:pPr>
            <w:r>
              <w:rPr>
                <w:rFonts w:ascii="Arial" w:hAnsi="Arial" w:cs="Arial"/>
              </w:rPr>
              <w:t>2</w:t>
            </w:r>
          </w:p>
        </w:tc>
      </w:tr>
      <w:tr w14:paraId="42F806E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0FC8AC37">
            <w:pPr>
              <w:rPr>
                <w:rFonts w:ascii="Arial" w:hAnsi="Arial" w:cs="Arial"/>
                <w:sz w:val="24"/>
                <w:szCs w:val="24"/>
              </w:rPr>
            </w:pPr>
            <w:r>
              <w:rPr>
                <w:rFonts w:hint="eastAsia" w:ascii="Arial" w:cs="Arial"/>
              </w:rPr>
              <w:t>全木试剂架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38899EB1">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08FCE177">
            <w:pPr>
              <w:jc w:val="center"/>
              <w:rPr>
                <w:rFonts w:ascii="Arial" w:hAnsi="Arial" w:cs="Arial"/>
                <w:sz w:val="24"/>
                <w:szCs w:val="24"/>
              </w:rPr>
            </w:pPr>
            <w:r>
              <w:rPr>
                <w:rFonts w:ascii="Arial" w:hAnsi="Arial" w:cs="Arial"/>
              </w:rPr>
              <w:t>3</w:t>
            </w:r>
          </w:p>
        </w:tc>
        <w:tc>
          <w:tcPr>
            <w:tcW w:w="1373" w:type="dxa"/>
            <w:tcBorders>
              <w:top w:val="single" w:color="000000" w:sz="4" w:space="0"/>
              <w:left w:val="single" w:color="000000" w:sz="4" w:space="0"/>
              <w:bottom w:val="single" w:color="000000" w:sz="4" w:space="0"/>
              <w:right w:val="single" w:color="000000" w:sz="4" w:space="0"/>
            </w:tcBorders>
            <w:vAlign w:val="center"/>
          </w:tcPr>
          <w:p w14:paraId="644FF836">
            <w:pPr>
              <w:jc w:val="center"/>
              <w:rPr>
                <w:rFonts w:ascii="Arial" w:hAnsi="Arial" w:cs="Arial"/>
                <w:sz w:val="24"/>
                <w:szCs w:val="24"/>
              </w:rPr>
            </w:pPr>
            <w:r>
              <w:rPr>
                <w:rFonts w:ascii="Arial" w:hAnsi="Arial" w:cs="Arial"/>
              </w:rPr>
              <w:t>2011</w:t>
            </w:r>
          </w:p>
        </w:tc>
        <w:tc>
          <w:tcPr>
            <w:tcW w:w="1903" w:type="dxa"/>
            <w:tcBorders>
              <w:top w:val="single" w:color="000000" w:sz="4" w:space="0"/>
              <w:left w:val="single" w:color="000000" w:sz="4" w:space="0"/>
              <w:bottom w:val="single" w:color="000000" w:sz="4" w:space="0"/>
              <w:right w:val="single" w:color="000000" w:sz="4" w:space="0"/>
            </w:tcBorders>
            <w:vAlign w:val="center"/>
          </w:tcPr>
          <w:p w14:paraId="5758BF96">
            <w:pPr>
              <w:jc w:val="center"/>
              <w:rPr>
                <w:rFonts w:ascii="Arial" w:hAnsi="Arial" w:cs="Arial"/>
                <w:sz w:val="24"/>
                <w:szCs w:val="24"/>
              </w:rPr>
            </w:pPr>
            <w:r>
              <w:rPr>
                <w:rFonts w:ascii="Arial" w:hAnsi="Arial" w:cs="Arial"/>
              </w:rPr>
              <w:t>1</w:t>
            </w:r>
          </w:p>
        </w:tc>
      </w:tr>
      <w:tr w14:paraId="712F128C">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C122750">
            <w:pPr>
              <w:rPr>
                <w:rFonts w:ascii="Arial" w:hAnsi="Arial" w:cs="Arial"/>
                <w:sz w:val="24"/>
                <w:szCs w:val="24"/>
              </w:rPr>
            </w:pPr>
            <w:r>
              <w:rPr>
                <w:rFonts w:hint="eastAsia" w:ascii="Arial" w:cs="Arial"/>
              </w:rPr>
              <w:t>血红蛋白仪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57037230">
            <w:pPr>
              <w:rPr>
                <w:rFonts w:ascii="Arial" w:hAnsi="Arial" w:cs="Arial"/>
                <w:sz w:val="24"/>
                <w:szCs w:val="24"/>
              </w:rPr>
            </w:pPr>
            <w:r>
              <w:rPr>
                <w:rFonts w:ascii="Arial" w:hAnsi="Arial" w:cs="Arial"/>
              </w:rPr>
              <w:t>HB1002</w:t>
            </w:r>
          </w:p>
        </w:tc>
        <w:tc>
          <w:tcPr>
            <w:tcW w:w="485" w:type="dxa"/>
            <w:tcBorders>
              <w:top w:val="single" w:color="000000" w:sz="4" w:space="0"/>
              <w:left w:val="single" w:color="000000" w:sz="4" w:space="0"/>
              <w:bottom w:val="single" w:color="000000" w:sz="4" w:space="0"/>
              <w:right w:val="single" w:color="000000" w:sz="4" w:space="0"/>
            </w:tcBorders>
            <w:vAlign w:val="center"/>
          </w:tcPr>
          <w:p w14:paraId="07FE785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809FC9B">
            <w:pPr>
              <w:jc w:val="center"/>
              <w:rPr>
                <w:rFonts w:ascii="Arial" w:hAnsi="Arial" w:cs="Arial"/>
                <w:sz w:val="24"/>
                <w:szCs w:val="24"/>
              </w:rPr>
            </w:pPr>
            <w:r>
              <w:rPr>
                <w:rFonts w:ascii="Arial" w:hAnsi="Arial" w:cs="Arial"/>
              </w:rPr>
              <w:t>2007</w:t>
            </w:r>
          </w:p>
        </w:tc>
        <w:tc>
          <w:tcPr>
            <w:tcW w:w="1903" w:type="dxa"/>
            <w:tcBorders>
              <w:top w:val="single" w:color="000000" w:sz="4" w:space="0"/>
              <w:left w:val="single" w:color="000000" w:sz="4" w:space="0"/>
              <w:bottom w:val="single" w:color="000000" w:sz="4" w:space="0"/>
              <w:right w:val="single" w:color="000000" w:sz="4" w:space="0"/>
            </w:tcBorders>
            <w:vAlign w:val="center"/>
          </w:tcPr>
          <w:p w14:paraId="471BF460">
            <w:pPr>
              <w:jc w:val="center"/>
              <w:rPr>
                <w:rFonts w:ascii="Arial" w:hAnsi="Arial" w:cs="Arial"/>
                <w:sz w:val="24"/>
                <w:szCs w:val="24"/>
              </w:rPr>
            </w:pPr>
            <w:r>
              <w:rPr>
                <w:rFonts w:ascii="Arial" w:hAnsi="Arial" w:cs="Arial"/>
              </w:rPr>
              <w:t>1</w:t>
            </w:r>
          </w:p>
        </w:tc>
      </w:tr>
      <w:tr w14:paraId="445EF85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1ABFF50C">
            <w:pPr>
              <w:rPr>
                <w:rFonts w:ascii="Arial" w:hAnsi="Arial" w:cs="Arial"/>
                <w:sz w:val="24"/>
                <w:szCs w:val="24"/>
              </w:rPr>
            </w:pPr>
            <w:r>
              <w:rPr>
                <w:rFonts w:hint="eastAsia" w:ascii="Arial" w:cs="Arial"/>
              </w:rPr>
              <w:t>足疗桶</w:t>
            </w:r>
          </w:p>
        </w:tc>
        <w:tc>
          <w:tcPr>
            <w:tcW w:w="3374" w:type="dxa"/>
            <w:tcBorders>
              <w:top w:val="single" w:color="000000" w:sz="4" w:space="0"/>
              <w:left w:val="single" w:color="000000" w:sz="4" w:space="0"/>
              <w:bottom w:val="single" w:color="000000" w:sz="4" w:space="0"/>
              <w:right w:val="single" w:color="000000" w:sz="4" w:space="0"/>
            </w:tcBorders>
            <w:vAlign w:val="center"/>
          </w:tcPr>
          <w:p w14:paraId="62770C31">
            <w:pPr>
              <w:rPr>
                <w:rFonts w:ascii="Arial" w:hAnsi="Arial" w:cs="Arial"/>
                <w:sz w:val="24"/>
                <w:szCs w:val="24"/>
              </w:rPr>
            </w:pPr>
            <w:r>
              <w:rPr>
                <w:rFonts w:ascii="Arial" w:hAnsi="Arial" w:cs="Arial"/>
              </w:rPr>
              <w:t>FN-601</w:t>
            </w:r>
          </w:p>
        </w:tc>
        <w:tc>
          <w:tcPr>
            <w:tcW w:w="485" w:type="dxa"/>
            <w:tcBorders>
              <w:top w:val="single" w:color="000000" w:sz="4" w:space="0"/>
              <w:left w:val="single" w:color="000000" w:sz="4" w:space="0"/>
              <w:bottom w:val="single" w:color="000000" w:sz="4" w:space="0"/>
              <w:right w:val="single" w:color="000000" w:sz="4" w:space="0"/>
            </w:tcBorders>
            <w:vAlign w:val="center"/>
          </w:tcPr>
          <w:p w14:paraId="30A9D2A9">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515FE6F5">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0D7A583D">
            <w:pPr>
              <w:jc w:val="center"/>
              <w:rPr>
                <w:rFonts w:ascii="Arial" w:hAnsi="Arial" w:cs="Arial"/>
                <w:sz w:val="24"/>
                <w:szCs w:val="24"/>
              </w:rPr>
            </w:pPr>
            <w:r>
              <w:rPr>
                <w:rFonts w:ascii="Arial" w:hAnsi="Arial" w:cs="Arial"/>
              </w:rPr>
              <w:t>1</w:t>
            </w:r>
          </w:p>
        </w:tc>
      </w:tr>
      <w:tr w14:paraId="6E4C85DD">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5A9AB3A1">
            <w:pPr>
              <w:rPr>
                <w:rFonts w:ascii="Arial" w:hAnsi="Arial" w:cs="Arial"/>
                <w:sz w:val="24"/>
                <w:szCs w:val="24"/>
              </w:rPr>
            </w:pPr>
            <w:r>
              <w:rPr>
                <w:rFonts w:hint="eastAsia" w:ascii="Arial" w:cs="Arial"/>
              </w:rPr>
              <w:t>折叠担架</w:t>
            </w:r>
          </w:p>
        </w:tc>
        <w:tc>
          <w:tcPr>
            <w:tcW w:w="3374" w:type="dxa"/>
            <w:tcBorders>
              <w:top w:val="single" w:color="000000" w:sz="4" w:space="0"/>
              <w:left w:val="single" w:color="000000" w:sz="4" w:space="0"/>
              <w:bottom w:val="single" w:color="000000" w:sz="4" w:space="0"/>
              <w:right w:val="single" w:color="000000" w:sz="4" w:space="0"/>
            </w:tcBorders>
            <w:vAlign w:val="center"/>
          </w:tcPr>
          <w:p w14:paraId="6F686E61">
            <w:pPr>
              <w:rPr>
                <w:rFonts w:ascii="Arial" w:hAnsi="Arial" w:cs="Arial"/>
                <w:sz w:val="24"/>
                <w:szCs w:val="24"/>
              </w:rPr>
            </w:pPr>
            <w:r>
              <w:rPr>
                <w:rFonts w:ascii="Arial" w:hAnsi="Arial" w:cs="Arial"/>
              </w:rPr>
              <w:t>YDC-1F2</w:t>
            </w:r>
          </w:p>
        </w:tc>
        <w:tc>
          <w:tcPr>
            <w:tcW w:w="485" w:type="dxa"/>
            <w:tcBorders>
              <w:top w:val="single" w:color="000000" w:sz="4" w:space="0"/>
              <w:left w:val="single" w:color="000000" w:sz="4" w:space="0"/>
              <w:bottom w:val="single" w:color="000000" w:sz="4" w:space="0"/>
              <w:right w:val="single" w:color="000000" w:sz="4" w:space="0"/>
            </w:tcBorders>
            <w:vAlign w:val="center"/>
          </w:tcPr>
          <w:p w14:paraId="0467E421">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48234450">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3E8F7D5">
            <w:pPr>
              <w:jc w:val="center"/>
              <w:rPr>
                <w:rFonts w:ascii="Arial" w:hAnsi="Arial" w:cs="Arial"/>
                <w:sz w:val="24"/>
                <w:szCs w:val="24"/>
              </w:rPr>
            </w:pPr>
            <w:r>
              <w:rPr>
                <w:rFonts w:ascii="Arial" w:hAnsi="Arial" w:cs="Arial"/>
              </w:rPr>
              <w:t>1</w:t>
            </w:r>
          </w:p>
        </w:tc>
      </w:tr>
      <w:tr w14:paraId="489F630B">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E7FD040">
            <w:pPr>
              <w:rPr>
                <w:rFonts w:ascii="Arial" w:hAnsi="Arial" w:cs="Arial"/>
                <w:sz w:val="24"/>
                <w:szCs w:val="24"/>
              </w:rPr>
            </w:pPr>
            <w:r>
              <w:rPr>
                <w:rFonts w:hint="eastAsia" w:ascii="Arial" w:cs="Arial"/>
              </w:rPr>
              <w:t>不锈钢四折屏风</w:t>
            </w:r>
          </w:p>
        </w:tc>
        <w:tc>
          <w:tcPr>
            <w:tcW w:w="3374" w:type="dxa"/>
            <w:tcBorders>
              <w:top w:val="single" w:color="000000" w:sz="4" w:space="0"/>
              <w:left w:val="single" w:color="000000" w:sz="4" w:space="0"/>
              <w:bottom w:val="single" w:color="000000" w:sz="4" w:space="0"/>
              <w:right w:val="single" w:color="000000" w:sz="4" w:space="0"/>
            </w:tcBorders>
            <w:vAlign w:val="center"/>
          </w:tcPr>
          <w:p w14:paraId="683EF024">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6391F6B3">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171BC36">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1F555AFE">
            <w:pPr>
              <w:jc w:val="center"/>
              <w:rPr>
                <w:rFonts w:ascii="Arial" w:hAnsi="Arial" w:cs="Arial"/>
                <w:sz w:val="24"/>
                <w:szCs w:val="24"/>
              </w:rPr>
            </w:pPr>
            <w:r>
              <w:rPr>
                <w:rFonts w:ascii="Arial" w:hAnsi="Arial" w:cs="Arial"/>
              </w:rPr>
              <w:t>1</w:t>
            </w:r>
          </w:p>
        </w:tc>
      </w:tr>
      <w:tr w14:paraId="5931E3BF">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F6C8426">
            <w:pPr>
              <w:rPr>
                <w:rFonts w:ascii="Arial" w:hAnsi="Arial" w:cs="Arial"/>
                <w:sz w:val="24"/>
                <w:szCs w:val="24"/>
              </w:rPr>
            </w:pPr>
            <w:r>
              <w:rPr>
                <w:rFonts w:hint="eastAsia" w:ascii="Arial" w:cs="Arial"/>
              </w:rPr>
              <w:t>数据处理系统</w:t>
            </w:r>
          </w:p>
        </w:tc>
        <w:tc>
          <w:tcPr>
            <w:tcW w:w="3374" w:type="dxa"/>
            <w:tcBorders>
              <w:top w:val="single" w:color="000000" w:sz="4" w:space="0"/>
              <w:left w:val="single" w:color="000000" w:sz="4" w:space="0"/>
              <w:bottom w:val="single" w:color="000000" w:sz="4" w:space="0"/>
              <w:right w:val="single" w:color="000000" w:sz="4" w:space="0"/>
            </w:tcBorders>
            <w:vAlign w:val="center"/>
          </w:tcPr>
          <w:p w14:paraId="4EA97950">
            <w:pPr>
              <w:rPr>
                <w:rFonts w:ascii="Arial" w:hAnsi="Arial" w:cs="Arial"/>
                <w:sz w:val="24"/>
                <w:szCs w:val="24"/>
              </w:rPr>
            </w:pPr>
            <w:r>
              <w:rPr>
                <w:rFonts w:ascii="Arial" w:hAnsi="Arial" w:cs="Arial"/>
              </w:rPr>
              <w:t>AL6</w:t>
            </w:r>
            <w:r>
              <w:rPr>
                <w:rFonts w:hint="eastAsia" w:ascii="Arial" w:cs="Arial"/>
              </w:rPr>
              <w:t>电子类网络型</w:t>
            </w:r>
          </w:p>
        </w:tc>
        <w:tc>
          <w:tcPr>
            <w:tcW w:w="485" w:type="dxa"/>
            <w:tcBorders>
              <w:top w:val="single" w:color="000000" w:sz="4" w:space="0"/>
              <w:left w:val="single" w:color="000000" w:sz="4" w:space="0"/>
              <w:bottom w:val="single" w:color="000000" w:sz="4" w:space="0"/>
              <w:right w:val="single" w:color="000000" w:sz="4" w:space="0"/>
            </w:tcBorders>
            <w:vAlign w:val="center"/>
          </w:tcPr>
          <w:p w14:paraId="6D14DE52">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5D1BCEE7">
            <w:pPr>
              <w:jc w:val="center"/>
              <w:rPr>
                <w:rFonts w:ascii="Arial" w:hAnsi="Arial" w:cs="Arial"/>
                <w:sz w:val="24"/>
                <w:szCs w:val="24"/>
              </w:rPr>
            </w:pPr>
            <w:r>
              <w:rPr>
                <w:rFonts w:ascii="Arial" w:hAnsi="Arial" w:cs="Arial"/>
              </w:rPr>
              <w:t>2008</w:t>
            </w:r>
          </w:p>
        </w:tc>
        <w:tc>
          <w:tcPr>
            <w:tcW w:w="1903" w:type="dxa"/>
            <w:tcBorders>
              <w:top w:val="single" w:color="000000" w:sz="4" w:space="0"/>
              <w:left w:val="single" w:color="000000" w:sz="4" w:space="0"/>
              <w:bottom w:val="single" w:color="000000" w:sz="4" w:space="0"/>
              <w:right w:val="single" w:color="000000" w:sz="4" w:space="0"/>
            </w:tcBorders>
            <w:vAlign w:val="center"/>
          </w:tcPr>
          <w:p w14:paraId="64BD6339">
            <w:pPr>
              <w:jc w:val="center"/>
              <w:rPr>
                <w:rFonts w:ascii="Arial" w:hAnsi="Arial" w:cs="Arial"/>
                <w:sz w:val="24"/>
                <w:szCs w:val="24"/>
              </w:rPr>
            </w:pPr>
            <w:r>
              <w:rPr>
                <w:rFonts w:ascii="Arial" w:hAnsi="Arial" w:cs="Arial"/>
              </w:rPr>
              <w:t>1</w:t>
            </w:r>
          </w:p>
        </w:tc>
      </w:tr>
      <w:tr w14:paraId="155C3FF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72C26E9D">
            <w:pPr>
              <w:rPr>
                <w:rFonts w:ascii="Arial" w:hAnsi="Arial" w:cs="Arial"/>
                <w:sz w:val="24"/>
                <w:szCs w:val="24"/>
                <w:highlight w:val="none"/>
              </w:rPr>
            </w:pPr>
            <w:r>
              <w:rPr>
                <w:rFonts w:ascii="Arial" w:hAnsi="Arial" w:cs="Arial"/>
                <w:highlight w:val="none"/>
              </w:rPr>
              <w:t>HP</w:t>
            </w:r>
            <w:r>
              <w:rPr>
                <w:rFonts w:hint="eastAsia" w:ascii="Arial" w:cs="Arial"/>
                <w:highlight w:val="none"/>
              </w:rPr>
              <w:t>激光打印机</w:t>
            </w:r>
          </w:p>
        </w:tc>
        <w:tc>
          <w:tcPr>
            <w:tcW w:w="3374" w:type="dxa"/>
            <w:tcBorders>
              <w:top w:val="single" w:color="000000" w:sz="4" w:space="0"/>
              <w:left w:val="single" w:color="000000" w:sz="4" w:space="0"/>
              <w:bottom w:val="single" w:color="000000" w:sz="4" w:space="0"/>
              <w:right w:val="single" w:color="000000" w:sz="4" w:space="0"/>
            </w:tcBorders>
            <w:vAlign w:val="center"/>
          </w:tcPr>
          <w:p w14:paraId="649E28DD">
            <w:pPr>
              <w:jc w:val="right"/>
              <w:rPr>
                <w:rFonts w:ascii="Arial" w:hAnsi="Arial" w:cs="Arial"/>
                <w:sz w:val="24"/>
                <w:szCs w:val="24"/>
                <w:highlight w:val="none"/>
              </w:rPr>
            </w:pPr>
            <w:r>
              <w:rPr>
                <w:rFonts w:ascii="Arial" w:hAnsi="Arial" w:cs="Arial"/>
                <w:highlight w:val="none"/>
              </w:rPr>
              <w:t>1020</w:t>
            </w:r>
          </w:p>
        </w:tc>
        <w:tc>
          <w:tcPr>
            <w:tcW w:w="485" w:type="dxa"/>
            <w:tcBorders>
              <w:top w:val="single" w:color="000000" w:sz="4" w:space="0"/>
              <w:left w:val="single" w:color="000000" w:sz="4" w:space="0"/>
              <w:bottom w:val="single" w:color="000000" w:sz="4" w:space="0"/>
              <w:right w:val="single" w:color="000000" w:sz="4" w:space="0"/>
            </w:tcBorders>
            <w:vAlign w:val="center"/>
          </w:tcPr>
          <w:p w14:paraId="7A63A0B9">
            <w:pPr>
              <w:jc w:val="center"/>
              <w:rPr>
                <w:rFonts w:ascii="Arial" w:hAnsi="Arial" w:cs="Arial"/>
                <w:sz w:val="24"/>
                <w:szCs w:val="24"/>
                <w:highlight w:val="none"/>
              </w:rPr>
            </w:pPr>
            <w:r>
              <w:rPr>
                <w:rFonts w:ascii="Arial" w:hAnsi="Arial" w:cs="Arial"/>
                <w:highlight w:val="none"/>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6A4AAA9E">
            <w:pPr>
              <w:jc w:val="center"/>
              <w:rPr>
                <w:rFonts w:ascii="Arial" w:hAnsi="Arial" w:cs="Arial"/>
                <w:sz w:val="24"/>
                <w:szCs w:val="24"/>
                <w:highlight w:val="none"/>
              </w:rPr>
            </w:pPr>
            <w:r>
              <w:rPr>
                <w:rFonts w:ascii="Arial" w:hAnsi="Arial" w:cs="Arial"/>
                <w:highlight w:val="none"/>
              </w:rPr>
              <w:t>200</w:t>
            </w:r>
          </w:p>
        </w:tc>
        <w:tc>
          <w:tcPr>
            <w:tcW w:w="1903" w:type="dxa"/>
            <w:tcBorders>
              <w:top w:val="single" w:color="000000" w:sz="4" w:space="0"/>
              <w:left w:val="single" w:color="000000" w:sz="4" w:space="0"/>
              <w:bottom w:val="single" w:color="000000" w:sz="4" w:space="0"/>
              <w:right w:val="single" w:color="000000" w:sz="4" w:space="0"/>
            </w:tcBorders>
            <w:vAlign w:val="center"/>
          </w:tcPr>
          <w:p w14:paraId="4C8A9B3A">
            <w:pPr>
              <w:jc w:val="center"/>
              <w:rPr>
                <w:rFonts w:ascii="Arial" w:hAnsi="Arial" w:cs="Arial"/>
                <w:sz w:val="24"/>
                <w:szCs w:val="24"/>
              </w:rPr>
            </w:pPr>
            <w:r>
              <w:rPr>
                <w:rFonts w:ascii="Arial" w:hAnsi="Arial" w:cs="Arial"/>
              </w:rPr>
              <w:t>1</w:t>
            </w:r>
          </w:p>
        </w:tc>
      </w:tr>
      <w:tr w14:paraId="1859C6AE">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21CA2245">
            <w:pPr>
              <w:rPr>
                <w:rFonts w:ascii="Arial" w:hAnsi="Arial" w:cs="Arial"/>
                <w:sz w:val="24"/>
                <w:szCs w:val="24"/>
              </w:rPr>
            </w:pPr>
            <w:r>
              <w:rPr>
                <w:rFonts w:hint="eastAsia" w:ascii="Arial" w:cs="Arial"/>
              </w:rPr>
              <w:t>脂肪测量器</w:t>
            </w:r>
          </w:p>
        </w:tc>
        <w:tc>
          <w:tcPr>
            <w:tcW w:w="3374" w:type="dxa"/>
            <w:tcBorders>
              <w:top w:val="single" w:color="000000" w:sz="4" w:space="0"/>
              <w:left w:val="single" w:color="000000" w:sz="4" w:space="0"/>
              <w:bottom w:val="single" w:color="000000" w:sz="4" w:space="0"/>
              <w:right w:val="single" w:color="000000" w:sz="4" w:space="0"/>
            </w:tcBorders>
            <w:vAlign w:val="center"/>
          </w:tcPr>
          <w:p w14:paraId="42048BF8">
            <w:pPr>
              <w:rPr>
                <w:rFonts w:ascii="Arial" w:hAnsi="Arial" w:cs="Arial"/>
                <w:sz w:val="24"/>
                <w:szCs w:val="24"/>
              </w:rPr>
            </w:pPr>
            <w:r>
              <w:rPr>
                <w:rFonts w:ascii="Arial" w:hAnsi="Arial" w:cs="Arial"/>
              </w:rPr>
              <w:t>HBF-306</w:t>
            </w:r>
          </w:p>
        </w:tc>
        <w:tc>
          <w:tcPr>
            <w:tcW w:w="485" w:type="dxa"/>
            <w:tcBorders>
              <w:top w:val="single" w:color="000000" w:sz="4" w:space="0"/>
              <w:left w:val="single" w:color="000000" w:sz="4" w:space="0"/>
              <w:bottom w:val="single" w:color="000000" w:sz="4" w:space="0"/>
              <w:right w:val="single" w:color="000000" w:sz="4" w:space="0"/>
            </w:tcBorders>
            <w:vAlign w:val="center"/>
          </w:tcPr>
          <w:p w14:paraId="2E075594">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17F4C548">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5F5CFAEF">
            <w:pPr>
              <w:jc w:val="center"/>
              <w:rPr>
                <w:rFonts w:ascii="Arial" w:hAnsi="Arial" w:cs="Arial"/>
                <w:sz w:val="24"/>
                <w:szCs w:val="24"/>
              </w:rPr>
            </w:pPr>
            <w:r>
              <w:rPr>
                <w:rFonts w:ascii="Arial" w:hAnsi="Arial" w:cs="Arial"/>
              </w:rPr>
              <w:t>1</w:t>
            </w:r>
          </w:p>
        </w:tc>
      </w:tr>
      <w:tr w14:paraId="11074403">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30F84ADC">
            <w:pPr>
              <w:rPr>
                <w:rFonts w:ascii="Arial" w:hAnsi="Arial" w:cs="Arial"/>
                <w:sz w:val="24"/>
                <w:szCs w:val="24"/>
              </w:rPr>
            </w:pPr>
            <w:r>
              <w:rPr>
                <w:rFonts w:hint="eastAsia" w:ascii="Arial" w:cs="Arial"/>
              </w:rPr>
              <w:t>脉冲针灸治疗仪</w:t>
            </w:r>
          </w:p>
        </w:tc>
        <w:tc>
          <w:tcPr>
            <w:tcW w:w="3374" w:type="dxa"/>
            <w:tcBorders>
              <w:top w:val="single" w:color="000000" w:sz="4" w:space="0"/>
              <w:left w:val="single" w:color="000000" w:sz="4" w:space="0"/>
              <w:bottom w:val="single" w:color="000000" w:sz="4" w:space="0"/>
              <w:right w:val="single" w:color="000000" w:sz="4" w:space="0"/>
            </w:tcBorders>
            <w:vAlign w:val="center"/>
          </w:tcPr>
          <w:p w14:paraId="36685897">
            <w:pPr>
              <w:rPr>
                <w:rFonts w:ascii="Arial" w:hAnsi="Arial" w:cs="Arial"/>
                <w:sz w:val="24"/>
                <w:szCs w:val="24"/>
              </w:rPr>
            </w:pPr>
            <w:r>
              <w:rPr>
                <w:rFonts w:ascii="Arial" w:hAnsi="Arial" w:cs="Arial"/>
              </w:rPr>
              <w:t>KWD-808I</w:t>
            </w:r>
          </w:p>
        </w:tc>
        <w:tc>
          <w:tcPr>
            <w:tcW w:w="485" w:type="dxa"/>
            <w:tcBorders>
              <w:top w:val="single" w:color="000000" w:sz="4" w:space="0"/>
              <w:left w:val="single" w:color="000000" w:sz="4" w:space="0"/>
              <w:bottom w:val="single" w:color="000000" w:sz="4" w:space="0"/>
              <w:right w:val="single" w:color="000000" w:sz="4" w:space="0"/>
            </w:tcBorders>
            <w:vAlign w:val="center"/>
          </w:tcPr>
          <w:p w14:paraId="165DB45C">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28B62C03">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4E688B46">
            <w:pPr>
              <w:jc w:val="center"/>
              <w:rPr>
                <w:rFonts w:ascii="Arial" w:hAnsi="Arial" w:cs="Arial"/>
                <w:sz w:val="24"/>
                <w:szCs w:val="24"/>
              </w:rPr>
            </w:pPr>
            <w:r>
              <w:rPr>
                <w:rFonts w:ascii="Arial" w:hAnsi="Arial" w:cs="Arial"/>
              </w:rPr>
              <w:t>1</w:t>
            </w:r>
          </w:p>
        </w:tc>
      </w:tr>
      <w:tr w14:paraId="320A1497">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6BC2BC13">
            <w:pPr>
              <w:rPr>
                <w:rFonts w:ascii="Arial" w:hAnsi="Arial" w:cs="Arial"/>
                <w:sz w:val="24"/>
                <w:szCs w:val="24"/>
              </w:rPr>
            </w:pPr>
            <w:r>
              <w:rPr>
                <w:rFonts w:hint="eastAsia" w:ascii="Arial" w:cs="Arial"/>
              </w:rPr>
              <w:t>高压消毒锅</w:t>
            </w:r>
          </w:p>
        </w:tc>
        <w:tc>
          <w:tcPr>
            <w:tcW w:w="3374" w:type="dxa"/>
            <w:tcBorders>
              <w:top w:val="single" w:color="000000" w:sz="4" w:space="0"/>
              <w:left w:val="single" w:color="000000" w:sz="4" w:space="0"/>
              <w:bottom w:val="single" w:color="000000" w:sz="4" w:space="0"/>
              <w:right w:val="single" w:color="000000" w:sz="4" w:space="0"/>
            </w:tcBorders>
            <w:vAlign w:val="center"/>
          </w:tcPr>
          <w:p w14:paraId="282A7338">
            <w:pPr>
              <w:rPr>
                <w:rFonts w:ascii="Arial" w:hAnsi="Arial" w:cs="Arial"/>
                <w:sz w:val="24"/>
                <w:szCs w:val="24"/>
              </w:rPr>
            </w:pPr>
            <w:r>
              <w:rPr>
                <w:rFonts w:ascii="Arial" w:hAnsi="Arial" w:cs="Arial"/>
              </w:rPr>
              <w:t>XFS-280A</w:t>
            </w:r>
          </w:p>
        </w:tc>
        <w:tc>
          <w:tcPr>
            <w:tcW w:w="485" w:type="dxa"/>
            <w:tcBorders>
              <w:top w:val="single" w:color="000000" w:sz="4" w:space="0"/>
              <w:left w:val="single" w:color="000000" w:sz="4" w:space="0"/>
              <w:bottom w:val="single" w:color="000000" w:sz="4" w:space="0"/>
              <w:right w:val="single" w:color="000000" w:sz="4" w:space="0"/>
            </w:tcBorders>
            <w:vAlign w:val="center"/>
          </w:tcPr>
          <w:p w14:paraId="13A7B38F">
            <w:pPr>
              <w:jc w:val="center"/>
              <w:rPr>
                <w:rFonts w:ascii="Arial" w:hAnsi="Arial" w:cs="Arial"/>
                <w:sz w:val="24"/>
                <w:szCs w:val="24"/>
              </w:rPr>
            </w:pPr>
            <w:r>
              <w:rPr>
                <w:rFonts w:ascii="Arial" w:hAnsi="Arial" w:cs="Arial"/>
              </w:rPr>
              <w:t>1</w:t>
            </w:r>
          </w:p>
        </w:tc>
        <w:tc>
          <w:tcPr>
            <w:tcW w:w="1373" w:type="dxa"/>
            <w:tcBorders>
              <w:top w:val="single" w:color="000000" w:sz="4" w:space="0"/>
              <w:left w:val="single" w:color="000000" w:sz="4" w:space="0"/>
              <w:bottom w:val="single" w:color="000000" w:sz="4" w:space="0"/>
              <w:right w:val="single" w:color="000000" w:sz="4" w:space="0"/>
            </w:tcBorders>
            <w:vAlign w:val="center"/>
          </w:tcPr>
          <w:p w14:paraId="74B552AF">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455C4F1C">
            <w:pPr>
              <w:jc w:val="center"/>
              <w:rPr>
                <w:rFonts w:ascii="Arial" w:hAnsi="Arial" w:cs="Arial"/>
                <w:sz w:val="24"/>
                <w:szCs w:val="24"/>
              </w:rPr>
            </w:pPr>
            <w:r>
              <w:rPr>
                <w:rFonts w:ascii="Arial" w:hAnsi="Arial" w:cs="Arial"/>
              </w:rPr>
              <w:t>1</w:t>
            </w:r>
          </w:p>
        </w:tc>
      </w:tr>
      <w:tr w14:paraId="0D9A1CE8">
        <w:tblPrEx>
          <w:tblCellMar>
            <w:top w:w="0" w:type="dxa"/>
            <w:left w:w="0" w:type="dxa"/>
            <w:bottom w:w="0" w:type="dxa"/>
            <w:right w:w="0" w:type="dxa"/>
          </w:tblCellMar>
        </w:tblPrEx>
        <w:trPr>
          <w:trHeight w:val="454" w:hRule="exact"/>
        </w:trPr>
        <w:tc>
          <w:tcPr>
            <w:tcW w:w="2685" w:type="dxa"/>
            <w:tcBorders>
              <w:top w:val="single" w:color="000000" w:sz="4" w:space="0"/>
              <w:left w:val="single" w:color="000000" w:sz="4" w:space="0"/>
              <w:bottom w:val="single" w:color="000000" w:sz="4" w:space="0"/>
              <w:right w:val="single" w:color="000000" w:sz="4" w:space="0"/>
            </w:tcBorders>
            <w:vAlign w:val="center"/>
          </w:tcPr>
          <w:p w14:paraId="4C0C485A">
            <w:pPr>
              <w:rPr>
                <w:rFonts w:ascii="Arial" w:hAnsi="Arial" w:cs="Arial"/>
                <w:sz w:val="24"/>
                <w:szCs w:val="24"/>
              </w:rPr>
            </w:pPr>
            <w:r>
              <w:rPr>
                <w:rFonts w:hint="eastAsia" w:ascii="Arial" w:cs="Arial"/>
              </w:rPr>
              <w:t>急救药箱</w:t>
            </w:r>
          </w:p>
        </w:tc>
        <w:tc>
          <w:tcPr>
            <w:tcW w:w="3374" w:type="dxa"/>
            <w:tcBorders>
              <w:top w:val="single" w:color="000000" w:sz="4" w:space="0"/>
              <w:left w:val="single" w:color="000000" w:sz="4" w:space="0"/>
              <w:bottom w:val="single" w:color="000000" w:sz="4" w:space="0"/>
              <w:right w:val="single" w:color="000000" w:sz="4" w:space="0"/>
            </w:tcBorders>
            <w:vAlign w:val="center"/>
          </w:tcPr>
          <w:p w14:paraId="36AD28F3">
            <w:pPr>
              <w:rPr>
                <w:rFonts w:ascii="Arial" w:hAnsi="Arial" w:cs="Arial"/>
                <w:sz w:val="24"/>
                <w:szCs w:val="24"/>
              </w:rPr>
            </w:pPr>
            <w:r>
              <w:rPr>
                <w:rFonts w:ascii="Arial" w:hAnsi="Arial" w:cs="Arial"/>
              </w:rPr>
              <w:t>*</w:t>
            </w:r>
          </w:p>
        </w:tc>
        <w:tc>
          <w:tcPr>
            <w:tcW w:w="485" w:type="dxa"/>
            <w:tcBorders>
              <w:top w:val="single" w:color="000000" w:sz="4" w:space="0"/>
              <w:left w:val="single" w:color="000000" w:sz="4" w:space="0"/>
              <w:bottom w:val="single" w:color="000000" w:sz="4" w:space="0"/>
              <w:right w:val="single" w:color="000000" w:sz="4" w:space="0"/>
            </w:tcBorders>
            <w:vAlign w:val="center"/>
          </w:tcPr>
          <w:p w14:paraId="334FEA73">
            <w:pPr>
              <w:jc w:val="center"/>
              <w:rPr>
                <w:rFonts w:ascii="Arial" w:hAnsi="Arial" w:cs="Arial"/>
                <w:sz w:val="24"/>
                <w:szCs w:val="24"/>
              </w:rPr>
            </w:pPr>
            <w:r>
              <w:rPr>
                <w:rFonts w:ascii="Arial" w:hAnsi="Arial" w:cs="Arial"/>
              </w:rPr>
              <w:t>2</w:t>
            </w:r>
          </w:p>
        </w:tc>
        <w:tc>
          <w:tcPr>
            <w:tcW w:w="1373" w:type="dxa"/>
            <w:tcBorders>
              <w:top w:val="single" w:color="000000" w:sz="4" w:space="0"/>
              <w:left w:val="single" w:color="000000" w:sz="4" w:space="0"/>
              <w:bottom w:val="single" w:color="000000" w:sz="4" w:space="0"/>
              <w:right w:val="single" w:color="000000" w:sz="4" w:space="0"/>
            </w:tcBorders>
            <w:vAlign w:val="center"/>
          </w:tcPr>
          <w:p w14:paraId="03438662">
            <w:pPr>
              <w:jc w:val="center"/>
              <w:rPr>
                <w:rFonts w:ascii="Arial" w:hAnsi="Arial" w:cs="Arial"/>
                <w:sz w:val="24"/>
                <w:szCs w:val="24"/>
              </w:rPr>
            </w:pPr>
            <w:r>
              <w:rPr>
                <w:rFonts w:ascii="Arial" w:hAnsi="Arial" w:cs="Arial"/>
              </w:rPr>
              <w:t>2009</w:t>
            </w:r>
          </w:p>
        </w:tc>
        <w:tc>
          <w:tcPr>
            <w:tcW w:w="1903" w:type="dxa"/>
            <w:tcBorders>
              <w:top w:val="single" w:color="000000" w:sz="4" w:space="0"/>
              <w:left w:val="single" w:color="000000" w:sz="4" w:space="0"/>
              <w:bottom w:val="single" w:color="000000" w:sz="4" w:space="0"/>
              <w:right w:val="single" w:color="000000" w:sz="4" w:space="0"/>
            </w:tcBorders>
            <w:vAlign w:val="center"/>
          </w:tcPr>
          <w:p w14:paraId="67DC0D42">
            <w:pPr>
              <w:jc w:val="center"/>
              <w:rPr>
                <w:rFonts w:ascii="Arial" w:hAnsi="Arial" w:cs="Arial"/>
                <w:sz w:val="24"/>
                <w:szCs w:val="24"/>
              </w:rPr>
            </w:pPr>
            <w:r>
              <w:rPr>
                <w:rFonts w:ascii="Arial" w:hAnsi="Arial" w:cs="Arial"/>
              </w:rPr>
              <w:t>1</w:t>
            </w:r>
          </w:p>
        </w:tc>
      </w:tr>
    </w:tbl>
    <w:p w14:paraId="02EB8C7A">
      <w:pPr>
        <w:spacing w:line="400" w:lineRule="exact"/>
        <w:ind w:left="20"/>
        <w:jc w:val="center"/>
        <w:rPr>
          <w:rFonts w:ascii="黑体" w:hAnsi="黑体" w:eastAsia="黑体"/>
          <w:sz w:val="36"/>
          <w:szCs w:val="36"/>
        </w:rPr>
      </w:pPr>
    </w:p>
    <w:p w14:paraId="38A7CDEB">
      <w:pPr>
        <w:spacing w:line="400" w:lineRule="exact"/>
        <w:ind w:left="20"/>
        <w:jc w:val="center"/>
        <w:rPr>
          <w:rFonts w:ascii="黑体" w:hAnsi="黑体" w:eastAsia="黑体"/>
          <w:sz w:val="36"/>
          <w:szCs w:val="36"/>
        </w:rPr>
      </w:pPr>
    </w:p>
    <w:p w14:paraId="2738991E">
      <w:pPr>
        <w:spacing w:line="400" w:lineRule="exact"/>
        <w:ind w:left="20"/>
        <w:jc w:val="center"/>
        <w:rPr>
          <w:rFonts w:ascii="黑体" w:hAnsi="黑体" w:eastAsia="黑体"/>
          <w:sz w:val="36"/>
          <w:szCs w:val="36"/>
        </w:rPr>
      </w:pPr>
    </w:p>
    <w:p w14:paraId="3EA7653F">
      <w:pPr>
        <w:spacing w:line="400" w:lineRule="exact"/>
        <w:ind w:left="20"/>
        <w:jc w:val="center"/>
        <w:rPr>
          <w:rFonts w:ascii="黑体" w:hAnsi="黑体" w:eastAsia="黑体"/>
          <w:sz w:val="36"/>
          <w:szCs w:val="36"/>
        </w:rPr>
      </w:pPr>
    </w:p>
    <w:p w14:paraId="1D60B592">
      <w:pPr>
        <w:spacing w:line="400" w:lineRule="exact"/>
        <w:ind w:left="20"/>
        <w:jc w:val="center"/>
        <w:rPr>
          <w:rFonts w:ascii="黑体" w:hAnsi="黑体" w:eastAsia="黑体"/>
          <w:sz w:val="36"/>
          <w:szCs w:val="36"/>
        </w:rPr>
      </w:pPr>
    </w:p>
    <w:p w14:paraId="094CE64A">
      <w:pPr>
        <w:spacing w:line="400" w:lineRule="exact"/>
        <w:ind w:left="20"/>
        <w:jc w:val="center"/>
        <w:rPr>
          <w:rFonts w:ascii="黑体" w:hAnsi="黑体" w:eastAsia="黑体"/>
          <w:sz w:val="36"/>
          <w:szCs w:val="36"/>
        </w:rPr>
      </w:pPr>
    </w:p>
    <w:p w14:paraId="050D859F">
      <w:pPr>
        <w:spacing w:line="400" w:lineRule="exact"/>
        <w:ind w:left="20"/>
        <w:jc w:val="center"/>
        <w:rPr>
          <w:rFonts w:ascii="黑体" w:hAnsi="黑体" w:eastAsia="黑体"/>
          <w:sz w:val="36"/>
          <w:szCs w:val="36"/>
        </w:rPr>
      </w:pPr>
    </w:p>
    <w:p w14:paraId="5E2C0A86">
      <w:pPr>
        <w:spacing w:line="400" w:lineRule="exact"/>
        <w:ind w:left="20"/>
        <w:jc w:val="center"/>
        <w:rPr>
          <w:rFonts w:ascii="黑体" w:hAnsi="黑体" w:eastAsia="黑体"/>
          <w:sz w:val="36"/>
          <w:szCs w:val="36"/>
        </w:rPr>
      </w:pPr>
    </w:p>
    <w:p w14:paraId="3F9A622D">
      <w:pPr>
        <w:spacing w:line="400" w:lineRule="exact"/>
        <w:ind w:left="20"/>
        <w:jc w:val="center"/>
        <w:rPr>
          <w:rFonts w:ascii="黑体" w:hAnsi="黑体" w:eastAsia="黑体"/>
          <w:sz w:val="36"/>
          <w:szCs w:val="36"/>
        </w:rPr>
      </w:pPr>
    </w:p>
    <w:p w14:paraId="33832186">
      <w:pPr>
        <w:spacing w:line="400" w:lineRule="exact"/>
        <w:ind w:left="20"/>
        <w:jc w:val="center"/>
        <w:rPr>
          <w:rFonts w:ascii="黑体" w:hAnsi="黑体" w:eastAsia="黑体"/>
          <w:sz w:val="36"/>
          <w:szCs w:val="36"/>
        </w:rPr>
      </w:pPr>
    </w:p>
    <w:p w14:paraId="67AADE4D">
      <w:pPr>
        <w:spacing w:line="400" w:lineRule="exact"/>
        <w:ind w:left="20"/>
        <w:jc w:val="center"/>
        <w:rPr>
          <w:rFonts w:ascii="黑体" w:hAnsi="黑体" w:eastAsia="黑体"/>
          <w:sz w:val="36"/>
          <w:szCs w:val="36"/>
        </w:rPr>
      </w:pPr>
    </w:p>
    <w:p w14:paraId="64D5B7D7">
      <w:pPr>
        <w:spacing w:line="400" w:lineRule="exact"/>
        <w:ind w:left="20"/>
        <w:jc w:val="center"/>
        <w:rPr>
          <w:rFonts w:ascii="黑体" w:hAnsi="黑体" w:eastAsia="黑体"/>
          <w:sz w:val="36"/>
          <w:szCs w:val="36"/>
        </w:rPr>
      </w:pPr>
    </w:p>
    <w:p w14:paraId="63AF74B4">
      <w:pPr>
        <w:spacing w:line="400" w:lineRule="exact"/>
        <w:ind w:left="20"/>
        <w:jc w:val="center"/>
        <w:rPr>
          <w:rFonts w:ascii="黑体" w:hAnsi="黑体" w:eastAsia="黑体"/>
          <w:sz w:val="36"/>
          <w:szCs w:val="36"/>
        </w:rPr>
      </w:pPr>
    </w:p>
    <w:p w14:paraId="38373EEB">
      <w:pPr>
        <w:spacing w:line="400" w:lineRule="exact"/>
        <w:ind w:left="20"/>
        <w:jc w:val="center"/>
        <w:rPr>
          <w:rFonts w:ascii="黑体" w:hAnsi="黑体" w:eastAsia="黑体"/>
          <w:sz w:val="36"/>
          <w:szCs w:val="36"/>
        </w:rPr>
      </w:pPr>
    </w:p>
    <w:p w14:paraId="3F24574F">
      <w:pPr>
        <w:spacing w:line="400" w:lineRule="exact"/>
        <w:ind w:left="20"/>
        <w:jc w:val="center"/>
        <w:rPr>
          <w:rFonts w:ascii="黑体" w:hAnsi="黑体" w:eastAsia="黑体"/>
          <w:sz w:val="36"/>
          <w:szCs w:val="36"/>
        </w:rPr>
      </w:pPr>
    </w:p>
    <w:p w14:paraId="7DFCF58E">
      <w:pPr>
        <w:spacing w:line="400" w:lineRule="exact"/>
        <w:ind w:left="20"/>
        <w:jc w:val="center"/>
        <w:rPr>
          <w:rFonts w:ascii="黑体" w:hAnsi="黑体" w:eastAsia="黑体"/>
          <w:sz w:val="36"/>
          <w:szCs w:val="36"/>
        </w:rPr>
      </w:pPr>
    </w:p>
    <w:p w14:paraId="24D9CE4E">
      <w:pPr>
        <w:spacing w:line="400" w:lineRule="exact"/>
        <w:ind w:left="20"/>
        <w:jc w:val="center"/>
        <w:rPr>
          <w:rFonts w:ascii="黑体" w:hAnsi="黑体" w:eastAsia="黑体"/>
          <w:sz w:val="36"/>
          <w:szCs w:val="36"/>
        </w:rPr>
      </w:pPr>
    </w:p>
    <w:p w14:paraId="5D1B6240">
      <w:pPr>
        <w:spacing w:line="400" w:lineRule="exact"/>
        <w:ind w:left="20"/>
        <w:jc w:val="center"/>
        <w:rPr>
          <w:rFonts w:ascii="黑体" w:hAnsi="黑体" w:eastAsia="黑体"/>
          <w:sz w:val="36"/>
          <w:szCs w:val="36"/>
        </w:rPr>
      </w:pPr>
    </w:p>
    <w:p w14:paraId="2184EE7E">
      <w:pPr>
        <w:spacing w:line="400" w:lineRule="exact"/>
        <w:ind w:left="20"/>
        <w:jc w:val="center"/>
        <w:rPr>
          <w:rFonts w:ascii="黑体" w:hAnsi="黑体" w:eastAsia="黑体"/>
          <w:sz w:val="36"/>
          <w:szCs w:val="36"/>
        </w:rPr>
      </w:pPr>
    </w:p>
    <w:p w14:paraId="55C88410">
      <w:pPr>
        <w:spacing w:line="400" w:lineRule="exact"/>
        <w:ind w:left="20"/>
        <w:jc w:val="center"/>
        <w:rPr>
          <w:rFonts w:ascii="黑体" w:hAnsi="黑体" w:eastAsia="黑体"/>
          <w:sz w:val="36"/>
          <w:szCs w:val="36"/>
        </w:rPr>
      </w:pPr>
    </w:p>
    <w:p w14:paraId="32442BE8">
      <w:pPr>
        <w:spacing w:line="400" w:lineRule="exact"/>
        <w:ind w:left="20"/>
        <w:jc w:val="center"/>
        <w:rPr>
          <w:rFonts w:ascii="黑体" w:hAnsi="黑体" w:eastAsia="黑体"/>
          <w:sz w:val="36"/>
          <w:szCs w:val="36"/>
        </w:rPr>
      </w:pPr>
    </w:p>
    <w:p w14:paraId="0E80CC7E">
      <w:pPr>
        <w:spacing w:line="400" w:lineRule="exact"/>
        <w:ind w:left="20"/>
        <w:jc w:val="center"/>
        <w:rPr>
          <w:rFonts w:ascii="黑体" w:hAnsi="黑体" w:eastAsia="黑体"/>
          <w:sz w:val="36"/>
          <w:szCs w:val="36"/>
        </w:rPr>
      </w:pPr>
    </w:p>
    <w:p w14:paraId="1F793AE5">
      <w:pPr>
        <w:spacing w:line="400" w:lineRule="exact"/>
        <w:ind w:left="20"/>
        <w:jc w:val="center"/>
        <w:rPr>
          <w:rFonts w:ascii="黑体" w:hAnsi="黑体" w:eastAsia="黑体"/>
          <w:sz w:val="36"/>
          <w:szCs w:val="36"/>
        </w:rPr>
      </w:pPr>
    </w:p>
    <w:p w14:paraId="06751216">
      <w:pPr>
        <w:spacing w:line="400" w:lineRule="exact"/>
        <w:ind w:left="20"/>
        <w:jc w:val="center"/>
        <w:rPr>
          <w:rFonts w:ascii="黑体" w:hAnsi="黑体" w:eastAsia="黑体"/>
          <w:sz w:val="36"/>
          <w:szCs w:val="36"/>
        </w:rPr>
      </w:pPr>
    </w:p>
    <w:p w14:paraId="7B9DFF91">
      <w:pPr>
        <w:spacing w:line="400" w:lineRule="exact"/>
        <w:ind w:left="20"/>
        <w:jc w:val="center"/>
        <w:rPr>
          <w:rFonts w:ascii="黑体" w:hAnsi="黑体" w:eastAsia="黑体"/>
          <w:sz w:val="36"/>
          <w:szCs w:val="36"/>
        </w:rPr>
      </w:pPr>
    </w:p>
    <w:p w14:paraId="27CF4052">
      <w:pPr>
        <w:spacing w:line="400" w:lineRule="exact"/>
        <w:ind w:left="20"/>
        <w:jc w:val="center"/>
        <w:rPr>
          <w:rFonts w:ascii="黑体" w:hAnsi="黑体" w:eastAsia="黑体"/>
          <w:sz w:val="36"/>
          <w:szCs w:val="36"/>
        </w:rPr>
      </w:pPr>
    </w:p>
    <w:p w14:paraId="1CD8731E">
      <w:pPr>
        <w:spacing w:line="400" w:lineRule="exact"/>
        <w:ind w:left="20"/>
        <w:jc w:val="center"/>
        <w:rPr>
          <w:rFonts w:ascii="黑体" w:hAnsi="黑体" w:eastAsia="黑体"/>
          <w:sz w:val="36"/>
          <w:szCs w:val="36"/>
        </w:rPr>
      </w:pPr>
    </w:p>
    <w:p w14:paraId="6C3C4AB2">
      <w:pPr>
        <w:spacing w:line="400" w:lineRule="exact"/>
        <w:ind w:left="20"/>
        <w:jc w:val="center"/>
        <w:rPr>
          <w:rFonts w:ascii="黑体" w:hAnsi="黑体" w:eastAsia="黑体"/>
          <w:sz w:val="36"/>
          <w:szCs w:val="36"/>
        </w:rPr>
      </w:pPr>
    </w:p>
    <w:p w14:paraId="210486B7">
      <w:pPr>
        <w:spacing w:line="400" w:lineRule="exact"/>
        <w:ind w:left="20"/>
        <w:jc w:val="center"/>
        <w:rPr>
          <w:rFonts w:ascii="黑体" w:hAnsi="黑体" w:eastAsia="黑体"/>
          <w:sz w:val="36"/>
          <w:szCs w:val="36"/>
        </w:rPr>
      </w:pPr>
    </w:p>
    <w:p w14:paraId="0A86CD1A">
      <w:pPr>
        <w:spacing w:line="400" w:lineRule="exact"/>
        <w:ind w:left="20"/>
        <w:jc w:val="center"/>
        <w:rPr>
          <w:rFonts w:ascii="黑体" w:hAnsi="黑体" w:eastAsia="黑体"/>
          <w:sz w:val="36"/>
          <w:szCs w:val="36"/>
        </w:rPr>
      </w:pPr>
    </w:p>
    <w:p w14:paraId="4424BF43">
      <w:pPr>
        <w:spacing w:line="400" w:lineRule="exact"/>
        <w:ind w:left="20"/>
        <w:jc w:val="center"/>
        <w:rPr>
          <w:rFonts w:ascii="黑体" w:hAnsi="黑体" w:eastAsia="黑体"/>
          <w:sz w:val="36"/>
          <w:szCs w:val="36"/>
        </w:rPr>
      </w:pPr>
      <w:r>
        <w:rPr>
          <w:rFonts w:ascii="黑体" w:hAnsi="黑体" w:eastAsia="黑体"/>
          <w:sz w:val="36"/>
          <w:szCs w:val="36"/>
        </w:rPr>
        <w:t>7.</w:t>
      </w:r>
      <w:r>
        <w:rPr>
          <w:rFonts w:hint="eastAsia" w:ascii="黑体" w:hAnsi="黑体" w:eastAsia="黑体"/>
          <w:sz w:val="36"/>
          <w:szCs w:val="36"/>
        </w:rPr>
        <w:t>申请增设专业的理由和基础</w:t>
      </w:r>
    </w:p>
    <w:tbl>
      <w:tblPr>
        <w:tblStyle w:val="22"/>
        <w:tblpPr w:leftFromText="180" w:rightFromText="180" w:vertAnchor="page" w:horzAnchor="margin" w:tblpY="210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266"/>
      </w:tblGrid>
      <w:tr w14:paraId="7CF64B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75" w:hRule="atLeast"/>
        </w:trPr>
        <w:tc>
          <w:tcPr>
            <w:tcW w:w="5000" w:type="pct"/>
            <w:tcBorders>
              <w:top w:val="single" w:color="auto" w:sz="4" w:space="0"/>
              <w:bottom w:val="single" w:color="auto" w:sz="4" w:space="0"/>
            </w:tcBorders>
          </w:tcPr>
          <w:p w14:paraId="49CE7DFA">
            <w:pPr>
              <w:spacing w:before="66" w:line="364" w:lineRule="auto"/>
              <w:ind w:right="469"/>
              <w:rPr>
                <w:rFonts w:ascii="仿宋" w:hAnsi="仿宋" w:eastAsia="仿宋"/>
                <w:sz w:val="24"/>
              </w:rPr>
            </w:pPr>
            <w:r>
              <w:rPr>
                <w:rFonts w:hint="eastAsia" w:ascii="仿宋" w:hAnsi="仿宋" w:eastAsia="仿宋"/>
                <w:sz w:val="24"/>
              </w:rPr>
              <w:t>（</w:t>
            </w:r>
            <w:r>
              <w:rPr>
                <w:rFonts w:hint="eastAsia" w:ascii="仿宋" w:hAnsi="仿宋" w:eastAsia="仿宋"/>
                <w:spacing w:val="-1"/>
                <w:sz w:val="24"/>
              </w:rPr>
              <w:t>应包括申请增设专业的主要理由、支撑该专业发展的学科基础、学校专业发展规划等方</w:t>
            </w:r>
            <w:r>
              <w:rPr>
                <w:rFonts w:hint="eastAsia" w:ascii="仿宋" w:hAnsi="仿宋" w:eastAsia="仿宋"/>
                <w:sz w:val="24"/>
              </w:rPr>
              <w:t>面的内容</w:t>
            </w:r>
            <w:r>
              <w:rPr>
                <w:rFonts w:hint="eastAsia" w:ascii="仿宋" w:hAnsi="仿宋" w:eastAsia="仿宋"/>
                <w:spacing w:val="-120"/>
                <w:sz w:val="24"/>
              </w:rPr>
              <w:t>）</w:t>
            </w:r>
            <w:r>
              <w:rPr>
                <w:rFonts w:hint="eastAsia" w:ascii="仿宋" w:hAnsi="仿宋" w:eastAsia="仿宋"/>
                <w:sz w:val="24"/>
              </w:rPr>
              <w:t>（如需要可加页）</w:t>
            </w:r>
          </w:p>
          <w:p w14:paraId="45839D86">
            <w:pPr>
              <w:spacing w:line="440" w:lineRule="exact"/>
              <w:ind w:firstLine="482"/>
              <w:rPr>
                <w:rFonts w:ascii="仿宋" w:hAnsi="仿宋" w:eastAsia="仿宋" w:cs="仿宋"/>
                <w:b/>
                <w:bCs/>
                <w:sz w:val="24"/>
                <w:szCs w:val="24"/>
              </w:rPr>
            </w:pPr>
            <w:r>
              <w:rPr>
                <w:rFonts w:hint="eastAsia" w:ascii="仿宋" w:hAnsi="仿宋" w:eastAsia="仿宋" w:cs="仿宋"/>
                <w:b/>
                <w:bCs/>
                <w:sz w:val="24"/>
                <w:szCs w:val="24"/>
              </w:rPr>
              <w:t>一、河北省体育事业发展的需要</w:t>
            </w:r>
          </w:p>
          <w:p w14:paraId="7BF6542E">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河北省竞技体育水平要想有较大突破，除了资金、科技投入等方面的因素外，提高我省教练员整体素质（包括年龄、知识、技术结构等）是一个重要的因素。随着我国社会主义市场经济体制的建立，运动队的管理体制的变革，除体育局系统需要教练员之外，运动竞技行业中专项或综合运动俱乐部、运动训练中心、各种属性的运动队等组织、运动技术培训中的各种专项训练班、运动人才后备训练组织以及高校建立的高水平运动队等都需要大量的体育教练人才。虽然我省每年培养出了部分运动训练专业的毕业生，但由于该专业学生适应面广，学生毕业后可以从事运动训练、教学、科研、竞赛及体育组织、管理等方面等，社会需求量大。而河北省体育事业的发展需要一大批优秀的教练员，通过我校增设运动训练本科专业，在一定程度上可以缓解我省体育系统、各级各类学校和社会对运动训练专门人才的需要。</w:t>
            </w:r>
          </w:p>
          <w:p w14:paraId="1AB9F343">
            <w:pPr>
              <w:spacing w:line="440" w:lineRule="exact"/>
              <w:ind w:firstLine="482" w:firstLineChars="200"/>
              <w:rPr>
                <w:rFonts w:ascii="仿宋" w:hAnsi="仿宋" w:eastAsia="仿宋" w:cs="仿宋"/>
                <w:b/>
                <w:bCs/>
                <w:sz w:val="24"/>
                <w:szCs w:val="24"/>
              </w:rPr>
            </w:pPr>
            <w:r>
              <w:rPr>
                <w:rFonts w:hint="eastAsia" w:ascii="仿宋" w:hAnsi="仿宋" w:eastAsia="仿宋" w:cs="仿宋"/>
                <w:b/>
                <w:bCs/>
                <w:sz w:val="24"/>
                <w:szCs w:val="24"/>
              </w:rPr>
              <w:t>二、运动员文化素养提升的需要</w:t>
            </w:r>
          </w:p>
          <w:p w14:paraId="0430DD1C">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运动员是我国体育事业发展的重要群体，加强运动员文化教育、切实做好运动员保障工作，对体育事业的全面、协调、可持续发展具有重要意义。2010年3月30日国务院办公厅转发了《关于进一步加强运动员文化教育和运动员保障工作的指导意见》，指导意见指出，“鼓励体育运动学校的毕业生通过普通高校运动训练、民族传统体育专业单独招生和高等学校招收高水平运动员等单考或统考形式，进入高等学校学习。”“鼓励运动队的运动员进入高等学校学习，接收运动员的高等学校要建立符合运动员教育特点的弹性学制，开发和设置适合体育人才的专业和课程，并利用多种教育手段切实提高运动员教育的质量。”因此，我校增设运动训练本科专业，可以更好地实现和维护了广大运动员的合法权益，可以帮助解决广大运动员最关心、最直接、最现实的文化教育和保障的利益问题，有利于我国竞技体育后备人才的培养，有利于进一步夯实竞技体育发展的基础。</w:t>
            </w:r>
          </w:p>
          <w:p w14:paraId="6EEE14FD">
            <w:pPr>
              <w:spacing w:line="440" w:lineRule="exact"/>
              <w:ind w:firstLine="482" w:firstLineChars="200"/>
              <w:rPr>
                <w:rFonts w:ascii="仿宋" w:hAnsi="仿宋" w:eastAsia="仿宋" w:cs="仿宋"/>
                <w:b/>
                <w:bCs/>
                <w:sz w:val="24"/>
                <w:szCs w:val="24"/>
              </w:rPr>
            </w:pPr>
            <w:r>
              <w:rPr>
                <w:rFonts w:hint="eastAsia" w:ascii="仿宋" w:hAnsi="仿宋" w:eastAsia="仿宋" w:cs="仿宋"/>
                <w:b/>
                <w:bCs/>
                <w:sz w:val="24"/>
                <w:szCs w:val="24"/>
              </w:rPr>
              <w:t>三、体育学院办学思路的需要</w:t>
            </w:r>
          </w:p>
          <w:p w14:paraId="4A4E1AC3">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自2005年升本以来，体育学院体育教育和社会体育专业为河北省培养了诸多优秀的体育专业骨干，社会体育指导与管理专业是省级一流本科专业建设点。为了更好地服务地方经济社会发展，适应学院全面推进“应用型本科”建设发展战略规划，加速体育学院建设并提高其整体办学水平，学院及时调整办学方向，提出在师范教育和社会体育专业之外寻找突破口。体育学院增设运动训练专业后，可增招更多的高水平运动员以扩充学院高水平竞技人才队伍，有效提高竞技运动水平，以创建体育学院的特色品牌学科，提升石家庄学院的综合影响力。</w:t>
            </w:r>
          </w:p>
          <w:p w14:paraId="3EC9FAC2">
            <w:pPr>
              <w:spacing w:line="440" w:lineRule="exact"/>
              <w:ind w:firstLine="482" w:firstLineChars="200"/>
              <w:rPr>
                <w:rFonts w:ascii="仿宋" w:hAnsi="仿宋" w:eastAsia="仿宋" w:cs="仿宋"/>
                <w:b/>
                <w:bCs/>
                <w:sz w:val="24"/>
                <w:szCs w:val="24"/>
              </w:rPr>
            </w:pPr>
          </w:p>
          <w:p w14:paraId="0B18DB2F">
            <w:pPr>
              <w:spacing w:line="440" w:lineRule="exact"/>
              <w:ind w:firstLine="482" w:firstLineChars="200"/>
              <w:rPr>
                <w:rFonts w:ascii="仿宋" w:hAnsi="仿宋" w:eastAsia="仿宋" w:cs="仿宋"/>
                <w:b/>
                <w:bCs/>
                <w:sz w:val="24"/>
                <w:szCs w:val="24"/>
              </w:rPr>
            </w:pPr>
            <w:r>
              <w:rPr>
                <w:rFonts w:hint="eastAsia" w:ascii="仿宋" w:hAnsi="仿宋" w:eastAsia="仿宋" w:cs="仿宋"/>
                <w:b/>
                <w:bCs/>
                <w:sz w:val="24"/>
                <w:szCs w:val="24"/>
              </w:rPr>
              <w:t>四、专业筹建的基础</w:t>
            </w:r>
          </w:p>
          <w:p w14:paraId="1DDFBE73">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目前我校体育学院已开设体育教育专业、社会体育专业，在此基础上拟增设运动训练专业，将丰富学院的专业建设，弥补学院单一专业发展模式，逐步完善以专业带动公共体育发展，相互促进共同提高的良好局面。同时我校通过对体育专业建设的完善发展，从综合办学经验、师资力量、教学基础设施和学生就业发展情况等方面进行充分分析与论证，我校已具备了增设“运动训练”本科专业的基本条件。</w:t>
            </w:r>
          </w:p>
          <w:p w14:paraId="5AEB5FAA">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1.师资情况：体育学院目前拥有一支与运动训练专业方向相吻合的教师队伍，共有专任教师31人，其中教授11人、副教授10人；博士10人，在读博士4人，兼职硕士研究生导师4人，国家级运动健将6人、国际健将1人，河北省教学名师1人，田径国际级裁判1人，软式网球国际级裁判1人，执裁北京奥运会裁判1人、残奥会裁判2人、世界军人运动会裁判1人、全运会裁判1人；另外，有国家级裁判2人、国家一级裁判22人；奥运火炬接力手2人；具备“双师双能型”资格教师25人；师资职称、学历、年龄结构合理，师资整体素质在河北省同类高校体育院系中较为突出。</w:t>
            </w:r>
          </w:p>
          <w:p w14:paraId="4BF2ABCF">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2.场地设施建设情况：目前学校体育设施种类齐全、数量充足。现有室内外运动场面积约88404.78平方米，生均场地面积约2.72平方米，其中标准田径场高标准塑胶田径场地两块，土质操场两块，室外网球、篮、排球场地数十个；球类</w:t>
            </w:r>
            <w:r>
              <w:rPr>
                <w:rFonts w:hint="eastAsia" w:ascii="仿宋" w:hAnsi="仿宋" w:eastAsia="仿宋" w:cs="仿宋"/>
                <w:sz w:val="24"/>
                <w:szCs w:val="24"/>
                <w:lang w:val="en-US" w:eastAsia="zh-CN"/>
              </w:rPr>
              <w:t>馆</w:t>
            </w:r>
            <w:r>
              <w:rPr>
                <w:rFonts w:hint="eastAsia" w:ascii="仿宋" w:hAnsi="仿宋" w:eastAsia="仿宋" w:cs="仿宋"/>
                <w:sz w:val="24"/>
                <w:szCs w:val="24"/>
                <w:lang w:val="en-US"/>
              </w:rPr>
              <w:t>、体操馆、武艺馆、舞蹈厅、健身中心、攀岩场地、高空素质拓展场地各一个；容纳2700名观众的综合体育中心1个，设有7个实验室、1个科研平台、2个实训室。</w:t>
            </w:r>
          </w:p>
          <w:p w14:paraId="261E3B12">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3.校内外实习基地建设情况：体育学院坚持产教融合、校企深层次、全方位合作办学，将学生输送到实训基地企业实习、就业，为学生提供了更加真实的工作环境和实践机会，利用企业培训优势，聘请企业优秀培训师到校上课，对本专业教师和学生进行培训，联合制定培养方案，实现订单式培养。学院通过校企合作，不断加强实践体系建设，从而完善丰富培养方案中的实践环节。我们与行业内许多信誉良好、综合实力较强的企事业单位保持着密切的联系，建立了一批稳定的校外实习基地，包括</w:t>
            </w:r>
            <w:r>
              <w:rPr>
                <w:rFonts w:hint="eastAsia" w:ascii="仿宋" w:hAnsi="仿宋" w:eastAsia="仿宋" w:cs="仿宋"/>
                <w:sz w:val="24"/>
                <w:szCs w:val="24"/>
                <w:lang w:val="en-US" w:eastAsia="zh-CN"/>
              </w:rPr>
              <w:t>河北野人体育</w:t>
            </w:r>
            <w:r>
              <w:rPr>
                <w:rFonts w:hint="eastAsia" w:ascii="仿宋" w:hAnsi="仿宋" w:eastAsia="仿宋" w:cs="仿宋"/>
                <w:sz w:val="24"/>
                <w:szCs w:val="24"/>
                <w:lang w:val="en-US"/>
              </w:rPr>
              <w:t>、</w:t>
            </w:r>
            <w:r>
              <w:rPr>
                <w:rFonts w:hint="eastAsia" w:ascii="仿宋" w:hAnsi="仿宋" w:eastAsia="仿宋" w:cs="仿宋"/>
                <w:sz w:val="24"/>
                <w:szCs w:val="24"/>
                <w:lang w:val="en-US" w:eastAsia="zh-CN"/>
              </w:rPr>
              <w:t>河北快马体育</w:t>
            </w:r>
            <w:r>
              <w:rPr>
                <w:rFonts w:hint="eastAsia" w:ascii="仿宋" w:hAnsi="仿宋" w:eastAsia="仿宋" w:cs="仿宋"/>
                <w:sz w:val="24"/>
                <w:szCs w:val="24"/>
                <w:lang w:val="en-US"/>
              </w:rPr>
              <w:t xml:space="preserve">、万拓健身俱乐部、石家庄市体育局等相关单位以及石家庄市各中小学教学实训基地。这些校内外实习基地可以提供较好的教学与实践场所，完全能够满足运动训练专业的实践、教学要求。 </w:t>
            </w:r>
          </w:p>
          <w:p w14:paraId="140F547B">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4.经过多年的教学积累和科学研究，体育学院形成了较为明确的研究方向和科研队伍，研究领域集中在体育教学、运动训练、学校体育、体育产业经济学、民族传统体育教学与训练、体育社会学、青少年学生体质等方向。2012年以来，我院共承担各类科研项目24项</w:t>
            </w:r>
            <w:r>
              <w:rPr>
                <w:rFonts w:hint="eastAsia" w:ascii="仿宋" w:eastAsia="仿宋" w:cs="仿宋"/>
                <w:sz w:val="24"/>
              </w:rPr>
              <w:t>。其中，全国教育科学规划课题</w:t>
            </w:r>
            <w:r>
              <w:rPr>
                <w:rFonts w:hint="eastAsia" w:ascii="仿宋" w:eastAsia="仿宋" w:cs="仿宋"/>
                <w:sz w:val="24"/>
                <w:lang w:val="en-US" w:eastAsia="zh-CN"/>
              </w:rPr>
              <w:t>3</w:t>
            </w:r>
            <w:r>
              <w:rPr>
                <w:rFonts w:hint="eastAsia" w:ascii="仿宋" w:eastAsia="仿宋" w:cs="仿宋"/>
                <w:sz w:val="24"/>
              </w:rPr>
              <w:t>项，教育部人文社会科学研究项目5项，省部级、厅局级科研项目</w:t>
            </w:r>
            <w:r>
              <w:rPr>
                <w:rFonts w:ascii="仿宋" w:eastAsia="仿宋" w:cs="仿宋"/>
                <w:sz w:val="24"/>
              </w:rPr>
              <w:t>10</w:t>
            </w:r>
            <w:r>
              <w:rPr>
                <w:rFonts w:hint="eastAsia" w:ascii="仿宋" w:eastAsia="仿宋" w:cs="仿宋"/>
                <w:sz w:val="24"/>
              </w:rPr>
              <w:t>余项，校级研究项目2</w:t>
            </w:r>
            <w:r>
              <w:rPr>
                <w:rFonts w:ascii="仿宋" w:eastAsia="仿宋" w:cs="仿宋"/>
                <w:sz w:val="24"/>
              </w:rPr>
              <w:t>0</w:t>
            </w:r>
            <w:r>
              <w:rPr>
                <w:rFonts w:hint="eastAsia" w:ascii="仿宋" w:eastAsia="仿宋" w:cs="仿宋"/>
                <w:sz w:val="24"/>
              </w:rPr>
              <w:t>余项；发表学术论文3</w:t>
            </w:r>
            <w:r>
              <w:rPr>
                <w:rFonts w:ascii="仿宋" w:eastAsia="仿宋" w:cs="仿宋"/>
                <w:sz w:val="24"/>
              </w:rPr>
              <w:t>75</w:t>
            </w:r>
            <w:r>
              <w:rPr>
                <w:rFonts w:hint="eastAsia" w:ascii="仿宋" w:eastAsia="仿宋" w:cs="仿宋"/>
                <w:sz w:val="24"/>
              </w:rPr>
              <w:t>篇，其中核心期刊9</w:t>
            </w:r>
            <w:r>
              <w:rPr>
                <w:rFonts w:ascii="仿宋" w:eastAsia="仿宋" w:cs="仿宋"/>
                <w:sz w:val="24"/>
              </w:rPr>
              <w:t>7</w:t>
            </w:r>
            <w:r>
              <w:rPr>
                <w:rFonts w:hint="eastAsia" w:ascii="仿宋" w:eastAsia="仿宋" w:cs="仿宋"/>
                <w:sz w:val="24"/>
              </w:rPr>
              <w:t>篇；出版学术专著2</w:t>
            </w:r>
            <w:r>
              <w:rPr>
                <w:rFonts w:ascii="仿宋" w:eastAsia="仿宋" w:cs="仿宋"/>
                <w:sz w:val="24"/>
              </w:rPr>
              <w:t>0</w:t>
            </w:r>
            <w:r>
              <w:rPr>
                <w:rFonts w:hint="eastAsia" w:ascii="仿宋" w:eastAsia="仿宋" w:cs="仿宋"/>
                <w:sz w:val="24"/>
              </w:rPr>
              <w:t>余部，公共体育课被评为校级精品课程，并举办多次学术交流活动。良好的科研氛围，浓郁的学术气氛</w:t>
            </w:r>
            <w:r>
              <w:rPr>
                <w:rFonts w:hint="eastAsia" w:ascii="仿宋" w:hAnsi="仿宋" w:eastAsia="仿宋" w:cs="仿宋"/>
                <w:sz w:val="24"/>
                <w:szCs w:val="24"/>
                <w:lang w:val="en-US"/>
              </w:rPr>
              <w:t>，为运动训练专业教学、科研提供了良好的基础。</w:t>
            </w:r>
          </w:p>
          <w:p w14:paraId="3B5CA5F1">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5.专业筹建情况：制定了运动训练专业人才培养方案和教学大纲,学院通过考察、了解各兄弟院校运动训练专业办学情况，结合本区、学校、学院自身发展特点，经过反复论证，完成了运动训练专业人才培养方案和课程体系的制定。完成了教材、教室、训练场馆和实习单位的建设工作在教材建设方面：优选教材主要是选用高等教育出版社和北京体育大学出版社的《运动训练学》、《篮球》、《田径》、《体操》、《体能训练理论与方法》、《运动生理学》、《运动保健学》、《运动营养学》、《运动选材学》等教材。</w:t>
            </w:r>
          </w:p>
          <w:p w14:paraId="58045E8C">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6.其他办学条件建设情况：校图书馆资源丰富，截至2023年3月，拥有藏书132万余册，中外文数据库20个，电子图书402万余册，中外期刊537种，基本形成了实体资源、数字资源与开放获取资源有机结合，覆盖文、法、理、工、经和教育等学科专业的馆藏文献体系。</w:t>
            </w:r>
          </w:p>
          <w:p w14:paraId="62914895">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学院拥有</w:t>
            </w:r>
            <w:r>
              <w:rPr>
                <w:rFonts w:hint="eastAsia" w:ascii="仿宋" w:hAnsi="仿宋" w:eastAsia="仿宋" w:cs="仿宋"/>
                <w:sz w:val="24"/>
                <w:szCs w:val="24"/>
                <w:lang w:val="en-US" w:eastAsia="zh-CN"/>
              </w:rPr>
              <w:t>五</w:t>
            </w:r>
            <w:r>
              <w:rPr>
                <w:rFonts w:hint="eastAsia" w:ascii="仿宋" w:hAnsi="仿宋" w:eastAsia="仿宋" w:cs="仿宋"/>
                <w:sz w:val="24"/>
                <w:szCs w:val="24"/>
                <w:lang w:val="en-US"/>
              </w:rPr>
              <w:t>个专业实验室和两个中心和一个康复治疗室，分别是运动解剖学实验室，运动生理生化实验室，体育保健学实验室，体育心理学实验室，体育康复实验室，功能评估中心，青少年体质体态干预中心，目前实验教学使用面积约739平方米，仪器设备545台件，总价值267万元。仪器设备更新率，一般设备5%，仪器设备利用率90%。实验中心现有主要仪器设备有日本产人体成分分析仪、芬兰MEGA-MP6000肌电仪、德国CORTEX心肺代谢测试系统、德国EKF血乳酸分析仪、瑞典MONARK功率自行车、芬兰OLAR-S810心率遥测系统、意大利COSMED肺量计等一批先进的仪器设备。这些完备的实验室和图书资料为运动训练专业的教学科研提供了充足保障。</w:t>
            </w:r>
          </w:p>
          <w:p w14:paraId="2B7EF0B8">
            <w:pPr>
              <w:spacing w:line="440" w:lineRule="exact"/>
              <w:ind w:firstLine="482" w:firstLineChars="200"/>
              <w:rPr>
                <w:b/>
                <w:bCs/>
                <w:sz w:val="24"/>
                <w:szCs w:val="24"/>
              </w:rPr>
            </w:pPr>
            <w:r>
              <w:rPr>
                <w:rFonts w:hint="eastAsia" w:ascii="仿宋" w:hAnsi="仿宋" w:eastAsia="仿宋" w:cs="仿宋"/>
                <w:b/>
                <w:bCs/>
                <w:sz w:val="24"/>
                <w:szCs w:val="24"/>
              </w:rPr>
              <w:t>五、体育专业人才需求前景</w:t>
            </w:r>
          </w:p>
          <w:p w14:paraId="311DD055">
            <w:pPr>
              <w:spacing w:line="440" w:lineRule="exact"/>
              <w:ind w:firstLine="482"/>
              <w:rPr>
                <w:rFonts w:ascii="仿宋" w:hAnsi="仿宋" w:eastAsia="仿宋" w:cs="仿宋"/>
                <w:color w:val="FF0000"/>
                <w:sz w:val="24"/>
                <w:szCs w:val="24"/>
              </w:rPr>
            </w:pPr>
            <w:r>
              <w:rPr>
                <w:rFonts w:hint="eastAsia" w:ascii="仿宋" w:hAnsi="仿宋" w:eastAsia="仿宋" w:cs="仿宋"/>
                <w:sz w:val="24"/>
                <w:szCs w:val="24"/>
              </w:rPr>
              <w:t>体育事业的发展与一定社会政治、经济、教育、科技等发展水平息息相关。若把对体育人才的需求置于全面建设小康社会的背景下，那么，未来我国对体育人才的需求在数量上呈增长趋势。体育专业人才的需求前景与体育产业的发展密切相关。随着国内体育产业的不断壮大，对于各类体育专业人才的需求也在逐渐增加。目前，体育产业已经成为国家重点支持的战略性新兴产业之一，未来几年将会有更多的机会和需求。具体来说，体育专业人才的需求主要分为以下几类：</w:t>
            </w:r>
            <w:r>
              <w:rPr>
                <w:rFonts w:ascii="仿宋" w:hAnsi="仿宋" w:eastAsia="仿宋" w:cs="仿宋"/>
                <w:sz w:val="24"/>
                <w:szCs w:val="24"/>
              </w:rPr>
              <w:t>运动员和教练员</w:t>
            </w:r>
            <w:r>
              <w:rPr>
                <w:rFonts w:hint="eastAsia" w:ascii="仿宋" w:hAnsi="仿宋" w:eastAsia="仿宋" w:cs="仿宋"/>
                <w:sz w:val="24"/>
                <w:szCs w:val="24"/>
              </w:rPr>
              <w:t>,</w:t>
            </w:r>
            <w:r>
              <w:rPr>
                <w:rFonts w:ascii="仿宋" w:hAnsi="仿宋" w:eastAsia="仿宋" w:cs="仿宋"/>
                <w:sz w:val="24"/>
                <w:szCs w:val="24"/>
              </w:rPr>
              <w:t>各级别的体育比赛都需要运动员和教练员，他们是体育产业中最基础的人才</w:t>
            </w:r>
            <w:r>
              <w:rPr>
                <w:rFonts w:hint="eastAsia" w:ascii="仿宋" w:hAnsi="仿宋" w:eastAsia="仿宋" w:cs="仿宋"/>
                <w:sz w:val="24"/>
                <w:szCs w:val="24"/>
              </w:rPr>
              <w:t>;</w:t>
            </w:r>
            <w:r>
              <w:rPr>
                <w:rFonts w:ascii="仿宋" w:hAnsi="仿宋" w:eastAsia="仿宋" w:cs="仿宋"/>
                <w:sz w:val="24"/>
                <w:szCs w:val="24"/>
              </w:rPr>
              <w:t>体育场馆管理人员</w:t>
            </w:r>
            <w:r>
              <w:rPr>
                <w:rFonts w:hint="eastAsia" w:ascii="仿宋" w:hAnsi="仿宋" w:eastAsia="仿宋" w:cs="仿宋"/>
                <w:sz w:val="24"/>
                <w:szCs w:val="24"/>
              </w:rPr>
              <w:t>,</w:t>
            </w:r>
            <w:r>
              <w:rPr>
                <w:rFonts w:ascii="仿宋" w:hAnsi="仿宋" w:eastAsia="仿宋" w:cs="仿宋"/>
                <w:sz w:val="24"/>
                <w:szCs w:val="24"/>
              </w:rPr>
              <w:t>各类体育场馆需要专业的管理人员，他们需要具备相关的管理和运营能力</w:t>
            </w:r>
            <w:r>
              <w:rPr>
                <w:rFonts w:hint="eastAsia" w:ascii="仿宋" w:hAnsi="仿宋" w:eastAsia="仿宋" w:cs="仿宋"/>
                <w:sz w:val="24"/>
                <w:szCs w:val="24"/>
              </w:rPr>
              <w:t>;</w:t>
            </w:r>
            <w:r>
              <w:rPr>
                <w:rFonts w:ascii="仿宋" w:hAnsi="仿宋" w:eastAsia="仿宋" w:cs="仿宋"/>
                <w:sz w:val="24"/>
                <w:szCs w:val="24"/>
              </w:rPr>
              <w:t>体育赛事策划人员</w:t>
            </w:r>
            <w:r>
              <w:rPr>
                <w:rFonts w:hint="eastAsia" w:ascii="仿宋" w:hAnsi="仿宋" w:eastAsia="仿宋" w:cs="仿宋"/>
                <w:sz w:val="24"/>
                <w:szCs w:val="24"/>
              </w:rPr>
              <w:t>,</w:t>
            </w:r>
            <w:r>
              <w:rPr>
                <w:rFonts w:ascii="仿宋" w:hAnsi="仿宋" w:eastAsia="仿宋" w:cs="仿宋"/>
                <w:sz w:val="24"/>
                <w:szCs w:val="24"/>
              </w:rPr>
              <w:t>各类体育赛事需要专业的策划人员，他们需要具备丰富的赛事策划和组织经验</w:t>
            </w:r>
            <w:r>
              <w:rPr>
                <w:rFonts w:hint="eastAsia" w:ascii="仿宋" w:hAnsi="仿宋" w:eastAsia="仿宋" w:cs="仿宋"/>
                <w:sz w:val="24"/>
                <w:szCs w:val="24"/>
              </w:rPr>
              <w:t>;</w:t>
            </w:r>
            <w:r>
              <w:rPr>
                <w:rFonts w:ascii="仿宋" w:hAnsi="仿宋" w:eastAsia="仿宋" w:cs="仿宋"/>
                <w:sz w:val="24"/>
                <w:szCs w:val="24"/>
              </w:rPr>
              <w:t>体育媒体从业人员</w:t>
            </w:r>
            <w:r>
              <w:rPr>
                <w:rFonts w:hint="eastAsia" w:ascii="仿宋" w:hAnsi="仿宋" w:eastAsia="仿宋" w:cs="仿宋"/>
                <w:sz w:val="24"/>
                <w:szCs w:val="24"/>
              </w:rPr>
              <w:t>,</w:t>
            </w:r>
            <w:r>
              <w:rPr>
                <w:rFonts w:ascii="仿宋" w:hAnsi="仿宋" w:eastAsia="仿宋" w:cs="仿宋"/>
                <w:sz w:val="24"/>
                <w:szCs w:val="24"/>
              </w:rPr>
              <w:t>体育媒体的发展需要专业的从业人员，他们需要具备相关的传媒和体育知识。</w:t>
            </w:r>
            <w:r>
              <w:rPr>
                <w:rFonts w:hint="eastAsia" w:ascii="仿宋" w:hAnsi="仿宋" w:eastAsia="仿宋" w:cs="仿宋"/>
                <w:sz w:val="24"/>
                <w:szCs w:val="24"/>
              </w:rPr>
              <w:t>总之，随着国内体育产业的不断发展，对于各类体育专业人才的需求将会越来越大。如果你有体育专业背景，可以积极寻找相关的工作机会，抓住机遇实现自己的职业发展。运动训练专业的课程内容侧重竞技体育方向，其最为对口的就业方向首先是在竞技体育领域担任助理裁判员、运动员教练等职位。除此之外，运动训练专业的毕业生可以选择在国家体育管理单位、体育院系、各级学校、企事业单位、群众活动团体、健身俱乐部以及与体育相关的公司等相关部门，从事教育教学、竞训、健身指导、体育事业管理和体育商品销售等工作。由此可见，对运动训练专业的人才需求，将是一个庞大的潜在市场。</w:t>
            </w:r>
          </w:p>
          <w:p w14:paraId="478A7471">
            <w:pPr>
              <w:adjustRightInd w:val="0"/>
              <w:spacing w:line="360" w:lineRule="auto"/>
              <w:ind w:firstLine="482"/>
              <w:rPr>
                <w:rFonts w:ascii="仿宋" w:eastAsia="仿宋" w:cs="仿宋"/>
                <w:b/>
                <w:bCs/>
                <w:color w:val="FF0000"/>
                <w:sz w:val="24"/>
              </w:rPr>
            </w:pPr>
          </w:p>
          <w:p w14:paraId="765174C4">
            <w:pPr>
              <w:adjustRightInd w:val="0"/>
              <w:spacing w:line="360" w:lineRule="auto"/>
              <w:ind w:firstLine="482"/>
              <w:rPr>
                <w:rFonts w:ascii="仿宋" w:eastAsia="仿宋" w:cs="仿宋"/>
                <w:b/>
                <w:bCs/>
                <w:sz w:val="24"/>
              </w:rPr>
            </w:pPr>
            <w:r>
              <w:rPr>
                <w:rFonts w:hint="eastAsia" w:ascii="仿宋" w:eastAsia="仿宋" w:cs="仿宋"/>
                <w:b/>
                <w:bCs/>
                <w:sz w:val="24"/>
              </w:rPr>
              <w:t>六、专业发展计划</w:t>
            </w:r>
          </w:p>
          <w:p w14:paraId="09EBD51D">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1.招生规划</w:t>
            </w:r>
          </w:p>
          <w:p w14:paraId="4D0DC73E">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为了提高人才培养的质量，我院在制定运动训练专业发展规划时，严格控制招生和培养规模。因此，首次招生时将人数控制在40人以内。在此基础上，随着学院办学能力和水平的提升逐年增加招生人数，扩大专业规模，力争通过5年的建设使该专业学生总体规模达到100人。</w:t>
            </w:r>
          </w:p>
          <w:p w14:paraId="000A9E70">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2.培养计划</w:t>
            </w:r>
          </w:p>
          <w:p w14:paraId="0ABC4CBE">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运动训练专业是一个理论与实践结合非常密切的一个学科专业。因此，该专业人才既需要掌握丰富的运动训练及其相关专业理论知识，同时又需要具备良好的训练实践经验。因此，在人才培养过程中，不仅要求学生必须要强化专业训练理论知识、技术技能的学习和掌握，同时也要努力拓展学生的知识面，提升文化层次和综合能力，以求在激烈的社会就业竞争中占得先机，同时更要求学生必须将训练理论与训练时间结合起来，通过省体育局运动队、市县业余体校、体育传统项目校等高层次实习实践基地，为学生训练实践操作能力、训练管理水平提升奠定基础，最终实现人才培养质量的提升。</w:t>
            </w:r>
          </w:p>
          <w:p w14:paraId="1E89A2F4">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3.人才引进与师资培养计划</w:t>
            </w:r>
          </w:p>
          <w:p w14:paraId="255DBEA2">
            <w:pPr>
              <w:adjustRightInd w:val="0"/>
              <w:spacing w:line="360" w:lineRule="auto"/>
              <w:ind w:firstLine="480"/>
              <w:rPr>
                <w:rFonts w:ascii="仿宋" w:hAnsi="仿宋" w:eastAsia="仿宋" w:cs="仿宋"/>
                <w:sz w:val="24"/>
                <w:szCs w:val="24"/>
                <w:lang w:val="en-US"/>
              </w:rPr>
            </w:pPr>
            <w:r>
              <w:rPr>
                <w:rFonts w:hint="eastAsia" w:ascii="仿宋" w:hAnsi="仿宋" w:eastAsia="仿宋" w:cs="仿宋"/>
                <w:sz w:val="24"/>
                <w:szCs w:val="24"/>
                <w:lang w:val="en-US"/>
              </w:rPr>
              <w:t>为了办好运动训练专业，体育学院根据学校和学院实际情况，专门制定出台了高水平师资队伍以及专业教练员的培养、引进计划，力争打造一支高水平的教练员师资队伍。在计划中，不仅明确了教练员师资队伍的项目、年龄、职称结构，同时还就教练员管理制度、后勤保障制度、奖励制度等都做作了明确规定。在人才引进和培养方面，学院一方面加大了人才引进力度，通过各种优惠政策和条件吸纳优秀教练员来我院工作，同时，选聘河北各专业队教练员来我院讲学执教，再是大力挖掘自身潜力，选派中青年骨干教师外出进修，提高教师业务水平。</w:t>
            </w:r>
          </w:p>
          <w:p w14:paraId="22926B84">
            <w:pPr>
              <w:adjustRightInd w:val="0"/>
              <w:spacing w:line="360" w:lineRule="auto"/>
              <w:ind w:firstLine="480"/>
              <w:rPr>
                <w:rFonts w:ascii="仿宋" w:eastAsia="仿宋" w:cs="仿宋"/>
                <w:sz w:val="24"/>
              </w:rPr>
            </w:pPr>
          </w:p>
        </w:tc>
      </w:tr>
    </w:tbl>
    <w:p w14:paraId="46424AB3">
      <w:pPr>
        <w:pStyle w:val="13"/>
        <w:kinsoku w:val="0"/>
        <w:overflowPunct w:val="0"/>
        <w:spacing w:line="440" w:lineRule="exact"/>
        <w:jc w:val="center"/>
      </w:pPr>
    </w:p>
    <w:p w14:paraId="612C1A8D">
      <w:pPr>
        <w:pStyle w:val="13"/>
        <w:kinsoku w:val="0"/>
        <w:overflowPunct w:val="0"/>
        <w:spacing w:line="440" w:lineRule="exact"/>
        <w:jc w:val="center"/>
      </w:pPr>
    </w:p>
    <w:p w14:paraId="6D361303">
      <w:pPr>
        <w:pStyle w:val="13"/>
        <w:kinsoku w:val="0"/>
        <w:overflowPunct w:val="0"/>
        <w:spacing w:line="440" w:lineRule="exact"/>
        <w:jc w:val="center"/>
      </w:pPr>
      <w:r>
        <w:t>8.申请增设专业人才培养方案</w:t>
      </w:r>
    </w:p>
    <w:tbl>
      <w:tblPr>
        <w:tblStyle w:val="22"/>
        <w:tblpPr w:leftFromText="181" w:rightFromText="181" w:topFromText="113" w:vertAnchor="text" w:horzAnchor="page" w:tblpX="1203" w:tblpY="613"/>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113" w:type="dxa"/>
          <w:left w:w="108" w:type="dxa"/>
          <w:bottom w:w="0" w:type="dxa"/>
          <w:right w:w="108" w:type="dxa"/>
        </w:tblCellMar>
      </w:tblPr>
      <w:tblGrid>
        <w:gridCol w:w="9785"/>
      </w:tblGrid>
      <w:tr w14:paraId="6009C5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13" w:type="dxa"/>
            <w:left w:w="108" w:type="dxa"/>
            <w:bottom w:w="0" w:type="dxa"/>
            <w:right w:w="108" w:type="dxa"/>
          </w:tblCellMar>
        </w:tblPrEx>
        <w:trPr>
          <w:trHeight w:val="10851" w:hRule="atLeast"/>
        </w:trPr>
        <w:tc>
          <w:tcPr>
            <w:tcW w:w="9785" w:type="dxa"/>
            <w:shd w:val="clear" w:color="auto" w:fill="FFFFFF"/>
            <w:vAlign w:val="center"/>
          </w:tcPr>
          <w:p w14:paraId="14DF05D2">
            <w:pPr>
              <w:spacing w:line="400" w:lineRule="exact"/>
              <w:jc w:val="both"/>
              <w:rPr>
                <w:rFonts w:ascii="仿宋_GB2312" w:eastAsia="仿宋_GB2312"/>
              </w:rPr>
            </w:pPr>
            <w:r>
              <w:rPr>
                <w:rFonts w:ascii="仿宋_GB2312" w:eastAsia="仿宋_GB2312"/>
              </w:rPr>
              <w:t>（包括培养目标、基本要求、修业年限、授予学位、主要课程、主要实践性教学环节和主要专业实验、教学计划等内容）（如需要可加页）</w:t>
            </w:r>
          </w:p>
          <w:p w14:paraId="25E86A63">
            <w:pPr>
              <w:spacing w:before="120" w:beforeLines="50" w:after="120" w:afterLines="50" w:line="400" w:lineRule="exact"/>
              <w:ind w:firstLine="480" w:firstLineChars="200"/>
              <w:rPr>
                <w:rFonts w:ascii="黑体" w:hAnsi="黑体" w:eastAsia="黑体" w:cs="Times New Roman"/>
                <w:sz w:val="24"/>
                <w:szCs w:val="24"/>
              </w:rPr>
            </w:pPr>
            <w:r>
              <w:rPr>
                <w:rFonts w:hint="eastAsia" w:ascii="黑体" w:hAnsi="黑体" w:eastAsia="黑体" w:cs="黑体"/>
                <w:sz w:val="24"/>
                <w:szCs w:val="24"/>
              </w:rPr>
              <w:t>一、培养目标</w:t>
            </w:r>
          </w:p>
          <w:p w14:paraId="77A10299">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专业全面贯彻落实党的教育方针和国家教育相关政策，培养适应我国经济社会发展需要和体育事业发展趋势，立足河北，服务京津冀一体化发展战略，培养德智体美劳全面发展，具有现代体育意识、良好的科学文化素养和职业素质、创新精神及实践能力，掌握专项运动教学训练竞赛的基本理论、基本知识、基本技能，能在学校、体校、体育俱乐部等部门从事训练、教学、竞赛管理等方面工作的应用型体育专门人才。</w:t>
            </w:r>
          </w:p>
          <w:p w14:paraId="64030235">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目标1、热爱教育事业和体育事业,具有良好的思想品德和道德修养，具有健康的体魄和心理，养成良好的卫生习惯和健康的生活方式。</w:t>
            </w:r>
          </w:p>
          <w:p w14:paraId="17447BC6">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目标2、掌握专项运动训练、教学、竞赛、管理的基本理论与方法，且熟练掌握1-2项运动项目的技术及训练、教学方法。</w:t>
            </w:r>
          </w:p>
          <w:p w14:paraId="058162D1">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目标3、具有从事专项运动训练与教学、赛事组织与裁判、体育经营管理和策划的基本能力和实际工作能力。</w:t>
            </w:r>
          </w:p>
          <w:p w14:paraId="269BEADB">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目标4、了解运动训练、专项教学的发展态势以及体育科研的发展趋势,掌握基本的科研方法，并具有从事体育科学研究的初步能力。</w:t>
            </w:r>
          </w:p>
          <w:p w14:paraId="45EAD7F1">
            <w:pPr>
              <w:spacing w:before="120" w:beforeLines="50" w:after="120" w:afterLines="50" w:line="400" w:lineRule="exact"/>
              <w:ind w:firstLine="480" w:firstLineChars="200"/>
              <w:rPr>
                <w:rFonts w:ascii="黑体" w:hAnsi="黑体" w:eastAsia="黑体" w:cs="Times New Roman"/>
                <w:sz w:val="24"/>
                <w:szCs w:val="24"/>
              </w:rPr>
            </w:pPr>
            <w:r>
              <w:rPr>
                <w:rFonts w:hint="eastAsia" w:ascii="黑体" w:hAnsi="黑体" w:eastAsia="黑体" w:cs="黑体"/>
                <w:sz w:val="24"/>
                <w:szCs w:val="24"/>
              </w:rPr>
              <w:t>二、毕业要求</w:t>
            </w:r>
          </w:p>
          <w:p w14:paraId="06A0CE25">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本专业学生在完成学业后必须达到本专业毕业要求。具体毕业要求如下：</w:t>
            </w:r>
          </w:p>
          <w:p w14:paraId="2259700B">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1：良好体育人文素养。具有深厚的教育情怀、人文底蕴和科学精神；拥有综合的文化素质，掌握健康的生活方式，拥有健全的人格和健壮的体魄、积极的人生态度和较好的心理素质；能够践行社会主义核心价值观，遵纪守法，诚实守信；具有良好的职业精神和服务意识，爱岗敬业，开拓进取。</w:t>
            </w:r>
          </w:p>
          <w:p w14:paraId="22EDD1E4">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毕业要求2：掌握运动技术课程、运动人体科学类课程、教育学与心理学类课程等基本知识，基本理论，解决教学、训练环节的出现的技术问题；掌握一般运动训练和专项运动训练的教学、训练指导与分析方法。</w:t>
            </w:r>
          </w:p>
          <w:p w14:paraId="2E9CC225">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毕业要求3：具备从事专项运动训练、教学、竞赛组织与裁判等工作的基本能力。</w:t>
            </w:r>
          </w:p>
          <w:p w14:paraId="7BE4856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毕业要求4：熟练掌握至少1项运动项目技术，并达到较高水平。</w:t>
            </w:r>
          </w:p>
          <w:p w14:paraId="62E319BB">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毕业要求5：熟悉我国关于运动训练与运动竞赛等方面的方针、政策,了解竞赛管理的前沿理论。</w:t>
            </w:r>
          </w:p>
          <w:p w14:paraId="6CEDA30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毕业要求6：了解一般运动训练和专项运动训练的技术水平、教学方法等方面的发展动态。</w:t>
            </w:r>
          </w:p>
          <w:p w14:paraId="09E6072C">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毕业要求7：初步掌握创新性思维的方法，掌握基本的科研方法，具备从事运动训练科学研究的基本能力。</w:t>
            </w:r>
          </w:p>
          <w:p w14:paraId="7AA8EFDA">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毕业要求8：具有公共服务意识和公益精神，具备社会服务的基本技能与方法，能够从事与体育有关的社会服务工作，遵守体育职业道德和规范，履行责任。</w:t>
            </w:r>
          </w:p>
          <w:p w14:paraId="47F7F92E">
            <w:pPr>
              <w:spacing w:before="120" w:beforeLines="50" w:after="120" w:afterLines="50" w:line="400" w:lineRule="exact"/>
              <w:ind w:firstLine="480" w:firstLineChars="200"/>
              <w:rPr>
                <w:rFonts w:ascii="黑体" w:hAnsi="黑体" w:eastAsia="黑体"/>
                <w:sz w:val="24"/>
                <w:szCs w:val="24"/>
              </w:rPr>
            </w:pPr>
            <w:r>
              <w:rPr>
                <w:rFonts w:hint="eastAsia" w:ascii="黑体" w:hAnsi="黑体" w:eastAsia="黑体" w:cs="黑体"/>
                <w:sz w:val="24"/>
                <w:szCs w:val="24"/>
              </w:rPr>
              <w:t>三、</w:t>
            </w:r>
            <w:r>
              <w:rPr>
                <w:rFonts w:hint="eastAsia" w:ascii="黑体" w:hAnsi="黑体" w:eastAsia="黑体"/>
                <w:sz w:val="24"/>
                <w:szCs w:val="24"/>
              </w:rPr>
              <w:t>学制、毕业学分及授予学位</w:t>
            </w:r>
          </w:p>
          <w:p w14:paraId="42C71675">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本专业基本学制为4年，学生可根据自身情况在3至6年内完成学业，本专业毕业学分为157.5学分。</w:t>
            </w:r>
          </w:p>
          <w:p w14:paraId="0DF22D65">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授予学位：教育学学士学位</w:t>
            </w:r>
          </w:p>
          <w:p w14:paraId="708C03AE">
            <w:pPr>
              <w:numPr>
                <w:ilvl w:val="0"/>
                <w:numId w:val="4"/>
              </w:numPr>
              <w:autoSpaceDE/>
              <w:autoSpaceDN/>
              <w:spacing w:before="120" w:beforeLines="50" w:after="120" w:afterLines="50" w:line="400" w:lineRule="exact"/>
              <w:ind w:firstLine="480" w:firstLineChars="200"/>
              <w:jc w:val="both"/>
              <w:rPr>
                <w:rFonts w:ascii="黑体" w:hAnsi="黑体" w:eastAsia="黑体" w:cs="黑体"/>
                <w:sz w:val="24"/>
                <w:szCs w:val="24"/>
              </w:rPr>
            </w:pPr>
            <w:r>
              <w:rPr>
                <w:rFonts w:hint="eastAsia" w:ascii="黑体" w:hAnsi="黑体" w:eastAsia="黑体" w:cs="黑体"/>
                <w:sz w:val="24"/>
                <w:szCs w:val="24"/>
              </w:rPr>
              <w:t>“毕业要求</w:t>
            </w:r>
            <w:r>
              <w:rPr>
                <w:rFonts w:ascii="黑体" w:hAnsi="黑体" w:eastAsia="黑体" w:cs="黑体"/>
                <w:sz w:val="24"/>
                <w:szCs w:val="24"/>
              </w:rPr>
              <w:t>-</w:t>
            </w:r>
            <w:r>
              <w:rPr>
                <w:rFonts w:hint="eastAsia" w:ascii="黑体" w:hAnsi="黑体" w:eastAsia="黑体" w:cs="黑体"/>
                <w:sz w:val="24"/>
                <w:szCs w:val="24"/>
              </w:rPr>
              <w:t>培养目标”对应矩阵</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8"/>
              <w:gridCol w:w="1581"/>
              <w:gridCol w:w="1581"/>
              <w:gridCol w:w="1581"/>
              <w:gridCol w:w="1688"/>
            </w:tblGrid>
            <w:tr w14:paraId="4B98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636" w:type="pct"/>
                  <w:tcBorders>
                    <w:tl2br w:val="single" w:color="auto" w:sz="4" w:space="0"/>
                  </w:tcBorders>
                  <w:vAlign w:val="center"/>
                </w:tcPr>
                <w:p w14:paraId="15C11FBD">
                  <w:pPr>
                    <w:spacing w:line="400" w:lineRule="exact"/>
                    <w:jc w:val="center"/>
                    <w:rPr>
                      <w:bCs/>
                    </w:rPr>
                  </w:pPr>
                  <w:r>
                    <w:rPr>
                      <w:rFonts w:hint="eastAsia"/>
                      <w:bCs/>
                    </w:rPr>
                    <w:t>培养目标</w:t>
                  </w:r>
                  <w:r>
                    <w:rPr>
                      <w:bCs/>
                    </w:rPr>
                    <w:t xml:space="preserve">  </w:t>
                  </w:r>
                </w:p>
                <w:p w14:paraId="7E88D738">
                  <w:pPr>
                    <w:spacing w:line="400" w:lineRule="exact"/>
                    <w:jc w:val="center"/>
                    <w:rPr>
                      <w:bCs/>
                    </w:rPr>
                  </w:pPr>
                  <w:r>
                    <w:rPr>
                      <w:rFonts w:hint="eastAsia"/>
                      <w:bCs/>
                    </w:rPr>
                    <w:t>毕业要求</w:t>
                  </w:r>
                </w:p>
              </w:tc>
              <w:tc>
                <w:tcPr>
                  <w:tcW w:w="827" w:type="pct"/>
                  <w:vAlign w:val="center"/>
                </w:tcPr>
                <w:p w14:paraId="372D6AB7">
                  <w:pPr>
                    <w:spacing w:line="400" w:lineRule="exact"/>
                    <w:jc w:val="center"/>
                    <w:rPr>
                      <w:bCs/>
                    </w:rPr>
                  </w:pPr>
                  <w:r>
                    <w:rPr>
                      <w:rFonts w:hint="eastAsia"/>
                      <w:bCs/>
                    </w:rPr>
                    <w:t>培养目标</w:t>
                  </w:r>
                  <w:r>
                    <w:rPr>
                      <w:bCs/>
                    </w:rPr>
                    <w:t>1</w:t>
                  </w:r>
                </w:p>
                <w:p w14:paraId="7B233B2C">
                  <w:pPr>
                    <w:spacing w:line="400" w:lineRule="exact"/>
                    <w:jc w:val="center"/>
                    <w:rPr>
                      <w:bCs/>
                    </w:rPr>
                  </w:pPr>
                  <w:r>
                    <w:rPr>
                      <w:rFonts w:hint="eastAsia"/>
                      <w:bCs/>
                    </w:rPr>
                    <w:t>道德修养</w:t>
                  </w:r>
                </w:p>
              </w:tc>
              <w:tc>
                <w:tcPr>
                  <w:tcW w:w="827" w:type="pct"/>
                  <w:vAlign w:val="center"/>
                </w:tcPr>
                <w:p w14:paraId="59176F55">
                  <w:pPr>
                    <w:spacing w:line="400" w:lineRule="exact"/>
                    <w:jc w:val="center"/>
                    <w:rPr>
                      <w:bCs/>
                    </w:rPr>
                  </w:pPr>
                  <w:r>
                    <w:rPr>
                      <w:rFonts w:hint="eastAsia"/>
                      <w:bCs/>
                    </w:rPr>
                    <w:t>培养目标</w:t>
                  </w:r>
                  <w:r>
                    <w:rPr>
                      <w:bCs/>
                    </w:rPr>
                    <w:t>2</w:t>
                  </w:r>
                </w:p>
                <w:p w14:paraId="5B012B7B">
                  <w:pPr>
                    <w:spacing w:line="400" w:lineRule="exact"/>
                    <w:jc w:val="center"/>
                    <w:rPr>
                      <w:bCs/>
                    </w:rPr>
                  </w:pPr>
                  <w:r>
                    <w:rPr>
                      <w:rFonts w:hint="eastAsia"/>
                      <w:bCs/>
                    </w:rPr>
                    <w:t>教学能力</w:t>
                  </w:r>
                </w:p>
              </w:tc>
              <w:tc>
                <w:tcPr>
                  <w:tcW w:w="827" w:type="pct"/>
                  <w:vAlign w:val="center"/>
                </w:tcPr>
                <w:p w14:paraId="6A618320">
                  <w:pPr>
                    <w:spacing w:line="400" w:lineRule="exact"/>
                    <w:jc w:val="center"/>
                    <w:rPr>
                      <w:bCs/>
                    </w:rPr>
                  </w:pPr>
                  <w:r>
                    <w:rPr>
                      <w:rFonts w:hint="eastAsia"/>
                      <w:bCs/>
                    </w:rPr>
                    <w:t>培养目标</w:t>
                  </w:r>
                  <w:r>
                    <w:rPr>
                      <w:bCs/>
                    </w:rPr>
                    <w:t>3</w:t>
                  </w:r>
                </w:p>
                <w:p w14:paraId="751A17FF">
                  <w:pPr>
                    <w:spacing w:line="400" w:lineRule="exact"/>
                    <w:jc w:val="center"/>
                    <w:rPr>
                      <w:bCs/>
                    </w:rPr>
                  </w:pPr>
                  <w:r>
                    <w:rPr>
                      <w:rFonts w:hint="eastAsia"/>
                      <w:bCs/>
                    </w:rPr>
                    <w:t>管理能力</w:t>
                  </w:r>
                </w:p>
              </w:tc>
              <w:tc>
                <w:tcPr>
                  <w:tcW w:w="883" w:type="pct"/>
                  <w:vAlign w:val="center"/>
                </w:tcPr>
                <w:p w14:paraId="65144CFC">
                  <w:pPr>
                    <w:spacing w:line="400" w:lineRule="exact"/>
                    <w:jc w:val="center"/>
                    <w:rPr>
                      <w:bCs/>
                    </w:rPr>
                  </w:pPr>
                  <w:r>
                    <w:rPr>
                      <w:rFonts w:hint="eastAsia"/>
                      <w:bCs/>
                    </w:rPr>
                    <w:t>培养目标</w:t>
                  </w:r>
                  <w:r>
                    <w:rPr>
                      <w:bCs/>
                    </w:rPr>
                    <w:t>4</w:t>
                  </w:r>
                </w:p>
                <w:p w14:paraId="2C1AC0B3">
                  <w:pPr>
                    <w:spacing w:line="400" w:lineRule="exact"/>
                    <w:jc w:val="center"/>
                    <w:rPr>
                      <w:bCs/>
                    </w:rPr>
                  </w:pPr>
                  <w:r>
                    <w:rPr>
                      <w:rFonts w:hint="eastAsia"/>
                      <w:bCs/>
                    </w:rPr>
                    <w:t>反思发展</w:t>
                  </w:r>
                </w:p>
              </w:tc>
            </w:tr>
            <w:tr w14:paraId="57AB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2582E6D4">
                  <w:pPr>
                    <w:spacing w:line="400" w:lineRule="exact"/>
                    <w:jc w:val="center"/>
                    <w:rPr>
                      <w:bCs/>
                    </w:rPr>
                  </w:pPr>
                  <w:r>
                    <w:rPr>
                      <w:rFonts w:hint="eastAsia"/>
                      <w:bCs/>
                    </w:rPr>
                    <w:t>人文素养</w:t>
                  </w:r>
                </w:p>
              </w:tc>
              <w:tc>
                <w:tcPr>
                  <w:tcW w:w="827" w:type="pct"/>
                </w:tcPr>
                <w:p w14:paraId="1FE5D7B4">
                  <w:pPr>
                    <w:jc w:val="center"/>
                  </w:pPr>
                  <w:r>
                    <w:rPr>
                      <w:rFonts w:hint="eastAsia" w:cs="黑体"/>
                    </w:rPr>
                    <w:t>●</w:t>
                  </w:r>
                </w:p>
              </w:tc>
              <w:tc>
                <w:tcPr>
                  <w:tcW w:w="827" w:type="pct"/>
                </w:tcPr>
                <w:p w14:paraId="3F3A9CF8">
                  <w:pPr>
                    <w:jc w:val="center"/>
                  </w:pPr>
                </w:p>
              </w:tc>
              <w:tc>
                <w:tcPr>
                  <w:tcW w:w="827" w:type="pct"/>
                </w:tcPr>
                <w:p w14:paraId="6A20DD42">
                  <w:pPr>
                    <w:jc w:val="center"/>
                  </w:pPr>
                </w:p>
              </w:tc>
              <w:tc>
                <w:tcPr>
                  <w:tcW w:w="883" w:type="pct"/>
                </w:tcPr>
                <w:p w14:paraId="77BD81D4">
                  <w:pPr>
                    <w:jc w:val="center"/>
                  </w:pPr>
                </w:p>
              </w:tc>
            </w:tr>
            <w:tr w14:paraId="71D6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77D20867">
                  <w:pPr>
                    <w:spacing w:line="400" w:lineRule="exact"/>
                    <w:jc w:val="center"/>
                    <w:rPr>
                      <w:bCs/>
                    </w:rPr>
                  </w:pPr>
                  <w:r>
                    <w:rPr>
                      <w:rFonts w:hint="eastAsia"/>
                      <w:bCs/>
                    </w:rPr>
                    <w:t>理论基础</w:t>
                  </w:r>
                </w:p>
              </w:tc>
              <w:tc>
                <w:tcPr>
                  <w:tcW w:w="827" w:type="pct"/>
                </w:tcPr>
                <w:p w14:paraId="01347963">
                  <w:pPr>
                    <w:jc w:val="center"/>
                  </w:pPr>
                  <w:r>
                    <w:rPr>
                      <w:rFonts w:hint="eastAsia" w:cs="黑体"/>
                    </w:rPr>
                    <w:t>●</w:t>
                  </w:r>
                </w:p>
              </w:tc>
              <w:tc>
                <w:tcPr>
                  <w:tcW w:w="827" w:type="pct"/>
                </w:tcPr>
                <w:p w14:paraId="2C5FBF38">
                  <w:pPr>
                    <w:jc w:val="center"/>
                  </w:pPr>
                  <w:r>
                    <w:rPr>
                      <w:rFonts w:hint="eastAsia" w:cs="黑体"/>
                    </w:rPr>
                    <w:t>●</w:t>
                  </w:r>
                </w:p>
              </w:tc>
              <w:tc>
                <w:tcPr>
                  <w:tcW w:w="827" w:type="pct"/>
                </w:tcPr>
                <w:p w14:paraId="11333093">
                  <w:pPr>
                    <w:jc w:val="center"/>
                  </w:pPr>
                </w:p>
              </w:tc>
              <w:tc>
                <w:tcPr>
                  <w:tcW w:w="883" w:type="pct"/>
                </w:tcPr>
                <w:p w14:paraId="35A6B48D">
                  <w:pPr>
                    <w:jc w:val="center"/>
                  </w:pPr>
                  <w:r>
                    <w:rPr>
                      <w:rFonts w:hint="eastAsia" w:cs="黑体"/>
                    </w:rPr>
                    <w:t>●</w:t>
                  </w:r>
                </w:p>
              </w:tc>
            </w:tr>
            <w:tr w14:paraId="7282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2998408C">
                  <w:pPr>
                    <w:spacing w:line="400" w:lineRule="exact"/>
                    <w:jc w:val="center"/>
                    <w:rPr>
                      <w:bCs/>
                    </w:rPr>
                  </w:pPr>
                  <w:r>
                    <w:rPr>
                      <w:rFonts w:hint="eastAsia"/>
                      <w:bCs/>
                    </w:rPr>
                    <w:t>专项能力</w:t>
                  </w:r>
                </w:p>
              </w:tc>
              <w:tc>
                <w:tcPr>
                  <w:tcW w:w="827" w:type="pct"/>
                </w:tcPr>
                <w:p w14:paraId="2BD9D84E">
                  <w:pPr>
                    <w:jc w:val="center"/>
                  </w:pPr>
                </w:p>
              </w:tc>
              <w:tc>
                <w:tcPr>
                  <w:tcW w:w="827" w:type="pct"/>
                </w:tcPr>
                <w:p w14:paraId="75755DC4">
                  <w:pPr>
                    <w:jc w:val="center"/>
                  </w:pPr>
                  <w:r>
                    <w:rPr>
                      <w:rFonts w:hint="eastAsia" w:cs="黑体"/>
                    </w:rPr>
                    <w:t>●</w:t>
                  </w:r>
                </w:p>
              </w:tc>
              <w:tc>
                <w:tcPr>
                  <w:tcW w:w="827" w:type="pct"/>
                </w:tcPr>
                <w:p w14:paraId="0307FAB0">
                  <w:pPr>
                    <w:jc w:val="center"/>
                  </w:pPr>
                  <w:r>
                    <w:rPr>
                      <w:rFonts w:hint="eastAsia" w:cs="黑体"/>
                    </w:rPr>
                    <w:t>●</w:t>
                  </w:r>
                </w:p>
              </w:tc>
              <w:tc>
                <w:tcPr>
                  <w:tcW w:w="883" w:type="pct"/>
                </w:tcPr>
                <w:p w14:paraId="1819CDFD">
                  <w:pPr>
                    <w:jc w:val="center"/>
                  </w:pPr>
                </w:p>
              </w:tc>
            </w:tr>
            <w:tr w14:paraId="75B3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6FAE0875">
                  <w:pPr>
                    <w:spacing w:line="400" w:lineRule="exact"/>
                    <w:jc w:val="center"/>
                    <w:rPr>
                      <w:bCs/>
                    </w:rPr>
                  </w:pPr>
                  <w:r>
                    <w:rPr>
                      <w:rFonts w:hint="eastAsia"/>
                      <w:bCs/>
                    </w:rPr>
                    <w:t>实践能力</w:t>
                  </w:r>
                </w:p>
              </w:tc>
              <w:tc>
                <w:tcPr>
                  <w:tcW w:w="827" w:type="pct"/>
                </w:tcPr>
                <w:p w14:paraId="10B57EE0">
                  <w:pPr>
                    <w:jc w:val="center"/>
                  </w:pPr>
                </w:p>
              </w:tc>
              <w:tc>
                <w:tcPr>
                  <w:tcW w:w="827" w:type="pct"/>
                </w:tcPr>
                <w:p w14:paraId="787ADD2A">
                  <w:pPr>
                    <w:jc w:val="center"/>
                  </w:pPr>
                  <w:r>
                    <w:rPr>
                      <w:rFonts w:hint="eastAsia" w:cs="黑体"/>
                    </w:rPr>
                    <w:t>●</w:t>
                  </w:r>
                </w:p>
              </w:tc>
              <w:tc>
                <w:tcPr>
                  <w:tcW w:w="827" w:type="pct"/>
                </w:tcPr>
                <w:p w14:paraId="5E211307">
                  <w:pPr>
                    <w:jc w:val="center"/>
                  </w:pPr>
                  <w:r>
                    <w:rPr>
                      <w:rFonts w:hint="eastAsia" w:cs="黑体"/>
                    </w:rPr>
                    <w:t>●</w:t>
                  </w:r>
                </w:p>
              </w:tc>
              <w:tc>
                <w:tcPr>
                  <w:tcW w:w="883" w:type="pct"/>
                </w:tcPr>
                <w:p w14:paraId="05DD1AC7">
                  <w:pPr>
                    <w:jc w:val="center"/>
                  </w:pPr>
                </w:p>
              </w:tc>
            </w:tr>
            <w:tr w14:paraId="0364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7B21DF1A">
                  <w:pPr>
                    <w:spacing w:line="400" w:lineRule="exact"/>
                    <w:jc w:val="center"/>
                    <w:rPr>
                      <w:bCs/>
                    </w:rPr>
                  </w:pPr>
                  <w:r>
                    <w:rPr>
                      <w:rFonts w:hint="eastAsia"/>
                      <w:bCs/>
                    </w:rPr>
                    <w:t>管理能力</w:t>
                  </w:r>
                </w:p>
              </w:tc>
              <w:tc>
                <w:tcPr>
                  <w:tcW w:w="827" w:type="pct"/>
                </w:tcPr>
                <w:p w14:paraId="738D9574">
                  <w:pPr>
                    <w:jc w:val="center"/>
                  </w:pPr>
                </w:p>
              </w:tc>
              <w:tc>
                <w:tcPr>
                  <w:tcW w:w="827" w:type="pct"/>
                </w:tcPr>
                <w:p w14:paraId="170C4727">
                  <w:pPr>
                    <w:jc w:val="center"/>
                  </w:pPr>
                </w:p>
              </w:tc>
              <w:tc>
                <w:tcPr>
                  <w:tcW w:w="827" w:type="pct"/>
                </w:tcPr>
                <w:p w14:paraId="28DCA8C0">
                  <w:pPr>
                    <w:jc w:val="center"/>
                  </w:pPr>
                  <w:r>
                    <w:rPr>
                      <w:rFonts w:hint="eastAsia" w:cs="黑体"/>
                    </w:rPr>
                    <w:t>●</w:t>
                  </w:r>
                </w:p>
              </w:tc>
              <w:tc>
                <w:tcPr>
                  <w:tcW w:w="883" w:type="pct"/>
                </w:tcPr>
                <w:p w14:paraId="2E1C58CE">
                  <w:pPr>
                    <w:jc w:val="center"/>
                  </w:pPr>
                  <w:r>
                    <w:rPr>
                      <w:rFonts w:hint="eastAsia" w:cs="黑体"/>
                    </w:rPr>
                    <w:t>●</w:t>
                  </w:r>
                </w:p>
              </w:tc>
            </w:tr>
            <w:tr w14:paraId="216B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6B083AF4">
                  <w:pPr>
                    <w:spacing w:line="400" w:lineRule="exact"/>
                    <w:jc w:val="center"/>
                    <w:rPr>
                      <w:bCs/>
                    </w:rPr>
                  </w:pPr>
                  <w:r>
                    <w:rPr>
                      <w:rFonts w:hint="eastAsia"/>
                      <w:bCs/>
                    </w:rPr>
                    <w:t>自我发展</w:t>
                  </w:r>
                </w:p>
              </w:tc>
              <w:tc>
                <w:tcPr>
                  <w:tcW w:w="827" w:type="pct"/>
                </w:tcPr>
                <w:p w14:paraId="44AAD2CB">
                  <w:pPr>
                    <w:jc w:val="center"/>
                  </w:pPr>
                </w:p>
              </w:tc>
              <w:tc>
                <w:tcPr>
                  <w:tcW w:w="827" w:type="pct"/>
                </w:tcPr>
                <w:p w14:paraId="3902A8FF">
                  <w:pPr>
                    <w:jc w:val="center"/>
                  </w:pPr>
                  <w:r>
                    <w:rPr>
                      <w:rFonts w:hint="eastAsia" w:cs="黑体"/>
                    </w:rPr>
                    <w:t>●</w:t>
                  </w:r>
                </w:p>
              </w:tc>
              <w:tc>
                <w:tcPr>
                  <w:tcW w:w="827" w:type="pct"/>
                </w:tcPr>
                <w:p w14:paraId="1E4ECF0D">
                  <w:pPr>
                    <w:jc w:val="center"/>
                  </w:pPr>
                  <w:r>
                    <w:rPr>
                      <w:rFonts w:hint="eastAsia" w:cs="黑体"/>
                    </w:rPr>
                    <w:t>●</w:t>
                  </w:r>
                </w:p>
              </w:tc>
              <w:tc>
                <w:tcPr>
                  <w:tcW w:w="883" w:type="pct"/>
                </w:tcPr>
                <w:p w14:paraId="79DD4D58">
                  <w:pPr>
                    <w:jc w:val="center"/>
                  </w:pPr>
                  <w:r>
                    <w:rPr>
                      <w:rFonts w:hint="eastAsia" w:cs="黑体"/>
                    </w:rPr>
                    <w:t>●</w:t>
                  </w:r>
                </w:p>
              </w:tc>
            </w:tr>
            <w:tr w14:paraId="4329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4A4773D4">
                  <w:pPr>
                    <w:spacing w:line="400" w:lineRule="exact"/>
                    <w:jc w:val="center"/>
                    <w:rPr>
                      <w:bCs/>
                    </w:rPr>
                  </w:pPr>
                  <w:r>
                    <w:rPr>
                      <w:rFonts w:hint="eastAsia"/>
                      <w:bCs/>
                    </w:rPr>
                    <w:t>综合育人</w:t>
                  </w:r>
                </w:p>
              </w:tc>
              <w:tc>
                <w:tcPr>
                  <w:tcW w:w="827" w:type="pct"/>
                </w:tcPr>
                <w:p w14:paraId="21EC162A">
                  <w:pPr>
                    <w:jc w:val="center"/>
                  </w:pPr>
                </w:p>
              </w:tc>
              <w:tc>
                <w:tcPr>
                  <w:tcW w:w="827" w:type="pct"/>
                </w:tcPr>
                <w:p w14:paraId="2E574DBB">
                  <w:pPr>
                    <w:jc w:val="center"/>
                  </w:pPr>
                  <w:r>
                    <w:rPr>
                      <w:rFonts w:hint="eastAsia" w:cs="黑体"/>
                    </w:rPr>
                    <w:t>●</w:t>
                  </w:r>
                </w:p>
              </w:tc>
              <w:tc>
                <w:tcPr>
                  <w:tcW w:w="827" w:type="pct"/>
                </w:tcPr>
                <w:p w14:paraId="795C8159">
                  <w:pPr>
                    <w:jc w:val="center"/>
                  </w:pPr>
                </w:p>
              </w:tc>
              <w:tc>
                <w:tcPr>
                  <w:tcW w:w="883" w:type="pct"/>
                </w:tcPr>
                <w:p w14:paraId="751805FF">
                  <w:pPr>
                    <w:jc w:val="center"/>
                  </w:pPr>
                  <w:r>
                    <w:rPr>
                      <w:rFonts w:hint="eastAsia" w:cs="黑体"/>
                    </w:rPr>
                    <w:t>●</w:t>
                  </w:r>
                </w:p>
              </w:tc>
            </w:tr>
            <w:tr w14:paraId="4454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36" w:type="pct"/>
                  <w:vAlign w:val="center"/>
                </w:tcPr>
                <w:p w14:paraId="12DB92D2">
                  <w:pPr>
                    <w:spacing w:line="400" w:lineRule="exact"/>
                    <w:jc w:val="center"/>
                    <w:rPr>
                      <w:bCs/>
                    </w:rPr>
                  </w:pPr>
                  <w:r>
                    <w:rPr>
                      <w:rFonts w:hint="eastAsia"/>
                      <w:bCs/>
                    </w:rPr>
                    <w:t>沟通合作</w:t>
                  </w:r>
                </w:p>
              </w:tc>
              <w:tc>
                <w:tcPr>
                  <w:tcW w:w="827" w:type="pct"/>
                </w:tcPr>
                <w:p w14:paraId="0FD01DDC">
                  <w:pPr>
                    <w:jc w:val="center"/>
                  </w:pPr>
                </w:p>
              </w:tc>
              <w:tc>
                <w:tcPr>
                  <w:tcW w:w="827" w:type="pct"/>
                </w:tcPr>
                <w:p w14:paraId="3851BB60">
                  <w:pPr>
                    <w:jc w:val="center"/>
                  </w:pPr>
                </w:p>
              </w:tc>
              <w:tc>
                <w:tcPr>
                  <w:tcW w:w="827" w:type="pct"/>
                </w:tcPr>
                <w:p w14:paraId="34D6179B">
                  <w:pPr>
                    <w:jc w:val="center"/>
                  </w:pPr>
                  <w:r>
                    <w:rPr>
                      <w:rFonts w:hint="eastAsia" w:cs="黑体"/>
                    </w:rPr>
                    <w:t>●</w:t>
                  </w:r>
                </w:p>
              </w:tc>
              <w:tc>
                <w:tcPr>
                  <w:tcW w:w="883" w:type="pct"/>
                </w:tcPr>
                <w:p w14:paraId="0CDCF802">
                  <w:pPr>
                    <w:jc w:val="center"/>
                  </w:pPr>
                  <w:r>
                    <w:rPr>
                      <w:rFonts w:hint="eastAsia" w:cs="黑体"/>
                    </w:rPr>
                    <w:t>●</w:t>
                  </w:r>
                </w:p>
              </w:tc>
            </w:tr>
          </w:tbl>
          <w:p w14:paraId="0D4314AC">
            <w:pPr>
              <w:spacing w:before="120" w:beforeLines="50" w:after="120" w:afterLines="50" w:line="400" w:lineRule="exact"/>
              <w:rPr>
                <w:rFonts w:cs="黑体"/>
              </w:rPr>
            </w:pPr>
            <w:r>
              <w:rPr>
                <w:rFonts w:hint="eastAsia" w:cs="黑体"/>
              </w:rPr>
              <w:t>（备注：在对应栏内用“●”表示）</w:t>
            </w:r>
          </w:p>
          <w:p w14:paraId="12E6B514">
            <w:pPr>
              <w:spacing w:before="120" w:beforeLines="50" w:after="120" w:afterLines="50" w:line="400" w:lineRule="exact"/>
              <w:ind w:left="440" w:leftChars="200" w:firstLine="480" w:firstLineChars="200"/>
              <w:rPr>
                <w:rFonts w:ascii="黑体" w:hAnsi="黑体" w:eastAsia="黑体" w:cs="黑体"/>
                <w:sz w:val="24"/>
                <w:szCs w:val="24"/>
              </w:rPr>
            </w:pPr>
            <w:r>
              <w:rPr>
                <w:rFonts w:hint="eastAsia" w:ascii="黑体" w:hAnsi="黑体" w:eastAsia="黑体" w:cs="黑体"/>
                <w:sz w:val="24"/>
                <w:szCs w:val="24"/>
              </w:rPr>
              <w:t>五、“课程体系</w:t>
            </w:r>
            <w:r>
              <w:rPr>
                <w:rFonts w:ascii="黑体" w:hAnsi="黑体" w:eastAsia="黑体" w:cs="黑体"/>
                <w:sz w:val="24"/>
                <w:szCs w:val="24"/>
              </w:rPr>
              <w:t>-</w:t>
            </w:r>
            <w:r>
              <w:rPr>
                <w:rFonts w:hint="eastAsia" w:ascii="黑体" w:hAnsi="黑体" w:eastAsia="黑体" w:cs="黑体"/>
                <w:sz w:val="24"/>
                <w:szCs w:val="24"/>
              </w:rPr>
              <w:t>毕业要求”对应矩阵</w:t>
            </w:r>
          </w:p>
          <w:tbl>
            <w:tblPr>
              <w:tblStyle w:val="22"/>
              <w:tblW w:w="9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659"/>
              <w:gridCol w:w="3117"/>
              <w:gridCol w:w="619"/>
              <w:gridCol w:w="709"/>
              <w:gridCol w:w="567"/>
              <w:gridCol w:w="708"/>
              <w:gridCol w:w="709"/>
              <w:gridCol w:w="709"/>
              <w:gridCol w:w="709"/>
              <w:gridCol w:w="565"/>
            </w:tblGrid>
            <w:tr w14:paraId="2EB8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gridSpan w:val="2"/>
                  <w:vMerge w:val="restart"/>
                  <w:vAlign w:val="center"/>
                </w:tcPr>
                <w:p w14:paraId="1FA46B46">
                  <w:pPr>
                    <w:spacing w:line="300" w:lineRule="exact"/>
                    <w:jc w:val="center"/>
                  </w:pPr>
                  <w:r>
                    <w:rPr>
                      <w:rFonts w:hint="eastAsia"/>
                    </w:rPr>
                    <w:t>课程类别</w:t>
                  </w:r>
                </w:p>
              </w:tc>
              <w:tc>
                <w:tcPr>
                  <w:tcW w:w="3117" w:type="dxa"/>
                  <w:vMerge w:val="restart"/>
                  <w:tcBorders>
                    <w:left w:val="nil"/>
                  </w:tcBorders>
                  <w:vAlign w:val="center"/>
                </w:tcPr>
                <w:p w14:paraId="3ED8186F">
                  <w:pPr>
                    <w:spacing w:line="300" w:lineRule="exact"/>
                    <w:jc w:val="center"/>
                  </w:pPr>
                  <w:r>
                    <w:rPr>
                      <w:rFonts w:hint="eastAsia"/>
                    </w:rPr>
                    <w:t>课程名称</w:t>
                  </w:r>
                </w:p>
              </w:tc>
              <w:tc>
                <w:tcPr>
                  <w:tcW w:w="5295" w:type="dxa"/>
                  <w:gridSpan w:val="8"/>
                  <w:tcBorders>
                    <w:left w:val="nil"/>
                  </w:tcBorders>
                  <w:vAlign w:val="center"/>
                </w:tcPr>
                <w:p w14:paraId="01BC4CFF">
                  <w:pPr>
                    <w:spacing w:line="300" w:lineRule="exact"/>
                    <w:jc w:val="center"/>
                  </w:pPr>
                  <w:r>
                    <w:rPr>
                      <w:rFonts w:hint="eastAsia"/>
                    </w:rPr>
                    <w:t>毕业要求</w:t>
                  </w:r>
                </w:p>
              </w:tc>
            </w:tr>
            <w:tr w14:paraId="0A10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gridSpan w:val="2"/>
                  <w:vMerge w:val="continue"/>
                  <w:vAlign w:val="center"/>
                </w:tcPr>
                <w:p w14:paraId="3C9EA4D5">
                  <w:pPr>
                    <w:widowControl/>
                  </w:pPr>
                </w:p>
              </w:tc>
              <w:tc>
                <w:tcPr>
                  <w:tcW w:w="3117" w:type="dxa"/>
                  <w:vMerge w:val="continue"/>
                  <w:tcBorders>
                    <w:left w:val="nil"/>
                  </w:tcBorders>
                  <w:vAlign w:val="center"/>
                </w:tcPr>
                <w:p w14:paraId="4640175B">
                  <w:pPr>
                    <w:widowControl/>
                  </w:pPr>
                </w:p>
              </w:tc>
              <w:tc>
                <w:tcPr>
                  <w:tcW w:w="619" w:type="dxa"/>
                  <w:tcBorders>
                    <w:left w:val="nil"/>
                  </w:tcBorders>
                  <w:vAlign w:val="center"/>
                </w:tcPr>
                <w:p w14:paraId="6FCB51CD">
                  <w:pPr>
                    <w:spacing w:line="300" w:lineRule="exact"/>
                    <w:jc w:val="center"/>
                  </w:pPr>
                  <w:r>
                    <w:t>1</w:t>
                  </w:r>
                </w:p>
              </w:tc>
              <w:tc>
                <w:tcPr>
                  <w:tcW w:w="709" w:type="dxa"/>
                  <w:tcBorders>
                    <w:left w:val="nil"/>
                  </w:tcBorders>
                  <w:vAlign w:val="center"/>
                </w:tcPr>
                <w:p w14:paraId="6E7FD4D5">
                  <w:pPr>
                    <w:spacing w:line="300" w:lineRule="exact"/>
                    <w:jc w:val="center"/>
                  </w:pPr>
                  <w:r>
                    <w:t>2</w:t>
                  </w:r>
                </w:p>
              </w:tc>
              <w:tc>
                <w:tcPr>
                  <w:tcW w:w="567" w:type="dxa"/>
                  <w:tcBorders>
                    <w:left w:val="nil"/>
                  </w:tcBorders>
                  <w:vAlign w:val="center"/>
                </w:tcPr>
                <w:p w14:paraId="4AFF8130">
                  <w:pPr>
                    <w:spacing w:line="300" w:lineRule="exact"/>
                    <w:jc w:val="center"/>
                  </w:pPr>
                  <w:r>
                    <w:t>3</w:t>
                  </w:r>
                </w:p>
              </w:tc>
              <w:tc>
                <w:tcPr>
                  <w:tcW w:w="708" w:type="dxa"/>
                  <w:tcBorders>
                    <w:left w:val="nil"/>
                  </w:tcBorders>
                  <w:vAlign w:val="center"/>
                </w:tcPr>
                <w:p w14:paraId="2B8F9186">
                  <w:pPr>
                    <w:spacing w:line="300" w:lineRule="exact"/>
                    <w:jc w:val="center"/>
                  </w:pPr>
                  <w:r>
                    <w:t>4</w:t>
                  </w:r>
                </w:p>
              </w:tc>
              <w:tc>
                <w:tcPr>
                  <w:tcW w:w="709" w:type="dxa"/>
                  <w:tcBorders>
                    <w:left w:val="nil"/>
                  </w:tcBorders>
                  <w:vAlign w:val="center"/>
                </w:tcPr>
                <w:p w14:paraId="1082D2DC">
                  <w:pPr>
                    <w:spacing w:line="300" w:lineRule="exact"/>
                    <w:jc w:val="center"/>
                  </w:pPr>
                  <w:r>
                    <w:t>5</w:t>
                  </w:r>
                </w:p>
              </w:tc>
              <w:tc>
                <w:tcPr>
                  <w:tcW w:w="709" w:type="dxa"/>
                  <w:tcBorders>
                    <w:left w:val="nil"/>
                  </w:tcBorders>
                  <w:vAlign w:val="center"/>
                </w:tcPr>
                <w:p w14:paraId="26468B91">
                  <w:pPr>
                    <w:spacing w:line="300" w:lineRule="exact"/>
                    <w:jc w:val="center"/>
                  </w:pPr>
                  <w:r>
                    <w:t>6</w:t>
                  </w:r>
                </w:p>
              </w:tc>
              <w:tc>
                <w:tcPr>
                  <w:tcW w:w="709" w:type="dxa"/>
                  <w:tcBorders>
                    <w:left w:val="nil"/>
                  </w:tcBorders>
                  <w:vAlign w:val="center"/>
                </w:tcPr>
                <w:p w14:paraId="36BB339E">
                  <w:pPr>
                    <w:spacing w:line="300" w:lineRule="exact"/>
                    <w:jc w:val="center"/>
                  </w:pPr>
                  <w:r>
                    <w:t>7</w:t>
                  </w:r>
                </w:p>
              </w:tc>
              <w:tc>
                <w:tcPr>
                  <w:tcW w:w="565" w:type="dxa"/>
                  <w:tcBorders>
                    <w:left w:val="nil"/>
                  </w:tcBorders>
                  <w:vAlign w:val="center"/>
                </w:tcPr>
                <w:p w14:paraId="03296C46">
                  <w:pPr>
                    <w:spacing w:line="300" w:lineRule="exact"/>
                    <w:jc w:val="center"/>
                  </w:pPr>
                  <w:r>
                    <w:t>8</w:t>
                  </w:r>
                </w:p>
              </w:tc>
            </w:tr>
            <w:tr w14:paraId="4D6D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restart"/>
                  <w:tcBorders>
                    <w:top w:val="nil"/>
                  </w:tcBorders>
                  <w:vAlign w:val="center"/>
                </w:tcPr>
                <w:p w14:paraId="4A1C3DF2">
                  <w:pPr>
                    <w:spacing w:line="300" w:lineRule="exact"/>
                    <w:jc w:val="center"/>
                  </w:pPr>
                  <w:r>
                    <w:rPr>
                      <w:rFonts w:hint="eastAsia"/>
                    </w:rPr>
                    <w:t>通识</w:t>
                  </w:r>
                </w:p>
                <w:p w14:paraId="0C6F950F">
                  <w:pPr>
                    <w:spacing w:line="300" w:lineRule="exact"/>
                    <w:jc w:val="center"/>
                  </w:pPr>
                  <w:r>
                    <w:rPr>
                      <w:rFonts w:hint="eastAsia"/>
                    </w:rPr>
                    <w:t>教育</w:t>
                  </w:r>
                </w:p>
                <w:p w14:paraId="506C356B">
                  <w:pPr>
                    <w:spacing w:line="300" w:lineRule="exact"/>
                    <w:jc w:val="center"/>
                  </w:pPr>
                  <w:r>
                    <w:rPr>
                      <w:rFonts w:hint="eastAsia"/>
                    </w:rPr>
                    <w:t>课程</w:t>
                  </w:r>
                </w:p>
              </w:tc>
              <w:tc>
                <w:tcPr>
                  <w:tcW w:w="659" w:type="dxa"/>
                  <w:vMerge w:val="restart"/>
                  <w:tcBorders>
                    <w:top w:val="nil"/>
                    <w:left w:val="nil"/>
                  </w:tcBorders>
                  <w:vAlign w:val="center"/>
                </w:tcPr>
                <w:p w14:paraId="71A123D6">
                  <w:pPr>
                    <w:spacing w:line="300" w:lineRule="exact"/>
                    <w:jc w:val="center"/>
                  </w:pPr>
                  <w:r>
                    <w:rPr>
                      <w:rFonts w:hint="eastAsia"/>
                    </w:rPr>
                    <w:t>通识</w:t>
                  </w:r>
                </w:p>
                <w:p w14:paraId="2B05414B">
                  <w:pPr>
                    <w:spacing w:line="300" w:lineRule="exact"/>
                    <w:jc w:val="center"/>
                  </w:pPr>
                  <w:r>
                    <w:rPr>
                      <w:rFonts w:hint="eastAsia"/>
                    </w:rPr>
                    <w:t>教育必修</w:t>
                  </w:r>
                </w:p>
                <w:p w14:paraId="46EFDAED">
                  <w:pPr>
                    <w:spacing w:line="300" w:lineRule="exact"/>
                    <w:jc w:val="center"/>
                  </w:pPr>
                  <w:r>
                    <w:rPr>
                      <w:rFonts w:hint="eastAsia"/>
                    </w:rPr>
                    <w:t>课程</w:t>
                  </w:r>
                </w:p>
              </w:tc>
              <w:tc>
                <w:tcPr>
                  <w:tcW w:w="3117" w:type="dxa"/>
                  <w:tcBorders>
                    <w:left w:val="nil"/>
                  </w:tcBorders>
                  <w:vAlign w:val="center"/>
                </w:tcPr>
                <w:p w14:paraId="5F9BB6D3">
                  <w:pPr>
                    <w:widowControl/>
                    <w:jc w:val="center"/>
                    <w:rPr>
                      <w:sz w:val="18"/>
                      <w:szCs w:val="18"/>
                    </w:rPr>
                  </w:pPr>
                  <w:r>
                    <w:rPr>
                      <w:rFonts w:hint="eastAsia"/>
                      <w:sz w:val="18"/>
                      <w:szCs w:val="18"/>
                    </w:rPr>
                    <w:t>思想道德修养与法律基础</w:t>
                  </w:r>
                </w:p>
              </w:tc>
              <w:tc>
                <w:tcPr>
                  <w:tcW w:w="619" w:type="dxa"/>
                  <w:tcBorders>
                    <w:left w:val="nil"/>
                  </w:tcBorders>
                </w:tcPr>
                <w:p w14:paraId="650AF061">
                  <w:pPr>
                    <w:spacing w:line="300" w:lineRule="exact"/>
                    <w:jc w:val="center"/>
                    <w:rPr>
                      <w:sz w:val="20"/>
                      <w:szCs w:val="20"/>
                    </w:rPr>
                  </w:pPr>
                  <w:r>
                    <w:rPr>
                      <w:sz w:val="20"/>
                      <w:szCs w:val="20"/>
                    </w:rPr>
                    <w:t>M</w:t>
                  </w:r>
                </w:p>
              </w:tc>
              <w:tc>
                <w:tcPr>
                  <w:tcW w:w="709" w:type="dxa"/>
                  <w:tcBorders>
                    <w:left w:val="nil"/>
                  </w:tcBorders>
                </w:tcPr>
                <w:p w14:paraId="439FAE87">
                  <w:pPr>
                    <w:spacing w:line="300" w:lineRule="exact"/>
                    <w:jc w:val="center"/>
                    <w:rPr>
                      <w:sz w:val="20"/>
                      <w:szCs w:val="20"/>
                    </w:rPr>
                  </w:pPr>
                  <w:r>
                    <w:rPr>
                      <w:sz w:val="20"/>
                      <w:szCs w:val="20"/>
                    </w:rPr>
                    <w:t>H</w:t>
                  </w:r>
                </w:p>
              </w:tc>
              <w:tc>
                <w:tcPr>
                  <w:tcW w:w="567" w:type="dxa"/>
                  <w:tcBorders>
                    <w:left w:val="nil"/>
                  </w:tcBorders>
                </w:tcPr>
                <w:p w14:paraId="25ED2B28">
                  <w:pPr>
                    <w:spacing w:line="300" w:lineRule="exact"/>
                    <w:jc w:val="center"/>
                    <w:rPr>
                      <w:sz w:val="20"/>
                      <w:szCs w:val="20"/>
                    </w:rPr>
                  </w:pPr>
                </w:p>
              </w:tc>
              <w:tc>
                <w:tcPr>
                  <w:tcW w:w="708" w:type="dxa"/>
                  <w:tcBorders>
                    <w:left w:val="nil"/>
                  </w:tcBorders>
                </w:tcPr>
                <w:p w14:paraId="40ACB924">
                  <w:pPr>
                    <w:spacing w:line="300" w:lineRule="exact"/>
                    <w:jc w:val="center"/>
                    <w:rPr>
                      <w:sz w:val="20"/>
                      <w:szCs w:val="20"/>
                    </w:rPr>
                  </w:pPr>
                </w:p>
              </w:tc>
              <w:tc>
                <w:tcPr>
                  <w:tcW w:w="709" w:type="dxa"/>
                  <w:tcBorders>
                    <w:left w:val="nil"/>
                  </w:tcBorders>
                </w:tcPr>
                <w:p w14:paraId="484E3777">
                  <w:pPr>
                    <w:spacing w:line="300" w:lineRule="exact"/>
                    <w:jc w:val="center"/>
                    <w:rPr>
                      <w:sz w:val="20"/>
                      <w:szCs w:val="20"/>
                    </w:rPr>
                  </w:pPr>
                  <w:r>
                    <w:rPr>
                      <w:sz w:val="20"/>
                      <w:szCs w:val="20"/>
                    </w:rPr>
                    <w:t>M</w:t>
                  </w:r>
                </w:p>
              </w:tc>
              <w:tc>
                <w:tcPr>
                  <w:tcW w:w="709" w:type="dxa"/>
                  <w:tcBorders>
                    <w:left w:val="nil"/>
                  </w:tcBorders>
                </w:tcPr>
                <w:p w14:paraId="212E3B95">
                  <w:pPr>
                    <w:spacing w:line="300" w:lineRule="exact"/>
                    <w:jc w:val="center"/>
                    <w:rPr>
                      <w:sz w:val="20"/>
                      <w:szCs w:val="20"/>
                    </w:rPr>
                  </w:pPr>
                </w:p>
              </w:tc>
              <w:tc>
                <w:tcPr>
                  <w:tcW w:w="709" w:type="dxa"/>
                  <w:tcBorders>
                    <w:left w:val="nil"/>
                  </w:tcBorders>
                </w:tcPr>
                <w:p w14:paraId="612267C7">
                  <w:pPr>
                    <w:spacing w:line="300" w:lineRule="exact"/>
                    <w:jc w:val="center"/>
                    <w:rPr>
                      <w:sz w:val="20"/>
                      <w:szCs w:val="20"/>
                    </w:rPr>
                  </w:pPr>
                </w:p>
              </w:tc>
              <w:tc>
                <w:tcPr>
                  <w:tcW w:w="565" w:type="dxa"/>
                  <w:tcBorders>
                    <w:left w:val="nil"/>
                  </w:tcBorders>
                </w:tcPr>
                <w:p w14:paraId="5BEBC768">
                  <w:pPr>
                    <w:spacing w:line="300" w:lineRule="exact"/>
                    <w:jc w:val="center"/>
                    <w:rPr>
                      <w:sz w:val="20"/>
                      <w:szCs w:val="20"/>
                    </w:rPr>
                  </w:pPr>
                </w:p>
              </w:tc>
            </w:tr>
            <w:tr w14:paraId="75C9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55304F67">
                  <w:pPr>
                    <w:widowControl/>
                  </w:pPr>
                </w:p>
              </w:tc>
              <w:tc>
                <w:tcPr>
                  <w:tcW w:w="659" w:type="dxa"/>
                  <w:vMerge w:val="continue"/>
                  <w:tcBorders>
                    <w:top w:val="nil"/>
                    <w:left w:val="nil"/>
                  </w:tcBorders>
                  <w:vAlign w:val="center"/>
                </w:tcPr>
                <w:p w14:paraId="4EA21692">
                  <w:pPr>
                    <w:widowControl/>
                  </w:pPr>
                </w:p>
              </w:tc>
              <w:tc>
                <w:tcPr>
                  <w:tcW w:w="3117" w:type="dxa"/>
                  <w:tcBorders>
                    <w:left w:val="nil"/>
                  </w:tcBorders>
                  <w:vAlign w:val="center"/>
                </w:tcPr>
                <w:p w14:paraId="6871C02F">
                  <w:pPr>
                    <w:widowControl/>
                    <w:jc w:val="center"/>
                    <w:rPr>
                      <w:sz w:val="18"/>
                      <w:szCs w:val="18"/>
                    </w:rPr>
                  </w:pPr>
                  <w:r>
                    <w:rPr>
                      <w:rFonts w:hint="eastAsia"/>
                      <w:sz w:val="18"/>
                      <w:szCs w:val="18"/>
                    </w:rPr>
                    <w:t>中国近现代史纲要</w:t>
                  </w:r>
                </w:p>
              </w:tc>
              <w:tc>
                <w:tcPr>
                  <w:tcW w:w="619" w:type="dxa"/>
                  <w:tcBorders>
                    <w:left w:val="nil"/>
                  </w:tcBorders>
                </w:tcPr>
                <w:p w14:paraId="21CD8751">
                  <w:pPr>
                    <w:spacing w:line="300" w:lineRule="exact"/>
                    <w:jc w:val="center"/>
                    <w:rPr>
                      <w:sz w:val="20"/>
                      <w:szCs w:val="20"/>
                    </w:rPr>
                  </w:pPr>
                  <w:r>
                    <w:rPr>
                      <w:sz w:val="20"/>
                      <w:szCs w:val="20"/>
                    </w:rPr>
                    <w:t>M</w:t>
                  </w:r>
                </w:p>
              </w:tc>
              <w:tc>
                <w:tcPr>
                  <w:tcW w:w="709" w:type="dxa"/>
                  <w:tcBorders>
                    <w:left w:val="nil"/>
                  </w:tcBorders>
                </w:tcPr>
                <w:p w14:paraId="72052877">
                  <w:pPr>
                    <w:spacing w:line="300" w:lineRule="exact"/>
                    <w:jc w:val="center"/>
                    <w:rPr>
                      <w:sz w:val="20"/>
                      <w:szCs w:val="20"/>
                    </w:rPr>
                  </w:pPr>
                </w:p>
              </w:tc>
              <w:tc>
                <w:tcPr>
                  <w:tcW w:w="567" w:type="dxa"/>
                  <w:tcBorders>
                    <w:left w:val="nil"/>
                  </w:tcBorders>
                </w:tcPr>
                <w:p w14:paraId="5EA5E21F">
                  <w:pPr>
                    <w:spacing w:line="300" w:lineRule="exact"/>
                    <w:jc w:val="center"/>
                    <w:rPr>
                      <w:sz w:val="20"/>
                      <w:szCs w:val="20"/>
                    </w:rPr>
                  </w:pPr>
                </w:p>
              </w:tc>
              <w:tc>
                <w:tcPr>
                  <w:tcW w:w="708" w:type="dxa"/>
                  <w:tcBorders>
                    <w:left w:val="nil"/>
                  </w:tcBorders>
                </w:tcPr>
                <w:p w14:paraId="27B9D211">
                  <w:pPr>
                    <w:spacing w:line="300" w:lineRule="exact"/>
                    <w:jc w:val="center"/>
                    <w:rPr>
                      <w:sz w:val="20"/>
                      <w:szCs w:val="20"/>
                    </w:rPr>
                  </w:pPr>
                </w:p>
              </w:tc>
              <w:tc>
                <w:tcPr>
                  <w:tcW w:w="709" w:type="dxa"/>
                  <w:tcBorders>
                    <w:left w:val="nil"/>
                  </w:tcBorders>
                </w:tcPr>
                <w:p w14:paraId="283230A0">
                  <w:pPr>
                    <w:spacing w:line="300" w:lineRule="exact"/>
                    <w:jc w:val="center"/>
                    <w:rPr>
                      <w:sz w:val="20"/>
                      <w:szCs w:val="20"/>
                    </w:rPr>
                  </w:pPr>
                </w:p>
              </w:tc>
              <w:tc>
                <w:tcPr>
                  <w:tcW w:w="709" w:type="dxa"/>
                  <w:tcBorders>
                    <w:left w:val="nil"/>
                  </w:tcBorders>
                </w:tcPr>
                <w:p w14:paraId="7CFDBBF0">
                  <w:pPr>
                    <w:spacing w:line="300" w:lineRule="exact"/>
                    <w:jc w:val="center"/>
                    <w:rPr>
                      <w:sz w:val="20"/>
                      <w:szCs w:val="20"/>
                    </w:rPr>
                  </w:pPr>
                  <w:r>
                    <w:rPr>
                      <w:sz w:val="20"/>
                      <w:szCs w:val="20"/>
                    </w:rPr>
                    <w:t>H</w:t>
                  </w:r>
                </w:p>
              </w:tc>
              <w:tc>
                <w:tcPr>
                  <w:tcW w:w="709" w:type="dxa"/>
                  <w:tcBorders>
                    <w:left w:val="nil"/>
                  </w:tcBorders>
                </w:tcPr>
                <w:p w14:paraId="2399B179">
                  <w:pPr>
                    <w:spacing w:line="300" w:lineRule="exact"/>
                    <w:jc w:val="center"/>
                    <w:rPr>
                      <w:sz w:val="20"/>
                      <w:szCs w:val="20"/>
                    </w:rPr>
                  </w:pPr>
                </w:p>
              </w:tc>
              <w:tc>
                <w:tcPr>
                  <w:tcW w:w="565" w:type="dxa"/>
                  <w:tcBorders>
                    <w:left w:val="nil"/>
                  </w:tcBorders>
                </w:tcPr>
                <w:p w14:paraId="1DB9E2FB">
                  <w:pPr>
                    <w:spacing w:line="300" w:lineRule="exact"/>
                    <w:jc w:val="center"/>
                    <w:rPr>
                      <w:sz w:val="20"/>
                      <w:szCs w:val="20"/>
                    </w:rPr>
                  </w:pPr>
                </w:p>
              </w:tc>
            </w:tr>
            <w:tr w14:paraId="048D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00CCA4D0">
                  <w:pPr>
                    <w:widowControl/>
                  </w:pPr>
                </w:p>
              </w:tc>
              <w:tc>
                <w:tcPr>
                  <w:tcW w:w="659" w:type="dxa"/>
                  <w:vMerge w:val="continue"/>
                  <w:tcBorders>
                    <w:top w:val="nil"/>
                    <w:left w:val="nil"/>
                  </w:tcBorders>
                  <w:vAlign w:val="center"/>
                </w:tcPr>
                <w:p w14:paraId="014C0AED">
                  <w:pPr>
                    <w:widowControl/>
                  </w:pPr>
                </w:p>
              </w:tc>
              <w:tc>
                <w:tcPr>
                  <w:tcW w:w="3117" w:type="dxa"/>
                  <w:tcBorders>
                    <w:left w:val="nil"/>
                  </w:tcBorders>
                  <w:vAlign w:val="center"/>
                </w:tcPr>
                <w:p w14:paraId="69546674">
                  <w:pPr>
                    <w:widowControl/>
                    <w:jc w:val="center"/>
                    <w:rPr>
                      <w:sz w:val="18"/>
                      <w:szCs w:val="18"/>
                    </w:rPr>
                  </w:pPr>
                  <w:r>
                    <w:rPr>
                      <w:rFonts w:hint="eastAsia"/>
                      <w:sz w:val="18"/>
                      <w:szCs w:val="18"/>
                    </w:rPr>
                    <w:t>马克思主义基本原理概论</w:t>
                  </w:r>
                </w:p>
              </w:tc>
              <w:tc>
                <w:tcPr>
                  <w:tcW w:w="619" w:type="dxa"/>
                  <w:tcBorders>
                    <w:left w:val="nil"/>
                  </w:tcBorders>
                </w:tcPr>
                <w:p w14:paraId="39943617">
                  <w:pPr>
                    <w:spacing w:line="300" w:lineRule="exact"/>
                    <w:jc w:val="center"/>
                    <w:rPr>
                      <w:sz w:val="20"/>
                      <w:szCs w:val="20"/>
                    </w:rPr>
                  </w:pPr>
                </w:p>
              </w:tc>
              <w:tc>
                <w:tcPr>
                  <w:tcW w:w="709" w:type="dxa"/>
                  <w:tcBorders>
                    <w:left w:val="nil"/>
                  </w:tcBorders>
                </w:tcPr>
                <w:p w14:paraId="64506D9F">
                  <w:pPr>
                    <w:spacing w:line="300" w:lineRule="exact"/>
                    <w:jc w:val="center"/>
                    <w:rPr>
                      <w:sz w:val="20"/>
                      <w:szCs w:val="20"/>
                    </w:rPr>
                  </w:pPr>
                </w:p>
              </w:tc>
              <w:tc>
                <w:tcPr>
                  <w:tcW w:w="567" w:type="dxa"/>
                  <w:tcBorders>
                    <w:left w:val="nil"/>
                  </w:tcBorders>
                </w:tcPr>
                <w:p w14:paraId="57CB5171">
                  <w:pPr>
                    <w:spacing w:line="300" w:lineRule="exact"/>
                    <w:jc w:val="center"/>
                    <w:rPr>
                      <w:sz w:val="20"/>
                      <w:szCs w:val="20"/>
                    </w:rPr>
                  </w:pPr>
                  <w:r>
                    <w:rPr>
                      <w:sz w:val="20"/>
                      <w:szCs w:val="20"/>
                    </w:rPr>
                    <w:t>M</w:t>
                  </w:r>
                </w:p>
              </w:tc>
              <w:tc>
                <w:tcPr>
                  <w:tcW w:w="708" w:type="dxa"/>
                  <w:tcBorders>
                    <w:left w:val="nil"/>
                  </w:tcBorders>
                </w:tcPr>
                <w:p w14:paraId="5D844AB8">
                  <w:pPr>
                    <w:spacing w:line="300" w:lineRule="exact"/>
                    <w:jc w:val="center"/>
                    <w:rPr>
                      <w:sz w:val="20"/>
                      <w:szCs w:val="20"/>
                    </w:rPr>
                  </w:pPr>
                </w:p>
              </w:tc>
              <w:tc>
                <w:tcPr>
                  <w:tcW w:w="709" w:type="dxa"/>
                  <w:tcBorders>
                    <w:left w:val="nil"/>
                  </w:tcBorders>
                </w:tcPr>
                <w:p w14:paraId="0888A2F9">
                  <w:pPr>
                    <w:spacing w:line="300" w:lineRule="exact"/>
                    <w:jc w:val="center"/>
                    <w:rPr>
                      <w:sz w:val="20"/>
                      <w:szCs w:val="20"/>
                    </w:rPr>
                  </w:pPr>
                </w:p>
              </w:tc>
              <w:tc>
                <w:tcPr>
                  <w:tcW w:w="709" w:type="dxa"/>
                  <w:tcBorders>
                    <w:left w:val="nil"/>
                  </w:tcBorders>
                </w:tcPr>
                <w:p w14:paraId="7A396844">
                  <w:pPr>
                    <w:spacing w:line="300" w:lineRule="exact"/>
                    <w:jc w:val="center"/>
                    <w:rPr>
                      <w:sz w:val="20"/>
                      <w:szCs w:val="20"/>
                    </w:rPr>
                  </w:pPr>
                </w:p>
              </w:tc>
              <w:tc>
                <w:tcPr>
                  <w:tcW w:w="709" w:type="dxa"/>
                  <w:tcBorders>
                    <w:left w:val="nil"/>
                  </w:tcBorders>
                </w:tcPr>
                <w:p w14:paraId="1C6F417D">
                  <w:pPr>
                    <w:spacing w:line="300" w:lineRule="exact"/>
                    <w:jc w:val="center"/>
                    <w:rPr>
                      <w:sz w:val="20"/>
                      <w:szCs w:val="20"/>
                    </w:rPr>
                  </w:pPr>
                  <w:r>
                    <w:rPr>
                      <w:sz w:val="20"/>
                      <w:szCs w:val="20"/>
                    </w:rPr>
                    <w:t>H</w:t>
                  </w:r>
                </w:p>
              </w:tc>
              <w:tc>
                <w:tcPr>
                  <w:tcW w:w="565" w:type="dxa"/>
                  <w:tcBorders>
                    <w:left w:val="nil"/>
                  </w:tcBorders>
                </w:tcPr>
                <w:p w14:paraId="125D3CD9">
                  <w:pPr>
                    <w:spacing w:line="300" w:lineRule="exact"/>
                    <w:jc w:val="center"/>
                    <w:rPr>
                      <w:sz w:val="20"/>
                      <w:szCs w:val="20"/>
                    </w:rPr>
                  </w:pPr>
                </w:p>
              </w:tc>
            </w:tr>
            <w:tr w14:paraId="11B3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5916397D">
                  <w:pPr>
                    <w:widowControl/>
                  </w:pPr>
                </w:p>
              </w:tc>
              <w:tc>
                <w:tcPr>
                  <w:tcW w:w="659" w:type="dxa"/>
                  <w:vMerge w:val="continue"/>
                  <w:tcBorders>
                    <w:top w:val="nil"/>
                    <w:left w:val="nil"/>
                  </w:tcBorders>
                  <w:vAlign w:val="center"/>
                </w:tcPr>
                <w:p w14:paraId="19F6F3F5">
                  <w:pPr>
                    <w:widowControl/>
                  </w:pPr>
                </w:p>
              </w:tc>
              <w:tc>
                <w:tcPr>
                  <w:tcW w:w="3117" w:type="dxa"/>
                  <w:tcBorders>
                    <w:left w:val="nil"/>
                  </w:tcBorders>
                  <w:vAlign w:val="center"/>
                </w:tcPr>
                <w:p w14:paraId="3F3C793D">
                  <w:pPr>
                    <w:widowControl/>
                    <w:jc w:val="center"/>
                    <w:rPr>
                      <w:sz w:val="18"/>
                      <w:szCs w:val="18"/>
                    </w:rPr>
                  </w:pPr>
                  <w:r>
                    <w:rPr>
                      <w:rFonts w:hint="eastAsia"/>
                      <w:sz w:val="18"/>
                      <w:szCs w:val="18"/>
                    </w:rPr>
                    <w:t>毛泽东思想和中国特色</w:t>
                  </w:r>
                </w:p>
                <w:p w14:paraId="084D98E5">
                  <w:pPr>
                    <w:widowControl/>
                    <w:jc w:val="center"/>
                    <w:rPr>
                      <w:sz w:val="18"/>
                      <w:szCs w:val="18"/>
                    </w:rPr>
                  </w:pPr>
                  <w:r>
                    <w:rPr>
                      <w:rFonts w:hint="eastAsia"/>
                      <w:sz w:val="18"/>
                      <w:szCs w:val="18"/>
                    </w:rPr>
                    <w:t>社会主义理论体系概论</w:t>
                  </w:r>
                </w:p>
              </w:tc>
              <w:tc>
                <w:tcPr>
                  <w:tcW w:w="619" w:type="dxa"/>
                  <w:tcBorders>
                    <w:left w:val="nil"/>
                  </w:tcBorders>
                </w:tcPr>
                <w:p w14:paraId="43F6C08D">
                  <w:pPr>
                    <w:spacing w:line="300" w:lineRule="exact"/>
                    <w:jc w:val="center"/>
                    <w:rPr>
                      <w:sz w:val="20"/>
                      <w:szCs w:val="20"/>
                    </w:rPr>
                  </w:pPr>
                  <w:r>
                    <w:rPr>
                      <w:sz w:val="20"/>
                      <w:szCs w:val="20"/>
                    </w:rPr>
                    <w:t>H</w:t>
                  </w:r>
                </w:p>
              </w:tc>
              <w:tc>
                <w:tcPr>
                  <w:tcW w:w="709" w:type="dxa"/>
                  <w:tcBorders>
                    <w:left w:val="nil"/>
                  </w:tcBorders>
                </w:tcPr>
                <w:p w14:paraId="07894D8E">
                  <w:pPr>
                    <w:spacing w:line="300" w:lineRule="exact"/>
                    <w:jc w:val="center"/>
                    <w:rPr>
                      <w:sz w:val="20"/>
                      <w:szCs w:val="20"/>
                    </w:rPr>
                  </w:pPr>
                </w:p>
              </w:tc>
              <w:tc>
                <w:tcPr>
                  <w:tcW w:w="567" w:type="dxa"/>
                  <w:tcBorders>
                    <w:left w:val="nil"/>
                  </w:tcBorders>
                </w:tcPr>
                <w:p w14:paraId="62C3C70F">
                  <w:pPr>
                    <w:spacing w:line="300" w:lineRule="exact"/>
                    <w:jc w:val="center"/>
                    <w:rPr>
                      <w:sz w:val="20"/>
                      <w:szCs w:val="20"/>
                    </w:rPr>
                  </w:pPr>
                </w:p>
              </w:tc>
              <w:tc>
                <w:tcPr>
                  <w:tcW w:w="708" w:type="dxa"/>
                  <w:tcBorders>
                    <w:left w:val="nil"/>
                  </w:tcBorders>
                </w:tcPr>
                <w:p w14:paraId="53300D58">
                  <w:pPr>
                    <w:spacing w:line="300" w:lineRule="exact"/>
                    <w:jc w:val="center"/>
                    <w:rPr>
                      <w:sz w:val="20"/>
                      <w:szCs w:val="20"/>
                    </w:rPr>
                  </w:pPr>
                </w:p>
              </w:tc>
              <w:tc>
                <w:tcPr>
                  <w:tcW w:w="709" w:type="dxa"/>
                  <w:tcBorders>
                    <w:left w:val="nil"/>
                  </w:tcBorders>
                </w:tcPr>
                <w:p w14:paraId="4C2669EC">
                  <w:pPr>
                    <w:spacing w:line="300" w:lineRule="exact"/>
                    <w:jc w:val="center"/>
                    <w:rPr>
                      <w:sz w:val="20"/>
                      <w:szCs w:val="20"/>
                    </w:rPr>
                  </w:pPr>
                  <w:r>
                    <w:rPr>
                      <w:sz w:val="20"/>
                      <w:szCs w:val="20"/>
                    </w:rPr>
                    <w:t>M</w:t>
                  </w:r>
                </w:p>
              </w:tc>
              <w:tc>
                <w:tcPr>
                  <w:tcW w:w="709" w:type="dxa"/>
                  <w:tcBorders>
                    <w:left w:val="nil"/>
                  </w:tcBorders>
                </w:tcPr>
                <w:p w14:paraId="2384B1F7">
                  <w:pPr>
                    <w:spacing w:line="300" w:lineRule="exact"/>
                    <w:jc w:val="center"/>
                    <w:rPr>
                      <w:sz w:val="20"/>
                      <w:szCs w:val="20"/>
                    </w:rPr>
                  </w:pPr>
                  <w:r>
                    <w:rPr>
                      <w:sz w:val="20"/>
                      <w:szCs w:val="20"/>
                    </w:rPr>
                    <w:t>M</w:t>
                  </w:r>
                </w:p>
              </w:tc>
              <w:tc>
                <w:tcPr>
                  <w:tcW w:w="709" w:type="dxa"/>
                  <w:tcBorders>
                    <w:left w:val="nil"/>
                  </w:tcBorders>
                </w:tcPr>
                <w:p w14:paraId="15A366ED">
                  <w:pPr>
                    <w:spacing w:line="300" w:lineRule="exact"/>
                    <w:jc w:val="center"/>
                    <w:rPr>
                      <w:sz w:val="20"/>
                      <w:szCs w:val="20"/>
                    </w:rPr>
                  </w:pPr>
                </w:p>
              </w:tc>
              <w:tc>
                <w:tcPr>
                  <w:tcW w:w="565" w:type="dxa"/>
                  <w:tcBorders>
                    <w:left w:val="nil"/>
                  </w:tcBorders>
                </w:tcPr>
                <w:p w14:paraId="5C57B127">
                  <w:pPr>
                    <w:spacing w:line="300" w:lineRule="exact"/>
                    <w:jc w:val="center"/>
                    <w:rPr>
                      <w:sz w:val="20"/>
                      <w:szCs w:val="20"/>
                    </w:rPr>
                  </w:pPr>
                </w:p>
              </w:tc>
            </w:tr>
            <w:tr w14:paraId="6D8A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0E0BFB9A">
                  <w:pPr>
                    <w:widowControl/>
                  </w:pPr>
                </w:p>
              </w:tc>
              <w:tc>
                <w:tcPr>
                  <w:tcW w:w="659" w:type="dxa"/>
                  <w:vMerge w:val="continue"/>
                  <w:tcBorders>
                    <w:top w:val="nil"/>
                    <w:left w:val="nil"/>
                  </w:tcBorders>
                  <w:vAlign w:val="center"/>
                </w:tcPr>
                <w:p w14:paraId="00AD9D88">
                  <w:pPr>
                    <w:widowControl/>
                  </w:pPr>
                </w:p>
              </w:tc>
              <w:tc>
                <w:tcPr>
                  <w:tcW w:w="3117" w:type="dxa"/>
                  <w:tcBorders>
                    <w:left w:val="nil"/>
                  </w:tcBorders>
                  <w:vAlign w:val="center"/>
                </w:tcPr>
                <w:p w14:paraId="60225617">
                  <w:pPr>
                    <w:widowControl/>
                    <w:jc w:val="center"/>
                    <w:rPr>
                      <w:sz w:val="18"/>
                      <w:szCs w:val="18"/>
                    </w:rPr>
                  </w:pPr>
                  <w:r>
                    <w:rPr>
                      <w:rFonts w:hint="eastAsia"/>
                      <w:sz w:val="18"/>
                      <w:szCs w:val="18"/>
                    </w:rPr>
                    <w:t>形势与政策</w:t>
                  </w:r>
                </w:p>
              </w:tc>
              <w:tc>
                <w:tcPr>
                  <w:tcW w:w="619" w:type="dxa"/>
                  <w:tcBorders>
                    <w:left w:val="nil"/>
                  </w:tcBorders>
                </w:tcPr>
                <w:p w14:paraId="7DCACEAF">
                  <w:pPr>
                    <w:spacing w:line="300" w:lineRule="exact"/>
                    <w:jc w:val="center"/>
                    <w:rPr>
                      <w:sz w:val="20"/>
                      <w:szCs w:val="20"/>
                    </w:rPr>
                  </w:pPr>
                  <w:r>
                    <w:rPr>
                      <w:sz w:val="20"/>
                      <w:szCs w:val="20"/>
                    </w:rPr>
                    <w:t>H</w:t>
                  </w:r>
                </w:p>
              </w:tc>
              <w:tc>
                <w:tcPr>
                  <w:tcW w:w="709" w:type="dxa"/>
                  <w:tcBorders>
                    <w:left w:val="nil"/>
                  </w:tcBorders>
                </w:tcPr>
                <w:p w14:paraId="76A121C0">
                  <w:pPr>
                    <w:spacing w:line="300" w:lineRule="exact"/>
                    <w:jc w:val="center"/>
                    <w:rPr>
                      <w:sz w:val="20"/>
                      <w:szCs w:val="20"/>
                    </w:rPr>
                  </w:pPr>
                </w:p>
              </w:tc>
              <w:tc>
                <w:tcPr>
                  <w:tcW w:w="567" w:type="dxa"/>
                  <w:tcBorders>
                    <w:left w:val="nil"/>
                  </w:tcBorders>
                </w:tcPr>
                <w:p w14:paraId="4571D7B0">
                  <w:pPr>
                    <w:spacing w:line="300" w:lineRule="exact"/>
                    <w:jc w:val="center"/>
                    <w:rPr>
                      <w:sz w:val="20"/>
                      <w:szCs w:val="20"/>
                    </w:rPr>
                  </w:pPr>
                </w:p>
              </w:tc>
              <w:tc>
                <w:tcPr>
                  <w:tcW w:w="708" w:type="dxa"/>
                  <w:tcBorders>
                    <w:left w:val="nil"/>
                  </w:tcBorders>
                </w:tcPr>
                <w:p w14:paraId="7FFB64DC">
                  <w:pPr>
                    <w:spacing w:line="300" w:lineRule="exact"/>
                    <w:jc w:val="center"/>
                    <w:rPr>
                      <w:sz w:val="20"/>
                      <w:szCs w:val="20"/>
                    </w:rPr>
                  </w:pPr>
                </w:p>
              </w:tc>
              <w:tc>
                <w:tcPr>
                  <w:tcW w:w="709" w:type="dxa"/>
                  <w:tcBorders>
                    <w:left w:val="nil"/>
                  </w:tcBorders>
                </w:tcPr>
                <w:p w14:paraId="13DDBF8A">
                  <w:pPr>
                    <w:spacing w:line="300" w:lineRule="exact"/>
                    <w:jc w:val="center"/>
                    <w:rPr>
                      <w:sz w:val="20"/>
                      <w:szCs w:val="20"/>
                    </w:rPr>
                  </w:pPr>
                </w:p>
              </w:tc>
              <w:tc>
                <w:tcPr>
                  <w:tcW w:w="709" w:type="dxa"/>
                  <w:tcBorders>
                    <w:left w:val="nil"/>
                  </w:tcBorders>
                </w:tcPr>
                <w:p w14:paraId="187B229D">
                  <w:pPr>
                    <w:spacing w:line="300" w:lineRule="exact"/>
                    <w:jc w:val="center"/>
                    <w:rPr>
                      <w:sz w:val="20"/>
                      <w:szCs w:val="20"/>
                    </w:rPr>
                  </w:pPr>
                </w:p>
              </w:tc>
              <w:tc>
                <w:tcPr>
                  <w:tcW w:w="709" w:type="dxa"/>
                  <w:tcBorders>
                    <w:left w:val="nil"/>
                  </w:tcBorders>
                </w:tcPr>
                <w:p w14:paraId="014EB7AD">
                  <w:pPr>
                    <w:spacing w:line="300" w:lineRule="exact"/>
                    <w:jc w:val="center"/>
                    <w:rPr>
                      <w:sz w:val="20"/>
                      <w:szCs w:val="20"/>
                    </w:rPr>
                  </w:pPr>
                  <w:r>
                    <w:rPr>
                      <w:sz w:val="20"/>
                      <w:szCs w:val="20"/>
                    </w:rPr>
                    <w:t>M</w:t>
                  </w:r>
                </w:p>
              </w:tc>
              <w:tc>
                <w:tcPr>
                  <w:tcW w:w="565" w:type="dxa"/>
                  <w:tcBorders>
                    <w:left w:val="nil"/>
                  </w:tcBorders>
                </w:tcPr>
                <w:p w14:paraId="7CF0B098">
                  <w:pPr>
                    <w:spacing w:line="300" w:lineRule="exact"/>
                    <w:jc w:val="center"/>
                    <w:rPr>
                      <w:sz w:val="20"/>
                      <w:szCs w:val="20"/>
                    </w:rPr>
                  </w:pPr>
                </w:p>
              </w:tc>
            </w:tr>
            <w:tr w14:paraId="6EAD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597A20BF">
                  <w:pPr>
                    <w:widowControl/>
                  </w:pPr>
                </w:p>
              </w:tc>
              <w:tc>
                <w:tcPr>
                  <w:tcW w:w="659" w:type="dxa"/>
                  <w:vMerge w:val="continue"/>
                  <w:tcBorders>
                    <w:top w:val="nil"/>
                    <w:left w:val="nil"/>
                  </w:tcBorders>
                  <w:vAlign w:val="center"/>
                </w:tcPr>
                <w:p w14:paraId="733C3F4F">
                  <w:pPr>
                    <w:widowControl/>
                  </w:pPr>
                </w:p>
              </w:tc>
              <w:tc>
                <w:tcPr>
                  <w:tcW w:w="3117" w:type="dxa"/>
                  <w:tcBorders>
                    <w:left w:val="nil"/>
                  </w:tcBorders>
                  <w:vAlign w:val="center"/>
                </w:tcPr>
                <w:p w14:paraId="574BCB8D">
                  <w:pPr>
                    <w:widowControl/>
                    <w:jc w:val="center"/>
                    <w:rPr>
                      <w:sz w:val="18"/>
                      <w:szCs w:val="18"/>
                    </w:rPr>
                  </w:pPr>
                  <w:r>
                    <w:rPr>
                      <w:rFonts w:hint="eastAsia"/>
                      <w:sz w:val="18"/>
                      <w:szCs w:val="18"/>
                    </w:rPr>
                    <w:t>劳动教育</w:t>
                  </w:r>
                </w:p>
              </w:tc>
              <w:tc>
                <w:tcPr>
                  <w:tcW w:w="619" w:type="dxa"/>
                  <w:tcBorders>
                    <w:left w:val="nil"/>
                  </w:tcBorders>
                </w:tcPr>
                <w:p w14:paraId="56D65523">
                  <w:pPr>
                    <w:spacing w:line="300" w:lineRule="exact"/>
                    <w:jc w:val="center"/>
                    <w:rPr>
                      <w:sz w:val="20"/>
                      <w:szCs w:val="20"/>
                    </w:rPr>
                  </w:pPr>
                </w:p>
              </w:tc>
              <w:tc>
                <w:tcPr>
                  <w:tcW w:w="709" w:type="dxa"/>
                  <w:tcBorders>
                    <w:left w:val="nil"/>
                  </w:tcBorders>
                </w:tcPr>
                <w:p w14:paraId="063F42F6">
                  <w:pPr>
                    <w:spacing w:line="300" w:lineRule="exact"/>
                    <w:jc w:val="center"/>
                    <w:rPr>
                      <w:sz w:val="20"/>
                      <w:szCs w:val="20"/>
                    </w:rPr>
                  </w:pPr>
                </w:p>
              </w:tc>
              <w:tc>
                <w:tcPr>
                  <w:tcW w:w="567" w:type="dxa"/>
                  <w:tcBorders>
                    <w:left w:val="nil"/>
                  </w:tcBorders>
                </w:tcPr>
                <w:p w14:paraId="57433991">
                  <w:pPr>
                    <w:spacing w:line="300" w:lineRule="exact"/>
                    <w:jc w:val="center"/>
                    <w:rPr>
                      <w:sz w:val="20"/>
                      <w:szCs w:val="20"/>
                    </w:rPr>
                  </w:pPr>
                </w:p>
              </w:tc>
              <w:tc>
                <w:tcPr>
                  <w:tcW w:w="708" w:type="dxa"/>
                  <w:tcBorders>
                    <w:left w:val="nil"/>
                  </w:tcBorders>
                </w:tcPr>
                <w:p w14:paraId="6F83EBC6">
                  <w:pPr>
                    <w:spacing w:line="300" w:lineRule="exact"/>
                    <w:jc w:val="center"/>
                    <w:rPr>
                      <w:sz w:val="20"/>
                      <w:szCs w:val="20"/>
                    </w:rPr>
                  </w:pPr>
                </w:p>
              </w:tc>
              <w:tc>
                <w:tcPr>
                  <w:tcW w:w="709" w:type="dxa"/>
                  <w:tcBorders>
                    <w:left w:val="nil"/>
                  </w:tcBorders>
                </w:tcPr>
                <w:p w14:paraId="340A0019">
                  <w:pPr>
                    <w:spacing w:line="300" w:lineRule="exact"/>
                    <w:jc w:val="center"/>
                    <w:rPr>
                      <w:sz w:val="20"/>
                      <w:szCs w:val="20"/>
                    </w:rPr>
                  </w:pPr>
                </w:p>
              </w:tc>
              <w:tc>
                <w:tcPr>
                  <w:tcW w:w="709" w:type="dxa"/>
                  <w:tcBorders>
                    <w:left w:val="nil"/>
                  </w:tcBorders>
                </w:tcPr>
                <w:p w14:paraId="5AA2D8F7">
                  <w:pPr>
                    <w:spacing w:line="300" w:lineRule="exact"/>
                    <w:jc w:val="center"/>
                    <w:rPr>
                      <w:sz w:val="20"/>
                      <w:szCs w:val="20"/>
                    </w:rPr>
                  </w:pPr>
                  <w:r>
                    <w:rPr>
                      <w:sz w:val="20"/>
                      <w:szCs w:val="20"/>
                    </w:rPr>
                    <w:t>H</w:t>
                  </w:r>
                </w:p>
              </w:tc>
              <w:tc>
                <w:tcPr>
                  <w:tcW w:w="709" w:type="dxa"/>
                  <w:tcBorders>
                    <w:left w:val="nil"/>
                  </w:tcBorders>
                </w:tcPr>
                <w:p w14:paraId="4F9A96BF">
                  <w:pPr>
                    <w:spacing w:line="300" w:lineRule="exact"/>
                    <w:jc w:val="center"/>
                    <w:rPr>
                      <w:sz w:val="20"/>
                      <w:szCs w:val="20"/>
                    </w:rPr>
                  </w:pPr>
                </w:p>
              </w:tc>
              <w:tc>
                <w:tcPr>
                  <w:tcW w:w="565" w:type="dxa"/>
                  <w:tcBorders>
                    <w:left w:val="nil"/>
                  </w:tcBorders>
                </w:tcPr>
                <w:p w14:paraId="581659A6">
                  <w:pPr>
                    <w:spacing w:line="300" w:lineRule="exact"/>
                    <w:jc w:val="center"/>
                    <w:rPr>
                      <w:sz w:val="20"/>
                      <w:szCs w:val="20"/>
                    </w:rPr>
                  </w:pPr>
                  <w:r>
                    <w:rPr>
                      <w:sz w:val="20"/>
                      <w:szCs w:val="20"/>
                    </w:rPr>
                    <w:t>M</w:t>
                  </w:r>
                </w:p>
              </w:tc>
            </w:tr>
            <w:tr w14:paraId="16D7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6C637948">
                  <w:pPr>
                    <w:widowControl/>
                  </w:pPr>
                </w:p>
              </w:tc>
              <w:tc>
                <w:tcPr>
                  <w:tcW w:w="659" w:type="dxa"/>
                  <w:vMerge w:val="continue"/>
                  <w:tcBorders>
                    <w:top w:val="nil"/>
                    <w:left w:val="nil"/>
                  </w:tcBorders>
                  <w:vAlign w:val="center"/>
                </w:tcPr>
                <w:p w14:paraId="003DCFB8">
                  <w:pPr>
                    <w:widowControl/>
                  </w:pPr>
                </w:p>
              </w:tc>
              <w:tc>
                <w:tcPr>
                  <w:tcW w:w="3117" w:type="dxa"/>
                  <w:tcBorders>
                    <w:left w:val="nil"/>
                  </w:tcBorders>
                  <w:vAlign w:val="center"/>
                </w:tcPr>
                <w:p w14:paraId="12CA3E0E">
                  <w:pPr>
                    <w:widowControl/>
                    <w:jc w:val="center"/>
                    <w:rPr>
                      <w:sz w:val="18"/>
                      <w:szCs w:val="18"/>
                    </w:rPr>
                  </w:pPr>
                  <w:r>
                    <w:rPr>
                      <w:rFonts w:hint="eastAsia"/>
                      <w:sz w:val="18"/>
                      <w:szCs w:val="18"/>
                    </w:rPr>
                    <w:t>大学英语</w:t>
                  </w:r>
                </w:p>
              </w:tc>
              <w:tc>
                <w:tcPr>
                  <w:tcW w:w="619" w:type="dxa"/>
                  <w:tcBorders>
                    <w:left w:val="nil"/>
                  </w:tcBorders>
                </w:tcPr>
                <w:p w14:paraId="06A7B05B">
                  <w:pPr>
                    <w:spacing w:line="300" w:lineRule="exact"/>
                    <w:jc w:val="center"/>
                    <w:rPr>
                      <w:sz w:val="20"/>
                      <w:szCs w:val="20"/>
                    </w:rPr>
                  </w:pPr>
                </w:p>
              </w:tc>
              <w:tc>
                <w:tcPr>
                  <w:tcW w:w="709" w:type="dxa"/>
                  <w:tcBorders>
                    <w:left w:val="nil"/>
                  </w:tcBorders>
                </w:tcPr>
                <w:p w14:paraId="00E18C46">
                  <w:pPr>
                    <w:spacing w:line="300" w:lineRule="exact"/>
                    <w:jc w:val="center"/>
                    <w:rPr>
                      <w:sz w:val="20"/>
                      <w:szCs w:val="20"/>
                    </w:rPr>
                  </w:pPr>
                </w:p>
              </w:tc>
              <w:tc>
                <w:tcPr>
                  <w:tcW w:w="567" w:type="dxa"/>
                  <w:tcBorders>
                    <w:left w:val="nil"/>
                  </w:tcBorders>
                </w:tcPr>
                <w:p w14:paraId="25B864FF">
                  <w:pPr>
                    <w:spacing w:line="300" w:lineRule="exact"/>
                    <w:jc w:val="center"/>
                    <w:rPr>
                      <w:sz w:val="20"/>
                      <w:szCs w:val="20"/>
                    </w:rPr>
                  </w:pPr>
                  <w:r>
                    <w:rPr>
                      <w:sz w:val="20"/>
                      <w:szCs w:val="20"/>
                    </w:rPr>
                    <w:t>H</w:t>
                  </w:r>
                </w:p>
              </w:tc>
              <w:tc>
                <w:tcPr>
                  <w:tcW w:w="708" w:type="dxa"/>
                  <w:tcBorders>
                    <w:left w:val="nil"/>
                  </w:tcBorders>
                </w:tcPr>
                <w:p w14:paraId="05F304DD">
                  <w:pPr>
                    <w:spacing w:line="300" w:lineRule="exact"/>
                    <w:jc w:val="center"/>
                    <w:rPr>
                      <w:sz w:val="20"/>
                      <w:szCs w:val="20"/>
                    </w:rPr>
                  </w:pPr>
                  <w:r>
                    <w:rPr>
                      <w:sz w:val="20"/>
                      <w:szCs w:val="20"/>
                    </w:rPr>
                    <w:t>M</w:t>
                  </w:r>
                </w:p>
              </w:tc>
              <w:tc>
                <w:tcPr>
                  <w:tcW w:w="709" w:type="dxa"/>
                  <w:tcBorders>
                    <w:left w:val="nil"/>
                  </w:tcBorders>
                </w:tcPr>
                <w:p w14:paraId="41086CC5">
                  <w:pPr>
                    <w:spacing w:line="300" w:lineRule="exact"/>
                    <w:jc w:val="center"/>
                    <w:rPr>
                      <w:sz w:val="20"/>
                      <w:szCs w:val="20"/>
                    </w:rPr>
                  </w:pPr>
                </w:p>
              </w:tc>
              <w:tc>
                <w:tcPr>
                  <w:tcW w:w="709" w:type="dxa"/>
                  <w:tcBorders>
                    <w:left w:val="nil"/>
                  </w:tcBorders>
                </w:tcPr>
                <w:p w14:paraId="6260FE28">
                  <w:pPr>
                    <w:spacing w:line="300" w:lineRule="exact"/>
                    <w:jc w:val="center"/>
                    <w:rPr>
                      <w:sz w:val="20"/>
                      <w:szCs w:val="20"/>
                    </w:rPr>
                  </w:pPr>
                  <w:r>
                    <w:rPr>
                      <w:sz w:val="20"/>
                      <w:szCs w:val="20"/>
                    </w:rPr>
                    <w:t>M</w:t>
                  </w:r>
                </w:p>
              </w:tc>
              <w:tc>
                <w:tcPr>
                  <w:tcW w:w="709" w:type="dxa"/>
                  <w:tcBorders>
                    <w:left w:val="nil"/>
                  </w:tcBorders>
                </w:tcPr>
                <w:p w14:paraId="4AAF0355">
                  <w:pPr>
                    <w:spacing w:line="300" w:lineRule="exact"/>
                    <w:jc w:val="center"/>
                    <w:rPr>
                      <w:sz w:val="20"/>
                      <w:szCs w:val="20"/>
                    </w:rPr>
                  </w:pPr>
                </w:p>
              </w:tc>
              <w:tc>
                <w:tcPr>
                  <w:tcW w:w="565" w:type="dxa"/>
                  <w:tcBorders>
                    <w:left w:val="nil"/>
                  </w:tcBorders>
                </w:tcPr>
                <w:p w14:paraId="0740F2D3">
                  <w:pPr>
                    <w:spacing w:line="300" w:lineRule="exact"/>
                    <w:jc w:val="center"/>
                    <w:rPr>
                      <w:sz w:val="20"/>
                      <w:szCs w:val="20"/>
                    </w:rPr>
                  </w:pPr>
                </w:p>
              </w:tc>
            </w:tr>
            <w:tr w14:paraId="2932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19997EC1">
                  <w:pPr>
                    <w:widowControl/>
                  </w:pPr>
                </w:p>
              </w:tc>
              <w:tc>
                <w:tcPr>
                  <w:tcW w:w="659" w:type="dxa"/>
                  <w:vMerge w:val="continue"/>
                  <w:tcBorders>
                    <w:top w:val="nil"/>
                    <w:left w:val="nil"/>
                  </w:tcBorders>
                  <w:vAlign w:val="center"/>
                </w:tcPr>
                <w:p w14:paraId="2A216956">
                  <w:pPr>
                    <w:widowControl/>
                  </w:pPr>
                </w:p>
              </w:tc>
              <w:tc>
                <w:tcPr>
                  <w:tcW w:w="3117" w:type="dxa"/>
                  <w:tcBorders>
                    <w:left w:val="nil"/>
                  </w:tcBorders>
                  <w:vAlign w:val="center"/>
                </w:tcPr>
                <w:p w14:paraId="6C19D0D8">
                  <w:pPr>
                    <w:widowControl/>
                    <w:jc w:val="center"/>
                    <w:rPr>
                      <w:sz w:val="18"/>
                      <w:szCs w:val="18"/>
                    </w:rPr>
                  </w:pPr>
                  <w:r>
                    <w:rPr>
                      <w:rFonts w:hint="eastAsia"/>
                      <w:sz w:val="18"/>
                      <w:szCs w:val="18"/>
                    </w:rPr>
                    <w:t>计算思维</w:t>
                  </w:r>
                </w:p>
              </w:tc>
              <w:tc>
                <w:tcPr>
                  <w:tcW w:w="619" w:type="dxa"/>
                  <w:tcBorders>
                    <w:left w:val="nil"/>
                  </w:tcBorders>
                </w:tcPr>
                <w:p w14:paraId="26017201">
                  <w:pPr>
                    <w:spacing w:line="300" w:lineRule="exact"/>
                    <w:jc w:val="center"/>
                    <w:rPr>
                      <w:sz w:val="20"/>
                      <w:szCs w:val="20"/>
                    </w:rPr>
                  </w:pPr>
                </w:p>
              </w:tc>
              <w:tc>
                <w:tcPr>
                  <w:tcW w:w="709" w:type="dxa"/>
                  <w:tcBorders>
                    <w:left w:val="nil"/>
                  </w:tcBorders>
                </w:tcPr>
                <w:p w14:paraId="762D84B8">
                  <w:pPr>
                    <w:spacing w:line="300" w:lineRule="exact"/>
                    <w:jc w:val="center"/>
                    <w:rPr>
                      <w:sz w:val="20"/>
                      <w:szCs w:val="20"/>
                    </w:rPr>
                  </w:pPr>
                </w:p>
              </w:tc>
              <w:tc>
                <w:tcPr>
                  <w:tcW w:w="567" w:type="dxa"/>
                  <w:tcBorders>
                    <w:left w:val="nil"/>
                  </w:tcBorders>
                </w:tcPr>
                <w:p w14:paraId="3A4F03E6">
                  <w:pPr>
                    <w:spacing w:line="300" w:lineRule="exact"/>
                    <w:jc w:val="center"/>
                    <w:rPr>
                      <w:sz w:val="20"/>
                      <w:szCs w:val="20"/>
                    </w:rPr>
                  </w:pPr>
                </w:p>
              </w:tc>
              <w:tc>
                <w:tcPr>
                  <w:tcW w:w="708" w:type="dxa"/>
                  <w:tcBorders>
                    <w:left w:val="nil"/>
                  </w:tcBorders>
                </w:tcPr>
                <w:p w14:paraId="27582C0A">
                  <w:pPr>
                    <w:spacing w:line="300" w:lineRule="exact"/>
                    <w:jc w:val="center"/>
                    <w:rPr>
                      <w:sz w:val="20"/>
                      <w:szCs w:val="20"/>
                    </w:rPr>
                  </w:pPr>
                  <w:r>
                    <w:rPr>
                      <w:sz w:val="20"/>
                      <w:szCs w:val="20"/>
                    </w:rPr>
                    <w:t>H</w:t>
                  </w:r>
                </w:p>
              </w:tc>
              <w:tc>
                <w:tcPr>
                  <w:tcW w:w="709" w:type="dxa"/>
                  <w:tcBorders>
                    <w:left w:val="nil"/>
                  </w:tcBorders>
                </w:tcPr>
                <w:p w14:paraId="1D118E39">
                  <w:pPr>
                    <w:spacing w:line="300" w:lineRule="exact"/>
                    <w:jc w:val="center"/>
                    <w:rPr>
                      <w:sz w:val="20"/>
                      <w:szCs w:val="20"/>
                    </w:rPr>
                  </w:pPr>
                </w:p>
              </w:tc>
              <w:tc>
                <w:tcPr>
                  <w:tcW w:w="709" w:type="dxa"/>
                  <w:tcBorders>
                    <w:left w:val="nil"/>
                  </w:tcBorders>
                </w:tcPr>
                <w:p w14:paraId="1B883B54">
                  <w:pPr>
                    <w:spacing w:line="300" w:lineRule="exact"/>
                    <w:jc w:val="center"/>
                    <w:rPr>
                      <w:sz w:val="20"/>
                      <w:szCs w:val="20"/>
                    </w:rPr>
                  </w:pPr>
                  <w:r>
                    <w:rPr>
                      <w:sz w:val="20"/>
                      <w:szCs w:val="20"/>
                    </w:rPr>
                    <w:t>M</w:t>
                  </w:r>
                </w:p>
              </w:tc>
              <w:tc>
                <w:tcPr>
                  <w:tcW w:w="709" w:type="dxa"/>
                  <w:tcBorders>
                    <w:left w:val="nil"/>
                  </w:tcBorders>
                </w:tcPr>
                <w:p w14:paraId="4C40BE84">
                  <w:pPr>
                    <w:spacing w:line="300" w:lineRule="exact"/>
                    <w:jc w:val="center"/>
                    <w:rPr>
                      <w:sz w:val="20"/>
                      <w:szCs w:val="20"/>
                    </w:rPr>
                  </w:pPr>
                </w:p>
              </w:tc>
              <w:tc>
                <w:tcPr>
                  <w:tcW w:w="565" w:type="dxa"/>
                  <w:tcBorders>
                    <w:left w:val="nil"/>
                  </w:tcBorders>
                </w:tcPr>
                <w:p w14:paraId="5D22D108">
                  <w:pPr>
                    <w:spacing w:line="300" w:lineRule="exact"/>
                    <w:jc w:val="center"/>
                    <w:rPr>
                      <w:sz w:val="20"/>
                      <w:szCs w:val="20"/>
                    </w:rPr>
                  </w:pPr>
                  <w:r>
                    <w:rPr>
                      <w:sz w:val="20"/>
                      <w:szCs w:val="20"/>
                    </w:rPr>
                    <w:t>L</w:t>
                  </w:r>
                </w:p>
              </w:tc>
            </w:tr>
            <w:tr w14:paraId="3697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29EC5EED">
                  <w:pPr>
                    <w:widowControl/>
                  </w:pPr>
                </w:p>
              </w:tc>
              <w:tc>
                <w:tcPr>
                  <w:tcW w:w="659" w:type="dxa"/>
                  <w:vMerge w:val="continue"/>
                  <w:tcBorders>
                    <w:top w:val="nil"/>
                    <w:left w:val="nil"/>
                  </w:tcBorders>
                  <w:vAlign w:val="center"/>
                </w:tcPr>
                <w:p w14:paraId="2F8BE050">
                  <w:pPr>
                    <w:widowControl/>
                  </w:pPr>
                </w:p>
              </w:tc>
              <w:tc>
                <w:tcPr>
                  <w:tcW w:w="3117" w:type="dxa"/>
                  <w:tcBorders>
                    <w:left w:val="nil"/>
                  </w:tcBorders>
                  <w:vAlign w:val="center"/>
                </w:tcPr>
                <w:p w14:paraId="1DD85225">
                  <w:pPr>
                    <w:widowControl/>
                    <w:jc w:val="center"/>
                    <w:rPr>
                      <w:sz w:val="18"/>
                      <w:szCs w:val="18"/>
                    </w:rPr>
                  </w:pPr>
                  <w:r>
                    <w:rPr>
                      <w:rFonts w:hint="eastAsia"/>
                      <w:sz w:val="18"/>
                      <w:szCs w:val="18"/>
                    </w:rPr>
                    <w:t>大学生心理健康教育</w:t>
                  </w:r>
                </w:p>
              </w:tc>
              <w:tc>
                <w:tcPr>
                  <w:tcW w:w="619" w:type="dxa"/>
                  <w:tcBorders>
                    <w:left w:val="nil"/>
                  </w:tcBorders>
                </w:tcPr>
                <w:p w14:paraId="14FB37EF">
                  <w:pPr>
                    <w:spacing w:line="300" w:lineRule="exact"/>
                    <w:jc w:val="center"/>
                    <w:rPr>
                      <w:sz w:val="20"/>
                      <w:szCs w:val="20"/>
                    </w:rPr>
                  </w:pPr>
                </w:p>
              </w:tc>
              <w:tc>
                <w:tcPr>
                  <w:tcW w:w="709" w:type="dxa"/>
                  <w:tcBorders>
                    <w:left w:val="nil"/>
                  </w:tcBorders>
                </w:tcPr>
                <w:p w14:paraId="39F1F8AE">
                  <w:pPr>
                    <w:spacing w:line="300" w:lineRule="exact"/>
                    <w:jc w:val="center"/>
                    <w:rPr>
                      <w:sz w:val="20"/>
                      <w:szCs w:val="20"/>
                    </w:rPr>
                  </w:pPr>
                </w:p>
              </w:tc>
              <w:tc>
                <w:tcPr>
                  <w:tcW w:w="567" w:type="dxa"/>
                  <w:tcBorders>
                    <w:left w:val="nil"/>
                  </w:tcBorders>
                </w:tcPr>
                <w:p w14:paraId="2E1F4C56">
                  <w:pPr>
                    <w:spacing w:line="300" w:lineRule="exact"/>
                    <w:jc w:val="center"/>
                    <w:rPr>
                      <w:sz w:val="20"/>
                      <w:szCs w:val="20"/>
                    </w:rPr>
                  </w:pPr>
                </w:p>
              </w:tc>
              <w:tc>
                <w:tcPr>
                  <w:tcW w:w="708" w:type="dxa"/>
                  <w:tcBorders>
                    <w:left w:val="nil"/>
                  </w:tcBorders>
                </w:tcPr>
                <w:p w14:paraId="13263DE3">
                  <w:pPr>
                    <w:spacing w:line="300" w:lineRule="exact"/>
                    <w:jc w:val="center"/>
                    <w:rPr>
                      <w:sz w:val="20"/>
                      <w:szCs w:val="20"/>
                    </w:rPr>
                  </w:pPr>
                </w:p>
              </w:tc>
              <w:tc>
                <w:tcPr>
                  <w:tcW w:w="709" w:type="dxa"/>
                  <w:tcBorders>
                    <w:left w:val="nil"/>
                  </w:tcBorders>
                </w:tcPr>
                <w:p w14:paraId="2771B048">
                  <w:pPr>
                    <w:spacing w:line="300" w:lineRule="exact"/>
                    <w:jc w:val="center"/>
                    <w:rPr>
                      <w:sz w:val="20"/>
                      <w:szCs w:val="20"/>
                    </w:rPr>
                  </w:pPr>
                  <w:r>
                    <w:rPr>
                      <w:sz w:val="20"/>
                      <w:szCs w:val="20"/>
                    </w:rPr>
                    <w:t>M</w:t>
                  </w:r>
                </w:p>
              </w:tc>
              <w:tc>
                <w:tcPr>
                  <w:tcW w:w="709" w:type="dxa"/>
                  <w:tcBorders>
                    <w:left w:val="nil"/>
                  </w:tcBorders>
                </w:tcPr>
                <w:p w14:paraId="34694575">
                  <w:pPr>
                    <w:spacing w:line="300" w:lineRule="exact"/>
                    <w:jc w:val="center"/>
                    <w:rPr>
                      <w:sz w:val="20"/>
                      <w:szCs w:val="20"/>
                    </w:rPr>
                  </w:pPr>
                  <w:r>
                    <w:rPr>
                      <w:sz w:val="20"/>
                      <w:szCs w:val="20"/>
                    </w:rPr>
                    <w:t>H</w:t>
                  </w:r>
                </w:p>
              </w:tc>
              <w:tc>
                <w:tcPr>
                  <w:tcW w:w="709" w:type="dxa"/>
                  <w:tcBorders>
                    <w:left w:val="nil"/>
                  </w:tcBorders>
                </w:tcPr>
                <w:p w14:paraId="78618900">
                  <w:pPr>
                    <w:spacing w:line="300" w:lineRule="exact"/>
                    <w:jc w:val="center"/>
                    <w:rPr>
                      <w:sz w:val="20"/>
                      <w:szCs w:val="20"/>
                    </w:rPr>
                  </w:pPr>
                </w:p>
              </w:tc>
              <w:tc>
                <w:tcPr>
                  <w:tcW w:w="565" w:type="dxa"/>
                  <w:tcBorders>
                    <w:left w:val="nil"/>
                  </w:tcBorders>
                </w:tcPr>
                <w:p w14:paraId="0B6F44F3">
                  <w:pPr>
                    <w:spacing w:line="300" w:lineRule="exact"/>
                    <w:jc w:val="center"/>
                    <w:rPr>
                      <w:sz w:val="20"/>
                      <w:szCs w:val="20"/>
                    </w:rPr>
                  </w:pPr>
                  <w:r>
                    <w:rPr>
                      <w:sz w:val="20"/>
                      <w:szCs w:val="20"/>
                    </w:rPr>
                    <w:t>L</w:t>
                  </w:r>
                </w:p>
              </w:tc>
            </w:tr>
            <w:tr w14:paraId="7ADE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401CA380">
                  <w:pPr>
                    <w:widowControl/>
                  </w:pPr>
                </w:p>
              </w:tc>
              <w:tc>
                <w:tcPr>
                  <w:tcW w:w="659" w:type="dxa"/>
                  <w:vMerge w:val="continue"/>
                  <w:tcBorders>
                    <w:top w:val="nil"/>
                    <w:left w:val="nil"/>
                  </w:tcBorders>
                  <w:vAlign w:val="center"/>
                </w:tcPr>
                <w:p w14:paraId="0DD0DE59">
                  <w:pPr>
                    <w:widowControl/>
                  </w:pPr>
                </w:p>
              </w:tc>
              <w:tc>
                <w:tcPr>
                  <w:tcW w:w="3117" w:type="dxa"/>
                  <w:tcBorders>
                    <w:left w:val="nil"/>
                  </w:tcBorders>
                  <w:vAlign w:val="center"/>
                </w:tcPr>
                <w:p w14:paraId="2EB56E77">
                  <w:pPr>
                    <w:widowControl/>
                    <w:jc w:val="center"/>
                    <w:rPr>
                      <w:sz w:val="18"/>
                      <w:szCs w:val="18"/>
                    </w:rPr>
                  </w:pPr>
                  <w:r>
                    <w:rPr>
                      <w:rFonts w:hint="eastAsia"/>
                      <w:sz w:val="18"/>
                      <w:szCs w:val="18"/>
                    </w:rPr>
                    <w:t>大学生职业指导</w:t>
                  </w:r>
                </w:p>
                <w:p w14:paraId="0C12AA27">
                  <w:pPr>
                    <w:widowControl/>
                    <w:jc w:val="center"/>
                    <w:rPr>
                      <w:sz w:val="18"/>
                      <w:szCs w:val="18"/>
                    </w:rPr>
                  </w:pPr>
                  <w:r>
                    <w:rPr>
                      <w:rFonts w:hint="eastAsia"/>
                      <w:sz w:val="18"/>
                      <w:szCs w:val="18"/>
                    </w:rPr>
                    <w:t>与创新创业教育</w:t>
                  </w:r>
                </w:p>
              </w:tc>
              <w:tc>
                <w:tcPr>
                  <w:tcW w:w="619" w:type="dxa"/>
                  <w:tcBorders>
                    <w:left w:val="nil"/>
                  </w:tcBorders>
                </w:tcPr>
                <w:p w14:paraId="4386D3D6">
                  <w:pPr>
                    <w:spacing w:line="300" w:lineRule="exact"/>
                    <w:jc w:val="center"/>
                    <w:rPr>
                      <w:sz w:val="20"/>
                      <w:szCs w:val="20"/>
                    </w:rPr>
                  </w:pPr>
                </w:p>
              </w:tc>
              <w:tc>
                <w:tcPr>
                  <w:tcW w:w="709" w:type="dxa"/>
                  <w:tcBorders>
                    <w:left w:val="nil"/>
                  </w:tcBorders>
                </w:tcPr>
                <w:p w14:paraId="2423DB42">
                  <w:pPr>
                    <w:spacing w:line="300" w:lineRule="exact"/>
                    <w:jc w:val="center"/>
                    <w:rPr>
                      <w:sz w:val="20"/>
                      <w:szCs w:val="20"/>
                    </w:rPr>
                  </w:pPr>
                </w:p>
              </w:tc>
              <w:tc>
                <w:tcPr>
                  <w:tcW w:w="567" w:type="dxa"/>
                  <w:tcBorders>
                    <w:left w:val="nil"/>
                  </w:tcBorders>
                </w:tcPr>
                <w:p w14:paraId="7D2EBC44">
                  <w:pPr>
                    <w:spacing w:line="300" w:lineRule="exact"/>
                    <w:jc w:val="center"/>
                    <w:rPr>
                      <w:sz w:val="20"/>
                      <w:szCs w:val="20"/>
                    </w:rPr>
                  </w:pPr>
                </w:p>
              </w:tc>
              <w:tc>
                <w:tcPr>
                  <w:tcW w:w="708" w:type="dxa"/>
                  <w:tcBorders>
                    <w:left w:val="nil"/>
                  </w:tcBorders>
                </w:tcPr>
                <w:p w14:paraId="3387F896">
                  <w:pPr>
                    <w:spacing w:line="300" w:lineRule="exact"/>
                    <w:jc w:val="center"/>
                    <w:rPr>
                      <w:sz w:val="20"/>
                      <w:szCs w:val="20"/>
                    </w:rPr>
                  </w:pPr>
                </w:p>
              </w:tc>
              <w:tc>
                <w:tcPr>
                  <w:tcW w:w="709" w:type="dxa"/>
                  <w:tcBorders>
                    <w:left w:val="nil"/>
                  </w:tcBorders>
                </w:tcPr>
                <w:p w14:paraId="5960744C">
                  <w:pPr>
                    <w:spacing w:line="300" w:lineRule="exact"/>
                    <w:jc w:val="center"/>
                    <w:rPr>
                      <w:sz w:val="20"/>
                      <w:szCs w:val="20"/>
                    </w:rPr>
                  </w:pPr>
                </w:p>
              </w:tc>
              <w:tc>
                <w:tcPr>
                  <w:tcW w:w="709" w:type="dxa"/>
                  <w:tcBorders>
                    <w:left w:val="nil"/>
                  </w:tcBorders>
                </w:tcPr>
                <w:p w14:paraId="51358F15">
                  <w:pPr>
                    <w:spacing w:line="300" w:lineRule="exact"/>
                    <w:jc w:val="center"/>
                    <w:rPr>
                      <w:sz w:val="20"/>
                      <w:szCs w:val="20"/>
                    </w:rPr>
                  </w:pPr>
                  <w:r>
                    <w:rPr>
                      <w:sz w:val="20"/>
                      <w:szCs w:val="20"/>
                    </w:rPr>
                    <w:t>H</w:t>
                  </w:r>
                </w:p>
              </w:tc>
              <w:tc>
                <w:tcPr>
                  <w:tcW w:w="709" w:type="dxa"/>
                  <w:tcBorders>
                    <w:left w:val="nil"/>
                  </w:tcBorders>
                </w:tcPr>
                <w:p w14:paraId="7B796D8E">
                  <w:pPr>
                    <w:spacing w:line="300" w:lineRule="exact"/>
                    <w:jc w:val="center"/>
                    <w:rPr>
                      <w:sz w:val="20"/>
                      <w:szCs w:val="20"/>
                    </w:rPr>
                  </w:pPr>
                </w:p>
              </w:tc>
              <w:tc>
                <w:tcPr>
                  <w:tcW w:w="565" w:type="dxa"/>
                  <w:tcBorders>
                    <w:left w:val="nil"/>
                  </w:tcBorders>
                </w:tcPr>
                <w:p w14:paraId="172343ED">
                  <w:pPr>
                    <w:spacing w:line="300" w:lineRule="exact"/>
                    <w:jc w:val="center"/>
                    <w:rPr>
                      <w:sz w:val="20"/>
                      <w:szCs w:val="20"/>
                    </w:rPr>
                  </w:pPr>
                  <w:r>
                    <w:rPr>
                      <w:sz w:val="20"/>
                      <w:szCs w:val="20"/>
                    </w:rPr>
                    <w:t>L</w:t>
                  </w:r>
                </w:p>
              </w:tc>
            </w:tr>
            <w:tr w14:paraId="0B8C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tcBorders>
                    <w:top w:val="nil"/>
                  </w:tcBorders>
                  <w:vAlign w:val="center"/>
                </w:tcPr>
                <w:p w14:paraId="7A1AAF8E">
                  <w:pPr>
                    <w:widowControl/>
                  </w:pPr>
                </w:p>
              </w:tc>
              <w:tc>
                <w:tcPr>
                  <w:tcW w:w="659" w:type="dxa"/>
                  <w:vMerge w:val="continue"/>
                  <w:tcBorders>
                    <w:top w:val="nil"/>
                    <w:left w:val="nil"/>
                  </w:tcBorders>
                  <w:vAlign w:val="center"/>
                </w:tcPr>
                <w:p w14:paraId="4974DE20">
                  <w:pPr>
                    <w:widowControl/>
                  </w:pPr>
                </w:p>
              </w:tc>
              <w:tc>
                <w:tcPr>
                  <w:tcW w:w="3117" w:type="dxa"/>
                  <w:tcBorders>
                    <w:left w:val="nil"/>
                  </w:tcBorders>
                  <w:vAlign w:val="center"/>
                </w:tcPr>
                <w:p w14:paraId="431BB51F">
                  <w:pPr>
                    <w:widowControl/>
                    <w:jc w:val="center"/>
                    <w:rPr>
                      <w:sz w:val="18"/>
                      <w:szCs w:val="18"/>
                    </w:rPr>
                  </w:pPr>
                  <w:r>
                    <w:rPr>
                      <w:rFonts w:hint="eastAsia"/>
                      <w:sz w:val="18"/>
                      <w:szCs w:val="18"/>
                    </w:rPr>
                    <w:t>军事理论</w:t>
                  </w:r>
                </w:p>
              </w:tc>
              <w:tc>
                <w:tcPr>
                  <w:tcW w:w="619" w:type="dxa"/>
                  <w:tcBorders>
                    <w:left w:val="nil"/>
                  </w:tcBorders>
                </w:tcPr>
                <w:p w14:paraId="5416E433">
                  <w:pPr>
                    <w:spacing w:line="300" w:lineRule="exact"/>
                    <w:jc w:val="center"/>
                    <w:rPr>
                      <w:sz w:val="20"/>
                      <w:szCs w:val="20"/>
                    </w:rPr>
                  </w:pPr>
                </w:p>
              </w:tc>
              <w:tc>
                <w:tcPr>
                  <w:tcW w:w="709" w:type="dxa"/>
                  <w:tcBorders>
                    <w:left w:val="nil"/>
                  </w:tcBorders>
                </w:tcPr>
                <w:p w14:paraId="5D9823E7">
                  <w:pPr>
                    <w:spacing w:line="300" w:lineRule="exact"/>
                    <w:jc w:val="center"/>
                    <w:rPr>
                      <w:sz w:val="20"/>
                      <w:szCs w:val="20"/>
                    </w:rPr>
                  </w:pPr>
                </w:p>
              </w:tc>
              <w:tc>
                <w:tcPr>
                  <w:tcW w:w="567" w:type="dxa"/>
                  <w:tcBorders>
                    <w:left w:val="nil"/>
                  </w:tcBorders>
                </w:tcPr>
                <w:p w14:paraId="6ED97901">
                  <w:pPr>
                    <w:spacing w:line="300" w:lineRule="exact"/>
                    <w:jc w:val="center"/>
                    <w:rPr>
                      <w:sz w:val="20"/>
                      <w:szCs w:val="20"/>
                    </w:rPr>
                  </w:pPr>
                </w:p>
              </w:tc>
              <w:tc>
                <w:tcPr>
                  <w:tcW w:w="708" w:type="dxa"/>
                  <w:tcBorders>
                    <w:left w:val="nil"/>
                  </w:tcBorders>
                </w:tcPr>
                <w:p w14:paraId="4C1F5626">
                  <w:pPr>
                    <w:spacing w:line="300" w:lineRule="exact"/>
                    <w:jc w:val="center"/>
                    <w:rPr>
                      <w:sz w:val="20"/>
                      <w:szCs w:val="20"/>
                    </w:rPr>
                  </w:pPr>
                </w:p>
              </w:tc>
              <w:tc>
                <w:tcPr>
                  <w:tcW w:w="709" w:type="dxa"/>
                  <w:tcBorders>
                    <w:left w:val="nil"/>
                  </w:tcBorders>
                </w:tcPr>
                <w:p w14:paraId="79716CE7">
                  <w:pPr>
                    <w:spacing w:line="300" w:lineRule="exact"/>
                    <w:jc w:val="center"/>
                    <w:rPr>
                      <w:sz w:val="20"/>
                      <w:szCs w:val="20"/>
                    </w:rPr>
                  </w:pPr>
                </w:p>
              </w:tc>
              <w:tc>
                <w:tcPr>
                  <w:tcW w:w="709" w:type="dxa"/>
                  <w:tcBorders>
                    <w:left w:val="nil"/>
                  </w:tcBorders>
                </w:tcPr>
                <w:p w14:paraId="48DB4E45">
                  <w:pPr>
                    <w:spacing w:line="300" w:lineRule="exact"/>
                    <w:jc w:val="center"/>
                    <w:rPr>
                      <w:sz w:val="20"/>
                      <w:szCs w:val="20"/>
                    </w:rPr>
                  </w:pPr>
                  <w:r>
                    <w:rPr>
                      <w:sz w:val="20"/>
                      <w:szCs w:val="20"/>
                    </w:rPr>
                    <w:t>M</w:t>
                  </w:r>
                </w:p>
              </w:tc>
              <w:tc>
                <w:tcPr>
                  <w:tcW w:w="709" w:type="dxa"/>
                  <w:tcBorders>
                    <w:left w:val="nil"/>
                  </w:tcBorders>
                </w:tcPr>
                <w:p w14:paraId="78E38163">
                  <w:pPr>
                    <w:spacing w:line="300" w:lineRule="exact"/>
                    <w:jc w:val="center"/>
                    <w:rPr>
                      <w:sz w:val="20"/>
                      <w:szCs w:val="20"/>
                    </w:rPr>
                  </w:pPr>
                </w:p>
              </w:tc>
              <w:tc>
                <w:tcPr>
                  <w:tcW w:w="565" w:type="dxa"/>
                  <w:tcBorders>
                    <w:left w:val="nil"/>
                  </w:tcBorders>
                </w:tcPr>
                <w:p w14:paraId="7AB41C44">
                  <w:pPr>
                    <w:spacing w:line="300" w:lineRule="exact"/>
                    <w:jc w:val="center"/>
                    <w:rPr>
                      <w:sz w:val="20"/>
                      <w:szCs w:val="20"/>
                    </w:rPr>
                  </w:pPr>
                  <w:r>
                    <w:rPr>
                      <w:sz w:val="20"/>
                      <w:szCs w:val="20"/>
                    </w:rPr>
                    <w:t>L</w:t>
                  </w:r>
                </w:p>
              </w:tc>
            </w:tr>
            <w:tr w14:paraId="0124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476" w:type="dxa"/>
                  <w:vMerge w:val="continue"/>
                  <w:tcBorders>
                    <w:top w:val="nil"/>
                  </w:tcBorders>
                  <w:vAlign w:val="center"/>
                </w:tcPr>
                <w:p w14:paraId="7FB98DF9">
                  <w:pPr>
                    <w:widowControl/>
                  </w:pPr>
                </w:p>
              </w:tc>
              <w:tc>
                <w:tcPr>
                  <w:tcW w:w="659" w:type="dxa"/>
                  <w:tcBorders>
                    <w:left w:val="nil"/>
                  </w:tcBorders>
                  <w:vAlign w:val="center"/>
                </w:tcPr>
                <w:p w14:paraId="2416D891">
                  <w:pPr>
                    <w:spacing w:line="300" w:lineRule="exact"/>
                    <w:jc w:val="center"/>
                  </w:pPr>
                  <w:r>
                    <w:rPr>
                      <w:rFonts w:hint="eastAsia"/>
                    </w:rPr>
                    <w:t>通识</w:t>
                  </w:r>
                </w:p>
                <w:p w14:paraId="2731AC5E">
                  <w:pPr>
                    <w:spacing w:line="300" w:lineRule="exact"/>
                    <w:jc w:val="center"/>
                  </w:pPr>
                  <w:r>
                    <w:rPr>
                      <w:rFonts w:hint="eastAsia"/>
                    </w:rPr>
                    <w:t>教育选修</w:t>
                  </w:r>
                </w:p>
                <w:p w14:paraId="5AA938C3">
                  <w:pPr>
                    <w:spacing w:line="300" w:lineRule="exact"/>
                    <w:jc w:val="center"/>
                  </w:pPr>
                  <w:r>
                    <w:rPr>
                      <w:rFonts w:hint="eastAsia"/>
                    </w:rPr>
                    <w:t>课程</w:t>
                  </w:r>
                </w:p>
              </w:tc>
              <w:tc>
                <w:tcPr>
                  <w:tcW w:w="8412" w:type="dxa"/>
                  <w:gridSpan w:val="9"/>
                  <w:tcBorders>
                    <w:left w:val="nil"/>
                  </w:tcBorders>
                  <w:vAlign w:val="center"/>
                </w:tcPr>
                <w:p w14:paraId="239B8A8F">
                  <w:pPr>
                    <w:spacing w:line="300" w:lineRule="exact"/>
                    <w:jc w:val="center"/>
                  </w:pPr>
                  <w:r>
                    <w:rPr>
                      <w:rFonts w:hint="eastAsia"/>
                      <w:sz w:val="20"/>
                      <w:szCs w:val="20"/>
                    </w:rPr>
                    <w:t>通识教育选修课程共分为人文与艺术类、自然与科技类、经济与社会类、创新与创业类等四个模块，学生应取得该类课程</w:t>
                  </w:r>
                  <w:r>
                    <w:rPr>
                      <w:sz w:val="20"/>
                      <w:szCs w:val="20"/>
                    </w:rPr>
                    <w:t>10</w:t>
                  </w:r>
                  <w:r>
                    <w:rPr>
                      <w:rFonts w:hint="eastAsia"/>
                      <w:sz w:val="20"/>
                      <w:szCs w:val="20"/>
                    </w:rPr>
                    <w:t>学分，其中非艺术类学生应至少完成</w:t>
                  </w:r>
                  <w:r>
                    <w:rPr>
                      <w:sz w:val="20"/>
                      <w:szCs w:val="20"/>
                    </w:rPr>
                    <w:t>2</w:t>
                  </w:r>
                  <w:r>
                    <w:rPr>
                      <w:rFonts w:hint="eastAsia"/>
                      <w:sz w:val="20"/>
                      <w:szCs w:val="20"/>
                    </w:rPr>
                    <w:t>学分的公共艺术课程。</w:t>
                  </w:r>
                </w:p>
              </w:tc>
            </w:tr>
            <w:tr w14:paraId="55AD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restart"/>
                  <w:tcBorders>
                    <w:top w:val="nil"/>
                  </w:tcBorders>
                  <w:vAlign w:val="center"/>
                </w:tcPr>
                <w:p w14:paraId="2118CF7E">
                  <w:pPr>
                    <w:spacing w:line="300" w:lineRule="exact"/>
                    <w:jc w:val="center"/>
                  </w:pPr>
                  <w:r>
                    <w:rPr>
                      <w:rFonts w:hint="eastAsia"/>
                    </w:rPr>
                    <w:t>专业</w:t>
                  </w:r>
                </w:p>
                <w:p w14:paraId="79E6511A">
                  <w:pPr>
                    <w:spacing w:line="300" w:lineRule="exact"/>
                    <w:jc w:val="center"/>
                  </w:pPr>
                  <w:r>
                    <w:rPr>
                      <w:rFonts w:hint="eastAsia"/>
                    </w:rPr>
                    <w:t>教育</w:t>
                  </w:r>
                </w:p>
                <w:p w14:paraId="0261AFBD">
                  <w:pPr>
                    <w:spacing w:line="300" w:lineRule="exact"/>
                    <w:jc w:val="center"/>
                  </w:pPr>
                  <w:r>
                    <w:rPr>
                      <w:rFonts w:hint="eastAsia"/>
                    </w:rPr>
                    <w:t>课程</w:t>
                  </w:r>
                </w:p>
              </w:tc>
              <w:tc>
                <w:tcPr>
                  <w:tcW w:w="659" w:type="dxa"/>
                  <w:vMerge w:val="restart"/>
                  <w:tcBorders>
                    <w:top w:val="nil"/>
                    <w:left w:val="nil"/>
                  </w:tcBorders>
                  <w:vAlign w:val="center"/>
                </w:tcPr>
                <w:p w14:paraId="29DA6F4A">
                  <w:pPr>
                    <w:spacing w:line="300" w:lineRule="exact"/>
                    <w:jc w:val="center"/>
                  </w:pPr>
                  <w:r>
                    <w:rPr>
                      <w:rFonts w:hint="eastAsia"/>
                    </w:rPr>
                    <w:t>专业</w:t>
                  </w:r>
                </w:p>
                <w:p w14:paraId="4C2AA72E">
                  <w:pPr>
                    <w:spacing w:line="300" w:lineRule="exact"/>
                    <w:jc w:val="center"/>
                  </w:pPr>
                  <w:r>
                    <w:rPr>
                      <w:rFonts w:hint="eastAsia"/>
                    </w:rPr>
                    <w:t>教育必修</w:t>
                  </w:r>
                </w:p>
                <w:p w14:paraId="235EFBD1">
                  <w:pPr>
                    <w:spacing w:line="300" w:lineRule="exact"/>
                    <w:jc w:val="center"/>
                  </w:pPr>
                  <w:r>
                    <w:rPr>
                      <w:rFonts w:hint="eastAsia"/>
                    </w:rPr>
                    <w:t>课程</w:t>
                  </w:r>
                </w:p>
              </w:tc>
              <w:tc>
                <w:tcPr>
                  <w:tcW w:w="3117" w:type="dxa"/>
                  <w:tcBorders>
                    <w:left w:val="nil"/>
                  </w:tcBorders>
                  <w:vAlign w:val="center"/>
                </w:tcPr>
                <w:p w14:paraId="0444A022">
                  <w:pPr>
                    <w:widowControl/>
                    <w:jc w:val="center"/>
                    <w:rPr>
                      <w:sz w:val="18"/>
                      <w:szCs w:val="18"/>
                    </w:rPr>
                  </w:pPr>
                  <w:r>
                    <w:rPr>
                      <w:rFonts w:hint="eastAsia"/>
                      <w:sz w:val="18"/>
                      <w:szCs w:val="18"/>
                    </w:rPr>
                    <w:t>体育概论</w:t>
                  </w:r>
                </w:p>
              </w:tc>
              <w:tc>
                <w:tcPr>
                  <w:tcW w:w="619" w:type="dxa"/>
                  <w:tcBorders>
                    <w:left w:val="nil"/>
                  </w:tcBorders>
                </w:tcPr>
                <w:p w14:paraId="6A900BF2">
                  <w:pPr>
                    <w:spacing w:line="300" w:lineRule="exact"/>
                    <w:jc w:val="center"/>
                  </w:pPr>
                  <w:r>
                    <w:t>H</w:t>
                  </w:r>
                </w:p>
              </w:tc>
              <w:tc>
                <w:tcPr>
                  <w:tcW w:w="709" w:type="dxa"/>
                  <w:tcBorders>
                    <w:left w:val="nil"/>
                  </w:tcBorders>
                  <w:vAlign w:val="center"/>
                </w:tcPr>
                <w:p w14:paraId="052ED66B">
                  <w:pPr>
                    <w:spacing w:line="300" w:lineRule="exact"/>
                    <w:jc w:val="center"/>
                  </w:pPr>
                </w:p>
              </w:tc>
              <w:tc>
                <w:tcPr>
                  <w:tcW w:w="567" w:type="dxa"/>
                  <w:tcBorders>
                    <w:left w:val="nil"/>
                  </w:tcBorders>
                </w:tcPr>
                <w:p w14:paraId="7AAE505C">
                  <w:pPr>
                    <w:spacing w:line="300" w:lineRule="exact"/>
                    <w:jc w:val="center"/>
                  </w:pPr>
                  <w:r>
                    <w:t>M</w:t>
                  </w:r>
                </w:p>
              </w:tc>
              <w:tc>
                <w:tcPr>
                  <w:tcW w:w="708" w:type="dxa"/>
                  <w:tcBorders>
                    <w:left w:val="nil"/>
                  </w:tcBorders>
                  <w:vAlign w:val="center"/>
                </w:tcPr>
                <w:p w14:paraId="79A9D22A">
                  <w:pPr>
                    <w:spacing w:line="300" w:lineRule="exact"/>
                    <w:jc w:val="center"/>
                  </w:pPr>
                </w:p>
              </w:tc>
              <w:tc>
                <w:tcPr>
                  <w:tcW w:w="709" w:type="dxa"/>
                  <w:tcBorders>
                    <w:left w:val="nil"/>
                  </w:tcBorders>
                  <w:vAlign w:val="center"/>
                </w:tcPr>
                <w:p w14:paraId="4383FE67">
                  <w:pPr>
                    <w:spacing w:line="300" w:lineRule="exact"/>
                    <w:jc w:val="center"/>
                  </w:pPr>
                  <w:r>
                    <w:t>M</w:t>
                  </w:r>
                </w:p>
              </w:tc>
              <w:tc>
                <w:tcPr>
                  <w:tcW w:w="709" w:type="dxa"/>
                  <w:tcBorders>
                    <w:left w:val="nil"/>
                  </w:tcBorders>
                  <w:vAlign w:val="center"/>
                </w:tcPr>
                <w:p w14:paraId="368FCE32">
                  <w:pPr>
                    <w:spacing w:line="300" w:lineRule="exact"/>
                    <w:jc w:val="center"/>
                  </w:pPr>
                </w:p>
              </w:tc>
              <w:tc>
                <w:tcPr>
                  <w:tcW w:w="709" w:type="dxa"/>
                  <w:tcBorders>
                    <w:left w:val="nil"/>
                  </w:tcBorders>
                  <w:vAlign w:val="center"/>
                </w:tcPr>
                <w:p w14:paraId="572B98F7">
                  <w:pPr>
                    <w:spacing w:line="300" w:lineRule="exact"/>
                    <w:jc w:val="center"/>
                  </w:pPr>
                  <w:r>
                    <w:t>L</w:t>
                  </w:r>
                </w:p>
              </w:tc>
              <w:tc>
                <w:tcPr>
                  <w:tcW w:w="565" w:type="dxa"/>
                  <w:tcBorders>
                    <w:left w:val="nil"/>
                  </w:tcBorders>
                  <w:vAlign w:val="center"/>
                </w:tcPr>
                <w:p w14:paraId="546FE77E">
                  <w:pPr>
                    <w:spacing w:line="300" w:lineRule="exact"/>
                    <w:jc w:val="center"/>
                  </w:pPr>
                </w:p>
              </w:tc>
            </w:tr>
            <w:tr w14:paraId="19C8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49EBF229">
                  <w:pPr>
                    <w:widowControl/>
                  </w:pPr>
                </w:p>
              </w:tc>
              <w:tc>
                <w:tcPr>
                  <w:tcW w:w="659" w:type="dxa"/>
                  <w:vMerge w:val="continue"/>
                  <w:tcBorders>
                    <w:left w:val="nil"/>
                  </w:tcBorders>
                  <w:vAlign w:val="center"/>
                </w:tcPr>
                <w:p w14:paraId="5744B169">
                  <w:pPr>
                    <w:widowControl/>
                  </w:pPr>
                </w:p>
              </w:tc>
              <w:tc>
                <w:tcPr>
                  <w:tcW w:w="3117" w:type="dxa"/>
                  <w:tcBorders>
                    <w:left w:val="nil"/>
                  </w:tcBorders>
                  <w:vAlign w:val="center"/>
                </w:tcPr>
                <w:p w14:paraId="34159388">
                  <w:pPr>
                    <w:widowControl/>
                    <w:jc w:val="center"/>
                    <w:rPr>
                      <w:sz w:val="18"/>
                      <w:szCs w:val="18"/>
                    </w:rPr>
                  </w:pPr>
                  <w:r>
                    <w:rPr>
                      <w:rFonts w:hint="eastAsia"/>
                      <w:sz w:val="18"/>
                      <w:szCs w:val="18"/>
                    </w:rPr>
                    <w:t>运动解剖学</w:t>
                  </w:r>
                </w:p>
              </w:tc>
              <w:tc>
                <w:tcPr>
                  <w:tcW w:w="619" w:type="dxa"/>
                  <w:tcBorders>
                    <w:left w:val="nil"/>
                  </w:tcBorders>
                  <w:vAlign w:val="center"/>
                </w:tcPr>
                <w:p w14:paraId="50905073">
                  <w:pPr>
                    <w:spacing w:line="300" w:lineRule="exact"/>
                    <w:jc w:val="center"/>
                  </w:pPr>
                </w:p>
              </w:tc>
              <w:tc>
                <w:tcPr>
                  <w:tcW w:w="709" w:type="dxa"/>
                  <w:tcBorders>
                    <w:left w:val="nil"/>
                  </w:tcBorders>
                  <w:vAlign w:val="center"/>
                </w:tcPr>
                <w:p w14:paraId="60F00FF0">
                  <w:pPr>
                    <w:spacing w:line="300" w:lineRule="exact"/>
                    <w:jc w:val="center"/>
                  </w:pPr>
                </w:p>
              </w:tc>
              <w:tc>
                <w:tcPr>
                  <w:tcW w:w="567" w:type="dxa"/>
                  <w:tcBorders>
                    <w:left w:val="nil"/>
                  </w:tcBorders>
                </w:tcPr>
                <w:p w14:paraId="138085E1">
                  <w:pPr>
                    <w:spacing w:line="300" w:lineRule="exact"/>
                    <w:jc w:val="center"/>
                  </w:pPr>
                  <w:r>
                    <w:t>H</w:t>
                  </w:r>
                </w:p>
              </w:tc>
              <w:tc>
                <w:tcPr>
                  <w:tcW w:w="708" w:type="dxa"/>
                  <w:tcBorders>
                    <w:left w:val="nil"/>
                  </w:tcBorders>
                  <w:vAlign w:val="center"/>
                </w:tcPr>
                <w:p w14:paraId="14D39BC6">
                  <w:pPr>
                    <w:spacing w:line="300" w:lineRule="exact"/>
                    <w:jc w:val="center"/>
                  </w:pPr>
                  <w:r>
                    <w:t>M</w:t>
                  </w:r>
                </w:p>
              </w:tc>
              <w:tc>
                <w:tcPr>
                  <w:tcW w:w="709" w:type="dxa"/>
                  <w:tcBorders>
                    <w:left w:val="nil"/>
                  </w:tcBorders>
                  <w:vAlign w:val="center"/>
                </w:tcPr>
                <w:p w14:paraId="2864382C">
                  <w:pPr>
                    <w:spacing w:line="300" w:lineRule="exact"/>
                    <w:jc w:val="center"/>
                  </w:pPr>
                </w:p>
              </w:tc>
              <w:tc>
                <w:tcPr>
                  <w:tcW w:w="709" w:type="dxa"/>
                  <w:tcBorders>
                    <w:left w:val="nil"/>
                  </w:tcBorders>
                  <w:vAlign w:val="center"/>
                </w:tcPr>
                <w:p w14:paraId="67386142">
                  <w:pPr>
                    <w:spacing w:line="300" w:lineRule="exact"/>
                    <w:jc w:val="center"/>
                  </w:pPr>
                </w:p>
              </w:tc>
              <w:tc>
                <w:tcPr>
                  <w:tcW w:w="709" w:type="dxa"/>
                  <w:tcBorders>
                    <w:left w:val="nil"/>
                  </w:tcBorders>
                  <w:vAlign w:val="center"/>
                </w:tcPr>
                <w:p w14:paraId="02D94D4C">
                  <w:pPr>
                    <w:spacing w:line="300" w:lineRule="exact"/>
                    <w:jc w:val="center"/>
                  </w:pPr>
                  <w:r>
                    <w:t>M</w:t>
                  </w:r>
                </w:p>
              </w:tc>
              <w:tc>
                <w:tcPr>
                  <w:tcW w:w="565" w:type="dxa"/>
                  <w:tcBorders>
                    <w:left w:val="nil"/>
                  </w:tcBorders>
                  <w:vAlign w:val="center"/>
                </w:tcPr>
                <w:p w14:paraId="3779B999">
                  <w:pPr>
                    <w:spacing w:line="300" w:lineRule="exact"/>
                    <w:jc w:val="center"/>
                  </w:pPr>
                </w:p>
              </w:tc>
            </w:tr>
            <w:tr w14:paraId="373A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16CDDD47">
                  <w:pPr>
                    <w:widowControl/>
                  </w:pPr>
                </w:p>
              </w:tc>
              <w:tc>
                <w:tcPr>
                  <w:tcW w:w="659" w:type="dxa"/>
                  <w:vMerge w:val="continue"/>
                  <w:tcBorders>
                    <w:left w:val="nil"/>
                  </w:tcBorders>
                  <w:vAlign w:val="center"/>
                </w:tcPr>
                <w:p w14:paraId="4DD9EA30">
                  <w:pPr>
                    <w:widowControl/>
                  </w:pPr>
                </w:p>
              </w:tc>
              <w:tc>
                <w:tcPr>
                  <w:tcW w:w="3117" w:type="dxa"/>
                  <w:tcBorders>
                    <w:left w:val="nil"/>
                  </w:tcBorders>
                  <w:vAlign w:val="center"/>
                </w:tcPr>
                <w:p w14:paraId="58C666A7">
                  <w:pPr>
                    <w:widowControl/>
                    <w:jc w:val="center"/>
                    <w:rPr>
                      <w:sz w:val="18"/>
                      <w:szCs w:val="18"/>
                    </w:rPr>
                  </w:pPr>
                  <w:r>
                    <w:rPr>
                      <w:rFonts w:hint="eastAsia"/>
                      <w:sz w:val="18"/>
                      <w:szCs w:val="18"/>
                    </w:rPr>
                    <w:t>运动生理学</w:t>
                  </w:r>
                </w:p>
              </w:tc>
              <w:tc>
                <w:tcPr>
                  <w:tcW w:w="619" w:type="dxa"/>
                  <w:tcBorders>
                    <w:left w:val="nil"/>
                  </w:tcBorders>
                </w:tcPr>
                <w:p w14:paraId="5B880683">
                  <w:pPr>
                    <w:spacing w:line="300" w:lineRule="exact"/>
                    <w:jc w:val="center"/>
                  </w:pPr>
                </w:p>
              </w:tc>
              <w:tc>
                <w:tcPr>
                  <w:tcW w:w="709" w:type="dxa"/>
                  <w:tcBorders>
                    <w:left w:val="nil"/>
                  </w:tcBorders>
                </w:tcPr>
                <w:p w14:paraId="6C49F113">
                  <w:pPr>
                    <w:spacing w:line="300" w:lineRule="exact"/>
                    <w:jc w:val="center"/>
                  </w:pPr>
                </w:p>
              </w:tc>
              <w:tc>
                <w:tcPr>
                  <w:tcW w:w="567" w:type="dxa"/>
                  <w:tcBorders>
                    <w:left w:val="nil"/>
                  </w:tcBorders>
                </w:tcPr>
                <w:p w14:paraId="73E1A908">
                  <w:pPr>
                    <w:spacing w:line="300" w:lineRule="exact"/>
                    <w:jc w:val="center"/>
                  </w:pPr>
                  <w:r>
                    <w:t>H</w:t>
                  </w:r>
                </w:p>
              </w:tc>
              <w:tc>
                <w:tcPr>
                  <w:tcW w:w="708" w:type="dxa"/>
                  <w:tcBorders>
                    <w:left w:val="nil"/>
                  </w:tcBorders>
                </w:tcPr>
                <w:p w14:paraId="318FEF95">
                  <w:pPr>
                    <w:spacing w:line="300" w:lineRule="exact"/>
                    <w:jc w:val="center"/>
                  </w:pPr>
                  <w:r>
                    <w:t>M</w:t>
                  </w:r>
                </w:p>
              </w:tc>
              <w:tc>
                <w:tcPr>
                  <w:tcW w:w="709" w:type="dxa"/>
                  <w:tcBorders>
                    <w:left w:val="nil"/>
                  </w:tcBorders>
                </w:tcPr>
                <w:p w14:paraId="3E06DBEA">
                  <w:pPr>
                    <w:spacing w:line="300" w:lineRule="exact"/>
                    <w:jc w:val="center"/>
                  </w:pPr>
                </w:p>
              </w:tc>
              <w:tc>
                <w:tcPr>
                  <w:tcW w:w="709" w:type="dxa"/>
                  <w:tcBorders>
                    <w:left w:val="nil"/>
                  </w:tcBorders>
                </w:tcPr>
                <w:p w14:paraId="50E21E37">
                  <w:pPr>
                    <w:spacing w:line="300" w:lineRule="exact"/>
                    <w:jc w:val="center"/>
                  </w:pPr>
                </w:p>
              </w:tc>
              <w:tc>
                <w:tcPr>
                  <w:tcW w:w="709" w:type="dxa"/>
                  <w:tcBorders>
                    <w:left w:val="nil"/>
                  </w:tcBorders>
                </w:tcPr>
                <w:p w14:paraId="116F4E5D">
                  <w:pPr>
                    <w:spacing w:line="300" w:lineRule="exact"/>
                    <w:jc w:val="center"/>
                  </w:pPr>
                  <w:r>
                    <w:t>M</w:t>
                  </w:r>
                </w:p>
              </w:tc>
              <w:tc>
                <w:tcPr>
                  <w:tcW w:w="565" w:type="dxa"/>
                  <w:tcBorders>
                    <w:left w:val="nil"/>
                  </w:tcBorders>
                </w:tcPr>
                <w:p w14:paraId="16C425E5">
                  <w:pPr>
                    <w:spacing w:line="300" w:lineRule="exact"/>
                    <w:jc w:val="center"/>
                  </w:pPr>
                </w:p>
              </w:tc>
            </w:tr>
            <w:tr w14:paraId="0AE6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2D98485E">
                  <w:pPr>
                    <w:widowControl/>
                  </w:pPr>
                </w:p>
              </w:tc>
              <w:tc>
                <w:tcPr>
                  <w:tcW w:w="659" w:type="dxa"/>
                  <w:vMerge w:val="continue"/>
                  <w:tcBorders>
                    <w:left w:val="nil"/>
                  </w:tcBorders>
                  <w:vAlign w:val="center"/>
                </w:tcPr>
                <w:p w14:paraId="08C97835">
                  <w:pPr>
                    <w:widowControl/>
                  </w:pPr>
                </w:p>
              </w:tc>
              <w:tc>
                <w:tcPr>
                  <w:tcW w:w="3117" w:type="dxa"/>
                  <w:tcBorders>
                    <w:left w:val="nil"/>
                  </w:tcBorders>
                  <w:vAlign w:val="center"/>
                </w:tcPr>
                <w:p w14:paraId="2A281681">
                  <w:pPr>
                    <w:widowControl/>
                    <w:jc w:val="center"/>
                    <w:rPr>
                      <w:sz w:val="18"/>
                      <w:szCs w:val="18"/>
                    </w:rPr>
                  </w:pPr>
                  <w:r>
                    <w:rPr>
                      <w:rFonts w:hint="eastAsia"/>
                      <w:sz w:val="18"/>
                      <w:szCs w:val="18"/>
                    </w:rPr>
                    <w:t>体育社会学</w:t>
                  </w:r>
                </w:p>
              </w:tc>
              <w:tc>
                <w:tcPr>
                  <w:tcW w:w="619" w:type="dxa"/>
                  <w:tcBorders>
                    <w:left w:val="nil"/>
                  </w:tcBorders>
                  <w:vAlign w:val="center"/>
                </w:tcPr>
                <w:p w14:paraId="130271F4">
                  <w:pPr>
                    <w:spacing w:line="300" w:lineRule="exact"/>
                    <w:jc w:val="center"/>
                  </w:pPr>
                </w:p>
              </w:tc>
              <w:tc>
                <w:tcPr>
                  <w:tcW w:w="709" w:type="dxa"/>
                  <w:tcBorders>
                    <w:left w:val="nil"/>
                  </w:tcBorders>
                  <w:vAlign w:val="center"/>
                </w:tcPr>
                <w:p w14:paraId="45762E9B">
                  <w:pPr>
                    <w:spacing w:line="300" w:lineRule="exact"/>
                    <w:jc w:val="center"/>
                  </w:pPr>
                  <w:r>
                    <w:t>H</w:t>
                  </w:r>
                </w:p>
              </w:tc>
              <w:tc>
                <w:tcPr>
                  <w:tcW w:w="567" w:type="dxa"/>
                  <w:tcBorders>
                    <w:left w:val="nil"/>
                  </w:tcBorders>
                  <w:vAlign w:val="center"/>
                </w:tcPr>
                <w:p w14:paraId="4205DDBB">
                  <w:pPr>
                    <w:spacing w:line="300" w:lineRule="exact"/>
                    <w:jc w:val="center"/>
                  </w:pPr>
                  <w:r>
                    <w:t>M</w:t>
                  </w:r>
                </w:p>
              </w:tc>
              <w:tc>
                <w:tcPr>
                  <w:tcW w:w="708" w:type="dxa"/>
                  <w:tcBorders>
                    <w:left w:val="nil"/>
                  </w:tcBorders>
                  <w:vAlign w:val="center"/>
                </w:tcPr>
                <w:p w14:paraId="53A277FE">
                  <w:pPr>
                    <w:spacing w:line="300" w:lineRule="exact"/>
                    <w:jc w:val="center"/>
                  </w:pPr>
                </w:p>
              </w:tc>
              <w:tc>
                <w:tcPr>
                  <w:tcW w:w="709" w:type="dxa"/>
                  <w:tcBorders>
                    <w:left w:val="nil"/>
                  </w:tcBorders>
                  <w:vAlign w:val="center"/>
                </w:tcPr>
                <w:p w14:paraId="0AF67A99">
                  <w:pPr>
                    <w:spacing w:line="300" w:lineRule="exact"/>
                    <w:jc w:val="center"/>
                  </w:pPr>
                </w:p>
              </w:tc>
              <w:tc>
                <w:tcPr>
                  <w:tcW w:w="709" w:type="dxa"/>
                  <w:tcBorders>
                    <w:left w:val="nil"/>
                  </w:tcBorders>
                  <w:vAlign w:val="center"/>
                </w:tcPr>
                <w:p w14:paraId="545BB707">
                  <w:pPr>
                    <w:spacing w:line="300" w:lineRule="exact"/>
                    <w:jc w:val="center"/>
                  </w:pPr>
                  <w:r>
                    <w:t>H</w:t>
                  </w:r>
                </w:p>
              </w:tc>
              <w:tc>
                <w:tcPr>
                  <w:tcW w:w="709" w:type="dxa"/>
                  <w:tcBorders>
                    <w:left w:val="nil"/>
                  </w:tcBorders>
                  <w:vAlign w:val="center"/>
                </w:tcPr>
                <w:p w14:paraId="2D9DCB25">
                  <w:pPr>
                    <w:spacing w:line="300" w:lineRule="exact"/>
                    <w:jc w:val="center"/>
                  </w:pPr>
                  <w:r>
                    <w:t>L</w:t>
                  </w:r>
                </w:p>
              </w:tc>
              <w:tc>
                <w:tcPr>
                  <w:tcW w:w="565" w:type="dxa"/>
                  <w:tcBorders>
                    <w:left w:val="nil"/>
                  </w:tcBorders>
                  <w:vAlign w:val="center"/>
                </w:tcPr>
                <w:p w14:paraId="39A5DA38">
                  <w:pPr>
                    <w:spacing w:line="300" w:lineRule="exact"/>
                    <w:jc w:val="center"/>
                  </w:pPr>
                </w:p>
              </w:tc>
            </w:tr>
            <w:tr w14:paraId="030A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0DD870A3">
                  <w:pPr>
                    <w:widowControl/>
                  </w:pPr>
                </w:p>
              </w:tc>
              <w:tc>
                <w:tcPr>
                  <w:tcW w:w="659" w:type="dxa"/>
                  <w:vMerge w:val="continue"/>
                  <w:tcBorders>
                    <w:left w:val="nil"/>
                  </w:tcBorders>
                  <w:vAlign w:val="center"/>
                </w:tcPr>
                <w:p w14:paraId="02EA8457">
                  <w:pPr>
                    <w:widowControl/>
                  </w:pPr>
                </w:p>
              </w:tc>
              <w:tc>
                <w:tcPr>
                  <w:tcW w:w="3117" w:type="dxa"/>
                  <w:tcBorders>
                    <w:left w:val="nil"/>
                  </w:tcBorders>
                  <w:vAlign w:val="center"/>
                </w:tcPr>
                <w:p w14:paraId="12EBB897">
                  <w:pPr>
                    <w:widowControl/>
                    <w:jc w:val="center"/>
                    <w:rPr>
                      <w:sz w:val="18"/>
                      <w:szCs w:val="18"/>
                    </w:rPr>
                  </w:pPr>
                  <w:r>
                    <w:rPr>
                      <w:rFonts w:hint="eastAsia"/>
                      <w:sz w:val="18"/>
                      <w:szCs w:val="18"/>
                    </w:rPr>
                    <w:t>体育心理学</w:t>
                  </w:r>
                </w:p>
              </w:tc>
              <w:tc>
                <w:tcPr>
                  <w:tcW w:w="619" w:type="dxa"/>
                  <w:tcBorders>
                    <w:left w:val="nil"/>
                  </w:tcBorders>
                </w:tcPr>
                <w:p w14:paraId="743FA01C">
                  <w:pPr>
                    <w:spacing w:line="300" w:lineRule="exact"/>
                    <w:jc w:val="center"/>
                  </w:pPr>
                </w:p>
              </w:tc>
              <w:tc>
                <w:tcPr>
                  <w:tcW w:w="709" w:type="dxa"/>
                  <w:tcBorders>
                    <w:left w:val="nil"/>
                  </w:tcBorders>
                </w:tcPr>
                <w:p w14:paraId="110B6638">
                  <w:pPr>
                    <w:spacing w:line="300" w:lineRule="exact"/>
                    <w:jc w:val="center"/>
                  </w:pPr>
                  <w:r>
                    <w:t>H</w:t>
                  </w:r>
                </w:p>
              </w:tc>
              <w:tc>
                <w:tcPr>
                  <w:tcW w:w="567" w:type="dxa"/>
                  <w:tcBorders>
                    <w:left w:val="nil"/>
                  </w:tcBorders>
                </w:tcPr>
                <w:p w14:paraId="7375DE07">
                  <w:pPr>
                    <w:spacing w:line="300" w:lineRule="exact"/>
                    <w:jc w:val="center"/>
                  </w:pPr>
                  <w:r>
                    <w:t>H</w:t>
                  </w:r>
                </w:p>
              </w:tc>
              <w:tc>
                <w:tcPr>
                  <w:tcW w:w="708" w:type="dxa"/>
                  <w:tcBorders>
                    <w:left w:val="nil"/>
                  </w:tcBorders>
                </w:tcPr>
                <w:p w14:paraId="52ECD37A">
                  <w:pPr>
                    <w:spacing w:line="300" w:lineRule="exact"/>
                    <w:jc w:val="center"/>
                  </w:pPr>
                </w:p>
              </w:tc>
              <w:tc>
                <w:tcPr>
                  <w:tcW w:w="709" w:type="dxa"/>
                  <w:tcBorders>
                    <w:left w:val="nil"/>
                  </w:tcBorders>
                </w:tcPr>
                <w:p w14:paraId="7C3CE740">
                  <w:pPr>
                    <w:spacing w:line="300" w:lineRule="exact"/>
                    <w:jc w:val="center"/>
                  </w:pPr>
                </w:p>
              </w:tc>
              <w:tc>
                <w:tcPr>
                  <w:tcW w:w="709" w:type="dxa"/>
                  <w:tcBorders>
                    <w:left w:val="nil"/>
                  </w:tcBorders>
                </w:tcPr>
                <w:p w14:paraId="5E7DBCCB">
                  <w:pPr>
                    <w:spacing w:line="300" w:lineRule="exact"/>
                    <w:jc w:val="center"/>
                  </w:pPr>
                </w:p>
              </w:tc>
              <w:tc>
                <w:tcPr>
                  <w:tcW w:w="709" w:type="dxa"/>
                  <w:tcBorders>
                    <w:left w:val="nil"/>
                  </w:tcBorders>
                </w:tcPr>
                <w:p w14:paraId="3500C1F7">
                  <w:pPr>
                    <w:spacing w:line="300" w:lineRule="exact"/>
                    <w:jc w:val="center"/>
                  </w:pPr>
                  <w:r>
                    <w:t>L</w:t>
                  </w:r>
                </w:p>
              </w:tc>
              <w:tc>
                <w:tcPr>
                  <w:tcW w:w="565" w:type="dxa"/>
                  <w:tcBorders>
                    <w:left w:val="nil"/>
                  </w:tcBorders>
                </w:tcPr>
                <w:p w14:paraId="43DED65B">
                  <w:pPr>
                    <w:spacing w:line="300" w:lineRule="exact"/>
                    <w:jc w:val="center"/>
                  </w:pPr>
                </w:p>
              </w:tc>
            </w:tr>
            <w:tr w14:paraId="6280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59654ADA">
                  <w:pPr>
                    <w:widowControl/>
                  </w:pPr>
                </w:p>
              </w:tc>
              <w:tc>
                <w:tcPr>
                  <w:tcW w:w="659" w:type="dxa"/>
                  <w:vMerge w:val="continue"/>
                  <w:tcBorders>
                    <w:left w:val="nil"/>
                  </w:tcBorders>
                  <w:vAlign w:val="center"/>
                </w:tcPr>
                <w:p w14:paraId="509334C6">
                  <w:pPr>
                    <w:widowControl/>
                  </w:pPr>
                </w:p>
              </w:tc>
              <w:tc>
                <w:tcPr>
                  <w:tcW w:w="3117" w:type="dxa"/>
                  <w:tcBorders>
                    <w:left w:val="nil"/>
                  </w:tcBorders>
                  <w:vAlign w:val="center"/>
                </w:tcPr>
                <w:p w14:paraId="290D4AB7">
                  <w:pPr>
                    <w:widowControl/>
                    <w:jc w:val="center"/>
                    <w:rPr>
                      <w:sz w:val="18"/>
                      <w:szCs w:val="18"/>
                    </w:rPr>
                  </w:pPr>
                  <w:r>
                    <w:rPr>
                      <w:rFonts w:hint="eastAsia"/>
                      <w:sz w:val="18"/>
                      <w:szCs w:val="18"/>
                    </w:rPr>
                    <w:t>体育科学研究方法</w:t>
                  </w:r>
                </w:p>
              </w:tc>
              <w:tc>
                <w:tcPr>
                  <w:tcW w:w="619" w:type="dxa"/>
                  <w:tcBorders>
                    <w:left w:val="nil"/>
                  </w:tcBorders>
                  <w:vAlign w:val="center"/>
                </w:tcPr>
                <w:p w14:paraId="6D566292">
                  <w:pPr>
                    <w:spacing w:line="300" w:lineRule="exact"/>
                    <w:jc w:val="center"/>
                  </w:pPr>
                </w:p>
              </w:tc>
              <w:tc>
                <w:tcPr>
                  <w:tcW w:w="709" w:type="dxa"/>
                  <w:tcBorders>
                    <w:left w:val="nil"/>
                  </w:tcBorders>
                  <w:vAlign w:val="center"/>
                </w:tcPr>
                <w:p w14:paraId="1647EBD9">
                  <w:pPr>
                    <w:spacing w:line="300" w:lineRule="exact"/>
                    <w:jc w:val="center"/>
                  </w:pPr>
                </w:p>
              </w:tc>
              <w:tc>
                <w:tcPr>
                  <w:tcW w:w="567" w:type="dxa"/>
                  <w:tcBorders>
                    <w:left w:val="nil"/>
                  </w:tcBorders>
                  <w:vAlign w:val="center"/>
                </w:tcPr>
                <w:p w14:paraId="1E43A3D3">
                  <w:pPr>
                    <w:spacing w:line="300" w:lineRule="exact"/>
                    <w:jc w:val="center"/>
                  </w:pPr>
                  <w:r>
                    <w:t>H</w:t>
                  </w:r>
                </w:p>
              </w:tc>
              <w:tc>
                <w:tcPr>
                  <w:tcW w:w="708" w:type="dxa"/>
                  <w:tcBorders>
                    <w:left w:val="nil"/>
                  </w:tcBorders>
                  <w:vAlign w:val="center"/>
                </w:tcPr>
                <w:p w14:paraId="528607FD">
                  <w:pPr>
                    <w:spacing w:line="300" w:lineRule="exact"/>
                    <w:jc w:val="center"/>
                  </w:pPr>
                  <w:r>
                    <w:t>M</w:t>
                  </w:r>
                </w:p>
              </w:tc>
              <w:tc>
                <w:tcPr>
                  <w:tcW w:w="709" w:type="dxa"/>
                  <w:tcBorders>
                    <w:left w:val="nil"/>
                  </w:tcBorders>
                  <w:vAlign w:val="center"/>
                </w:tcPr>
                <w:p w14:paraId="07075863">
                  <w:pPr>
                    <w:spacing w:line="300" w:lineRule="exact"/>
                    <w:jc w:val="center"/>
                  </w:pPr>
                </w:p>
              </w:tc>
              <w:tc>
                <w:tcPr>
                  <w:tcW w:w="709" w:type="dxa"/>
                  <w:tcBorders>
                    <w:left w:val="nil"/>
                  </w:tcBorders>
                  <w:vAlign w:val="center"/>
                </w:tcPr>
                <w:p w14:paraId="6F77C1A0">
                  <w:pPr>
                    <w:spacing w:line="300" w:lineRule="exact"/>
                    <w:jc w:val="center"/>
                  </w:pPr>
                </w:p>
              </w:tc>
              <w:tc>
                <w:tcPr>
                  <w:tcW w:w="709" w:type="dxa"/>
                  <w:tcBorders>
                    <w:left w:val="nil"/>
                  </w:tcBorders>
                  <w:vAlign w:val="center"/>
                </w:tcPr>
                <w:p w14:paraId="1B267562">
                  <w:pPr>
                    <w:spacing w:line="300" w:lineRule="exact"/>
                    <w:jc w:val="center"/>
                  </w:pPr>
                  <w:r>
                    <w:t>L</w:t>
                  </w:r>
                </w:p>
              </w:tc>
              <w:tc>
                <w:tcPr>
                  <w:tcW w:w="565" w:type="dxa"/>
                  <w:tcBorders>
                    <w:left w:val="nil"/>
                  </w:tcBorders>
                  <w:vAlign w:val="center"/>
                </w:tcPr>
                <w:p w14:paraId="4E549040">
                  <w:pPr>
                    <w:spacing w:line="300" w:lineRule="exact"/>
                    <w:jc w:val="center"/>
                  </w:pPr>
                </w:p>
              </w:tc>
            </w:tr>
            <w:tr w14:paraId="05C9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5DF1B44B">
                  <w:pPr>
                    <w:widowControl/>
                  </w:pPr>
                </w:p>
              </w:tc>
              <w:tc>
                <w:tcPr>
                  <w:tcW w:w="659" w:type="dxa"/>
                  <w:vMerge w:val="continue"/>
                  <w:tcBorders>
                    <w:left w:val="nil"/>
                  </w:tcBorders>
                  <w:vAlign w:val="center"/>
                </w:tcPr>
                <w:p w14:paraId="3B87766B">
                  <w:pPr>
                    <w:widowControl/>
                  </w:pPr>
                </w:p>
              </w:tc>
              <w:tc>
                <w:tcPr>
                  <w:tcW w:w="3117" w:type="dxa"/>
                  <w:tcBorders>
                    <w:left w:val="nil"/>
                  </w:tcBorders>
                  <w:vAlign w:val="center"/>
                </w:tcPr>
                <w:p w14:paraId="2988EA4A">
                  <w:pPr>
                    <w:widowControl/>
                    <w:jc w:val="center"/>
                    <w:rPr>
                      <w:sz w:val="18"/>
                      <w:szCs w:val="18"/>
                    </w:rPr>
                  </w:pPr>
                  <w:r>
                    <w:rPr>
                      <w:rFonts w:hint="eastAsia"/>
                      <w:sz w:val="18"/>
                      <w:szCs w:val="18"/>
                    </w:rPr>
                    <w:t>健康教育学</w:t>
                  </w:r>
                </w:p>
              </w:tc>
              <w:tc>
                <w:tcPr>
                  <w:tcW w:w="619" w:type="dxa"/>
                  <w:tcBorders>
                    <w:left w:val="nil"/>
                  </w:tcBorders>
                </w:tcPr>
                <w:p w14:paraId="4B5C7796">
                  <w:pPr>
                    <w:spacing w:line="300" w:lineRule="exact"/>
                    <w:jc w:val="center"/>
                  </w:pPr>
                </w:p>
              </w:tc>
              <w:tc>
                <w:tcPr>
                  <w:tcW w:w="709" w:type="dxa"/>
                  <w:tcBorders>
                    <w:left w:val="nil"/>
                  </w:tcBorders>
                </w:tcPr>
                <w:p w14:paraId="321A9CC4">
                  <w:pPr>
                    <w:spacing w:line="300" w:lineRule="exact"/>
                    <w:jc w:val="center"/>
                  </w:pPr>
                </w:p>
              </w:tc>
              <w:tc>
                <w:tcPr>
                  <w:tcW w:w="567" w:type="dxa"/>
                  <w:tcBorders>
                    <w:left w:val="nil"/>
                  </w:tcBorders>
                </w:tcPr>
                <w:p w14:paraId="1649AC37">
                  <w:pPr>
                    <w:spacing w:line="300" w:lineRule="exact"/>
                    <w:jc w:val="center"/>
                  </w:pPr>
                </w:p>
              </w:tc>
              <w:tc>
                <w:tcPr>
                  <w:tcW w:w="708" w:type="dxa"/>
                  <w:tcBorders>
                    <w:left w:val="nil"/>
                  </w:tcBorders>
                </w:tcPr>
                <w:p w14:paraId="04C4669B">
                  <w:pPr>
                    <w:spacing w:line="300" w:lineRule="exact"/>
                    <w:jc w:val="center"/>
                  </w:pPr>
                  <w:r>
                    <w:t>H</w:t>
                  </w:r>
                </w:p>
              </w:tc>
              <w:tc>
                <w:tcPr>
                  <w:tcW w:w="709" w:type="dxa"/>
                  <w:tcBorders>
                    <w:left w:val="nil"/>
                  </w:tcBorders>
                </w:tcPr>
                <w:p w14:paraId="6849B6B5">
                  <w:pPr>
                    <w:spacing w:line="300" w:lineRule="exact"/>
                    <w:jc w:val="center"/>
                  </w:pPr>
                  <w:r>
                    <w:t>M</w:t>
                  </w:r>
                </w:p>
              </w:tc>
              <w:tc>
                <w:tcPr>
                  <w:tcW w:w="709" w:type="dxa"/>
                  <w:tcBorders>
                    <w:left w:val="nil"/>
                  </w:tcBorders>
                </w:tcPr>
                <w:p w14:paraId="6862168C">
                  <w:pPr>
                    <w:spacing w:line="300" w:lineRule="exact"/>
                    <w:jc w:val="center"/>
                  </w:pPr>
                  <w:r>
                    <w:t>H</w:t>
                  </w:r>
                </w:p>
              </w:tc>
              <w:tc>
                <w:tcPr>
                  <w:tcW w:w="709" w:type="dxa"/>
                  <w:tcBorders>
                    <w:left w:val="nil"/>
                  </w:tcBorders>
                </w:tcPr>
                <w:p w14:paraId="649BB08B">
                  <w:pPr>
                    <w:spacing w:line="300" w:lineRule="exact"/>
                    <w:jc w:val="center"/>
                  </w:pPr>
                </w:p>
              </w:tc>
              <w:tc>
                <w:tcPr>
                  <w:tcW w:w="565" w:type="dxa"/>
                  <w:tcBorders>
                    <w:left w:val="nil"/>
                  </w:tcBorders>
                </w:tcPr>
                <w:p w14:paraId="170FB329">
                  <w:pPr>
                    <w:spacing w:line="300" w:lineRule="exact"/>
                    <w:jc w:val="center"/>
                  </w:pPr>
                  <w:r>
                    <w:t>L</w:t>
                  </w:r>
                </w:p>
              </w:tc>
            </w:tr>
            <w:tr w14:paraId="5D40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2A9F463F">
                  <w:pPr>
                    <w:widowControl/>
                  </w:pPr>
                </w:p>
              </w:tc>
              <w:tc>
                <w:tcPr>
                  <w:tcW w:w="659" w:type="dxa"/>
                  <w:vMerge w:val="continue"/>
                  <w:tcBorders>
                    <w:left w:val="nil"/>
                  </w:tcBorders>
                  <w:vAlign w:val="center"/>
                </w:tcPr>
                <w:p w14:paraId="7B031A4E">
                  <w:pPr>
                    <w:widowControl/>
                  </w:pPr>
                </w:p>
              </w:tc>
              <w:tc>
                <w:tcPr>
                  <w:tcW w:w="3117" w:type="dxa"/>
                  <w:tcBorders>
                    <w:left w:val="nil"/>
                  </w:tcBorders>
                  <w:vAlign w:val="center"/>
                </w:tcPr>
                <w:p w14:paraId="43A8060C">
                  <w:pPr>
                    <w:widowControl/>
                    <w:jc w:val="center"/>
                    <w:rPr>
                      <w:sz w:val="18"/>
                      <w:szCs w:val="18"/>
                    </w:rPr>
                  </w:pPr>
                  <w:r>
                    <w:rPr>
                      <w:rFonts w:hint="eastAsia"/>
                      <w:sz w:val="18"/>
                      <w:szCs w:val="18"/>
                    </w:rPr>
                    <w:t>运动训练学</w:t>
                  </w:r>
                </w:p>
              </w:tc>
              <w:tc>
                <w:tcPr>
                  <w:tcW w:w="619" w:type="dxa"/>
                  <w:tcBorders>
                    <w:left w:val="nil"/>
                  </w:tcBorders>
                  <w:vAlign w:val="center"/>
                </w:tcPr>
                <w:p w14:paraId="62E3F568">
                  <w:pPr>
                    <w:spacing w:line="300" w:lineRule="exact"/>
                    <w:jc w:val="center"/>
                  </w:pPr>
                </w:p>
              </w:tc>
              <w:tc>
                <w:tcPr>
                  <w:tcW w:w="709" w:type="dxa"/>
                  <w:tcBorders>
                    <w:left w:val="nil"/>
                  </w:tcBorders>
                  <w:vAlign w:val="center"/>
                </w:tcPr>
                <w:p w14:paraId="39183C57">
                  <w:pPr>
                    <w:spacing w:line="300" w:lineRule="exact"/>
                    <w:jc w:val="center"/>
                  </w:pPr>
                </w:p>
              </w:tc>
              <w:tc>
                <w:tcPr>
                  <w:tcW w:w="567" w:type="dxa"/>
                  <w:tcBorders>
                    <w:left w:val="nil"/>
                  </w:tcBorders>
                  <w:vAlign w:val="center"/>
                </w:tcPr>
                <w:p w14:paraId="38EA9852">
                  <w:pPr>
                    <w:spacing w:line="300" w:lineRule="exact"/>
                    <w:jc w:val="center"/>
                  </w:pPr>
                  <w:r>
                    <w:t>H</w:t>
                  </w:r>
                </w:p>
              </w:tc>
              <w:tc>
                <w:tcPr>
                  <w:tcW w:w="708" w:type="dxa"/>
                  <w:tcBorders>
                    <w:left w:val="nil"/>
                  </w:tcBorders>
                  <w:vAlign w:val="center"/>
                </w:tcPr>
                <w:p w14:paraId="062AC8A4">
                  <w:pPr>
                    <w:spacing w:line="300" w:lineRule="exact"/>
                    <w:jc w:val="center"/>
                  </w:pPr>
                  <w:r>
                    <w:t>L</w:t>
                  </w:r>
                </w:p>
              </w:tc>
              <w:tc>
                <w:tcPr>
                  <w:tcW w:w="709" w:type="dxa"/>
                  <w:tcBorders>
                    <w:left w:val="nil"/>
                  </w:tcBorders>
                  <w:vAlign w:val="center"/>
                </w:tcPr>
                <w:p w14:paraId="0D51F3BB">
                  <w:pPr>
                    <w:spacing w:line="300" w:lineRule="exact"/>
                    <w:jc w:val="center"/>
                  </w:pPr>
                </w:p>
              </w:tc>
              <w:tc>
                <w:tcPr>
                  <w:tcW w:w="709" w:type="dxa"/>
                  <w:tcBorders>
                    <w:left w:val="nil"/>
                  </w:tcBorders>
                  <w:vAlign w:val="center"/>
                </w:tcPr>
                <w:p w14:paraId="78628759">
                  <w:pPr>
                    <w:spacing w:line="300" w:lineRule="exact"/>
                    <w:jc w:val="center"/>
                  </w:pPr>
                  <w:r>
                    <w:t>L</w:t>
                  </w:r>
                </w:p>
              </w:tc>
              <w:tc>
                <w:tcPr>
                  <w:tcW w:w="709" w:type="dxa"/>
                  <w:tcBorders>
                    <w:left w:val="nil"/>
                  </w:tcBorders>
                  <w:vAlign w:val="center"/>
                </w:tcPr>
                <w:p w14:paraId="493EAE01">
                  <w:pPr>
                    <w:spacing w:line="300" w:lineRule="exact"/>
                    <w:jc w:val="center"/>
                  </w:pPr>
                </w:p>
              </w:tc>
              <w:tc>
                <w:tcPr>
                  <w:tcW w:w="565" w:type="dxa"/>
                  <w:tcBorders>
                    <w:left w:val="nil"/>
                  </w:tcBorders>
                  <w:vAlign w:val="center"/>
                </w:tcPr>
                <w:p w14:paraId="5B84A552">
                  <w:pPr>
                    <w:spacing w:line="300" w:lineRule="exact"/>
                    <w:jc w:val="center"/>
                  </w:pPr>
                </w:p>
              </w:tc>
            </w:tr>
            <w:tr w14:paraId="413C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6F188AAA">
                  <w:pPr>
                    <w:widowControl/>
                  </w:pPr>
                </w:p>
              </w:tc>
              <w:tc>
                <w:tcPr>
                  <w:tcW w:w="659" w:type="dxa"/>
                  <w:vMerge w:val="continue"/>
                  <w:tcBorders>
                    <w:left w:val="nil"/>
                  </w:tcBorders>
                  <w:vAlign w:val="center"/>
                </w:tcPr>
                <w:p w14:paraId="4A295EAF">
                  <w:pPr>
                    <w:widowControl/>
                  </w:pPr>
                </w:p>
              </w:tc>
              <w:tc>
                <w:tcPr>
                  <w:tcW w:w="3117" w:type="dxa"/>
                  <w:tcBorders>
                    <w:left w:val="nil"/>
                  </w:tcBorders>
                  <w:vAlign w:val="center"/>
                </w:tcPr>
                <w:p w14:paraId="4429058E">
                  <w:pPr>
                    <w:widowControl/>
                    <w:jc w:val="center"/>
                    <w:rPr>
                      <w:sz w:val="18"/>
                      <w:szCs w:val="18"/>
                    </w:rPr>
                  </w:pPr>
                  <w:r>
                    <w:rPr>
                      <w:rFonts w:hint="eastAsia"/>
                      <w:sz w:val="18"/>
                      <w:szCs w:val="18"/>
                    </w:rPr>
                    <w:t>运动技能学习与控制</w:t>
                  </w:r>
                </w:p>
              </w:tc>
              <w:tc>
                <w:tcPr>
                  <w:tcW w:w="619" w:type="dxa"/>
                  <w:tcBorders>
                    <w:left w:val="nil"/>
                  </w:tcBorders>
                  <w:vAlign w:val="center"/>
                </w:tcPr>
                <w:p w14:paraId="121AD738">
                  <w:pPr>
                    <w:spacing w:line="300" w:lineRule="exact"/>
                    <w:jc w:val="center"/>
                  </w:pPr>
                </w:p>
              </w:tc>
              <w:tc>
                <w:tcPr>
                  <w:tcW w:w="709" w:type="dxa"/>
                  <w:tcBorders>
                    <w:left w:val="nil"/>
                  </w:tcBorders>
                  <w:vAlign w:val="center"/>
                </w:tcPr>
                <w:p w14:paraId="5E6001AC">
                  <w:pPr>
                    <w:spacing w:line="300" w:lineRule="exact"/>
                    <w:jc w:val="center"/>
                  </w:pPr>
                </w:p>
              </w:tc>
              <w:tc>
                <w:tcPr>
                  <w:tcW w:w="567" w:type="dxa"/>
                  <w:tcBorders>
                    <w:left w:val="nil"/>
                  </w:tcBorders>
                </w:tcPr>
                <w:p w14:paraId="1502CEE7">
                  <w:pPr>
                    <w:spacing w:line="300" w:lineRule="exact"/>
                    <w:jc w:val="center"/>
                  </w:pPr>
                  <w:r>
                    <w:t>H</w:t>
                  </w:r>
                </w:p>
              </w:tc>
              <w:tc>
                <w:tcPr>
                  <w:tcW w:w="708" w:type="dxa"/>
                  <w:tcBorders>
                    <w:left w:val="nil"/>
                  </w:tcBorders>
                </w:tcPr>
                <w:p w14:paraId="2A28093B">
                  <w:pPr>
                    <w:spacing w:line="300" w:lineRule="exact"/>
                    <w:jc w:val="center"/>
                  </w:pPr>
                  <w:r>
                    <w:t>M</w:t>
                  </w:r>
                </w:p>
              </w:tc>
              <w:tc>
                <w:tcPr>
                  <w:tcW w:w="709" w:type="dxa"/>
                  <w:tcBorders>
                    <w:left w:val="nil"/>
                  </w:tcBorders>
                </w:tcPr>
                <w:p w14:paraId="2FC49B26">
                  <w:pPr>
                    <w:spacing w:line="300" w:lineRule="exact"/>
                    <w:jc w:val="center"/>
                  </w:pPr>
                  <w:r>
                    <w:t>M</w:t>
                  </w:r>
                </w:p>
              </w:tc>
              <w:tc>
                <w:tcPr>
                  <w:tcW w:w="709" w:type="dxa"/>
                  <w:tcBorders>
                    <w:left w:val="nil"/>
                  </w:tcBorders>
                  <w:vAlign w:val="center"/>
                </w:tcPr>
                <w:p w14:paraId="0881684C">
                  <w:pPr>
                    <w:spacing w:line="300" w:lineRule="exact"/>
                    <w:jc w:val="center"/>
                  </w:pPr>
                </w:p>
              </w:tc>
              <w:tc>
                <w:tcPr>
                  <w:tcW w:w="709" w:type="dxa"/>
                  <w:tcBorders>
                    <w:left w:val="nil"/>
                  </w:tcBorders>
                  <w:vAlign w:val="center"/>
                </w:tcPr>
                <w:p w14:paraId="6FBBD56C">
                  <w:pPr>
                    <w:spacing w:line="300" w:lineRule="exact"/>
                    <w:jc w:val="center"/>
                  </w:pPr>
                </w:p>
              </w:tc>
              <w:tc>
                <w:tcPr>
                  <w:tcW w:w="565" w:type="dxa"/>
                  <w:tcBorders>
                    <w:left w:val="nil"/>
                  </w:tcBorders>
                  <w:vAlign w:val="center"/>
                </w:tcPr>
                <w:p w14:paraId="2D4DB92A">
                  <w:pPr>
                    <w:spacing w:line="300" w:lineRule="exact"/>
                    <w:jc w:val="center"/>
                  </w:pPr>
                </w:p>
              </w:tc>
            </w:tr>
            <w:tr w14:paraId="67FEA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76" w:type="dxa"/>
                  <w:vMerge w:val="continue"/>
                  <w:vAlign w:val="center"/>
                </w:tcPr>
                <w:p w14:paraId="1441DB9F">
                  <w:pPr>
                    <w:widowControl/>
                  </w:pPr>
                </w:p>
              </w:tc>
              <w:tc>
                <w:tcPr>
                  <w:tcW w:w="659" w:type="dxa"/>
                  <w:vMerge w:val="continue"/>
                  <w:tcBorders>
                    <w:left w:val="nil"/>
                  </w:tcBorders>
                  <w:vAlign w:val="center"/>
                </w:tcPr>
                <w:p w14:paraId="283CD8E1">
                  <w:pPr>
                    <w:widowControl/>
                  </w:pPr>
                </w:p>
              </w:tc>
              <w:tc>
                <w:tcPr>
                  <w:tcW w:w="3117" w:type="dxa"/>
                  <w:tcBorders>
                    <w:left w:val="nil"/>
                  </w:tcBorders>
                  <w:vAlign w:val="center"/>
                </w:tcPr>
                <w:p w14:paraId="224C0ED0">
                  <w:pPr>
                    <w:widowControl/>
                    <w:jc w:val="center"/>
                    <w:rPr>
                      <w:sz w:val="18"/>
                      <w:szCs w:val="18"/>
                    </w:rPr>
                  </w:pPr>
                  <w:r>
                    <w:rPr>
                      <w:rFonts w:hint="eastAsia"/>
                      <w:sz w:val="18"/>
                      <w:szCs w:val="18"/>
                    </w:rPr>
                    <w:t>体育竞赛学</w:t>
                  </w:r>
                </w:p>
              </w:tc>
              <w:tc>
                <w:tcPr>
                  <w:tcW w:w="619" w:type="dxa"/>
                  <w:tcBorders>
                    <w:left w:val="nil"/>
                  </w:tcBorders>
                </w:tcPr>
                <w:p w14:paraId="01401D43">
                  <w:pPr>
                    <w:spacing w:line="300" w:lineRule="exact"/>
                    <w:jc w:val="center"/>
                  </w:pPr>
                </w:p>
              </w:tc>
              <w:tc>
                <w:tcPr>
                  <w:tcW w:w="709" w:type="dxa"/>
                  <w:tcBorders>
                    <w:left w:val="nil"/>
                  </w:tcBorders>
                </w:tcPr>
                <w:p w14:paraId="2B212B00">
                  <w:pPr>
                    <w:spacing w:line="300" w:lineRule="exact"/>
                    <w:jc w:val="center"/>
                  </w:pPr>
                </w:p>
              </w:tc>
              <w:tc>
                <w:tcPr>
                  <w:tcW w:w="567" w:type="dxa"/>
                  <w:tcBorders>
                    <w:left w:val="nil"/>
                  </w:tcBorders>
                </w:tcPr>
                <w:p w14:paraId="63026D3C">
                  <w:pPr>
                    <w:spacing w:line="300" w:lineRule="exact"/>
                    <w:jc w:val="center"/>
                  </w:pPr>
                  <w:r>
                    <w:t>H</w:t>
                  </w:r>
                </w:p>
              </w:tc>
              <w:tc>
                <w:tcPr>
                  <w:tcW w:w="708" w:type="dxa"/>
                  <w:tcBorders>
                    <w:left w:val="nil"/>
                  </w:tcBorders>
                  <w:vAlign w:val="center"/>
                </w:tcPr>
                <w:p w14:paraId="4EFB49B8">
                  <w:pPr>
                    <w:spacing w:line="300" w:lineRule="exact"/>
                    <w:jc w:val="center"/>
                  </w:pPr>
                  <w:r>
                    <w:t>M</w:t>
                  </w:r>
                </w:p>
              </w:tc>
              <w:tc>
                <w:tcPr>
                  <w:tcW w:w="709" w:type="dxa"/>
                  <w:tcBorders>
                    <w:left w:val="nil"/>
                  </w:tcBorders>
                  <w:vAlign w:val="center"/>
                </w:tcPr>
                <w:p w14:paraId="310E5D87">
                  <w:pPr>
                    <w:spacing w:line="300" w:lineRule="exact"/>
                    <w:jc w:val="center"/>
                  </w:pPr>
                </w:p>
              </w:tc>
              <w:tc>
                <w:tcPr>
                  <w:tcW w:w="709" w:type="dxa"/>
                  <w:tcBorders>
                    <w:left w:val="nil"/>
                  </w:tcBorders>
                  <w:vAlign w:val="center"/>
                </w:tcPr>
                <w:p w14:paraId="3C009907">
                  <w:pPr>
                    <w:spacing w:line="300" w:lineRule="exact"/>
                    <w:jc w:val="center"/>
                  </w:pPr>
                </w:p>
              </w:tc>
              <w:tc>
                <w:tcPr>
                  <w:tcW w:w="709" w:type="dxa"/>
                  <w:tcBorders>
                    <w:left w:val="nil"/>
                  </w:tcBorders>
                </w:tcPr>
                <w:p w14:paraId="71ABD75C">
                  <w:pPr>
                    <w:spacing w:line="300" w:lineRule="exact"/>
                    <w:jc w:val="center"/>
                  </w:pPr>
                </w:p>
              </w:tc>
              <w:tc>
                <w:tcPr>
                  <w:tcW w:w="565" w:type="dxa"/>
                  <w:tcBorders>
                    <w:left w:val="nil"/>
                  </w:tcBorders>
                </w:tcPr>
                <w:p w14:paraId="6BA97D4C">
                  <w:pPr>
                    <w:spacing w:line="300" w:lineRule="exact"/>
                    <w:jc w:val="center"/>
                  </w:pPr>
                  <w:r>
                    <w:t>M</w:t>
                  </w:r>
                </w:p>
              </w:tc>
            </w:tr>
            <w:tr w14:paraId="6C10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22A76814">
                  <w:pPr>
                    <w:widowControl/>
                  </w:pPr>
                </w:p>
              </w:tc>
              <w:tc>
                <w:tcPr>
                  <w:tcW w:w="659" w:type="dxa"/>
                  <w:vMerge w:val="continue"/>
                  <w:tcBorders>
                    <w:left w:val="nil"/>
                  </w:tcBorders>
                  <w:vAlign w:val="center"/>
                </w:tcPr>
                <w:p w14:paraId="1E315E43">
                  <w:pPr>
                    <w:widowControl/>
                  </w:pPr>
                </w:p>
              </w:tc>
              <w:tc>
                <w:tcPr>
                  <w:tcW w:w="3117" w:type="dxa"/>
                  <w:tcBorders>
                    <w:left w:val="nil"/>
                  </w:tcBorders>
                  <w:vAlign w:val="center"/>
                </w:tcPr>
                <w:p w14:paraId="24197FBD">
                  <w:pPr>
                    <w:widowControl/>
                    <w:jc w:val="center"/>
                    <w:rPr>
                      <w:sz w:val="18"/>
                      <w:szCs w:val="18"/>
                    </w:rPr>
                  </w:pPr>
                  <w:r>
                    <w:rPr>
                      <w:rFonts w:hint="eastAsia"/>
                      <w:sz w:val="18"/>
                      <w:szCs w:val="18"/>
                    </w:rPr>
                    <w:t>体育管理学</w:t>
                  </w:r>
                </w:p>
              </w:tc>
              <w:tc>
                <w:tcPr>
                  <w:tcW w:w="619" w:type="dxa"/>
                  <w:tcBorders>
                    <w:left w:val="nil"/>
                  </w:tcBorders>
                </w:tcPr>
                <w:p w14:paraId="1E41DE15">
                  <w:pPr>
                    <w:spacing w:line="300" w:lineRule="exact"/>
                    <w:jc w:val="center"/>
                  </w:pPr>
                </w:p>
              </w:tc>
              <w:tc>
                <w:tcPr>
                  <w:tcW w:w="709" w:type="dxa"/>
                  <w:tcBorders>
                    <w:left w:val="nil"/>
                  </w:tcBorders>
                </w:tcPr>
                <w:p w14:paraId="6EBB00C7">
                  <w:pPr>
                    <w:spacing w:line="300" w:lineRule="exact"/>
                    <w:jc w:val="center"/>
                  </w:pPr>
                  <w:r>
                    <w:t>H</w:t>
                  </w:r>
                </w:p>
              </w:tc>
              <w:tc>
                <w:tcPr>
                  <w:tcW w:w="567" w:type="dxa"/>
                  <w:tcBorders>
                    <w:left w:val="nil"/>
                  </w:tcBorders>
                </w:tcPr>
                <w:p w14:paraId="6EEDA374">
                  <w:pPr>
                    <w:spacing w:line="300" w:lineRule="exact"/>
                    <w:jc w:val="center"/>
                  </w:pPr>
                </w:p>
              </w:tc>
              <w:tc>
                <w:tcPr>
                  <w:tcW w:w="708" w:type="dxa"/>
                  <w:tcBorders>
                    <w:left w:val="nil"/>
                  </w:tcBorders>
                </w:tcPr>
                <w:p w14:paraId="443FEBB2">
                  <w:pPr>
                    <w:spacing w:line="300" w:lineRule="exact"/>
                    <w:jc w:val="center"/>
                  </w:pPr>
                </w:p>
              </w:tc>
              <w:tc>
                <w:tcPr>
                  <w:tcW w:w="709" w:type="dxa"/>
                  <w:tcBorders>
                    <w:left w:val="nil"/>
                  </w:tcBorders>
                </w:tcPr>
                <w:p w14:paraId="6C726DBB">
                  <w:pPr>
                    <w:spacing w:line="300" w:lineRule="exact"/>
                    <w:jc w:val="center"/>
                  </w:pPr>
                  <w:r>
                    <w:t>M</w:t>
                  </w:r>
                </w:p>
              </w:tc>
              <w:tc>
                <w:tcPr>
                  <w:tcW w:w="709" w:type="dxa"/>
                  <w:tcBorders>
                    <w:left w:val="nil"/>
                  </w:tcBorders>
                </w:tcPr>
                <w:p w14:paraId="5FD32946">
                  <w:pPr>
                    <w:spacing w:line="300" w:lineRule="exact"/>
                    <w:jc w:val="center"/>
                  </w:pPr>
                  <w:r>
                    <w:t>M</w:t>
                  </w:r>
                </w:p>
              </w:tc>
              <w:tc>
                <w:tcPr>
                  <w:tcW w:w="709" w:type="dxa"/>
                  <w:tcBorders>
                    <w:left w:val="nil"/>
                  </w:tcBorders>
                </w:tcPr>
                <w:p w14:paraId="7EBE29BE">
                  <w:pPr>
                    <w:spacing w:line="300" w:lineRule="exact"/>
                    <w:jc w:val="center"/>
                  </w:pPr>
                </w:p>
              </w:tc>
              <w:tc>
                <w:tcPr>
                  <w:tcW w:w="565" w:type="dxa"/>
                  <w:tcBorders>
                    <w:left w:val="nil"/>
                  </w:tcBorders>
                </w:tcPr>
                <w:p w14:paraId="5EB9EA70">
                  <w:pPr>
                    <w:spacing w:line="300" w:lineRule="exact"/>
                    <w:jc w:val="center"/>
                  </w:pPr>
                </w:p>
              </w:tc>
            </w:tr>
            <w:tr w14:paraId="45E0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63EB5DDD">
                  <w:pPr>
                    <w:widowControl/>
                  </w:pPr>
                </w:p>
              </w:tc>
              <w:tc>
                <w:tcPr>
                  <w:tcW w:w="659" w:type="dxa"/>
                  <w:vMerge w:val="continue"/>
                  <w:tcBorders>
                    <w:left w:val="nil"/>
                  </w:tcBorders>
                  <w:vAlign w:val="center"/>
                </w:tcPr>
                <w:p w14:paraId="3A2BA718">
                  <w:pPr>
                    <w:widowControl/>
                  </w:pPr>
                </w:p>
              </w:tc>
              <w:tc>
                <w:tcPr>
                  <w:tcW w:w="3117" w:type="dxa"/>
                  <w:tcBorders>
                    <w:left w:val="nil"/>
                  </w:tcBorders>
                  <w:vAlign w:val="center"/>
                </w:tcPr>
                <w:p w14:paraId="7A929809">
                  <w:pPr>
                    <w:widowControl/>
                    <w:jc w:val="center"/>
                    <w:rPr>
                      <w:sz w:val="18"/>
                      <w:szCs w:val="18"/>
                    </w:rPr>
                  </w:pPr>
                  <w:r>
                    <w:rPr>
                      <w:rFonts w:hint="eastAsia"/>
                      <w:sz w:val="18"/>
                      <w:szCs w:val="18"/>
                    </w:rPr>
                    <w:t>运动选材</w:t>
                  </w:r>
                </w:p>
              </w:tc>
              <w:tc>
                <w:tcPr>
                  <w:tcW w:w="619" w:type="dxa"/>
                  <w:tcBorders>
                    <w:left w:val="nil"/>
                  </w:tcBorders>
                </w:tcPr>
                <w:p w14:paraId="6851C4FC">
                  <w:pPr>
                    <w:spacing w:line="300" w:lineRule="exact"/>
                    <w:jc w:val="center"/>
                  </w:pPr>
                </w:p>
              </w:tc>
              <w:tc>
                <w:tcPr>
                  <w:tcW w:w="709" w:type="dxa"/>
                  <w:tcBorders>
                    <w:left w:val="nil"/>
                  </w:tcBorders>
                </w:tcPr>
                <w:p w14:paraId="1C41953B">
                  <w:pPr>
                    <w:spacing w:line="300" w:lineRule="exact"/>
                    <w:jc w:val="center"/>
                  </w:pPr>
                  <w:r>
                    <w:t>H</w:t>
                  </w:r>
                </w:p>
              </w:tc>
              <w:tc>
                <w:tcPr>
                  <w:tcW w:w="567" w:type="dxa"/>
                  <w:tcBorders>
                    <w:left w:val="nil"/>
                  </w:tcBorders>
                </w:tcPr>
                <w:p w14:paraId="08A8347A">
                  <w:pPr>
                    <w:spacing w:line="300" w:lineRule="exact"/>
                    <w:jc w:val="center"/>
                  </w:pPr>
                  <w:r>
                    <w:t>M</w:t>
                  </w:r>
                </w:p>
              </w:tc>
              <w:tc>
                <w:tcPr>
                  <w:tcW w:w="708" w:type="dxa"/>
                  <w:tcBorders>
                    <w:left w:val="nil"/>
                  </w:tcBorders>
                </w:tcPr>
                <w:p w14:paraId="7F06BF85">
                  <w:pPr>
                    <w:spacing w:line="300" w:lineRule="exact"/>
                    <w:jc w:val="center"/>
                  </w:pPr>
                  <w:r>
                    <w:t>L</w:t>
                  </w:r>
                </w:p>
              </w:tc>
              <w:tc>
                <w:tcPr>
                  <w:tcW w:w="709" w:type="dxa"/>
                  <w:tcBorders>
                    <w:left w:val="nil"/>
                  </w:tcBorders>
                </w:tcPr>
                <w:p w14:paraId="3DDF4BCC">
                  <w:pPr>
                    <w:spacing w:line="300" w:lineRule="exact"/>
                    <w:jc w:val="center"/>
                  </w:pPr>
                </w:p>
              </w:tc>
              <w:tc>
                <w:tcPr>
                  <w:tcW w:w="709" w:type="dxa"/>
                  <w:tcBorders>
                    <w:left w:val="nil"/>
                  </w:tcBorders>
                </w:tcPr>
                <w:p w14:paraId="655CC623">
                  <w:pPr>
                    <w:spacing w:line="300" w:lineRule="exact"/>
                    <w:jc w:val="center"/>
                  </w:pPr>
                </w:p>
              </w:tc>
              <w:tc>
                <w:tcPr>
                  <w:tcW w:w="709" w:type="dxa"/>
                  <w:tcBorders>
                    <w:left w:val="nil"/>
                  </w:tcBorders>
                </w:tcPr>
                <w:p w14:paraId="4AA1055C">
                  <w:pPr>
                    <w:spacing w:line="300" w:lineRule="exact"/>
                    <w:jc w:val="center"/>
                  </w:pPr>
                </w:p>
              </w:tc>
              <w:tc>
                <w:tcPr>
                  <w:tcW w:w="565" w:type="dxa"/>
                  <w:tcBorders>
                    <w:left w:val="nil"/>
                  </w:tcBorders>
                </w:tcPr>
                <w:p w14:paraId="2ED81A36">
                  <w:pPr>
                    <w:spacing w:line="300" w:lineRule="exact"/>
                    <w:jc w:val="center"/>
                  </w:pPr>
                </w:p>
              </w:tc>
            </w:tr>
            <w:tr w14:paraId="6B90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3BCD45D6">
                  <w:pPr>
                    <w:widowControl/>
                  </w:pPr>
                </w:p>
              </w:tc>
              <w:tc>
                <w:tcPr>
                  <w:tcW w:w="659" w:type="dxa"/>
                  <w:vMerge w:val="continue"/>
                  <w:tcBorders>
                    <w:left w:val="nil"/>
                  </w:tcBorders>
                  <w:vAlign w:val="center"/>
                </w:tcPr>
                <w:p w14:paraId="032308FA">
                  <w:pPr>
                    <w:widowControl/>
                  </w:pPr>
                </w:p>
              </w:tc>
              <w:tc>
                <w:tcPr>
                  <w:tcW w:w="3117" w:type="dxa"/>
                  <w:tcBorders>
                    <w:left w:val="nil"/>
                  </w:tcBorders>
                  <w:vAlign w:val="center"/>
                </w:tcPr>
                <w:p w14:paraId="45402BEE">
                  <w:pPr>
                    <w:widowControl/>
                    <w:jc w:val="center"/>
                    <w:rPr>
                      <w:sz w:val="18"/>
                      <w:szCs w:val="18"/>
                    </w:rPr>
                  </w:pPr>
                  <w:r>
                    <w:rPr>
                      <w:rFonts w:hint="eastAsia"/>
                      <w:sz w:val="18"/>
                      <w:szCs w:val="18"/>
                    </w:rPr>
                    <w:t>运动生物力学</w:t>
                  </w:r>
                </w:p>
              </w:tc>
              <w:tc>
                <w:tcPr>
                  <w:tcW w:w="619" w:type="dxa"/>
                  <w:tcBorders>
                    <w:left w:val="nil"/>
                  </w:tcBorders>
                  <w:vAlign w:val="center"/>
                </w:tcPr>
                <w:p w14:paraId="62B1733D">
                  <w:pPr>
                    <w:spacing w:line="300" w:lineRule="exact"/>
                    <w:jc w:val="center"/>
                  </w:pPr>
                </w:p>
              </w:tc>
              <w:tc>
                <w:tcPr>
                  <w:tcW w:w="709" w:type="dxa"/>
                  <w:tcBorders>
                    <w:left w:val="nil"/>
                  </w:tcBorders>
                  <w:vAlign w:val="center"/>
                </w:tcPr>
                <w:p w14:paraId="225BB596">
                  <w:pPr>
                    <w:spacing w:line="300" w:lineRule="exact"/>
                    <w:jc w:val="center"/>
                  </w:pPr>
                  <w:r>
                    <w:t>H</w:t>
                  </w:r>
                </w:p>
              </w:tc>
              <w:tc>
                <w:tcPr>
                  <w:tcW w:w="567" w:type="dxa"/>
                  <w:tcBorders>
                    <w:left w:val="nil"/>
                  </w:tcBorders>
                  <w:vAlign w:val="center"/>
                </w:tcPr>
                <w:p w14:paraId="23C10457">
                  <w:pPr>
                    <w:spacing w:line="300" w:lineRule="exact"/>
                    <w:jc w:val="center"/>
                  </w:pPr>
                  <w:r>
                    <w:t>M</w:t>
                  </w:r>
                </w:p>
              </w:tc>
              <w:tc>
                <w:tcPr>
                  <w:tcW w:w="708" w:type="dxa"/>
                  <w:tcBorders>
                    <w:left w:val="nil"/>
                  </w:tcBorders>
                  <w:vAlign w:val="center"/>
                </w:tcPr>
                <w:p w14:paraId="78C588B9">
                  <w:pPr>
                    <w:spacing w:line="300" w:lineRule="exact"/>
                    <w:jc w:val="center"/>
                  </w:pPr>
                </w:p>
              </w:tc>
              <w:tc>
                <w:tcPr>
                  <w:tcW w:w="709" w:type="dxa"/>
                  <w:tcBorders>
                    <w:left w:val="nil"/>
                  </w:tcBorders>
                  <w:vAlign w:val="center"/>
                </w:tcPr>
                <w:p w14:paraId="7CE44AD9">
                  <w:pPr>
                    <w:spacing w:line="300" w:lineRule="exact"/>
                    <w:jc w:val="center"/>
                  </w:pPr>
                  <w:r>
                    <w:t>L</w:t>
                  </w:r>
                </w:p>
              </w:tc>
              <w:tc>
                <w:tcPr>
                  <w:tcW w:w="709" w:type="dxa"/>
                  <w:tcBorders>
                    <w:left w:val="nil"/>
                  </w:tcBorders>
                  <w:vAlign w:val="center"/>
                </w:tcPr>
                <w:p w14:paraId="35CB049F">
                  <w:pPr>
                    <w:spacing w:line="300" w:lineRule="exact"/>
                    <w:jc w:val="center"/>
                  </w:pPr>
                </w:p>
              </w:tc>
              <w:tc>
                <w:tcPr>
                  <w:tcW w:w="709" w:type="dxa"/>
                  <w:tcBorders>
                    <w:left w:val="nil"/>
                  </w:tcBorders>
                  <w:vAlign w:val="center"/>
                </w:tcPr>
                <w:p w14:paraId="0BE61DF5">
                  <w:pPr>
                    <w:spacing w:line="300" w:lineRule="exact"/>
                    <w:jc w:val="center"/>
                  </w:pPr>
                </w:p>
              </w:tc>
              <w:tc>
                <w:tcPr>
                  <w:tcW w:w="565" w:type="dxa"/>
                  <w:tcBorders>
                    <w:left w:val="nil"/>
                  </w:tcBorders>
                  <w:vAlign w:val="center"/>
                </w:tcPr>
                <w:p w14:paraId="4213196A">
                  <w:pPr>
                    <w:spacing w:line="300" w:lineRule="exact"/>
                    <w:jc w:val="center"/>
                  </w:pPr>
                </w:p>
              </w:tc>
            </w:tr>
            <w:tr w14:paraId="7B99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1B33525F">
                  <w:pPr>
                    <w:widowControl/>
                  </w:pPr>
                </w:p>
              </w:tc>
              <w:tc>
                <w:tcPr>
                  <w:tcW w:w="659" w:type="dxa"/>
                  <w:vMerge w:val="continue"/>
                  <w:tcBorders>
                    <w:left w:val="nil"/>
                  </w:tcBorders>
                  <w:vAlign w:val="center"/>
                </w:tcPr>
                <w:p w14:paraId="43613890">
                  <w:pPr>
                    <w:widowControl/>
                  </w:pPr>
                </w:p>
              </w:tc>
              <w:tc>
                <w:tcPr>
                  <w:tcW w:w="3117" w:type="dxa"/>
                  <w:tcBorders>
                    <w:left w:val="nil"/>
                  </w:tcBorders>
                  <w:vAlign w:val="center"/>
                </w:tcPr>
                <w:p w14:paraId="2D81457B">
                  <w:pPr>
                    <w:widowControl/>
                    <w:jc w:val="center"/>
                    <w:rPr>
                      <w:sz w:val="18"/>
                      <w:szCs w:val="18"/>
                    </w:rPr>
                  </w:pPr>
                  <w:r>
                    <w:rPr>
                      <w:rFonts w:hint="eastAsia"/>
                      <w:sz w:val="18"/>
                      <w:szCs w:val="18"/>
                    </w:rPr>
                    <w:t>体育保健学</w:t>
                  </w:r>
                </w:p>
              </w:tc>
              <w:tc>
                <w:tcPr>
                  <w:tcW w:w="619" w:type="dxa"/>
                  <w:tcBorders>
                    <w:left w:val="nil"/>
                  </w:tcBorders>
                  <w:vAlign w:val="center"/>
                </w:tcPr>
                <w:p w14:paraId="2D395C60">
                  <w:pPr>
                    <w:spacing w:line="300" w:lineRule="exact"/>
                    <w:jc w:val="center"/>
                  </w:pPr>
                </w:p>
              </w:tc>
              <w:tc>
                <w:tcPr>
                  <w:tcW w:w="709" w:type="dxa"/>
                  <w:tcBorders>
                    <w:left w:val="nil"/>
                  </w:tcBorders>
                  <w:vAlign w:val="center"/>
                </w:tcPr>
                <w:p w14:paraId="54B01C81">
                  <w:pPr>
                    <w:spacing w:line="300" w:lineRule="exact"/>
                    <w:jc w:val="center"/>
                  </w:pPr>
                </w:p>
              </w:tc>
              <w:tc>
                <w:tcPr>
                  <w:tcW w:w="567" w:type="dxa"/>
                  <w:tcBorders>
                    <w:left w:val="nil"/>
                  </w:tcBorders>
                  <w:vAlign w:val="center"/>
                </w:tcPr>
                <w:p w14:paraId="68ADCE10">
                  <w:pPr>
                    <w:spacing w:line="300" w:lineRule="exact"/>
                    <w:jc w:val="center"/>
                  </w:pPr>
                  <w:r>
                    <w:t>H</w:t>
                  </w:r>
                </w:p>
              </w:tc>
              <w:tc>
                <w:tcPr>
                  <w:tcW w:w="708" w:type="dxa"/>
                  <w:tcBorders>
                    <w:left w:val="nil"/>
                  </w:tcBorders>
                  <w:vAlign w:val="center"/>
                </w:tcPr>
                <w:p w14:paraId="45C284A4">
                  <w:pPr>
                    <w:spacing w:line="300" w:lineRule="exact"/>
                    <w:jc w:val="center"/>
                  </w:pPr>
                  <w:r>
                    <w:t>M</w:t>
                  </w:r>
                </w:p>
              </w:tc>
              <w:tc>
                <w:tcPr>
                  <w:tcW w:w="709" w:type="dxa"/>
                  <w:tcBorders>
                    <w:left w:val="nil"/>
                  </w:tcBorders>
                  <w:vAlign w:val="center"/>
                </w:tcPr>
                <w:p w14:paraId="0B750904">
                  <w:pPr>
                    <w:spacing w:line="300" w:lineRule="exact"/>
                    <w:jc w:val="center"/>
                  </w:pPr>
                </w:p>
              </w:tc>
              <w:tc>
                <w:tcPr>
                  <w:tcW w:w="709" w:type="dxa"/>
                  <w:tcBorders>
                    <w:left w:val="nil"/>
                  </w:tcBorders>
                  <w:vAlign w:val="center"/>
                </w:tcPr>
                <w:p w14:paraId="6F149D72">
                  <w:pPr>
                    <w:spacing w:line="300" w:lineRule="exact"/>
                    <w:jc w:val="center"/>
                  </w:pPr>
                  <w:r>
                    <w:t>L</w:t>
                  </w:r>
                </w:p>
              </w:tc>
              <w:tc>
                <w:tcPr>
                  <w:tcW w:w="709" w:type="dxa"/>
                  <w:tcBorders>
                    <w:left w:val="nil"/>
                  </w:tcBorders>
                  <w:vAlign w:val="center"/>
                </w:tcPr>
                <w:p w14:paraId="5272B8EC">
                  <w:pPr>
                    <w:spacing w:line="300" w:lineRule="exact"/>
                    <w:jc w:val="center"/>
                  </w:pPr>
                </w:p>
              </w:tc>
              <w:tc>
                <w:tcPr>
                  <w:tcW w:w="565" w:type="dxa"/>
                  <w:tcBorders>
                    <w:left w:val="nil"/>
                  </w:tcBorders>
                  <w:vAlign w:val="center"/>
                </w:tcPr>
                <w:p w14:paraId="6CC338ED">
                  <w:pPr>
                    <w:spacing w:line="300" w:lineRule="exact"/>
                    <w:jc w:val="center"/>
                  </w:pPr>
                </w:p>
              </w:tc>
            </w:tr>
            <w:tr w14:paraId="699D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18EC4826">
                  <w:pPr>
                    <w:widowControl/>
                  </w:pPr>
                </w:p>
              </w:tc>
              <w:tc>
                <w:tcPr>
                  <w:tcW w:w="659" w:type="dxa"/>
                  <w:vMerge w:val="continue"/>
                  <w:tcBorders>
                    <w:left w:val="nil"/>
                  </w:tcBorders>
                  <w:vAlign w:val="center"/>
                </w:tcPr>
                <w:p w14:paraId="184DFB81">
                  <w:pPr>
                    <w:widowControl/>
                  </w:pPr>
                </w:p>
              </w:tc>
              <w:tc>
                <w:tcPr>
                  <w:tcW w:w="3117" w:type="dxa"/>
                  <w:tcBorders>
                    <w:left w:val="nil"/>
                  </w:tcBorders>
                  <w:vAlign w:val="center"/>
                </w:tcPr>
                <w:p w14:paraId="4AD6797A">
                  <w:pPr>
                    <w:widowControl/>
                    <w:jc w:val="center"/>
                    <w:rPr>
                      <w:sz w:val="18"/>
                      <w:szCs w:val="18"/>
                    </w:rPr>
                  </w:pPr>
                  <w:r>
                    <w:rPr>
                      <w:rFonts w:hint="eastAsia"/>
                      <w:sz w:val="18"/>
                      <w:szCs w:val="18"/>
                    </w:rPr>
                    <w:t>运动营养学</w:t>
                  </w:r>
                </w:p>
              </w:tc>
              <w:tc>
                <w:tcPr>
                  <w:tcW w:w="619" w:type="dxa"/>
                  <w:tcBorders>
                    <w:left w:val="nil"/>
                  </w:tcBorders>
                  <w:vAlign w:val="center"/>
                </w:tcPr>
                <w:p w14:paraId="094D22D6">
                  <w:pPr>
                    <w:spacing w:line="300" w:lineRule="exact"/>
                    <w:jc w:val="center"/>
                  </w:pPr>
                </w:p>
              </w:tc>
              <w:tc>
                <w:tcPr>
                  <w:tcW w:w="709" w:type="dxa"/>
                  <w:tcBorders>
                    <w:left w:val="nil"/>
                  </w:tcBorders>
                  <w:vAlign w:val="center"/>
                </w:tcPr>
                <w:p w14:paraId="0FA50579">
                  <w:pPr>
                    <w:spacing w:line="300" w:lineRule="exact"/>
                    <w:jc w:val="center"/>
                  </w:pPr>
                  <w:r>
                    <w:t>H</w:t>
                  </w:r>
                </w:p>
              </w:tc>
              <w:tc>
                <w:tcPr>
                  <w:tcW w:w="567" w:type="dxa"/>
                  <w:tcBorders>
                    <w:left w:val="nil"/>
                  </w:tcBorders>
                  <w:vAlign w:val="center"/>
                </w:tcPr>
                <w:p w14:paraId="613BC50B">
                  <w:pPr>
                    <w:spacing w:line="300" w:lineRule="exact"/>
                    <w:jc w:val="center"/>
                  </w:pPr>
                  <w:r>
                    <w:t>M</w:t>
                  </w:r>
                </w:p>
              </w:tc>
              <w:tc>
                <w:tcPr>
                  <w:tcW w:w="708" w:type="dxa"/>
                  <w:tcBorders>
                    <w:left w:val="nil"/>
                  </w:tcBorders>
                  <w:vAlign w:val="center"/>
                </w:tcPr>
                <w:p w14:paraId="6753E7DE">
                  <w:pPr>
                    <w:spacing w:line="300" w:lineRule="exact"/>
                    <w:jc w:val="center"/>
                  </w:pPr>
                  <w:r>
                    <w:t>M</w:t>
                  </w:r>
                </w:p>
              </w:tc>
              <w:tc>
                <w:tcPr>
                  <w:tcW w:w="709" w:type="dxa"/>
                  <w:tcBorders>
                    <w:left w:val="nil"/>
                  </w:tcBorders>
                  <w:vAlign w:val="center"/>
                </w:tcPr>
                <w:p w14:paraId="4C5DA875">
                  <w:pPr>
                    <w:spacing w:line="300" w:lineRule="exact"/>
                    <w:jc w:val="center"/>
                  </w:pPr>
                </w:p>
              </w:tc>
              <w:tc>
                <w:tcPr>
                  <w:tcW w:w="709" w:type="dxa"/>
                  <w:tcBorders>
                    <w:left w:val="nil"/>
                  </w:tcBorders>
                  <w:vAlign w:val="center"/>
                </w:tcPr>
                <w:p w14:paraId="4F8E360B">
                  <w:pPr>
                    <w:spacing w:line="300" w:lineRule="exact"/>
                    <w:jc w:val="center"/>
                  </w:pPr>
                </w:p>
              </w:tc>
              <w:tc>
                <w:tcPr>
                  <w:tcW w:w="709" w:type="dxa"/>
                  <w:tcBorders>
                    <w:left w:val="nil"/>
                  </w:tcBorders>
                  <w:vAlign w:val="center"/>
                </w:tcPr>
                <w:p w14:paraId="5D3B2A06">
                  <w:pPr>
                    <w:spacing w:line="300" w:lineRule="exact"/>
                    <w:jc w:val="center"/>
                  </w:pPr>
                </w:p>
              </w:tc>
              <w:tc>
                <w:tcPr>
                  <w:tcW w:w="565" w:type="dxa"/>
                  <w:tcBorders>
                    <w:left w:val="nil"/>
                  </w:tcBorders>
                  <w:vAlign w:val="center"/>
                </w:tcPr>
                <w:p w14:paraId="7EB2FE7D">
                  <w:pPr>
                    <w:spacing w:line="300" w:lineRule="exact"/>
                    <w:jc w:val="center"/>
                  </w:pPr>
                </w:p>
              </w:tc>
            </w:tr>
            <w:tr w14:paraId="0779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3A7D4A36">
                  <w:pPr>
                    <w:widowControl/>
                  </w:pPr>
                </w:p>
              </w:tc>
              <w:tc>
                <w:tcPr>
                  <w:tcW w:w="659" w:type="dxa"/>
                  <w:vMerge w:val="continue"/>
                  <w:tcBorders>
                    <w:left w:val="nil"/>
                  </w:tcBorders>
                  <w:vAlign w:val="center"/>
                </w:tcPr>
                <w:p w14:paraId="2426230C">
                  <w:pPr>
                    <w:widowControl/>
                  </w:pPr>
                </w:p>
              </w:tc>
              <w:tc>
                <w:tcPr>
                  <w:tcW w:w="3117" w:type="dxa"/>
                  <w:tcBorders>
                    <w:left w:val="nil"/>
                  </w:tcBorders>
                  <w:vAlign w:val="center"/>
                </w:tcPr>
                <w:p w14:paraId="3A943683">
                  <w:pPr>
                    <w:widowControl/>
                    <w:jc w:val="center"/>
                    <w:rPr>
                      <w:sz w:val="18"/>
                      <w:szCs w:val="18"/>
                    </w:rPr>
                  </w:pPr>
                  <w:r>
                    <w:rPr>
                      <w:rFonts w:hint="eastAsia"/>
                      <w:sz w:val="18"/>
                      <w:szCs w:val="18"/>
                    </w:rPr>
                    <w:t>体能训练理论与方法</w:t>
                  </w:r>
                </w:p>
              </w:tc>
              <w:tc>
                <w:tcPr>
                  <w:tcW w:w="619" w:type="dxa"/>
                  <w:tcBorders>
                    <w:left w:val="nil"/>
                  </w:tcBorders>
                  <w:vAlign w:val="center"/>
                </w:tcPr>
                <w:p w14:paraId="58861698">
                  <w:pPr>
                    <w:spacing w:line="300" w:lineRule="exact"/>
                    <w:jc w:val="center"/>
                  </w:pPr>
                </w:p>
              </w:tc>
              <w:tc>
                <w:tcPr>
                  <w:tcW w:w="709" w:type="dxa"/>
                  <w:tcBorders>
                    <w:left w:val="nil"/>
                  </w:tcBorders>
                  <w:vAlign w:val="center"/>
                </w:tcPr>
                <w:p w14:paraId="7AA7162F">
                  <w:pPr>
                    <w:spacing w:line="300" w:lineRule="exact"/>
                    <w:jc w:val="center"/>
                  </w:pPr>
                  <w:r>
                    <w:t>H</w:t>
                  </w:r>
                </w:p>
              </w:tc>
              <w:tc>
                <w:tcPr>
                  <w:tcW w:w="567" w:type="dxa"/>
                  <w:tcBorders>
                    <w:left w:val="nil"/>
                  </w:tcBorders>
                  <w:vAlign w:val="center"/>
                </w:tcPr>
                <w:p w14:paraId="7F68F436">
                  <w:pPr>
                    <w:spacing w:line="300" w:lineRule="exact"/>
                    <w:jc w:val="center"/>
                  </w:pPr>
                  <w:r>
                    <w:t>M</w:t>
                  </w:r>
                </w:p>
              </w:tc>
              <w:tc>
                <w:tcPr>
                  <w:tcW w:w="708" w:type="dxa"/>
                  <w:tcBorders>
                    <w:left w:val="nil"/>
                  </w:tcBorders>
                  <w:vAlign w:val="center"/>
                </w:tcPr>
                <w:p w14:paraId="655F4156">
                  <w:pPr>
                    <w:spacing w:line="300" w:lineRule="exact"/>
                    <w:jc w:val="center"/>
                  </w:pPr>
                </w:p>
              </w:tc>
              <w:tc>
                <w:tcPr>
                  <w:tcW w:w="709" w:type="dxa"/>
                  <w:tcBorders>
                    <w:left w:val="nil"/>
                  </w:tcBorders>
                  <w:vAlign w:val="center"/>
                </w:tcPr>
                <w:p w14:paraId="15A986B5">
                  <w:pPr>
                    <w:spacing w:line="300" w:lineRule="exact"/>
                    <w:jc w:val="center"/>
                  </w:pPr>
                </w:p>
              </w:tc>
              <w:tc>
                <w:tcPr>
                  <w:tcW w:w="709" w:type="dxa"/>
                  <w:tcBorders>
                    <w:left w:val="nil"/>
                  </w:tcBorders>
                  <w:vAlign w:val="center"/>
                </w:tcPr>
                <w:p w14:paraId="6AF7FB43">
                  <w:pPr>
                    <w:spacing w:line="300" w:lineRule="exact"/>
                    <w:jc w:val="center"/>
                  </w:pPr>
                </w:p>
              </w:tc>
              <w:tc>
                <w:tcPr>
                  <w:tcW w:w="709" w:type="dxa"/>
                  <w:tcBorders>
                    <w:left w:val="nil"/>
                  </w:tcBorders>
                  <w:vAlign w:val="center"/>
                </w:tcPr>
                <w:p w14:paraId="4963E7AF">
                  <w:pPr>
                    <w:spacing w:line="300" w:lineRule="exact"/>
                    <w:jc w:val="center"/>
                  </w:pPr>
                </w:p>
              </w:tc>
              <w:tc>
                <w:tcPr>
                  <w:tcW w:w="565" w:type="dxa"/>
                  <w:tcBorders>
                    <w:left w:val="nil"/>
                  </w:tcBorders>
                  <w:vAlign w:val="center"/>
                </w:tcPr>
                <w:p w14:paraId="2C358742">
                  <w:pPr>
                    <w:spacing w:line="300" w:lineRule="exact"/>
                    <w:jc w:val="center"/>
                  </w:pPr>
                  <w:r>
                    <w:t>M</w:t>
                  </w:r>
                </w:p>
              </w:tc>
            </w:tr>
            <w:tr w14:paraId="1F3F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5058BC65">
                  <w:pPr>
                    <w:widowControl/>
                  </w:pPr>
                </w:p>
              </w:tc>
              <w:tc>
                <w:tcPr>
                  <w:tcW w:w="659" w:type="dxa"/>
                  <w:vMerge w:val="continue"/>
                  <w:tcBorders>
                    <w:left w:val="nil"/>
                  </w:tcBorders>
                  <w:vAlign w:val="center"/>
                </w:tcPr>
                <w:p w14:paraId="0625AF58">
                  <w:pPr>
                    <w:widowControl/>
                  </w:pPr>
                </w:p>
              </w:tc>
              <w:tc>
                <w:tcPr>
                  <w:tcW w:w="3117" w:type="dxa"/>
                  <w:tcBorders>
                    <w:left w:val="nil"/>
                  </w:tcBorders>
                  <w:vAlign w:val="center"/>
                </w:tcPr>
                <w:p w14:paraId="4AA312F3">
                  <w:pPr>
                    <w:widowControl/>
                    <w:jc w:val="center"/>
                    <w:rPr>
                      <w:sz w:val="18"/>
                      <w:szCs w:val="18"/>
                    </w:rPr>
                  </w:pPr>
                  <w:r>
                    <w:rPr>
                      <w:rFonts w:hint="eastAsia"/>
                      <w:sz w:val="18"/>
                      <w:szCs w:val="18"/>
                    </w:rPr>
                    <w:t>田径</w:t>
                  </w:r>
                </w:p>
              </w:tc>
              <w:tc>
                <w:tcPr>
                  <w:tcW w:w="619" w:type="dxa"/>
                  <w:tcBorders>
                    <w:left w:val="nil"/>
                  </w:tcBorders>
                  <w:vAlign w:val="center"/>
                </w:tcPr>
                <w:p w14:paraId="42C190D1">
                  <w:pPr>
                    <w:spacing w:line="300" w:lineRule="exact"/>
                    <w:jc w:val="center"/>
                  </w:pPr>
                </w:p>
              </w:tc>
              <w:tc>
                <w:tcPr>
                  <w:tcW w:w="709" w:type="dxa"/>
                  <w:tcBorders>
                    <w:left w:val="nil"/>
                  </w:tcBorders>
                  <w:vAlign w:val="center"/>
                </w:tcPr>
                <w:p w14:paraId="32014B39">
                  <w:pPr>
                    <w:spacing w:line="300" w:lineRule="exact"/>
                    <w:jc w:val="center"/>
                  </w:pPr>
                </w:p>
              </w:tc>
              <w:tc>
                <w:tcPr>
                  <w:tcW w:w="567" w:type="dxa"/>
                  <w:tcBorders>
                    <w:left w:val="nil"/>
                  </w:tcBorders>
                  <w:vAlign w:val="center"/>
                </w:tcPr>
                <w:p w14:paraId="0E2E8812">
                  <w:pPr>
                    <w:spacing w:line="300" w:lineRule="exact"/>
                    <w:jc w:val="center"/>
                  </w:pPr>
                  <w:r>
                    <w:t>H</w:t>
                  </w:r>
                </w:p>
              </w:tc>
              <w:tc>
                <w:tcPr>
                  <w:tcW w:w="708" w:type="dxa"/>
                  <w:tcBorders>
                    <w:left w:val="nil"/>
                  </w:tcBorders>
                  <w:vAlign w:val="center"/>
                </w:tcPr>
                <w:p w14:paraId="01D2E2DB">
                  <w:pPr>
                    <w:spacing w:line="300" w:lineRule="exact"/>
                    <w:jc w:val="center"/>
                  </w:pPr>
                  <w:r>
                    <w:t>L</w:t>
                  </w:r>
                </w:p>
              </w:tc>
              <w:tc>
                <w:tcPr>
                  <w:tcW w:w="709" w:type="dxa"/>
                  <w:tcBorders>
                    <w:left w:val="nil"/>
                  </w:tcBorders>
                  <w:vAlign w:val="center"/>
                </w:tcPr>
                <w:p w14:paraId="17A9EE11">
                  <w:pPr>
                    <w:spacing w:line="300" w:lineRule="exact"/>
                    <w:jc w:val="center"/>
                  </w:pPr>
                </w:p>
              </w:tc>
              <w:tc>
                <w:tcPr>
                  <w:tcW w:w="709" w:type="dxa"/>
                  <w:tcBorders>
                    <w:left w:val="nil"/>
                  </w:tcBorders>
                  <w:vAlign w:val="center"/>
                </w:tcPr>
                <w:p w14:paraId="5CB664D0">
                  <w:pPr>
                    <w:spacing w:line="300" w:lineRule="exact"/>
                    <w:jc w:val="center"/>
                  </w:pPr>
                  <w:r>
                    <w:t>L</w:t>
                  </w:r>
                </w:p>
              </w:tc>
              <w:tc>
                <w:tcPr>
                  <w:tcW w:w="709" w:type="dxa"/>
                  <w:tcBorders>
                    <w:left w:val="nil"/>
                  </w:tcBorders>
                  <w:vAlign w:val="center"/>
                </w:tcPr>
                <w:p w14:paraId="1957D4AD">
                  <w:pPr>
                    <w:spacing w:line="300" w:lineRule="exact"/>
                    <w:jc w:val="center"/>
                  </w:pPr>
                </w:p>
              </w:tc>
              <w:tc>
                <w:tcPr>
                  <w:tcW w:w="565" w:type="dxa"/>
                  <w:tcBorders>
                    <w:left w:val="nil"/>
                  </w:tcBorders>
                  <w:vAlign w:val="center"/>
                </w:tcPr>
                <w:p w14:paraId="00D48FD7">
                  <w:pPr>
                    <w:spacing w:line="300" w:lineRule="exact"/>
                    <w:jc w:val="center"/>
                  </w:pPr>
                </w:p>
              </w:tc>
            </w:tr>
            <w:tr w14:paraId="57EF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42F06E9E">
                  <w:pPr>
                    <w:widowControl/>
                  </w:pPr>
                </w:p>
              </w:tc>
              <w:tc>
                <w:tcPr>
                  <w:tcW w:w="659" w:type="dxa"/>
                  <w:vMerge w:val="continue"/>
                  <w:tcBorders>
                    <w:left w:val="nil"/>
                  </w:tcBorders>
                  <w:vAlign w:val="center"/>
                </w:tcPr>
                <w:p w14:paraId="53C98BF5">
                  <w:pPr>
                    <w:widowControl/>
                  </w:pPr>
                </w:p>
              </w:tc>
              <w:tc>
                <w:tcPr>
                  <w:tcW w:w="3117" w:type="dxa"/>
                  <w:tcBorders>
                    <w:left w:val="nil"/>
                  </w:tcBorders>
                  <w:vAlign w:val="center"/>
                </w:tcPr>
                <w:p w14:paraId="18F65B44">
                  <w:pPr>
                    <w:widowControl/>
                    <w:jc w:val="center"/>
                    <w:rPr>
                      <w:sz w:val="18"/>
                      <w:szCs w:val="18"/>
                    </w:rPr>
                  </w:pPr>
                  <w:r>
                    <w:rPr>
                      <w:rFonts w:hint="eastAsia"/>
                      <w:sz w:val="18"/>
                      <w:szCs w:val="18"/>
                    </w:rPr>
                    <w:t>体操</w:t>
                  </w:r>
                </w:p>
              </w:tc>
              <w:tc>
                <w:tcPr>
                  <w:tcW w:w="619" w:type="dxa"/>
                  <w:tcBorders>
                    <w:left w:val="nil"/>
                  </w:tcBorders>
                  <w:vAlign w:val="center"/>
                </w:tcPr>
                <w:p w14:paraId="27D15381">
                  <w:pPr>
                    <w:spacing w:line="300" w:lineRule="exact"/>
                    <w:jc w:val="center"/>
                  </w:pPr>
                </w:p>
              </w:tc>
              <w:tc>
                <w:tcPr>
                  <w:tcW w:w="709" w:type="dxa"/>
                  <w:tcBorders>
                    <w:left w:val="nil"/>
                  </w:tcBorders>
                  <w:vAlign w:val="center"/>
                </w:tcPr>
                <w:p w14:paraId="1767BC89">
                  <w:pPr>
                    <w:spacing w:line="300" w:lineRule="exact"/>
                    <w:jc w:val="center"/>
                  </w:pPr>
                </w:p>
              </w:tc>
              <w:tc>
                <w:tcPr>
                  <w:tcW w:w="567" w:type="dxa"/>
                  <w:tcBorders>
                    <w:left w:val="nil"/>
                  </w:tcBorders>
                  <w:vAlign w:val="center"/>
                </w:tcPr>
                <w:p w14:paraId="0EC1A1F0">
                  <w:pPr>
                    <w:spacing w:line="300" w:lineRule="exact"/>
                    <w:jc w:val="center"/>
                  </w:pPr>
                  <w:r>
                    <w:t>H</w:t>
                  </w:r>
                </w:p>
              </w:tc>
              <w:tc>
                <w:tcPr>
                  <w:tcW w:w="708" w:type="dxa"/>
                  <w:tcBorders>
                    <w:left w:val="nil"/>
                  </w:tcBorders>
                  <w:vAlign w:val="center"/>
                </w:tcPr>
                <w:p w14:paraId="01F1D3FB">
                  <w:pPr>
                    <w:spacing w:line="300" w:lineRule="exact"/>
                    <w:jc w:val="center"/>
                  </w:pPr>
                  <w:r>
                    <w:t>H</w:t>
                  </w:r>
                </w:p>
              </w:tc>
              <w:tc>
                <w:tcPr>
                  <w:tcW w:w="709" w:type="dxa"/>
                  <w:tcBorders>
                    <w:left w:val="nil"/>
                  </w:tcBorders>
                  <w:vAlign w:val="center"/>
                </w:tcPr>
                <w:p w14:paraId="12ECC1B9">
                  <w:pPr>
                    <w:spacing w:line="300" w:lineRule="exact"/>
                    <w:jc w:val="center"/>
                  </w:pPr>
                </w:p>
              </w:tc>
              <w:tc>
                <w:tcPr>
                  <w:tcW w:w="709" w:type="dxa"/>
                  <w:tcBorders>
                    <w:left w:val="nil"/>
                  </w:tcBorders>
                  <w:vAlign w:val="center"/>
                </w:tcPr>
                <w:p w14:paraId="265628C8">
                  <w:pPr>
                    <w:spacing w:line="300" w:lineRule="exact"/>
                    <w:jc w:val="center"/>
                  </w:pPr>
                  <w:r>
                    <w:t>M</w:t>
                  </w:r>
                </w:p>
              </w:tc>
              <w:tc>
                <w:tcPr>
                  <w:tcW w:w="709" w:type="dxa"/>
                  <w:tcBorders>
                    <w:left w:val="nil"/>
                  </w:tcBorders>
                  <w:vAlign w:val="center"/>
                </w:tcPr>
                <w:p w14:paraId="1B878AFC">
                  <w:pPr>
                    <w:spacing w:line="300" w:lineRule="exact"/>
                    <w:jc w:val="center"/>
                  </w:pPr>
                </w:p>
              </w:tc>
              <w:tc>
                <w:tcPr>
                  <w:tcW w:w="565" w:type="dxa"/>
                  <w:tcBorders>
                    <w:left w:val="nil"/>
                  </w:tcBorders>
                  <w:vAlign w:val="center"/>
                </w:tcPr>
                <w:p w14:paraId="246CD53D">
                  <w:pPr>
                    <w:spacing w:line="300" w:lineRule="exact"/>
                    <w:jc w:val="center"/>
                  </w:pPr>
                </w:p>
              </w:tc>
            </w:tr>
            <w:tr w14:paraId="0021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45BAF592">
                  <w:pPr>
                    <w:widowControl/>
                  </w:pPr>
                </w:p>
              </w:tc>
              <w:tc>
                <w:tcPr>
                  <w:tcW w:w="659" w:type="dxa"/>
                  <w:vMerge w:val="continue"/>
                  <w:tcBorders>
                    <w:left w:val="nil"/>
                  </w:tcBorders>
                  <w:vAlign w:val="center"/>
                </w:tcPr>
                <w:p w14:paraId="32FB3A07">
                  <w:pPr>
                    <w:widowControl/>
                  </w:pPr>
                </w:p>
              </w:tc>
              <w:tc>
                <w:tcPr>
                  <w:tcW w:w="3117" w:type="dxa"/>
                  <w:tcBorders>
                    <w:left w:val="nil"/>
                  </w:tcBorders>
                  <w:vAlign w:val="center"/>
                </w:tcPr>
                <w:p w14:paraId="4E217221">
                  <w:pPr>
                    <w:widowControl/>
                    <w:jc w:val="center"/>
                    <w:rPr>
                      <w:sz w:val="18"/>
                      <w:szCs w:val="18"/>
                    </w:rPr>
                  </w:pPr>
                  <w:r>
                    <w:rPr>
                      <w:rFonts w:hint="eastAsia"/>
                      <w:sz w:val="18"/>
                      <w:szCs w:val="18"/>
                    </w:rPr>
                    <w:t>足球</w:t>
                  </w:r>
                </w:p>
              </w:tc>
              <w:tc>
                <w:tcPr>
                  <w:tcW w:w="619" w:type="dxa"/>
                  <w:tcBorders>
                    <w:left w:val="nil"/>
                  </w:tcBorders>
                  <w:vAlign w:val="center"/>
                </w:tcPr>
                <w:p w14:paraId="25D151BA">
                  <w:pPr>
                    <w:spacing w:line="300" w:lineRule="exact"/>
                    <w:jc w:val="center"/>
                  </w:pPr>
                </w:p>
              </w:tc>
              <w:tc>
                <w:tcPr>
                  <w:tcW w:w="709" w:type="dxa"/>
                  <w:tcBorders>
                    <w:left w:val="nil"/>
                  </w:tcBorders>
                  <w:vAlign w:val="center"/>
                </w:tcPr>
                <w:p w14:paraId="0299185C">
                  <w:pPr>
                    <w:spacing w:line="300" w:lineRule="exact"/>
                    <w:jc w:val="center"/>
                  </w:pPr>
                </w:p>
              </w:tc>
              <w:tc>
                <w:tcPr>
                  <w:tcW w:w="567" w:type="dxa"/>
                  <w:tcBorders>
                    <w:left w:val="nil"/>
                  </w:tcBorders>
                  <w:vAlign w:val="center"/>
                </w:tcPr>
                <w:p w14:paraId="15E58F60">
                  <w:pPr>
                    <w:spacing w:line="300" w:lineRule="exact"/>
                    <w:jc w:val="center"/>
                  </w:pPr>
                  <w:r>
                    <w:t>H</w:t>
                  </w:r>
                </w:p>
              </w:tc>
              <w:tc>
                <w:tcPr>
                  <w:tcW w:w="708" w:type="dxa"/>
                  <w:tcBorders>
                    <w:left w:val="nil"/>
                  </w:tcBorders>
                  <w:vAlign w:val="center"/>
                </w:tcPr>
                <w:p w14:paraId="77422421">
                  <w:pPr>
                    <w:spacing w:line="300" w:lineRule="exact"/>
                    <w:jc w:val="center"/>
                  </w:pPr>
                  <w:r>
                    <w:t>M</w:t>
                  </w:r>
                </w:p>
              </w:tc>
              <w:tc>
                <w:tcPr>
                  <w:tcW w:w="709" w:type="dxa"/>
                  <w:tcBorders>
                    <w:left w:val="nil"/>
                  </w:tcBorders>
                  <w:vAlign w:val="center"/>
                </w:tcPr>
                <w:p w14:paraId="0A119EE5">
                  <w:pPr>
                    <w:spacing w:line="300" w:lineRule="exact"/>
                    <w:jc w:val="center"/>
                  </w:pPr>
                </w:p>
              </w:tc>
              <w:tc>
                <w:tcPr>
                  <w:tcW w:w="709" w:type="dxa"/>
                  <w:tcBorders>
                    <w:left w:val="nil"/>
                  </w:tcBorders>
                  <w:vAlign w:val="center"/>
                </w:tcPr>
                <w:p w14:paraId="5C578FEF">
                  <w:pPr>
                    <w:spacing w:line="300" w:lineRule="exact"/>
                    <w:jc w:val="center"/>
                  </w:pPr>
                </w:p>
              </w:tc>
              <w:tc>
                <w:tcPr>
                  <w:tcW w:w="709" w:type="dxa"/>
                  <w:tcBorders>
                    <w:left w:val="nil"/>
                  </w:tcBorders>
                  <w:vAlign w:val="center"/>
                </w:tcPr>
                <w:p w14:paraId="5E50B956">
                  <w:pPr>
                    <w:spacing w:line="300" w:lineRule="exact"/>
                    <w:jc w:val="center"/>
                  </w:pPr>
                </w:p>
              </w:tc>
              <w:tc>
                <w:tcPr>
                  <w:tcW w:w="565" w:type="dxa"/>
                  <w:tcBorders>
                    <w:left w:val="nil"/>
                  </w:tcBorders>
                  <w:vAlign w:val="center"/>
                </w:tcPr>
                <w:p w14:paraId="399A550F">
                  <w:pPr>
                    <w:spacing w:line="300" w:lineRule="exact"/>
                    <w:jc w:val="center"/>
                  </w:pPr>
                  <w:r>
                    <w:t>M</w:t>
                  </w:r>
                </w:p>
              </w:tc>
            </w:tr>
            <w:tr w14:paraId="3748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4420E80F">
                  <w:pPr>
                    <w:widowControl/>
                  </w:pPr>
                </w:p>
              </w:tc>
              <w:tc>
                <w:tcPr>
                  <w:tcW w:w="659" w:type="dxa"/>
                  <w:vMerge w:val="continue"/>
                  <w:tcBorders>
                    <w:left w:val="nil"/>
                  </w:tcBorders>
                  <w:vAlign w:val="center"/>
                </w:tcPr>
                <w:p w14:paraId="25DA9AC2">
                  <w:pPr>
                    <w:widowControl/>
                  </w:pPr>
                </w:p>
              </w:tc>
              <w:tc>
                <w:tcPr>
                  <w:tcW w:w="3117" w:type="dxa"/>
                  <w:tcBorders>
                    <w:left w:val="nil"/>
                  </w:tcBorders>
                  <w:vAlign w:val="center"/>
                </w:tcPr>
                <w:p w14:paraId="36FFBB1E">
                  <w:pPr>
                    <w:widowControl/>
                    <w:jc w:val="center"/>
                    <w:rPr>
                      <w:sz w:val="18"/>
                      <w:szCs w:val="18"/>
                    </w:rPr>
                  </w:pPr>
                  <w:r>
                    <w:rPr>
                      <w:rFonts w:hint="eastAsia"/>
                      <w:sz w:val="18"/>
                      <w:szCs w:val="18"/>
                    </w:rPr>
                    <w:t>篮球</w:t>
                  </w:r>
                </w:p>
              </w:tc>
              <w:tc>
                <w:tcPr>
                  <w:tcW w:w="619" w:type="dxa"/>
                  <w:tcBorders>
                    <w:left w:val="nil"/>
                  </w:tcBorders>
                  <w:vAlign w:val="center"/>
                </w:tcPr>
                <w:p w14:paraId="0516C58A">
                  <w:pPr>
                    <w:spacing w:line="300" w:lineRule="exact"/>
                    <w:jc w:val="center"/>
                  </w:pPr>
                </w:p>
              </w:tc>
              <w:tc>
                <w:tcPr>
                  <w:tcW w:w="709" w:type="dxa"/>
                  <w:tcBorders>
                    <w:left w:val="nil"/>
                  </w:tcBorders>
                  <w:vAlign w:val="center"/>
                </w:tcPr>
                <w:p w14:paraId="11647800">
                  <w:pPr>
                    <w:spacing w:line="300" w:lineRule="exact"/>
                    <w:jc w:val="center"/>
                  </w:pPr>
                </w:p>
              </w:tc>
              <w:tc>
                <w:tcPr>
                  <w:tcW w:w="567" w:type="dxa"/>
                  <w:tcBorders>
                    <w:left w:val="nil"/>
                  </w:tcBorders>
                  <w:vAlign w:val="center"/>
                </w:tcPr>
                <w:p w14:paraId="7B59D6B3">
                  <w:pPr>
                    <w:spacing w:line="300" w:lineRule="exact"/>
                    <w:jc w:val="center"/>
                  </w:pPr>
                  <w:r>
                    <w:t>H</w:t>
                  </w:r>
                </w:p>
              </w:tc>
              <w:tc>
                <w:tcPr>
                  <w:tcW w:w="708" w:type="dxa"/>
                  <w:tcBorders>
                    <w:left w:val="nil"/>
                  </w:tcBorders>
                  <w:vAlign w:val="center"/>
                </w:tcPr>
                <w:p w14:paraId="1EC4A9FA">
                  <w:pPr>
                    <w:spacing w:line="300" w:lineRule="exact"/>
                    <w:jc w:val="center"/>
                  </w:pPr>
                  <w:r>
                    <w:t>M</w:t>
                  </w:r>
                </w:p>
              </w:tc>
              <w:tc>
                <w:tcPr>
                  <w:tcW w:w="709" w:type="dxa"/>
                  <w:tcBorders>
                    <w:left w:val="nil"/>
                  </w:tcBorders>
                  <w:vAlign w:val="center"/>
                </w:tcPr>
                <w:p w14:paraId="240ADC41">
                  <w:pPr>
                    <w:spacing w:line="300" w:lineRule="exact"/>
                    <w:jc w:val="center"/>
                  </w:pPr>
                </w:p>
              </w:tc>
              <w:tc>
                <w:tcPr>
                  <w:tcW w:w="709" w:type="dxa"/>
                  <w:tcBorders>
                    <w:left w:val="nil"/>
                  </w:tcBorders>
                  <w:vAlign w:val="center"/>
                </w:tcPr>
                <w:p w14:paraId="5CDAF06A">
                  <w:pPr>
                    <w:spacing w:line="300" w:lineRule="exact"/>
                    <w:jc w:val="center"/>
                  </w:pPr>
                </w:p>
              </w:tc>
              <w:tc>
                <w:tcPr>
                  <w:tcW w:w="709" w:type="dxa"/>
                  <w:tcBorders>
                    <w:left w:val="nil"/>
                  </w:tcBorders>
                  <w:vAlign w:val="center"/>
                </w:tcPr>
                <w:p w14:paraId="69D514D1">
                  <w:pPr>
                    <w:spacing w:line="300" w:lineRule="exact"/>
                    <w:jc w:val="center"/>
                  </w:pPr>
                </w:p>
              </w:tc>
              <w:tc>
                <w:tcPr>
                  <w:tcW w:w="565" w:type="dxa"/>
                  <w:tcBorders>
                    <w:left w:val="nil"/>
                  </w:tcBorders>
                  <w:vAlign w:val="center"/>
                </w:tcPr>
                <w:p w14:paraId="3B205B21">
                  <w:pPr>
                    <w:spacing w:line="300" w:lineRule="exact"/>
                    <w:jc w:val="center"/>
                  </w:pPr>
                  <w:r>
                    <w:t>M</w:t>
                  </w:r>
                </w:p>
              </w:tc>
            </w:tr>
            <w:tr w14:paraId="11465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3762BB76">
                  <w:pPr>
                    <w:widowControl/>
                  </w:pPr>
                </w:p>
              </w:tc>
              <w:tc>
                <w:tcPr>
                  <w:tcW w:w="659" w:type="dxa"/>
                  <w:vMerge w:val="continue"/>
                  <w:tcBorders>
                    <w:left w:val="nil"/>
                  </w:tcBorders>
                  <w:vAlign w:val="center"/>
                </w:tcPr>
                <w:p w14:paraId="3A411CCC">
                  <w:pPr>
                    <w:widowControl/>
                  </w:pPr>
                </w:p>
              </w:tc>
              <w:tc>
                <w:tcPr>
                  <w:tcW w:w="3117" w:type="dxa"/>
                  <w:tcBorders>
                    <w:left w:val="nil"/>
                  </w:tcBorders>
                  <w:vAlign w:val="center"/>
                </w:tcPr>
                <w:p w14:paraId="38137EAF">
                  <w:pPr>
                    <w:widowControl/>
                    <w:jc w:val="center"/>
                    <w:rPr>
                      <w:sz w:val="18"/>
                      <w:szCs w:val="18"/>
                    </w:rPr>
                  </w:pPr>
                  <w:r>
                    <w:rPr>
                      <w:rFonts w:hint="eastAsia"/>
                      <w:sz w:val="18"/>
                      <w:szCs w:val="18"/>
                    </w:rPr>
                    <w:t>排球</w:t>
                  </w:r>
                </w:p>
              </w:tc>
              <w:tc>
                <w:tcPr>
                  <w:tcW w:w="619" w:type="dxa"/>
                  <w:tcBorders>
                    <w:left w:val="nil"/>
                  </w:tcBorders>
                  <w:vAlign w:val="center"/>
                </w:tcPr>
                <w:p w14:paraId="59A9C5FB">
                  <w:pPr>
                    <w:spacing w:line="300" w:lineRule="exact"/>
                    <w:jc w:val="center"/>
                  </w:pPr>
                </w:p>
              </w:tc>
              <w:tc>
                <w:tcPr>
                  <w:tcW w:w="709" w:type="dxa"/>
                  <w:tcBorders>
                    <w:left w:val="nil"/>
                  </w:tcBorders>
                  <w:vAlign w:val="center"/>
                </w:tcPr>
                <w:p w14:paraId="544A922C">
                  <w:pPr>
                    <w:spacing w:line="300" w:lineRule="exact"/>
                    <w:jc w:val="center"/>
                  </w:pPr>
                </w:p>
              </w:tc>
              <w:tc>
                <w:tcPr>
                  <w:tcW w:w="567" w:type="dxa"/>
                  <w:tcBorders>
                    <w:left w:val="nil"/>
                  </w:tcBorders>
                  <w:vAlign w:val="center"/>
                </w:tcPr>
                <w:p w14:paraId="6A8C91B2">
                  <w:pPr>
                    <w:spacing w:line="300" w:lineRule="exact"/>
                    <w:jc w:val="center"/>
                  </w:pPr>
                  <w:r>
                    <w:t>H</w:t>
                  </w:r>
                </w:p>
              </w:tc>
              <w:tc>
                <w:tcPr>
                  <w:tcW w:w="708" w:type="dxa"/>
                  <w:tcBorders>
                    <w:left w:val="nil"/>
                  </w:tcBorders>
                  <w:vAlign w:val="center"/>
                </w:tcPr>
                <w:p w14:paraId="7D07ACC5">
                  <w:pPr>
                    <w:spacing w:line="300" w:lineRule="exact"/>
                    <w:jc w:val="center"/>
                  </w:pPr>
                  <w:r>
                    <w:t>M</w:t>
                  </w:r>
                </w:p>
              </w:tc>
              <w:tc>
                <w:tcPr>
                  <w:tcW w:w="709" w:type="dxa"/>
                  <w:tcBorders>
                    <w:left w:val="nil"/>
                  </w:tcBorders>
                  <w:vAlign w:val="center"/>
                </w:tcPr>
                <w:p w14:paraId="3AD2A37F">
                  <w:pPr>
                    <w:spacing w:line="300" w:lineRule="exact"/>
                    <w:jc w:val="center"/>
                  </w:pPr>
                </w:p>
              </w:tc>
              <w:tc>
                <w:tcPr>
                  <w:tcW w:w="709" w:type="dxa"/>
                  <w:tcBorders>
                    <w:left w:val="nil"/>
                  </w:tcBorders>
                  <w:vAlign w:val="center"/>
                </w:tcPr>
                <w:p w14:paraId="3C7A5E10">
                  <w:pPr>
                    <w:spacing w:line="300" w:lineRule="exact"/>
                    <w:jc w:val="center"/>
                  </w:pPr>
                </w:p>
              </w:tc>
              <w:tc>
                <w:tcPr>
                  <w:tcW w:w="709" w:type="dxa"/>
                  <w:tcBorders>
                    <w:left w:val="nil"/>
                  </w:tcBorders>
                  <w:vAlign w:val="center"/>
                </w:tcPr>
                <w:p w14:paraId="092C4C00">
                  <w:pPr>
                    <w:spacing w:line="300" w:lineRule="exact"/>
                    <w:jc w:val="center"/>
                  </w:pPr>
                </w:p>
              </w:tc>
              <w:tc>
                <w:tcPr>
                  <w:tcW w:w="565" w:type="dxa"/>
                  <w:tcBorders>
                    <w:left w:val="nil"/>
                  </w:tcBorders>
                  <w:vAlign w:val="center"/>
                </w:tcPr>
                <w:p w14:paraId="14BA8F1D">
                  <w:pPr>
                    <w:spacing w:line="300" w:lineRule="exact"/>
                    <w:jc w:val="center"/>
                  </w:pPr>
                  <w:r>
                    <w:t>M</w:t>
                  </w:r>
                </w:p>
              </w:tc>
            </w:tr>
            <w:tr w14:paraId="74C7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4BBF4ECB">
                  <w:pPr>
                    <w:widowControl/>
                  </w:pPr>
                </w:p>
              </w:tc>
              <w:tc>
                <w:tcPr>
                  <w:tcW w:w="659" w:type="dxa"/>
                  <w:vMerge w:val="continue"/>
                  <w:tcBorders>
                    <w:left w:val="nil"/>
                  </w:tcBorders>
                  <w:vAlign w:val="center"/>
                </w:tcPr>
                <w:p w14:paraId="61CE843C">
                  <w:pPr>
                    <w:widowControl/>
                  </w:pPr>
                </w:p>
              </w:tc>
              <w:tc>
                <w:tcPr>
                  <w:tcW w:w="3117" w:type="dxa"/>
                  <w:tcBorders>
                    <w:left w:val="nil"/>
                  </w:tcBorders>
                  <w:vAlign w:val="center"/>
                </w:tcPr>
                <w:p w14:paraId="4BB33B6D">
                  <w:pPr>
                    <w:widowControl/>
                    <w:jc w:val="center"/>
                    <w:rPr>
                      <w:sz w:val="18"/>
                      <w:szCs w:val="18"/>
                    </w:rPr>
                  </w:pPr>
                  <w:r>
                    <w:rPr>
                      <w:rFonts w:hint="eastAsia"/>
                      <w:sz w:val="18"/>
                      <w:szCs w:val="18"/>
                    </w:rPr>
                    <w:t>武术</w:t>
                  </w:r>
                </w:p>
              </w:tc>
              <w:tc>
                <w:tcPr>
                  <w:tcW w:w="619" w:type="dxa"/>
                  <w:tcBorders>
                    <w:left w:val="nil"/>
                  </w:tcBorders>
                  <w:vAlign w:val="center"/>
                </w:tcPr>
                <w:p w14:paraId="26590930">
                  <w:pPr>
                    <w:spacing w:line="300" w:lineRule="exact"/>
                    <w:jc w:val="center"/>
                  </w:pPr>
                </w:p>
              </w:tc>
              <w:tc>
                <w:tcPr>
                  <w:tcW w:w="709" w:type="dxa"/>
                  <w:tcBorders>
                    <w:left w:val="nil"/>
                  </w:tcBorders>
                  <w:vAlign w:val="center"/>
                </w:tcPr>
                <w:p w14:paraId="155A7523">
                  <w:pPr>
                    <w:spacing w:line="300" w:lineRule="exact"/>
                    <w:jc w:val="center"/>
                  </w:pPr>
                </w:p>
              </w:tc>
              <w:tc>
                <w:tcPr>
                  <w:tcW w:w="567" w:type="dxa"/>
                  <w:tcBorders>
                    <w:left w:val="nil"/>
                  </w:tcBorders>
                  <w:vAlign w:val="center"/>
                </w:tcPr>
                <w:p w14:paraId="162EBFF9">
                  <w:pPr>
                    <w:spacing w:line="300" w:lineRule="exact"/>
                    <w:jc w:val="center"/>
                  </w:pPr>
                  <w:r>
                    <w:t>H</w:t>
                  </w:r>
                </w:p>
              </w:tc>
              <w:tc>
                <w:tcPr>
                  <w:tcW w:w="708" w:type="dxa"/>
                  <w:tcBorders>
                    <w:left w:val="nil"/>
                  </w:tcBorders>
                  <w:vAlign w:val="center"/>
                </w:tcPr>
                <w:p w14:paraId="5E31B8AA">
                  <w:pPr>
                    <w:spacing w:line="300" w:lineRule="exact"/>
                    <w:jc w:val="center"/>
                  </w:pPr>
                  <w:r>
                    <w:t>M</w:t>
                  </w:r>
                </w:p>
              </w:tc>
              <w:tc>
                <w:tcPr>
                  <w:tcW w:w="709" w:type="dxa"/>
                  <w:tcBorders>
                    <w:left w:val="nil"/>
                  </w:tcBorders>
                  <w:vAlign w:val="center"/>
                </w:tcPr>
                <w:p w14:paraId="3477118C">
                  <w:pPr>
                    <w:spacing w:line="300" w:lineRule="exact"/>
                    <w:jc w:val="center"/>
                  </w:pPr>
                </w:p>
              </w:tc>
              <w:tc>
                <w:tcPr>
                  <w:tcW w:w="709" w:type="dxa"/>
                  <w:tcBorders>
                    <w:left w:val="nil"/>
                  </w:tcBorders>
                  <w:vAlign w:val="center"/>
                </w:tcPr>
                <w:p w14:paraId="5BC93B09">
                  <w:pPr>
                    <w:spacing w:line="300" w:lineRule="exact"/>
                    <w:jc w:val="center"/>
                  </w:pPr>
                </w:p>
              </w:tc>
              <w:tc>
                <w:tcPr>
                  <w:tcW w:w="709" w:type="dxa"/>
                  <w:tcBorders>
                    <w:left w:val="nil"/>
                  </w:tcBorders>
                  <w:vAlign w:val="center"/>
                </w:tcPr>
                <w:p w14:paraId="70DF6BC9">
                  <w:pPr>
                    <w:spacing w:line="300" w:lineRule="exact"/>
                    <w:jc w:val="center"/>
                  </w:pPr>
                </w:p>
              </w:tc>
              <w:tc>
                <w:tcPr>
                  <w:tcW w:w="565" w:type="dxa"/>
                  <w:tcBorders>
                    <w:left w:val="nil"/>
                  </w:tcBorders>
                  <w:vAlign w:val="center"/>
                </w:tcPr>
                <w:p w14:paraId="70FB7E98">
                  <w:pPr>
                    <w:spacing w:line="300" w:lineRule="exact"/>
                    <w:jc w:val="center"/>
                  </w:pPr>
                  <w:r>
                    <w:t>M</w:t>
                  </w:r>
                </w:p>
              </w:tc>
            </w:tr>
            <w:tr w14:paraId="1583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3F22029A">
                  <w:pPr>
                    <w:widowControl/>
                  </w:pPr>
                </w:p>
              </w:tc>
              <w:tc>
                <w:tcPr>
                  <w:tcW w:w="659" w:type="dxa"/>
                  <w:vMerge w:val="continue"/>
                  <w:tcBorders>
                    <w:left w:val="nil"/>
                  </w:tcBorders>
                  <w:vAlign w:val="center"/>
                </w:tcPr>
                <w:p w14:paraId="03B8A2E3">
                  <w:pPr>
                    <w:widowControl/>
                  </w:pPr>
                </w:p>
              </w:tc>
              <w:tc>
                <w:tcPr>
                  <w:tcW w:w="3117" w:type="dxa"/>
                  <w:tcBorders>
                    <w:left w:val="nil"/>
                  </w:tcBorders>
                  <w:vAlign w:val="center"/>
                </w:tcPr>
                <w:p w14:paraId="7262BD70">
                  <w:pPr>
                    <w:widowControl/>
                    <w:jc w:val="center"/>
                    <w:rPr>
                      <w:sz w:val="18"/>
                      <w:szCs w:val="18"/>
                    </w:rPr>
                  </w:pPr>
                  <w:r>
                    <w:rPr>
                      <w:rFonts w:hint="eastAsia"/>
                      <w:sz w:val="18"/>
                      <w:szCs w:val="18"/>
                    </w:rPr>
                    <w:t>游泳</w:t>
                  </w:r>
                </w:p>
              </w:tc>
              <w:tc>
                <w:tcPr>
                  <w:tcW w:w="619" w:type="dxa"/>
                  <w:tcBorders>
                    <w:left w:val="nil"/>
                  </w:tcBorders>
                  <w:vAlign w:val="center"/>
                </w:tcPr>
                <w:p w14:paraId="0C6E3F20">
                  <w:pPr>
                    <w:spacing w:line="300" w:lineRule="exact"/>
                    <w:jc w:val="center"/>
                  </w:pPr>
                </w:p>
              </w:tc>
              <w:tc>
                <w:tcPr>
                  <w:tcW w:w="709" w:type="dxa"/>
                  <w:tcBorders>
                    <w:left w:val="nil"/>
                  </w:tcBorders>
                  <w:vAlign w:val="center"/>
                </w:tcPr>
                <w:p w14:paraId="6CA2915A">
                  <w:pPr>
                    <w:spacing w:line="300" w:lineRule="exact"/>
                    <w:jc w:val="center"/>
                  </w:pPr>
                </w:p>
              </w:tc>
              <w:tc>
                <w:tcPr>
                  <w:tcW w:w="567" w:type="dxa"/>
                  <w:tcBorders>
                    <w:left w:val="nil"/>
                  </w:tcBorders>
                  <w:vAlign w:val="center"/>
                </w:tcPr>
                <w:p w14:paraId="06F7C0C8">
                  <w:pPr>
                    <w:spacing w:line="300" w:lineRule="exact"/>
                    <w:jc w:val="center"/>
                  </w:pPr>
                  <w:r>
                    <w:t>M</w:t>
                  </w:r>
                </w:p>
              </w:tc>
              <w:tc>
                <w:tcPr>
                  <w:tcW w:w="708" w:type="dxa"/>
                  <w:tcBorders>
                    <w:left w:val="nil"/>
                  </w:tcBorders>
                  <w:vAlign w:val="center"/>
                </w:tcPr>
                <w:p w14:paraId="4CF9880B">
                  <w:pPr>
                    <w:spacing w:line="300" w:lineRule="exact"/>
                    <w:jc w:val="center"/>
                  </w:pPr>
                  <w:r>
                    <w:t>L</w:t>
                  </w:r>
                </w:p>
              </w:tc>
              <w:tc>
                <w:tcPr>
                  <w:tcW w:w="709" w:type="dxa"/>
                  <w:tcBorders>
                    <w:left w:val="nil"/>
                  </w:tcBorders>
                  <w:vAlign w:val="center"/>
                </w:tcPr>
                <w:p w14:paraId="6FCF9B27">
                  <w:pPr>
                    <w:spacing w:line="300" w:lineRule="exact"/>
                    <w:jc w:val="center"/>
                  </w:pPr>
                </w:p>
              </w:tc>
              <w:tc>
                <w:tcPr>
                  <w:tcW w:w="709" w:type="dxa"/>
                  <w:tcBorders>
                    <w:left w:val="nil"/>
                  </w:tcBorders>
                  <w:vAlign w:val="center"/>
                </w:tcPr>
                <w:p w14:paraId="03D6C013">
                  <w:pPr>
                    <w:spacing w:line="300" w:lineRule="exact"/>
                    <w:jc w:val="center"/>
                  </w:pPr>
                </w:p>
              </w:tc>
              <w:tc>
                <w:tcPr>
                  <w:tcW w:w="709" w:type="dxa"/>
                  <w:tcBorders>
                    <w:left w:val="nil"/>
                  </w:tcBorders>
                  <w:vAlign w:val="center"/>
                </w:tcPr>
                <w:p w14:paraId="64D8ABBB">
                  <w:pPr>
                    <w:spacing w:line="300" w:lineRule="exact"/>
                    <w:jc w:val="center"/>
                  </w:pPr>
                </w:p>
              </w:tc>
              <w:tc>
                <w:tcPr>
                  <w:tcW w:w="565" w:type="dxa"/>
                  <w:tcBorders>
                    <w:left w:val="nil"/>
                  </w:tcBorders>
                  <w:vAlign w:val="center"/>
                </w:tcPr>
                <w:p w14:paraId="3562426B">
                  <w:pPr>
                    <w:spacing w:line="300" w:lineRule="exact"/>
                    <w:jc w:val="center"/>
                  </w:pPr>
                </w:p>
              </w:tc>
            </w:tr>
            <w:tr w14:paraId="4E07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0FE0144E">
                  <w:pPr>
                    <w:widowControl/>
                  </w:pPr>
                </w:p>
              </w:tc>
              <w:tc>
                <w:tcPr>
                  <w:tcW w:w="659" w:type="dxa"/>
                  <w:vMerge w:val="restart"/>
                  <w:tcBorders>
                    <w:left w:val="nil"/>
                  </w:tcBorders>
                  <w:vAlign w:val="center"/>
                </w:tcPr>
                <w:p w14:paraId="7A1FFFBF">
                  <w:pPr>
                    <w:spacing w:line="300" w:lineRule="exact"/>
                    <w:jc w:val="center"/>
                  </w:pPr>
                  <w:r>
                    <w:rPr>
                      <w:rFonts w:hint="eastAsia"/>
                    </w:rPr>
                    <w:t>专业</w:t>
                  </w:r>
                </w:p>
                <w:p w14:paraId="37E6022E">
                  <w:pPr>
                    <w:spacing w:line="300" w:lineRule="exact"/>
                    <w:jc w:val="center"/>
                  </w:pPr>
                  <w:r>
                    <w:rPr>
                      <w:rFonts w:hint="eastAsia"/>
                    </w:rPr>
                    <w:t>教育选修</w:t>
                  </w:r>
                </w:p>
                <w:p w14:paraId="13764400">
                  <w:pPr>
                    <w:spacing w:line="300" w:lineRule="exact"/>
                    <w:jc w:val="center"/>
                  </w:pPr>
                  <w:r>
                    <w:rPr>
                      <w:rFonts w:hint="eastAsia"/>
                    </w:rPr>
                    <w:t>课程</w:t>
                  </w:r>
                </w:p>
              </w:tc>
              <w:tc>
                <w:tcPr>
                  <w:tcW w:w="3117" w:type="dxa"/>
                  <w:tcBorders>
                    <w:left w:val="nil"/>
                  </w:tcBorders>
                  <w:vAlign w:val="center"/>
                </w:tcPr>
                <w:p w14:paraId="1DD3AA4D">
                  <w:pPr>
                    <w:widowControl/>
                    <w:jc w:val="center"/>
                    <w:rPr>
                      <w:sz w:val="18"/>
                      <w:szCs w:val="18"/>
                    </w:rPr>
                  </w:pPr>
                  <w:r>
                    <w:rPr>
                      <w:rFonts w:hint="eastAsia"/>
                      <w:sz w:val="18"/>
                      <w:szCs w:val="18"/>
                    </w:rPr>
                    <w:t>轮滑</w:t>
                  </w:r>
                </w:p>
              </w:tc>
              <w:tc>
                <w:tcPr>
                  <w:tcW w:w="619" w:type="dxa"/>
                  <w:tcBorders>
                    <w:left w:val="nil"/>
                  </w:tcBorders>
                </w:tcPr>
                <w:p w14:paraId="5817EDE3">
                  <w:pPr>
                    <w:spacing w:line="300" w:lineRule="exact"/>
                    <w:jc w:val="center"/>
                  </w:pPr>
                </w:p>
              </w:tc>
              <w:tc>
                <w:tcPr>
                  <w:tcW w:w="709" w:type="dxa"/>
                  <w:tcBorders>
                    <w:left w:val="nil"/>
                  </w:tcBorders>
                </w:tcPr>
                <w:p w14:paraId="43DCE621">
                  <w:pPr>
                    <w:spacing w:line="300" w:lineRule="exact"/>
                    <w:jc w:val="center"/>
                  </w:pPr>
                </w:p>
              </w:tc>
              <w:tc>
                <w:tcPr>
                  <w:tcW w:w="567" w:type="dxa"/>
                  <w:tcBorders>
                    <w:left w:val="nil"/>
                  </w:tcBorders>
                </w:tcPr>
                <w:p w14:paraId="0923FC3A">
                  <w:pPr>
                    <w:spacing w:line="300" w:lineRule="exact"/>
                    <w:jc w:val="center"/>
                  </w:pPr>
                </w:p>
              </w:tc>
              <w:tc>
                <w:tcPr>
                  <w:tcW w:w="708" w:type="dxa"/>
                  <w:tcBorders>
                    <w:left w:val="nil"/>
                  </w:tcBorders>
                </w:tcPr>
                <w:p w14:paraId="420DAA31">
                  <w:pPr>
                    <w:spacing w:line="300" w:lineRule="exact"/>
                    <w:jc w:val="center"/>
                  </w:pPr>
                </w:p>
              </w:tc>
              <w:tc>
                <w:tcPr>
                  <w:tcW w:w="709" w:type="dxa"/>
                  <w:tcBorders>
                    <w:left w:val="nil"/>
                  </w:tcBorders>
                </w:tcPr>
                <w:p w14:paraId="5E4E62C0">
                  <w:pPr>
                    <w:spacing w:line="300" w:lineRule="exact"/>
                    <w:jc w:val="center"/>
                  </w:pPr>
                </w:p>
              </w:tc>
              <w:tc>
                <w:tcPr>
                  <w:tcW w:w="709" w:type="dxa"/>
                  <w:tcBorders>
                    <w:left w:val="nil"/>
                  </w:tcBorders>
                </w:tcPr>
                <w:p w14:paraId="6629EFF9">
                  <w:pPr>
                    <w:spacing w:line="300" w:lineRule="exact"/>
                    <w:jc w:val="center"/>
                  </w:pPr>
                </w:p>
              </w:tc>
              <w:tc>
                <w:tcPr>
                  <w:tcW w:w="709" w:type="dxa"/>
                  <w:tcBorders>
                    <w:left w:val="nil"/>
                  </w:tcBorders>
                </w:tcPr>
                <w:p w14:paraId="302761ED">
                  <w:pPr>
                    <w:spacing w:line="300" w:lineRule="exact"/>
                    <w:jc w:val="center"/>
                  </w:pPr>
                </w:p>
              </w:tc>
              <w:tc>
                <w:tcPr>
                  <w:tcW w:w="565" w:type="dxa"/>
                  <w:tcBorders>
                    <w:left w:val="nil"/>
                  </w:tcBorders>
                </w:tcPr>
                <w:p w14:paraId="30137145">
                  <w:pPr>
                    <w:spacing w:line="300" w:lineRule="exact"/>
                    <w:jc w:val="center"/>
                  </w:pPr>
                </w:p>
              </w:tc>
            </w:tr>
            <w:tr w14:paraId="62F5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3CAC3FFB">
                  <w:pPr>
                    <w:widowControl/>
                  </w:pPr>
                </w:p>
              </w:tc>
              <w:tc>
                <w:tcPr>
                  <w:tcW w:w="659" w:type="dxa"/>
                  <w:vMerge w:val="continue"/>
                  <w:tcBorders>
                    <w:left w:val="nil"/>
                  </w:tcBorders>
                  <w:vAlign w:val="center"/>
                </w:tcPr>
                <w:p w14:paraId="78E5BA67">
                  <w:pPr>
                    <w:spacing w:line="300" w:lineRule="exact"/>
                    <w:jc w:val="center"/>
                  </w:pPr>
                </w:p>
              </w:tc>
              <w:tc>
                <w:tcPr>
                  <w:tcW w:w="3117" w:type="dxa"/>
                  <w:tcBorders>
                    <w:left w:val="nil"/>
                  </w:tcBorders>
                  <w:vAlign w:val="center"/>
                </w:tcPr>
                <w:p w14:paraId="4BC0EBF6">
                  <w:pPr>
                    <w:widowControl/>
                    <w:jc w:val="center"/>
                    <w:rPr>
                      <w:sz w:val="18"/>
                      <w:szCs w:val="18"/>
                    </w:rPr>
                  </w:pPr>
                  <w:r>
                    <w:rPr>
                      <w:rFonts w:hint="eastAsia"/>
                      <w:sz w:val="18"/>
                      <w:szCs w:val="18"/>
                    </w:rPr>
                    <w:t>队列队形与形体训练</w:t>
                  </w:r>
                </w:p>
              </w:tc>
              <w:tc>
                <w:tcPr>
                  <w:tcW w:w="619" w:type="dxa"/>
                  <w:tcBorders>
                    <w:left w:val="nil"/>
                  </w:tcBorders>
                </w:tcPr>
                <w:p w14:paraId="760CE449">
                  <w:pPr>
                    <w:spacing w:line="300" w:lineRule="exact"/>
                    <w:jc w:val="center"/>
                  </w:pPr>
                </w:p>
              </w:tc>
              <w:tc>
                <w:tcPr>
                  <w:tcW w:w="709" w:type="dxa"/>
                  <w:tcBorders>
                    <w:left w:val="nil"/>
                  </w:tcBorders>
                </w:tcPr>
                <w:p w14:paraId="3798F0B5">
                  <w:pPr>
                    <w:spacing w:line="300" w:lineRule="exact"/>
                    <w:jc w:val="center"/>
                  </w:pPr>
                </w:p>
              </w:tc>
              <w:tc>
                <w:tcPr>
                  <w:tcW w:w="567" w:type="dxa"/>
                  <w:tcBorders>
                    <w:left w:val="nil"/>
                  </w:tcBorders>
                </w:tcPr>
                <w:p w14:paraId="0B708FB6">
                  <w:pPr>
                    <w:spacing w:line="300" w:lineRule="exact"/>
                    <w:jc w:val="center"/>
                  </w:pPr>
                  <w:r>
                    <w:t>M</w:t>
                  </w:r>
                </w:p>
              </w:tc>
              <w:tc>
                <w:tcPr>
                  <w:tcW w:w="708" w:type="dxa"/>
                  <w:tcBorders>
                    <w:left w:val="nil"/>
                  </w:tcBorders>
                </w:tcPr>
                <w:p w14:paraId="1F40A8C8">
                  <w:pPr>
                    <w:spacing w:line="300" w:lineRule="exact"/>
                    <w:jc w:val="center"/>
                  </w:pPr>
                </w:p>
              </w:tc>
              <w:tc>
                <w:tcPr>
                  <w:tcW w:w="709" w:type="dxa"/>
                  <w:tcBorders>
                    <w:left w:val="nil"/>
                  </w:tcBorders>
                </w:tcPr>
                <w:p w14:paraId="483FC3E0">
                  <w:pPr>
                    <w:spacing w:line="300" w:lineRule="exact"/>
                    <w:jc w:val="center"/>
                  </w:pPr>
                </w:p>
              </w:tc>
              <w:tc>
                <w:tcPr>
                  <w:tcW w:w="709" w:type="dxa"/>
                  <w:tcBorders>
                    <w:left w:val="nil"/>
                  </w:tcBorders>
                </w:tcPr>
                <w:p w14:paraId="0B7F0BCA">
                  <w:pPr>
                    <w:spacing w:line="300" w:lineRule="exact"/>
                    <w:jc w:val="center"/>
                  </w:pPr>
                  <w:r>
                    <w:t>L</w:t>
                  </w:r>
                </w:p>
              </w:tc>
              <w:tc>
                <w:tcPr>
                  <w:tcW w:w="709" w:type="dxa"/>
                  <w:tcBorders>
                    <w:left w:val="nil"/>
                  </w:tcBorders>
                </w:tcPr>
                <w:p w14:paraId="0EF28D33">
                  <w:pPr>
                    <w:spacing w:line="300" w:lineRule="exact"/>
                    <w:jc w:val="center"/>
                  </w:pPr>
                  <w:r>
                    <w:t>L</w:t>
                  </w:r>
                </w:p>
              </w:tc>
              <w:tc>
                <w:tcPr>
                  <w:tcW w:w="565" w:type="dxa"/>
                  <w:tcBorders>
                    <w:left w:val="nil"/>
                  </w:tcBorders>
                </w:tcPr>
                <w:p w14:paraId="4DE9D2A8">
                  <w:pPr>
                    <w:spacing w:line="300" w:lineRule="exact"/>
                    <w:jc w:val="center"/>
                  </w:pPr>
                </w:p>
              </w:tc>
            </w:tr>
            <w:tr w14:paraId="12D1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76" w:type="dxa"/>
                  <w:vMerge w:val="continue"/>
                  <w:vAlign w:val="center"/>
                </w:tcPr>
                <w:p w14:paraId="54C1348C">
                  <w:pPr>
                    <w:widowControl/>
                  </w:pPr>
                </w:p>
              </w:tc>
              <w:tc>
                <w:tcPr>
                  <w:tcW w:w="659" w:type="dxa"/>
                  <w:vMerge w:val="continue"/>
                  <w:tcBorders>
                    <w:left w:val="nil"/>
                  </w:tcBorders>
                  <w:vAlign w:val="center"/>
                </w:tcPr>
                <w:p w14:paraId="4FF78465">
                  <w:pPr>
                    <w:spacing w:line="300" w:lineRule="exact"/>
                    <w:jc w:val="center"/>
                  </w:pPr>
                </w:p>
              </w:tc>
              <w:tc>
                <w:tcPr>
                  <w:tcW w:w="3117" w:type="dxa"/>
                  <w:tcBorders>
                    <w:left w:val="nil"/>
                  </w:tcBorders>
                  <w:vAlign w:val="center"/>
                </w:tcPr>
                <w:p w14:paraId="719C1447">
                  <w:pPr>
                    <w:widowControl/>
                    <w:jc w:val="center"/>
                    <w:rPr>
                      <w:sz w:val="18"/>
                      <w:szCs w:val="18"/>
                    </w:rPr>
                  </w:pPr>
                  <w:r>
                    <w:rPr>
                      <w:rFonts w:hint="eastAsia"/>
                      <w:sz w:val="18"/>
                      <w:szCs w:val="18"/>
                    </w:rPr>
                    <w:t>户外运动</w:t>
                  </w:r>
                </w:p>
              </w:tc>
              <w:tc>
                <w:tcPr>
                  <w:tcW w:w="619" w:type="dxa"/>
                  <w:tcBorders>
                    <w:left w:val="nil"/>
                  </w:tcBorders>
                  <w:vAlign w:val="center"/>
                </w:tcPr>
                <w:p w14:paraId="19251718">
                  <w:pPr>
                    <w:spacing w:line="300" w:lineRule="exact"/>
                    <w:jc w:val="center"/>
                  </w:pPr>
                </w:p>
              </w:tc>
              <w:tc>
                <w:tcPr>
                  <w:tcW w:w="709" w:type="dxa"/>
                  <w:tcBorders>
                    <w:left w:val="nil"/>
                  </w:tcBorders>
                  <w:vAlign w:val="center"/>
                </w:tcPr>
                <w:p w14:paraId="12E84D20">
                  <w:pPr>
                    <w:spacing w:line="300" w:lineRule="exact"/>
                    <w:jc w:val="center"/>
                  </w:pPr>
                </w:p>
              </w:tc>
              <w:tc>
                <w:tcPr>
                  <w:tcW w:w="567" w:type="dxa"/>
                  <w:tcBorders>
                    <w:left w:val="nil"/>
                  </w:tcBorders>
                  <w:vAlign w:val="center"/>
                </w:tcPr>
                <w:p w14:paraId="7DB74B23">
                  <w:pPr>
                    <w:spacing w:line="300" w:lineRule="exact"/>
                    <w:jc w:val="center"/>
                  </w:pPr>
                </w:p>
              </w:tc>
              <w:tc>
                <w:tcPr>
                  <w:tcW w:w="708" w:type="dxa"/>
                  <w:tcBorders>
                    <w:left w:val="nil"/>
                  </w:tcBorders>
                </w:tcPr>
                <w:p w14:paraId="6EDB4A46">
                  <w:pPr>
                    <w:spacing w:line="300" w:lineRule="exact"/>
                    <w:jc w:val="center"/>
                  </w:pPr>
                  <w:r>
                    <w:t>L</w:t>
                  </w:r>
                </w:p>
              </w:tc>
              <w:tc>
                <w:tcPr>
                  <w:tcW w:w="709" w:type="dxa"/>
                  <w:tcBorders>
                    <w:left w:val="nil"/>
                  </w:tcBorders>
                </w:tcPr>
                <w:p w14:paraId="678BEAA5">
                  <w:pPr>
                    <w:spacing w:line="300" w:lineRule="exact"/>
                    <w:jc w:val="center"/>
                  </w:pPr>
                </w:p>
              </w:tc>
              <w:tc>
                <w:tcPr>
                  <w:tcW w:w="709" w:type="dxa"/>
                  <w:tcBorders>
                    <w:left w:val="nil"/>
                  </w:tcBorders>
                  <w:vAlign w:val="center"/>
                </w:tcPr>
                <w:p w14:paraId="34D6FB67">
                  <w:pPr>
                    <w:spacing w:line="300" w:lineRule="exact"/>
                    <w:jc w:val="center"/>
                  </w:pPr>
                  <w:r>
                    <w:t>M</w:t>
                  </w:r>
                </w:p>
              </w:tc>
              <w:tc>
                <w:tcPr>
                  <w:tcW w:w="709" w:type="dxa"/>
                  <w:tcBorders>
                    <w:left w:val="nil"/>
                  </w:tcBorders>
                  <w:vAlign w:val="center"/>
                </w:tcPr>
                <w:p w14:paraId="7883F432">
                  <w:pPr>
                    <w:spacing w:line="300" w:lineRule="exact"/>
                    <w:jc w:val="center"/>
                  </w:pPr>
                  <w:r>
                    <w:t>L</w:t>
                  </w:r>
                </w:p>
              </w:tc>
              <w:tc>
                <w:tcPr>
                  <w:tcW w:w="565" w:type="dxa"/>
                  <w:tcBorders>
                    <w:left w:val="nil"/>
                  </w:tcBorders>
                  <w:vAlign w:val="center"/>
                </w:tcPr>
                <w:p w14:paraId="6498FF86">
                  <w:pPr>
                    <w:spacing w:line="300" w:lineRule="exact"/>
                    <w:jc w:val="center"/>
                  </w:pPr>
                </w:p>
              </w:tc>
            </w:tr>
            <w:tr w14:paraId="3541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59E0277">
                  <w:pPr>
                    <w:widowControl/>
                  </w:pPr>
                </w:p>
              </w:tc>
              <w:tc>
                <w:tcPr>
                  <w:tcW w:w="659" w:type="dxa"/>
                  <w:vMerge w:val="continue"/>
                  <w:tcBorders>
                    <w:left w:val="nil"/>
                  </w:tcBorders>
                  <w:vAlign w:val="center"/>
                </w:tcPr>
                <w:p w14:paraId="5641137F">
                  <w:pPr>
                    <w:spacing w:line="300" w:lineRule="exact"/>
                    <w:jc w:val="center"/>
                  </w:pPr>
                </w:p>
              </w:tc>
              <w:tc>
                <w:tcPr>
                  <w:tcW w:w="3117" w:type="dxa"/>
                  <w:tcBorders>
                    <w:left w:val="nil"/>
                  </w:tcBorders>
                  <w:vAlign w:val="center"/>
                </w:tcPr>
                <w:p w14:paraId="6D629220">
                  <w:pPr>
                    <w:widowControl/>
                    <w:jc w:val="center"/>
                    <w:rPr>
                      <w:sz w:val="18"/>
                      <w:szCs w:val="18"/>
                    </w:rPr>
                  </w:pPr>
                  <w:r>
                    <w:rPr>
                      <w:rFonts w:hint="eastAsia"/>
                      <w:sz w:val="18"/>
                      <w:szCs w:val="18"/>
                    </w:rPr>
                    <w:t>健美健身</w:t>
                  </w:r>
                </w:p>
              </w:tc>
              <w:tc>
                <w:tcPr>
                  <w:tcW w:w="619" w:type="dxa"/>
                  <w:tcBorders>
                    <w:left w:val="nil"/>
                  </w:tcBorders>
                </w:tcPr>
                <w:p w14:paraId="542006EE">
                  <w:pPr>
                    <w:spacing w:line="300" w:lineRule="exact"/>
                    <w:jc w:val="center"/>
                  </w:pPr>
                </w:p>
              </w:tc>
              <w:tc>
                <w:tcPr>
                  <w:tcW w:w="709" w:type="dxa"/>
                  <w:tcBorders>
                    <w:left w:val="nil"/>
                  </w:tcBorders>
                  <w:vAlign w:val="center"/>
                </w:tcPr>
                <w:p w14:paraId="4FB2158B">
                  <w:pPr>
                    <w:spacing w:line="300" w:lineRule="exact"/>
                    <w:jc w:val="center"/>
                  </w:pPr>
                </w:p>
              </w:tc>
              <w:tc>
                <w:tcPr>
                  <w:tcW w:w="567" w:type="dxa"/>
                  <w:tcBorders>
                    <w:left w:val="nil"/>
                  </w:tcBorders>
                  <w:vAlign w:val="center"/>
                </w:tcPr>
                <w:p w14:paraId="6A441829">
                  <w:pPr>
                    <w:spacing w:line="300" w:lineRule="exact"/>
                    <w:jc w:val="center"/>
                  </w:pPr>
                </w:p>
              </w:tc>
              <w:tc>
                <w:tcPr>
                  <w:tcW w:w="708" w:type="dxa"/>
                  <w:tcBorders>
                    <w:left w:val="nil"/>
                  </w:tcBorders>
                </w:tcPr>
                <w:p w14:paraId="7A18D5D8">
                  <w:pPr>
                    <w:spacing w:line="300" w:lineRule="exact"/>
                    <w:jc w:val="center"/>
                  </w:pPr>
                  <w:r>
                    <w:t>M</w:t>
                  </w:r>
                </w:p>
              </w:tc>
              <w:tc>
                <w:tcPr>
                  <w:tcW w:w="709" w:type="dxa"/>
                  <w:tcBorders>
                    <w:left w:val="nil"/>
                  </w:tcBorders>
                </w:tcPr>
                <w:p w14:paraId="18AB0596">
                  <w:pPr>
                    <w:spacing w:line="300" w:lineRule="exact"/>
                    <w:jc w:val="center"/>
                  </w:pPr>
                </w:p>
              </w:tc>
              <w:tc>
                <w:tcPr>
                  <w:tcW w:w="709" w:type="dxa"/>
                  <w:tcBorders>
                    <w:left w:val="nil"/>
                  </w:tcBorders>
                  <w:vAlign w:val="center"/>
                </w:tcPr>
                <w:p w14:paraId="40B8FFA7">
                  <w:pPr>
                    <w:spacing w:line="300" w:lineRule="exact"/>
                    <w:jc w:val="center"/>
                  </w:pPr>
                  <w:r>
                    <w:t>L</w:t>
                  </w:r>
                </w:p>
              </w:tc>
              <w:tc>
                <w:tcPr>
                  <w:tcW w:w="709" w:type="dxa"/>
                  <w:tcBorders>
                    <w:left w:val="nil"/>
                  </w:tcBorders>
                  <w:vAlign w:val="center"/>
                </w:tcPr>
                <w:p w14:paraId="3A4D7EEA">
                  <w:pPr>
                    <w:spacing w:line="300" w:lineRule="exact"/>
                    <w:jc w:val="center"/>
                  </w:pPr>
                  <w:r>
                    <w:t>L</w:t>
                  </w:r>
                </w:p>
              </w:tc>
              <w:tc>
                <w:tcPr>
                  <w:tcW w:w="565" w:type="dxa"/>
                  <w:tcBorders>
                    <w:left w:val="nil"/>
                  </w:tcBorders>
                  <w:vAlign w:val="center"/>
                </w:tcPr>
                <w:p w14:paraId="316AF851">
                  <w:pPr>
                    <w:spacing w:line="300" w:lineRule="exact"/>
                    <w:jc w:val="center"/>
                  </w:pPr>
                </w:p>
              </w:tc>
            </w:tr>
            <w:tr w14:paraId="3DB8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904CAF3">
                  <w:pPr>
                    <w:widowControl/>
                  </w:pPr>
                </w:p>
              </w:tc>
              <w:tc>
                <w:tcPr>
                  <w:tcW w:w="659" w:type="dxa"/>
                  <w:vMerge w:val="continue"/>
                  <w:tcBorders>
                    <w:left w:val="nil"/>
                  </w:tcBorders>
                  <w:vAlign w:val="center"/>
                </w:tcPr>
                <w:p w14:paraId="16890963">
                  <w:pPr>
                    <w:widowControl/>
                  </w:pPr>
                </w:p>
              </w:tc>
              <w:tc>
                <w:tcPr>
                  <w:tcW w:w="3117" w:type="dxa"/>
                  <w:tcBorders>
                    <w:left w:val="nil"/>
                  </w:tcBorders>
                  <w:vAlign w:val="center"/>
                </w:tcPr>
                <w:p w14:paraId="4478EA37">
                  <w:pPr>
                    <w:widowControl/>
                    <w:jc w:val="center"/>
                    <w:rPr>
                      <w:sz w:val="18"/>
                      <w:szCs w:val="18"/>
                    </w:rPr>
                  </w:pPr>
                  <w:r>
                    <w:rPr>
                      <w:rFonts w:hint="eastAsia"/>
                      <w:sz w:val="18"/>
                      <w:szCs w:val="18"/>
                    </w:rPr>
                    <w:t>销售管理与实践</w:t>
                  </w:r>
                </w:p>
              </w:tc>
              <w:tc>
                <w:tcPr>
                  <w:tcW w:w="619" w:type="dxa"/>
                  <w:tcBorders>
                    <w:left w:val="nil"/>
                  </w:tcBorders>
                </w:tcPr>
                <w:p w14:paraId="0C873976">
                  <w:pPr>
                    <w:spacing w:line="300" w:lineRule="exact"/>
                    <w:jc w:val="center"/>
                  </w:pPr>
                </w:p>
              </w:tc>
              <w:tc>
                <w:tcPr>
                  <w:tcW w:w="709" w:type="dxa"/>
                  <w:tcBorders>
                    <w:left w:val="nil"/>
                  </w:tcBorders>
                  <w:vAlign w:val="center"/>
                </w:tcPr>
                <w:p w14:paraId="02D06ED7">
                  <w:pPr>
                    <w:spacing w:line="300" w:lineRule="exact"/>
                    <w:jc w:val="center"/>
                  </w:pPr>
                </w:p>
              </w:tc>
              <w:tc>
                <w:tcPr>
                  <w:tcW w:w="567" w:type="dxa"/>
                  <w:tcBorders>
                    <w:left w:val="nil"/>
                  </w:tcBorders>
                </w:tcPr>
                <w:p w14:paraId="06F3E56C">
                  <w:pPr>
                    <w:spacing w:line="300" w:lineRule="exact"/>
                    <w:jc w:val="center"/>
                  </w:pPr>
                </w:p>
              </w:tc>
              <w:tc>
                <w:tcPr>
                  <w:tcW w:w="708" w:type="dxa"/>
                  <w:tcBorders>
                    <w:left w:val="nil"/>
                  </w:tcBorders>
                </w:tcPr>
                <w:p w14:paraId="49A671FC">
                  <w:pPr>
                    <w:spacing w:line="300" w:lineRule="exact"/>
                    <w:jc w:val="center"/>
                  </w:pPr>
                  <w:r>
                    <w:t>L</w:t>
                  </w:r>
                </w:p>
              </w:tc>
              <w:tc>
                <w:tcPr>
                  <w:tcW w:w="709" w:type="dxa"/>
                  <w:tcBorders>
                    <w:left w:val="nil"/>
                  </w:tcBorders>
                </w:tcPr>
                <w:p w14:paraId="7CDB324B">
                  <w:pPr>
                    <w:spacing w:line="300" w:lineRule="exact"/>
                    <w:jc w:val="center"/>
                  </w:pPr>
                </w:p>
              </w:tc>
              <w:tc>
                <w:tcPr>
                  <w:tcW w:w="709" w:type="dxa"/>
                  <w:tcBorders>
                    <w:left w:val="nil"/>
                  </w:tcBorders>
                  <w:vAlign w:val="center"/>
                </w:tcPr>
                <w:p w14:paraId="00F2E0F6">
                  <w:pPr>
                    <w:spacing w:line="300" w:lineRule="exact"/>
                    <w:jc w:val="center"/>
                  </w:pPr>
                  <w:r>
                    <w:t>M</w:t>
                  </w:r>
                </w:p>
              </w:tc>
              <w:tc>
                <w:tcPr>
                  <w:tcW w:w="709" w:type="dxa"/>
                  <w:tcBorders>
                    <w:left w:val="nil"/>
                  </w:tcBorders>
                  <w:vAlign w:val="center"/>
                </w:tcPr>
                <w:p w14:paraId="61A7372F">
                  <w:pPr>
                    <w:spacing w:line="300" w:lineRule="exact"/>
                    <w:jc w:val="center"/>
                  </w:pPr>
                </w:p>
              </w:tc>
              <w:tc>
                <w:tcPr>
                  <w:tcW w:w="565" w:type="dxa"/>
                  <w:tcBorders>
                    <w:left w:val="nil"/>
                  </w:tcBorders>
                  <w:vAlign w:val="center"/>
                </w:tcPr>
                <w:p w14:paraId="7E7EA0E3">
                  <w:pPr>
                    <w:spacing w:line="300" w:lineRule="exact"/>
                    <w:jc w:val="center"/>
                  </w:pPr>
                  <w:r>
                    <w:t>L</w:t>
                  </w:r>
                </w:p>
              </w:tc>
            </w:tr>
            <w:tr w14:paraId="2954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1C29061">
                  <w:pPr>
                    <w:widowControl/>
                  </w:pPr>
                </w:p>
              </w:tc>
              <w:tc>
                <w:tcPr>
                  <w:tcW w:w="659" w:type="dxa"/>
                  <w:vMerge w:val="continue"/>
                  <w:tcBorders>
                    <w:left w:val="nil"/>
                  </w:tcBorders>
                  <w:vAlign w:val="center"/>
                </w:tcPr>
                <w:p w14:paraId="112B2811">
                  <w:pPr>
                    <w:widowControl/>
                  </w:pPr>
                </w:p>
              </w:tc>
              <w:tc>
                <w:tcPr>
                  <w:tcW w:w="3117" w:type="dxa"/>
                  <w:tcBorders>
                    <w:left w:val="nil"/>
                  </w:tcBorders>
                  <w:vAlign w:val="center"/>
                </w:tcPr>
                <w:p w14:paraId="01CC418B">
                  <w:pPr>
                    <w:widowControl/>
                    <w:jc w:val="center"/>
                    <w:rPr>
                      <w:sz w:val="18"/>
                      <w:szCs w:val="18"/>
                    </w:rPr>
                  </w:pPr>
                  <w:r>
                    <w:rPr>
                      <w:rFonts w:hint="eastAsia"/>
                      <w:sz w:val="18"/>
                      <w:szCs w:val="18"/>
                    </w:rPr>
                    <w:t>体育美学</w:t>
                  </w:r>
                </w:p>
              </w:tc>
              <w:tc>
                <w:tcPr>
                  <w:tcW w:w="619" w:type="dxa"/>
                  <w:tcBorders>
                    <w:left w:val="nil"/>
                  </w:tcBorders>
                  <w:vAlign w:val="center"/>
                </w:tcPr>
                <w:p w14:paraId="6E3AC04A">
                  <w:pPr>
                    <w:spacing w:line="300" w:lineRule="exact"/>
                    <w:jc w:val="center"/>
                  </w:pPr>
                  <w:r>
                    <w:t>M</w:t>
                  </w:r>
                </w:p>
              </w:tc>
              <w:tc>
                <w:tcPr>
                  <w:tcW w:w="709" w:type="dxa"/>
                  <w:tcBorders>
                    <w:left w:val="nil"/>
                  </w:tcBorders>
                  <w:vAlign w:val="center"/>
                </w:tcPr>
                <w:p w14:paraId="59800D71">
                  <w:pPr>
                    <w:spacing w:line="300" w:lineRule="exact"/>
                    <w:jc w:val="center"/>
                  </w:pPr>
                </w:p>
              </w:tc>
              <w:tc>
                <w:tcPr>
                  <w:tcW w:w="567" w:type="dxa"/>
                  <w:tcBorders>
                    <w:left w:val="nil"/>
                  </w:tcBorders>
                  <w:vAlign w:val="center"/>
                </w:tcPr>
                <w:p w14:paraId="047518E2">
                  <w:pPr>
                    <w:spacing w:line="300" w:lineRule="exact"/>
                    <w:jc w:val="center"/>
                  </w:pPr>
                  <w:r>
                    <w:t>L</w:t>
                  </w:r>
                </w:p>
              </w:tc>
              <w:tc>
                <w:tcPr>
                  <w:tcW w:w="708" w:type="dxa"/>
                  <w:tcBorders>
                    <w:left w:val="nil"/>
                  </w:tcBorders>
                  <w:vAlign w:val="center"/>
                </w:tcPr>
                <w:p w14:paraId="03108FAD">
                  <w:pPr>
                    <w:spacing w:line="300" w:lineRule="exact"/>
                    <w:jc w:val="center"/>
                  </w:pPr>
                </w:p>
              </w:tc>
              <w:tc>
                <w:tcPr>
                  <w:tcW w:w="709" w:type="dxa"/>
                  <w:tcBorders>
                    <w:left w:val="nil"/>
                  </w:tcBorders>
                  <w:vAlign w:val="center"/>
                </w:tcPr>
                <w:p w14:paraId="6E27941B">
                  <w:pPr>
                    <w:spacing w:line="300" w:lineRule="exact"/>
                    <w:jc w:val="center"/>
                  </w:pPr>
                </w:p>
              </w:tc>
              <w:tc>
                <w:tcPr>
                  <w:tcW w:w="709" w:type="dxa"/>
                  <w:tcBorders>
                    <w:left w:val="nil"/>
                  </w:tcBorders>
                  <w:vAlign w:val="center"/>
                </w:tcPr>
                <w:p w14:paraId="5702AC02">
                  <w:pPr>
                    <w:spacing w:line="300" w:lineRule="exact"/>
                    <w:jc w:val="center"/>
                  </w:pPr>
                </w:p>
              </w:tc>
              <w:tc>
                <w:tcPr>
                  <w:tcW w:w="709" w:type="dxa"/>
                  <w:tcBorders>
                    <w:left w:val="nil"/>
                  </w:tcBorders>
                  <w:vAlign w:val="center"/>
                </w:tcPr>
                <w:p w14:paraId="2A35C6B4">
                  <w:pPr>
                    <w:spacing w:line="300" w:lineRule="exact"/>
                    <w:jc w:val="center"/>
                  </w:pPr>
                  <w:r>
                    <w:t>L</w:t>
                  </w:r>
                </w:p>
              </w:tc>
              <w:tc>
                <w:tcPr>
                  <w:tcW w:w="565" w:type="dxa"/>
                  <w:tcBorders>
                    <w:left w:val="nil"/>
                  </w:tcBorders>
                  <w:vAlign w:val="center"/>
                </w:tcPr>
                <w:p w14:paraId="409255F5">
                  <w:pPr>
                    <w:spacing w:line="300" w:lineRule="exact"/>
                    <w:jc w:val="center"/>
                  </w:pPr>
                </w:p>
              </w:tc>
            </w:tr>
            <w:tr w14:paraId="6C5E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0D5DB43">
                  <w:pPr>
                    <w:widowControl/>
                  </w:pPr>
                </w:p>
              </w:tc>
              <w:tc>
                <w:tcPr>
                  <w:tcW w:w="659" w:type="dxa"/>
                  <w:vMerge w:val="continue"/>
                  <w:tcBorders>
                    <w:left w:val="nil"/>
                  </w:tcBorders>
                  <w:vAlign w:val="center"/>
                </w:tcPr>
                <w:p w14:paraId="023523FA">
                  <w:pPr>
                    <w:widowControl/>
                  </w:pPr>
                </w:p>
              </w:tc>
              <w:tc>
                <w:tcPr>
                  <w:tcW w:w="3117" w:type="dxa"/>
                  <w:tcBorders>
                    <w:left w:val="nil"/>
                  </w:tcBorders>
                  <w:vAlign w:val="center"/>
                </w:tcPr>
                <w:p w14:paraId="1C84B898">
                  <w:pPr>
                    <w:widowControl/>
                    <w:jc w:val="center"/>
                    <w:rPr>
                      <w:sz w:val="18"/>
                      <w:szCs w:val="18"/>
                    </w:rPr>
                  </w:pPr>
                  <w:r>
                    <w:rPr>
                      <w:rFonts w:hint="eastAsia"/>
                      <w:sz w:val="18"/>
                      <w:szCs w:val="18"/>
                    </w:rPr>
                    <w:t>体育课程与教学论</w:t>
                  </w:r>
                </w:p>
              </w:tc>
              <w:tc>
                <w:tcPr>
                  <w:tcW w:w="619" w:type="dxa"/>
                  <w:tcBorders>
                    <w:left w:val="nil"/>
                  </w:tcBorders>
                  <w:vAlign w:val="center"/>
                </w:tcPr>
                <w:p w14:paraId="66B27C0B">
                  <w:pPr>
                    <w:spacing w:line="300" w:lineRule="exact"/>
                    <w:jc w:val="center"/>
                  </w:pPr>
                </w:p>
              </w:tc>
              <w:tc>
                <w:tcPr>
                  <w:tcW w:w="709" w:type="dxa"/>
                  <w:tcBorders>
                    <w:left w:val="nil"/>
                  </w:tcBorders>
                  <w:vAlign w:val="center"/>
                </w:tcPr>
                <w:p w14:paraId="7807A805">
                  <w:pPr>
                    <w:spacing w:line="300" w:lineRule="exact"/>
                    <w:jc w:val="center"/>
                  </w:pPr>
                  <w:r>
                    <w:t>M</w:t>
                  </w:r>
                </w:p>
              </w:tc>
              <w:tc>
                <w:tcPr>
                  <w:tcW w:w="567" w:type="dxa"/>
                  <w:tcBorders>
                    <w:left w:val="nil"/>
                  </w:tcBorders>
                  <w:vAlign w:val="center"/>
                </w:tcPr>
                <w:p w14:paraId="236BA42E">
                  <w:pPr>
                    <w:spacing w:line="300" w:lineRule="exact"/>
                    <w:jc w:val="center"/>
                  </w:pPr>
                </w:p>
              </w:tc>
              <w:tc>
                <w:tcPr>
                  <w:tcW w:w="708" w:type="dxa"/>
                  <w:tcBorders>
                    <w:left w:val="nil"/>
                  </w:tcBorders>
                  <w:vAlign w:val="center"/>
                </w:tcPr>
                <w:p w14:paraId="3CA1FC44">
                  <w:pPr>
                    <w:spacing w:line="300" w:lineRule="exact"/>
                    <w:jc w:val="center"/>
                  </w:pPr>
                  <w:r>
                    <w:t>M</w:t>
                  </w:r>
                </w:p>
              </w:tc>
              <w:tc>
                <w:tcPr>
                  <w:tcW w:w="709" w:type="dxa"/>
                  <w:tcBorders>
                    <w:left w:val="nil"/>
                  </w:tcBorders>
                  <w:vAlign w:val="center"/>
                </w:tcPr>
                <w:p w14:paraId="77292824">
                  <w:pPr>
                    <w:spacing w:line="300" w:lineRule="exact"/>
                    <w:jc w:val="center"/>
                  </w:pPr>
                </w:p>
              </w:tc>
              <w:tc>
                <w:tcPr>
                  <w:tcW w:w="709" w:type="dxa"/>
                  <w:tcBorders>
                    <w:left w:val="nil"/>
                  </w:tcBorders>
                  <w:vAlign w:val="center"/>
                </w:tcPr>
                <w:p w14:paraId="763A5161">
                  <w:pPr>
                    <w:spacing w:line="300" w:lineRule="exact"/>
                    <w:jc w:val="center"/>
                  </w:pPr>
                </w:p>
              </w:tc>
              <w:tc>
                <w:tcPr>
                  <w:tcW w:w="709" w:type="dxa"/>
                  <w:tcBorders>
                    <w:left w:val="nil"/>
                  </w:tcBorders>
                  <w:vAlign w:val="center"/>
                </w:tcPr>
                <w:p w14:paraId="6B191360">
                  <w:pPr>
                    <w:spacing w:line="300" w:lineRule="exact"/>
                    <w:jc w:val="center"/>
                  </w:pPr>
                  <w:r>
                    <w:t>L</w:t>
                  </w:r>
                </w:p>
              </w:tc>
              <w:tc>
                <w:tcPr>
                  <w:tcW w:w="565" w:type="dxa"/>
                  <w:tcBorders>
                    <w:left w:val="nil"/>
                  </w:tcBorders>
                  <w:vAlign w:val="center"/>
                </w:tcPr>
                <w:p w14:paraId="4641393B">
                  <w:pPr>
                    <w:spacing w:line="300" w:lineRule="exact"/>
                    <w:jc w:val="center"/>
                  </w:pPr>
                </w:p>
              </w:tc>
            </w:tr>
            <w:tr w14:paraId="189B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2A05DD5">
                  <w:pPr>
                    <w:widowControl/>
                  </w:pPr>
                </w:p>
              </w:tc>
              <w:tc>
                <w:tcPr>
                  <w:tcW w:w="659" w:type="dxa"/>
                  <w:vMerge w:val="continue"/>
                  <w:tcBorders>
                    <w:left w:val="nil"/>
                  </w:tcBorders>
                  <w:vAlign w:val="center"/>
                </w:tcPr>
                <w:p w14:paraId="28F5327E">
                  <w:pPr>
                    <w:widowControl/>
                  </w:pPr>
                </w:p>
              </w:tc>
              <w:tc>
                <w:tcPr>
                  <w:tcW w:w="3117" w:type="dxa"/>
                  <w:tcBorders>
                    <w:left w:val="nil"/>
                  </w:tcBorders>
                  <w:vAlign w:val="center"/>
                </w:tcPr>
                <w:p w14:paraId="4D74BA4A">
                  <w:pPr>
                    <w:widowControl/>
                    <w:jc w:val="center"/>
                    <w:rPr>
                      <w:sz w:val="18"/>
                      <w:szCs w:val="18"/>
                    </w:rPr>
                  </w:pPr>
                  <w:r>
                    <w:rPr>
                      <w:rFonts w:hint="eastAsia"/>
                      <w:sz w:val="18"/>
                      <w:szCs w:val="18"/>
                    </w:rPr>
                    <w:t>奥林匹克运动</w:t>
                  </w:r>
                </w:p>
              </w:tc>
              <w:tc>
                <w:tcPr>
                  <w:tcW w:w="619" w:type="dxa"/>
                  <w:tcBorders>
                    <w:left w:val="nil"/>
                  </w:tcBorders>
                  <w:vAlign w:val="center"/>
                </w:tcPr>
                <w:p w14:paraId="404E31D8">
                  <w:pPr>
                    <w:spacing w:line="300" w:lineRule="exact"/>
                    <w:jc w:val="center"/>
                  </w:pPr>
                </w:p>
              </w:tc>
              <w:tc>
                <w:tcPr>
                  <w:tcW w:w="709" w:type="dxa"/>
                  <w:tcBorders>
                    <w:left w:val="nil"/>
                  </w:tcBorders>
                  <w:vAlign w:val="center"/>
                </w:tcPr>
                <w:p w14:paraId="4660F35D">
                  <w:pPr>
                    <w:spacing w:line="300" w:lineRule="exact"/>
                    <w:jc w:val="center"/>
                  </w:pPr>
                </w:p>
              </w:tc>
              <w:tc>
                <w:tcPr>
                  <w:tcW w:w="567" w:type="dxa"/>
                  <w:tcBorders>
                    <w:left w:val="nil"/>
                  </w:tcBorders>
                  <w:vAlign w:val="center"/>
                </w:tcPr>
                <w:p w14:paraId="08C98089">
                  <w:pPr>
                    <w:spacing w:line="300" w:lineRule="exact"/>
                    <w:jc w:val="center"/>
                  </w:pPr>
                  <w:r>
                    <w:t>L</w:t>
                  </w:r>
                </w:p>
              </w:tc>
              <w:tc>
                <w:tcPr>
                  <w:tcW w:w="708" w:type="dxa"/>
                  <w:tcBorders>
                    <w:left w:val="nil"/>
                  </w:tcBorders>
                  <w:vAlign w:val="center"/>
                </w:tcPr>
                <w:p w14:paraId="04D5CFB9">
                  <w:pPr>
                    <w:spacing w:line="300" w:lineRule="exact"/>
                    <w:jc w:val="center"/>
                  </w:pPr>
                  <w:r>
                    <w:t>L</w:t>
                  </w:r>
                </w:p>
              </w:tc>
              <w:tc>
                <w:tcPr>
                  <w:tcW w:w="709" w:type="dxa"/>
                  <w:tcBorders>
                    <w:left w:val="nil"/>
                  </w:tcBorders>
                  <w:vAlign w:val="center"/>
                </w:tcPr>
                <w:p w14:paraId="7B2A94EF">
                  <w:pPr>
                    <w:spacing w:line="300" w:lineRule="exact"/>
                    <w:jc w:val="center"/>
                  </w:pPr>
                  <w:r>
                    <w:t>L</w:t>
                  </w:r>
                </w:p>
              </w:tc>
              <w:tc>
                <w:tcPr>
                  <w:tcW w:w="709" w:type="dxa"/>
                  <w:tcBorders>
                    <w:left w:val="nil"/>
                  </w:tcBorders>
                  <w:vAlign w:val="center"/>
                </w:tcPr>
                <w:p w14:paraId="2A6C2477">
                  <w:pPr>
                    <w:spacing w:line="300" w:lineRule="exact"/>
                    <w:jc w:val="center"/>
                  </w:pPr>
                </w:p>
              </w:tc>
              <w:tc>
                <w:tcPr>
                  <w:tcW w:w="709" w:type="dxa"/>
                  <w:tcBorders>
                    <w:left w:val="nil"/>
                  </w:tcBorders>
                  <w:vAlign w:val="center"/>
                </w:tcPr>
                <w:p w14:paraId="210A7BA0">
                  <w:pPr>
                    <w:spacing w:line="300" w:lineRule="exact"/>
                    <w:jc w:val="center"/>
                  </w:pPr>
                </w:p>
              </w:tc>
              <w:tc>
                <w:tcPr>
                  <w:tcW w:w="565" w:type="dxa"/>
                  <w:tcBorders>
                    <w:left w:val="nil"/>
                  </w:tcBorders>
                  <w:vAlign w:val="center"/>
                </w:tcPr>
                <w:p w14:paraId="7B4703B9">
                  <w:pPr>
                    <w:spacing w:line="300" w:lineRule="exact"/>
                    <w:jc w:val="center"/>
                  </w:pPr>
                </w:p>
              </w:tc>
            </w:tr>
            <w:tr w14:paraId="73D6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FA54147">
                  <w:pPr>
                    <w:widowControl/>
                  </w:pPr>
                </w:p>
              </w:tc>
              <w:tc>
                <w:tcPr>
                  <w:tcW w:w="659" w:type="dxa"/>
                  <w:vMerge w:val="continue"/>
                  <w:tcBorders>
                    <w:left w:val="nil"/>
                  </w:tcBorders>
                  <w:vAlign w:val="center"/>
                </w:tcPr>
                <w:p w14:paraId="6D3BCDC2">
                  <w:pPr>
                    <w:widowControl/>
                  </w:pPr>
                </w:p>
              </w:tc>
              <w:tc>
                <w:tcPr>
                  <w:tcW w:w="3117" w:type="dxa"/>
                  <w:tcBorders>
                    <w:left w:val="nil"/>
                  </w:tcBorders>
                  <w:vAlign w:val="center"/>
                </w:tcPr>
                <w:p w14:paraId="752F0AF2">
                  <w:pPr>
                    <w:widowControl/>
                    <w:jc w:val="center"/>
                    <w:rPr>
                      <w:sz w:val="18"/>
                      <w:szCs w:val="18"/>
                    </w:rPr>
                  </w:pPr>
                  <w:r>
                    <w:rPr>
                      <w:rFonts w:hint="eastAsia"/>
                      <w:sz w:val="18"/>
                      <w:szCs w:val="18"/>
                    </w:rPr>
                    <w:t>运动生物化学</w:t>
                  </w:r>
                </w:p>
              </w:tc>
              <w:tc>
                <w:tcPr>
                  <w:tcW w:w="619" w:type="dxa"/>
                  <w:tcBorders>
                    <w:left w:val="nil"/>
                  </w:tcBorders>
                  <w:vAlign w:val="center"/>
                </w:tcPr>
                <w:p w14:paraId="3E9A94D9">
                  <w:pPr>
                    <w:spacing w:line="300" w:lineRule="exact"/>
                    <w:jc w:val="center"/>
                  </w:pPr>
                </w:p>
              </w:tc>
              <w:tc>
                <w:tcPr>
                  <w:tcW w:w="709" w:type="dxa"/>
                  <w:tcBorders>
                    <w:left w:val="nil"/>
                  </w:tcBorders>
                  <w:vAlign w:val="center"/>
                </w:tcPr>
                <w:p w14:paraId="578AF5D6">
                  <w:pPr>
                    <w:spacing w:line="300" w:lineRule="exact"/>
                    <w:jc w:val="center"/>
                  </w:pPr>
                  <w:r>
                    <w:t>M</w:t>
                  </w:r>
                </w:p>
              </w:tc>
              <w:tc>
                <w:tcPr>
                  <w:tcW w:w="567" w:type="dxa"/>
                  <w:tcBorders>
                    <w:left w:val="nil"/>
                  </w:tcBorders>
                  <w:vAlign w:val="center"/>
                </w:tcPr>
                <w:p w14:paraId="3E2732F5">
                  <w:pPr>
                    <w:spacing w:line="300" w:lineRule="exact"/>
                    <w:jc w:val="center"/>
                  </w:pPr>
                  <w:r>
                    <w:t>M</w:t>
                  </w:r>
                </w:p>
              </w:tc>
              <w:tc>
                <w:tcPr>
                  <w:tcW w:w="708" w:type="dxa"/>
                  <w:tcBorders>
                    <w:left w:val="nil"/>
                  </w:tcBorders>
                  <w:vAlign w:val="center"/>
                </w:tcPr>
                <w:p w14:paraId="1A3C1C70">
                  <w:pPr>
                    <w:spacing w:line="300" w:lineRule="exact"/>
                    <w:jc w:val="center"/>
                  </w:pPr>
                </w:p>
              </w:tc>
              <w:tc>
                <w:tcPr>
                  <w:tcW w:w="709" w:type="dxa"/>
                  <w:tcBorders>
                    <w:left w:val="nil"/>
                  </w:tcBorders>
                  <w:vAlign w:val="center"/>
                </w:tcPr>
                <w:p w14:paraId="1477C8AA">
                  <w:pPr>
                    <w:spacing w:line="300" w:lineRule="exact"/>
                    <w:jc w:val="center"/>
                  </w:pPr>
                </w:p>
              </w:tc>
              <w:tc>
                <w:tcPr>
                  <w:tcW w:w="709" w:type="dxa"/>
                  <w:tcBorders>
                    <w:left w:val="nil"/>
                  </w:tcBorders>
                  <w:vAlign w:val="center"/>
                </w:tcPr>
                <w:p w14:paraId="510E9307">
                  <w:pPr>
                    <w:spacing w:line="300" w:lineRule="exact"/>
                    <w:jc w:val="center"/>
                  </w:pPr>
                  <w:r>
                    <w:t>L</w:t>
                  </w:r>
                </w:p>
              </w:tc>
              <w:tc>
                <w:tcPr>
                  <w:tcW w:w="709" w:type="dxa"/>
                  <w:tcBorders>
                    <w:left w:val="nil"/>
                  </w:tcBorders>
                  <w:vAlign w:val="center"/>
                </w:tcPr>
                <w:p w14:paraId="1FECD820">
                  <w:pPr>
                    <w:spacing w:line="300" w:lineRule="exact"/>
                    <w:jc w:val="center"/>
                  </w:pPr>
                </w:p>
              </w:tc>
              <w:tc>
                <w:tcPr>
                  <w:tcW w:w="565" w:type="dxa"/>
                  <w:tcBorders>
                    <w:left w:val="nil"/>
                  </w:tcBorders>
                  <w:vAlign w:val="center"/>
                </w:tcPr>
                <w:p w14:paraId="60C3688C">
                  <w:pPr>
                    <w:spacing w:line="300" w:lineRule="exact"/>
                    <w:jc w:val="center"/>
                  </w:pPr>
                </w:p>
              </w:tc>
            </w:tr>
            <w:tr w14:paraId="5673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9FFD35A">
                  <w:pPr>
                    <w:widowControl/>
                  </w:pPr>
                </w:p>
              </w:tc>
              <w:tc>
                <w:tcPr>
                  <w:tcW w:w="659" w:type="dxa"/>
                  <w:vMerge w:val="continue"/>
                  <w:tcBorders>
                    <w:left w:val="nil"/>
                  </w:tcBorders>
                  <w:vAlign w:val="center"/>
                </w:tcPr>
                <w:p w14:paraId="2CD7BEF2">
                  <w:pPr>
                    <w:widowControl/>
                  </w:pPr>
                </w:p>
              </w:tc>
              <w:tc>
                <w:tcPr>
                  <w:tcW w:w="3117" w:type="dxa"/>
                  <w:tcBorders>
                    <w:left w:val="nil"/>
                  </w:tcBorders>
                  <w:vAlign w:val="center"/>
                </w:tcPr>
                <w:p w14:paraId="16154390">
                  <w:pPr>
                    <w:widowControl/>
                    <w:jc w:val="center"/>
                    <w:rPr>
                      <w:sz w:val="18"/>
                      <w:szCs w:val="18"/>
                    </w:rPr>
                  </w:pPr>
                  <w:r>
                    <w:rPr>
                      <w:rFonts w:hint="eastAsia"/>
                      <w:sz w:val="18"/>
                      <w:szCs w:val="18"/>
                    </w:rPr>
                    <w:t>体育法学</w:t>
                  </w:r>
                </w:p>
              </w:tc>
              <w:tc>
                <w:tcPr>
                  <w:tcW w:w="619" w:type="dxa"/>
                  <w:tcBorders>
                    <w:left w:val="nil"/>
                  </w:tcBorders>
                  <w:vAlign w:val="center"/>
                </w:tcPr>
                <w:p w14:paraId="0AE59192">
                  <w:pPr>
                    <w:spacing w:line="300" w:lineRule="exact"/>
                    <w:jc w:val="center"/>
                  </w:pPr>
                  <w:r>
                    <w:t>M</w:t>
                  </w:r>
                </w:p>
              </w:tc>
              <w:tc>
                <w:tcPr>
                  <w:tcW w:w="709" w:type="dxa"/>
                  <w:tcBorders>
                    <w:left w:val="nil"/>
                  </w:tcBorders>
                  <w:vAlign w:val="center"/>
                </w:tcPr>
                <w:p w14:paraId="4F49A83D">
                  <w:pPr>
                    <w:spacing w:line="300" w:lineRule="exact"/>
                    <w:jc w:val="center"/>
                  </w:pPr>
                  <w:r>
                    <w:t>M</w:t>
                  </w:r>
                </w:p>
              </w:tc>
              <w:tc>
                <w:tcPr>
                  <w:tcW w:w="567" w:type="dxa"/>
                  <w:tcBorders>
                    <w:left w:val="nil"/>
                  </w:tcBorders>
                  <w:vAlign w:val="center"/>
                </w:tcPr>
                <w:p w14:paraId="1FC9BFA9">
                  <w:pPr>
                    <w:spacing w:line="300" w:lineRule="exact"/>
                    <w:jc w:val="center"/>
                  </w:pPr>
                </w:p>
              </w:tc>
              <w:tc>
                <w:tcPr>
                  <w:tcW w:w="708" w:type="dxa"/>
                  <w:tcBorders>
                    <w:left w:val="nil"/>
                  </w:tcBorders>
                  <w:vAlign w:val="center"/>
                </w:tcPr>
                <w:p w14:paraId="03A8B3D5">
                  <w:pPr>
                    <w:spacing w:line="300" w:lineRule="exact"/>
                    <w:jc w:val="center"/>
                  </w:pPr>
                </w:p>
              </w:tc>
              <w:tc>
                <w:tcPr>
                  <w:tcW w:w="709" w:type="dxa"/>
                  <w:tcBorders>
                    <w:left w:val="nil"/>
                  </w:tcBorders>
                  <w:vAlign w:val="center"/>
                </w:tcPr>
                <w:p w14:paraId="22461574">
                  <w:pPr>
                    <w:spacing w:line="300" w:lineRule="exact"/>
                    <w:jc w:val="center"/>
                  </w:pPr>
                  <w:r>
                    <w:t>L</w:t>
                  </w:r>
                </w:p>
              </w:tc>
              <w:tc>
                <w:tcPr>
                  <w:tcW w:w="709" w:type="dxa"/>
                  <w:tcBorders>
                    <w:left w:val="nil"/>
                  </w:tcBorders>
                  <w:vAlign w:val="center"/>
                </w:tcPr>
                <w:p w14:paraId="76B37EDC">
                  <w:pPr>
                    <w:spacing w:line="300" w:lineRule="exact"/>
                    <w:jc w:val="center"/>
                  </w:pPr>
                </w:p>
              </w:tc>
              <w:tc>
                <w:tcPr>
                  <w:tcW w:w="709" w:type="dxa"/>
                  <w:tcBorders>
                    <w:left w:val="nil"/>
                  </w:tcBorders>
                  <w:vAlign w:val="center"/>
                </w:tcPr>
                <w:p w14:paraId="263A71CC">
                  <w:pPr>
                    <w:spacing w:line="300" w:lineRule="exact"/>
                    <w:jc w:val="center"/>
                  </w:pPr>
                </w:p>
              </w:tc>
              <w:tc>
                <w:tcPr>
                  <w:tcW w:w="565" w:type="dxa"/>
                  <w:tcBorders>
                    <w:left w:val="nil"/>
                  </w:tcBorders>
                  <w:vAlign w:val="center"/>
                </w:tcPr>
                <w:p w14:paraId="31694781">
                  <w:pPr>
                    <w:spacing w:line="300" w:lineRule="exact"/>
                    <w:jc w:val="center"/>
                  </w:pPr>
                </w:p>
              </w:tc>
            </w:tr>
            <w:tr w14:paraId="1751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CD0423B">
                  <w:pPr>
                    <w:widowControl/>
                  </w:pPr>
                </w:p>
              </w:tc>
              <w:tc>
                <w:tcPr>
                  <w:tcW w:w="659" w:type="dxa"/>
                  <w:vMerge w:val="continue"/>
                  <w:tcBorders>
                    <w:left w:val="nil"/>
                  </w:tcBorders>
                  <w:vAlign w:val="center"/>
                </w:tcPr>
                <w:p w14:paraId="260B19EF">
                  <w:pPr>
                    <w:widowControl/>
                  </w:pPr>
                </w:p>
              </w:tc>
              <w:tc>
                <w:tcPr>
                  <w:tcW w:w="3117" w:type="dxa"/>
                  <w:tcBorders>
                    <w:left w:val="nil"/>
                  </w:tcBorders>
                  <w:vAlign w:val="center"/>
                </w:tcPr>
                <w:p w14:paraId="565D6235">
                  <w:pPr>
                    <w:widowControl/>
                    <w:jc w:val="center"/>
                    <w:rPr>
                      <w:sz w:val="18"/>
                      <w:szCs w:val="18"/>
                    </w:rPr>
                  </w:pPr>
                  <w:r>
                    <w:rPr>
                      <w:rFonts w:hint="eastAsia"/>
                      <w:sz w:val="18"/>
                      <w:szCs w:val="18"/>
                    </w:rPr>
                    <w:t>消费行为学</w:t>
                  </w:r>
                </w:p>
              </w:tc>
              <w:tc>
                <w:tcPr>
                  <w:tcW w:w="619" w:type="dxa"/>
                  <w:tcBorders>
                    <w:left w:val="nil"/>
                  </w:tcBorders>
                  <w:vAlign w:val="center"/>
                </w:tcPr>
                <w:p w14:paraId="71DD03EA">
                  <w:pPr>
                    <w:spacing w:line="300" w:lineRule="exact"/>
                    <w:jc w:val="center"/>
                  </w:pPr>
                </w:p>
              </w:tc>
              <w:tc>
                <w:tcPr>
                  <w:tcW w:w="709" w:type="dxa"/>
                  <w:tcBorders>
                    <w:left w:val="nil"/>
                  </w:tcBorders>
                  <w:vAlign w:val="center"/>
                </w:tcPr>
                <w:p w14:paraId="6F8B5E7F">
                  <w:pPr>
                    <w:spacing w:line="300" w:lineRule="exact"/>
                    <w:jc w:val="center"/>
                  </w:pPr>
                  <w:r>
                    <w:t>M</w:t>
                  </w:r>
                </w:p>
              </w:tc>
              <w:tc>
                <w:tcPr>
                  <w:tcW w:w="567" w:type="dxa"/>
                  <w:tcBorders>
                    <w:left w:val="nil"/>
                  </w:tcBorders>
                  <w:vAlign w:val="center"/>
                </w:tcPr>
                <w:p w14:paraId="14FF178A">
                  <w:pPr>
                    <w:spacing w:line="300" w:lineRule="exact"/>
                    <w:jc w:val="center"/>
                  </w:pPr>
                </w:p>
              </w:tc>
              <w:tc>
                <w:tcPr>
                  <w:tcW w:w="708" w:type="dxa"/>
                  <w:tcBorders>
                    <w:left w:val="nil"/>
                  </w:tcBorders>
                  <w:vAlign w:val="center"/>
                </w:tcPr>
                <w:p w14:paraId="14C4C185">
                  <w:pPr>
                    <w:spacing w:line="300" w:lineRule="exact"/>
                    <w:jc w:val="center"/>
                  </w:pPr>
                </w:p>
              </w:tc>
              <w:tc>
                <w:tcPr>
                  <w:tcW w:w="709" w:type="dxa"/>
                  <w:tcBorders>
                    <w:left w:val="nil"/>
                  </w:tcBorders>
                  <w:vAlign w:val="center"/>
                </w:tcPr>
                <w:p w14:paraId="3A1FDD47">
                  <w:pPr>
                    <w:spacing w:line="300" w:lineRule="exact"/>
                    <w:jc w:val="center"/>
                  </w:pPr>
                  <w:r>
                    <w:t>M</w:t>
                  </w:r>
                </w:p>
              </w:tc>
              <w:tc>
                <w:tcPr>
                  <w:tcW w:w="709" w:type="dxa"/>
                  <w:tcBorders>
                    <w:left w:val="nil"/>
                  </w:tcBorders>
                  <w:vAlign w:val="center"/>
                </w:tcPr>
                <w:p w14:paraId="58D81121">
                  <w:pPr>
                    <w:spacing w:line="300" w:lineRule="exact"/>
                    <w:jc w:val="center"/>
                  </w:pPr>
                </w:p>
              </w:tc>
              <w:tc>
                <w:tcPr>
                  <w:tcW w:w="709" w:type="dxa"/>
                  <w:tcBorders>
                    <w:left w:val="nil"/>
                  </w:tcBorders>
                  <w:vAlign w:val="center"/>
                </w:tcPr>
                <w:p w14:paraId="4F09E7EC">
                  <w:pPr>
                    <w:spacing w:line="300" w:lineRule="exact"/>
                    <w:jc w:val="center"/>
                  </w:pPr>
                </w:p>
              </w:tc>
              <w:tc>
                <w:tcPr>
                  <w:tcW w:w="565" w:type="dxa"/>
                  <w:tcBorders>
                    <w:left w:val="nil"/>
                  </w:tcBorders>
                  <w:vAlign w:val="center"/>
                </w:tcPr>
                <w:p w14:paraId="29AA7F02">
                  <w:pPr>
                    <w:spacing w:line="300" w:lineRule="exact"/>
                    <w:jc w:val="center"/>
                  </w:pPr>
                  <w:r>
                    <w:t>L</w:t>
                  </w:r>
                </w:p>
              </w:tc>
            </w:tr>
            <w:tr w14:paraId="3EC9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7729507">
                  <w:pPr>
                    <w:widowControl/>
                  </w:pPr>
                </w:p>
              </w:tc>
              <w:tc>
                <w:tcPr>
                  <w:tcW w:w="659" w:type="dxa"/>
                  <w:vMerge w:val="continue"/>
                  <w:tcBorders>
                    <w:left w:val="nil"/>
                  </w:tcBorders>
                  <w:vAlign w:val="center"/>
                </w:tcPr>
                <w:p w14:paraId="259160C2">
                  <w:pPr>
                    <w:widowControl/>
                  </w:pPr>
                </w:p>
              </w:tc>
              <w:tc>
                <w:tcPr>
                  <w:tcW w:w="3117" w:type="dxa"/>
                  <w:tcBorders>
                    <w:left w:val="nil"/>
                  </w:tcBorders>
                  <w:vAlign w:val="center"/>
                </w:tcPr>
                <w:p w14:paraId="5F993FD3">
                  <w:pPr>
                    <w:widowControl/>
                    <w:jc w:val="center"/>
                    <w:rPr>
                      <w:sz w:val="18"/>
                      <w:szCs w:val="18"/>
                    </w:rPr>
                  </w:pPr>
                  <w:r>
                    <w:rPr>
                      <w:rFonts w:hint="eastAsia"/>
                      <w:sz w:val="18"/>
                      <w:szCs w:val="18"/>
                    </w:rPr>
                    <w:t>体育经济学</w:t>
                  </w:r>
                </w:p>
              </w:tc>
              <w:tc>
                <w:tcPr>
                  <w:tcW w:w="619" w:type="dxa"/>
                  <w:tcBorders>
                    <w:left w:val="nil"/>
                  </w:tcBorders>
                  <w:vAlign w:val="center"/>
                </w:tcPr>
                <w:p w14:paraId="057212D0">
                  <w:pPr>
                    <w:spacing w:line="300" w:lineRule="exact"/>
                    <w:jc w:val="center"/>
                  </w:pPr>
                </w:p>
              </w:tc>
              <w:tc>
                <w:tcPr>
                  <w:tcW w:w="709" w:type="dxa"/>
                  <w:tcBorders>
                    <w:left w:val="nil"/>
                  </w:tcBorders>
                  <w:vAlign w:val="center"/>
                </w:tcPr>
                <w:p w14:paraId="3C3156FF">
                  <w:pPr>
                    <w:spacing w:line="300" w:lineRule="exact"/>
                    <w:jc w:val="center"/>
                  </w:pPr>
                </w:p>
              </w:tc>
              <w:tc>
                <w:tcPr>
                  <w:tcW w:w="567" w:type="dxa"/>
                  <w:tcBorders>
                    <w:left w:val="nil"/>
                  </w:tcBorders>
                  <w:vAlign w:val="center"/>
                </w:tcPr>
                <w:p w14:paraId="0179225F">
                  <w:pPr>
                    <w:spacing w:line="300" w:lineRule="exact"/>
                    <w:jc w:val="center"/>
                  </w:pPr>
                  <w:r>
                    <w:t>M</w:t>
                  </w:r>
                </w:p>
              </w:tc>
              <w:tc>
                <w:tcPr>
                  <w:tcW w:w="708" w:type="dxa"/>
                  <w:tcBorders>
                    <w:left w:val="nil"/>
                  </w:tcBorders>
                  <w:vAlign w:val="center"/>
                </w:tcPr>
                <w:p w14:paraId="045BBE5E">
                  <w:pPr>
                    <w:spacing w:line="300" w:lineRule="exact"/>
                    <w:jc w:val="center"/>
                  </w:pPr>
                </w:p>
              </w:tc>
              <w:tc>
                <w:tcPr>
                  <w:tcW w:w="709" w:type="dxa"/>
                  <w:tcBorders>
                    <w:left w:val="nil"/>
                  </w:tcBorders>
                  <w:vAlign w:val="center"/>
                </w:tcPr>
                <w:p w14:paraId="663283DF">
                  <w:pPr>
                    <w:spacing w:line="300" w:lineRule="exact"/>
                    <w:jc w:val="center"/>
                  </w:pPr>
                  <w:r>
                    <w:t>L</w:t>
                  </w:r>
                </w:p>
              </w:tc>
              <w:tc>
                <w:tcPr>
                  <w:tcW w:w="709" w:type="dxa"/>
                  <w:tcBorders>
                    <w:left w:val="nil"/>
                  </w:tcBorders>
                  <w:vAlign w:val="center"/>
                </w:tcPr>
                <w:p w14:paraId="3261E687">
                  <w:pPr>
                    <w:spacing w:line="300" w:lineRule="exact"/>
                    <w:jc w:val="center"/>
                  </w:pPr>
                  <w:r>
                    <w:t>L</w:t>
                  </w:r>
                </w:p>
              </w:tc>
              <w:tc>
                <w:tcPr>
                  <w:tcW w:w="709" w:type="dxa"/>
                  <w:tcBorders>
                    <w:left w:val="nil"/>
                  </w:tcBorders>
                  <w:vAlign w:val="center"/>
                </w:tcPr>
                <w:p w14:paraId="4E1E6CCE">
                  <w:pPr>
                    <w:spacing w:line="300" w:lineRule="exact"/>
                    <w:jc w:val="center"/>
                  </w:pPr>
                </w:p>
              </w:tc>
              <w:tc>
                <w:tcPr>
                  <w:tcW w:w="565" w:type="dxa"/>
                  <w:tcBorders>
                    <w:left w:val="nil"/>
                  </w:tcBorders>
                  <w:vAlign w:val="center"/>
                </w:tcPr>
                <w:p w14:paraId="5E2185EB">
                  <w:pPr>
                    <w:spacing w:line="300" w:lineRule="exact"/>
                    <w:jc w:val="center"/>
                  </w:pPr>
                </w:p>
              </w:tc>
            </w:tr>
            <w:tr w14:paraId="44A9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A1E5E5D">
                  <w:pPr>
                    <w:widowControl/>
                  </w:pPr>
                </w:p>
              </w:tc>
              <w:tc>
                <w:tcPr>
                  <w:tcW w:w="659" w:type="dxa"/>
                  <w:vMerge w:val="continue"/>
                  <w:tcBorders>
                    <w:left w:val="nil"/>
                  </w:tcBorders>
                  <w:vAlign w:val="center"/>
                </w:tcPr>
                <w:p w14:paraId="27636797">
                  <w:pPr>
                    <w:widowControl/>
                  </w:pPr>
                </w:p>
              </w:tc>
              <w:tc>
                <w:tcPr>
                  <w:tcW w:w="3117" w:type="dxa"/>
                  <w:tcBorders>
                    <w:left w:val="nil"/>
                  </w:tcBorders>
                  <w:vAlign w:val="center"/>
                </w:tcPr>
                <w:p w14:paraId="7E09B8A4">
                  <w:pPr>
                    <w:widowControl/>
                    <w:jc w:val="center"/>
                    <w:rPr>
                      <w:sz w:val="18"/>
                      <w:szCs w:val="18"/>
                    </w:rPr>
                  </w:pPr>
                  <w:r>
                    <w:rPr>
                      <w:rFonts w:hint="eastAsia"/>
                      <w:sz w:val="18"/>
                      <w:szCs w:val="18"/>
                    </w:rPr>
                    <w:t>新兴运动项目</w:t>
                  </w:r>
                </w:p>
              </w:tc>
              <w:tc>
                <w:tcPr>
                  <w:tcW w:w="619" w:type="dxa"/>
                  <w:tcBorders>
                    <w:left w:val="nil"/>
                  </w:tcBorders>
                  <w:vAlign w:val="center"/>
                </w:tcPr>
                <w:p w14:paraId="755C7493">
                  <w:pPr>
                    <w:spacing w:line="300" w:lineRule="exact"/>
                    <w:jc w:val="center"/>
                  </w:pPr>
                </w:p>
              </w:tc>
              <w:tc>
                <w:tcPr>
                  <w:tcW w:w="709" w:type="dxa"/>
                  <w:tcBorders>
                    <w:left w:val="nil"/>
                  </w:tcBorders>
                  <w:vAlign w:val="center"/>
                </w:tcPr>
                <w:p w14:paraId="14DAEE33">
                  <w:pPr>
                    <w:spacing w:line="300" w:lineRule="exact"/>
                    <w:jc w:val="center"/>
                  </w:pPr>
                </w:p>
              </w:tc>
              <w:tc>
                <w:tcPr>
                  <w:tcW w:w="567" w:type="dxa"/>
                  <w:tcBorders>
                    <w:left w:val="nil"/>
                  </w:tcBorders>
                  <w:vAlign w:val="center"/>
                </w:tcPr>
                <w:p w14:paraId="20C71D5F">
                  <w:pPr>
                    <w:spacing w:line="300" w:lineRule="exact"/>
                    <w:jc w:val="center"/>
                  </w:pPr>
                  <w:r>
                    <w:t>L</w:t>
                  </w:r>
                </w:p>
              </w:tc>
              <w:tc>
                <w:tcPr>
                  <w:tcW w:w="708" w:type="dxa"/>
                  <w:tcBorders>
                    <w:left w:val="nil"/>
                  </w:tcBorders>
                  <w:vAlign w:val="center"/>
                </w:tcPr>
                <w:p w14:paraId="267DB1B3">
                  <w:pPr>
                    <w:spacing w:line="300" w:lineRule="exact"/>
                    <w:jc w:val="center"/>
                  </w:pPr>
                </w:p>
              </w:tc>
              <w:tc>
                <w:tcPr>
                  <w:tcW w:w="709" w:type="dxa"/>
                  <w:tcBorders>
                    <w:left w:val="nil"/>
                  </w:tcBorders>
                  <w:vAlign w:val="center"/>
                </w:tcPr>
                <w:p w14:paraId="1E196397">
                  <w:pPr>
                    <w:spacing w:line="300" w:lineRule="exact"/>
                    <w:jc w:val="center"/>
                  </w:pPr>
                </w:p>
              </w:tc>
              <w:tc>
                <w:tcPr>
                  <w:tcW w:w="709" w:type="dxa"/>
                  <w:tcBorders>
                    <w:left w:val="nil"/>
                  </w:tcBorders>
                  <w:vAlign w:val="center"/>
                </w:tcPr>
                <w:p w14:paraId="6E9682D1">
                  <w:pPr>
                    <w:spacing w:line="300" w:lineRule="exact"/>
                    <w:jc w:val="center"/>
                  </w:pPr>
                  <w:r>
                    <w:t>L</w:t>
                  </w:r>
                </w:p>
              </w:tc>
              <w:tc>
                <w:tcPr>
                  <w:tcW w:w="709" w:type="dxa"/>
                  <w:tcBorders>
                    <w:left w:val="nil"/>
                  </w:tcBorders>
                  <w:vAlign w:val="center"/>
                </w:tcPr>
                <w:p w14:paraId="27B908C0">
                  <w:pPr>
                    <w:spacing w:line="300" w:lineRule="exact"/>
                    <w:jc w:val="center"/>
                  </w:pPr>
                  <w:r>
                    <w:t>L</w:t>
                  </w:r>
                </w:p>
              </w:tc>
              <w:tc>
                <w:tcPr>
                  <w:tcW w:w="565" w:type="dxa"/>
                  <w:tcBorders>
                    <w:left w:val="nil"/>
                  </w:tcBorders>
                  <w:vAlign w:val="center"/>
                </w:tcPr>
                <w:p w14:paraId="3A68879A">
                  <w:pPr>
                    <w:spacing w:line="300" w:lineRule="exact"/>
                    <w:jc w:val="center"/>
                  </w:pPr>
                </w:p>
              </w:tc>
            </w:tr>
            <w:tr w14:paraId="5CE1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E0454AA">
                  <w:pPr>
                    <w:widowControl/>
                  </w:pPr>
                </w:p>
              </w:tc>
              <w:tc>
                <w:tcPr>
                  <w:tcW w:w="659" w:type="dxa"/>
                  <w:vMerge w:val="continue"/>
                  <w:tcBorders>
                    <w:left w:val="nil"/>
                  </w:tcBorders>
                  <w:vAlign w:val="center"/>
                </w:tcPr>
                <w:p w14:paraId="4CA6866B">
                  <w:pPr>
                    <w:widowControl/>
                  </w:pPr>
                </w:p>
              </w:tc>
              <w:tc>
                <w:tcPr>
                  <w:tcW w:w="3117" w:type="dxa"/>
                  <w:tcBorders>
                    <w:left w:val="nil"/>
                  </w:tcBorders>
                  <w:vAlign w:val="center"/>
                </w:tcPr>
                <w:p w14:paraId="4DAC08F5">
                  <w:pPr>
                    <w:widowControl/>
                    <w:jc w:val="center"/>
                    <w:rPr>
                      <w:sz w:val="18"/>
                      <w:szCs w:val="18"/>
                    </w:rPr>
                  </w:pPr>
                  <w:r>
                    <w:rPr>
                      <w:rFonts w:hint="eastAsia"/>
                      <w:sz w:val="18"/>
                      <w:szCs w:val="18"/>
                    </w:rPr>
                    <w:t>体育休闲娱乐理论与实践</w:t>
                  </w:r>
                </w:p>
              </w:tc>
              <w:tc>
                <w:tcPr>
                  <w:tcW w:w="619" w:type="dxa"/>
                  <w:tcBorders>
                    <w:left w:val="nil"/>
                  </w:tcBorders>
                  <w:vAlign w:val="center"/>
                </w:tcPr>
                <w:p w14:paraId="3DED4679">
                  <w:pPr>
                    <w:spacing w:line="300" w:lineRule="exact"/>
                    <w:jc w:val="center"/>
                  </w:pPr>
                </w:p>
              </w:tc>
              <w:tc>
                <w:tcPr>
                  <w:tcW w:w="709" w:type="dxa"/>
                  <w:tcBorders>
                    <w:left w:val="nil"/>
                  </w:tcBorders>
                  <w:vAlign w:val="center"/>
                </w:tcPr>
                <w:p w14:paraId="4416C112">
                  <w:pPr>
                    <w:spacing w:line="300" w:lineRule="exact"/>
                    <w:jc w:val="center"/>
                  </w:pPr>
                  <w:r>
                    <w:t>M</w:t>
                  </w:r>
                </w:p>
              </w:tc>
              <w:tc>
                <w:tcPr>
                  <w:tcW w:w="567" w:type="dxa"/>
                  <w:tcBorders>
                    <w:left w:val="nil"/>
                  </w:tcBorders>
                  <w:vAlign w:val="center"/>
                </w:tcPr>
                <w:p w14:paraId="332017C6">
                  <w:pPr>
                    <w:spacing w:line="300" w:lineRule="exact"/>
                    <w:jc w:val="center"/>
                  </w:pPr>
                </w:p>
              </w:tc>
              <w:tc>
                <w:tcPr>
                  <w:tcW w:w="708" w:type="dxa"/>
                  <w:tcBorders>
                    <w:left w:val="nil"/>
                  </w:tcBorders>
                  <w:vAlign w:val="center"/>
                </w:tcPr>
                <w:p w14:paraId="14EB8360">
                  <w:pPr>
                    <w:spacing w:line="300" w:lineRule="exact"/>
                    <w:jc w:val="center"/>
                  </w:pPr>
                </w:p>
              </w:tc>
              <w:tc>
                <w:tcPr>
                  <w:tcW w:w="709" w:type="dxa"/>
                  <w:tcBorders>
                    <w:left w:val="nil"/>
                  </w:tcBorders>
                  <w:vAlign w:val="center"/>
                </w:tcPr>
                <w:p w14:paraId="56359AB5">
                  <w:pPr>
                    <w:spacing w:line="300" w:lineRule="exact"/>
                    <w:jc w:val="center"/>
                  </w:pPr>
                  <w:r>
                    <w:t>L</w:t>
                  </w:r>
                </w:p>
              </w:tc>
              <w:tc>
                <w:tcPr>
                  <w:tcW w:w="709" w:type="dxa"/>
                  <w:tcBorders>
                    <w:left w:val="nil"/>
                  </w:tcBorders>
                  <w:vAlign w:val="center"/>
                </w:tcPr>
                <w:p w14:paraId="3A117145">
                  <w:pPr>
                    <w:spacing w:line="300" w:lineRule="exact"/>
                    <w:jc w:val="center"/>
                  </w:pPr>
                  <w:r>
                    <w:t>L</w:t>
                  </w:r>
                </w:p>
              </w:tc>
              <w:tc>
                <w:tcPr>
                  <w:tcW w:w="709" w:type="dxa"/>
                  <w:tcBorders>
                    <w:left w:val="nil"/>
                  </w:tcBorders>
                  <w:vAlign w:val="center"/>
                </w:tcPr>
                <w:p w14:paraId="15AFC28A">
                  <w:pPr>
                    <w:spacing w:line="300" w:lineRule="exact"/>
                    <w:jc w:val="center"/>
                  </w:pPr>
                </w:p>
              </w:tc>
              <w:tc>
                <w:tcPr>
                  <w:tcW w:w="565" w:type="dxa"/>
                  <w:tcBorders>
                    <w:left w:val="nil"/>
                  </w:tcBorders>
                  <w:vAlign w:val="center"/>
                </w:tcPr>
                <w:p w14:paraId="5B75B688">
                  <w:pPr>
                    <w:spacing w:line="300" w:lineRule="exact"/>
                    <w:jc w:val="center"/>
                  </w:pPr>
                </w:p>
              </w:tc>
            </w:tr>
            <w:tr w14:paraId="650F0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6245B58">
                  <w:pPr>
                    <w:widowControl/>
                  </w:pPr>
                </w:p>
              </w:tc>
              <w:tc>
                <w:tcPr>
                  <w:tcW w:w="659" w:type="dxa"/>
                  <w:vMerge w:val="continue"/>
                  <w:tcBorders>
                    <w:left w:val="nil"/>
                  </w:tcBorders>
                  <w:vAlign w:val="center"/>
                </w:tcPr>
                <w:p w14:paraId="554C8D5A">
                  <w:pPr>
                    <w:widowControl/>
                  </w:pPr>
                </w:p>
              </w:tc>
              <w:tc>
                <w:tcPr>
                  <w:tcW w:w="3117" w:type="dxa"/>
                  <w:tcBorders>
                    <w:left w:val="nil"/>
                  </w:tcBorders>
                  <w:vAlign w:val="center"/>
                </w:tcPr>
                <w:p w14:paraId="6FC0B745">
                  <w:pPr>
                    <w:widowControl/>
                    <w:jc w:val="center"/>
                    <w:rPr>
                      <w:sz w:val="18"/>
                      <w:szCs w:val="18"/>
                    </w:rPr>
                  </w:pPr>
                  <w:r>
                    <w:rPr>
                      <w:rFonts w:hint="eastAsia"/>
                      <w:sz w:val="18"/>
                      <w:szCs w:val="18"/>
                    </w:rPr>
                    <w:t>体适能理论与实践</w:t>
                  </w:r>
                </w:p>
              </w:tc>
              <w:tc>
                <w:tcPr>
                  <w:tcW w:w="619" w:type="dxa"/>
                  <w:tcBorders>
                    <w:left w:val="nil"/>
                  </w:tcBorders>
                  <w:vAlign w:val="center"/>
                </w:tcPr>
                <w:p w14:paraId="584A037F">
                  <w:pPr>
                    <w:spacing w:line="300" w:lineRule="exact"/>
                    <w:jc w:val="center"/>
                  </w:pPr>
                </w:p>
              </w:tc>
              <w:tc>
                <w:tcPr>
                  <w:tcW w:w="709" w:type="dxa"/>
                  <w:tcBorders>
                    <w:left w:val="nil"/>
                  </w:tcBorders>
                  <w:vAlign w:val="center"/>
                </w:tcPr>
                <w:p w14:paraId="28E27C89">
                  <w:pPr>
                    <w:spacing w:line="300" w:lineRule="exact"/>
                    <w:jc w:val="center"/>
                  </w:pPr>
                </w:p>
              </w:tc>
              <w:tc>
                <w:tcPr>
                  <w:tcW w:w="567" w:type="dxa"/>
                  <w:tcBorders>
                    <w:left w:val="nil"/>
                  </w:tcBorders>
                  <w:vAlign w:val="center"/>
                </w:tcPr>
                <w:p w14:paraId="384FCFC6">
                  <w:pPr>
                    <w:spacing w:line="300" w:lineRule="exact"/>
                    <w:jc w:val="center"/>
                  </w:pPr>
                  <w:r>
                    <w:t>L</w:t>
                  </w:r>
                </w:p>
              </w:tc>
              <w:tc>
                <w:tcPr>
                  <w:tcW w:w="708" w:type="dxa"/>
                  <w:tcBorders>
                    <w:left w:val="nil"/>
                  </w:tcBorders>
                  <w:vAlign w:val="center"/>
                </w:tcPr>
                <w:p w14:paraId="00DE7522">
                  <w:pPr>
                    <w:spacing w:line="300" w:lineRule="exact"/>
                    <w:jc w:val="center"/>
                  </w:pPr>
                  <w:r>
                    <w:t>L</w:t>
                  </w:r>
                </w:p>
              </w:tc>
              <w:tc>
                <w:tcPr>
                  <w:tcW w:w="709" w:type="dxa"/>
                  <w:tcBorders>
                    <w:left w:val="nil"/>
                  </w:tcBorders>
                  <w:vAlign w:val="center"/>
                </w:tcPr>
                <w:p w14:paraId="68F04285">
                  <w:pPr>
                    <w:spacing w:line="300" w:lineRule="exact"/>
                    <w:jc w:val="center"/>
                  </w:pPr>
                </w:p>
              </w:tc>
              <w:tc>
                <w:tcPr>
                  <w:tcW w:w="709" w:type="dxa"/>
                  <w:tcBorders>
                    <w:left w:val="nil"/>
                  </w:tcBorders>
                  <w:vAlign w:val="center"/>
                </w:tcPr>
                <w:p w14:paraId="1BA59DBB">
                  <w:pPr>
                    <w:spacing w:line="300" w:lineRule="exact"/>
                    <w:jc w:val="center"/>
                  </w:pPr>
                  <w:r>
                    <w:t>L</w:t>
                  </w:r>
                </w:p>
              </w:tc>
              <w:tc>
                <w:tcPr>
                  <w:tcW w:w="709" w:type="dxa"/>
                  <w:tcBorders>
                    <w:left w:val="nil"/>
                  </w:tcBorders>
                  <w:vAlign w:val="center"/>
                </w:tcPr>
                <w:p w14:paraId="07DA7DBC">
                  <w:pPr>
                    <w:spacing w:line="300" w:lineRule="exact"/>
                    <w:jc w:val="center"/>
                  </w:pPr>
                </w:p>
              </w:tc>
              <w:tc>
                <w:tcPr>
                  <w:tcW w:w="565" w:type="dxa"/>
                  <w:tcBorders>
                    <w:left w:val="nil"/>
                  </w:tcBorders>
                  <w:vAlign w:val="center"/>
                </w:tcPr>
                <w:p w14:paraId="2ACA8DE5">
                  <w:pPr>
                    <w:spacing w:line="300" w:lineRule="exact"/>
                    <w:jc w:val="center"/>
                  </w:pPr>
                </w:p>
              </w:tc>
            </w:tr>
            <w:tr w14:paraId="2AE0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8933FB2">
                  <w:pPr>
                    <w:widowControl/>
                  </w:pPr>
                </w:p>
              </w:tc>
              <w:tc>
                <w:tcPr>
                  <w:tcW w:w="659" w:type="dxa"/>
                  <w:vMerge w:val="continue"/>
                  <w:tcBorders>
                    <w:left w:val="nil"/>
                  </w:tcBorders>
                  <w:vAlign w:val="center"/>
                </w:tcPr>
                <w:p w14:paraId="7B8FF990">
                  <w:pPr>
                    <w:widowControl/>
                  </w:pPr>
                </w:p>
              </w:tc>
              <w:tc>
                <w:tcPr>
                  <w:tcW w:w="3117" w:type="dxa"/>
                  <w:tcBorders>
                    <w:left w:val="nil"/>
                  </w:tcBorders>
                  <w:vAlign w:val="center"/>
                </w:tcPr>
                <w:p w14:paraId="713B7D96">
                  <w:pPr>
                    <w:widowControl/>
                    <w:jc w:val="center"/>
                    <w:rPr>
                      <w:sz w:val="18"/>
                      <w:szCs w:val="18"/>
                    </w:rPr>
                  </w:pPr>
                  <w:r>
                    <w:rPr>
                      <w:rFonts w:hint="eastAsia"/>
                      <w:sz w:val="18"/>
                      <w:szCs w:val="18"/>
                    </w:rPr>
                    <w:t>花样跳绳</w:t>
                  </w:r>
                </w:p>
              </w:tc>
              <w:tc>
                <w:tcPr>
                  <w:tcW w:w="619" w:type="dxa"/>
                  <w:tcBorders>
                    <w:left w:val="nil"/>
                  </w:tcBorders>
                  <w:vAlign w:val="center"/>
                </w:tcPr>
                <w:p w14:paraId="179A3021">
                  <w:pPr>
                    <w:spacing w:line="300" w:lineRule="exact"/>
                    <w:jc w:val="center"/>
                  </w:pPr>
                </w:p>
              </w:tc>
              <w:tc>
                <w:tcPr>
                  <w:tcW w:w="709" w:type="dxa"/>
                  <w:tcBorders>
                    <w:left w:val="nil"/>
                  </w:tcBorders>
                  <w:vAlign w:val="center"/>
                </w:tcPr>
                <w:p w14:paraId="4C2F82E6">
                  <w:pPr>
                    <w:spacing w:line="300" w:lineRule="exact"/>
                    <w:jc w:val="center"/>
                  </w:pPr>
                </w:p>
              </w:tc>
              <w:tc>
                <w:tcPr>
                  <w:tcW w:w="567" w:type="dxa"/>
                  <w:tcBorders>
                    <w:left w:val="nil"/>
                  </w:tcBorders>
                  <w:vAlign w:val="center"/>
                </w:tcPr>
                <w:p w14:paraId="5776915A">
                  <w:pPr>
                    <w:spacing w:line="300" w:lineRule="exact"/>
                    <w:jc w:val="center"/>
                  </w:pPr>
                  <w:r>
                    <w:t>L</w:t>
                  </w:r>
                </w:p>
              </w:tc>
              <w:tc>
                <w:tcPr>
                  <w:tcW w:w="708" w:type="dxa"/>
                  <w:tcBorders>
                    <w:left w:val="nil"/>
                  </w:tcBorders>
                  <w:vAlign w:val="center"/>
                </w:tcPr>
                <w:p w14:paraId="3E83D13D">
                  <w:pPr>
                    <w:spacing w:line="300" w:lineRule="exact"/>
                    <w:jc w:val="center"/>
                  </w:pPr>
                  <w:r>
                    <w:t>L</w:t>
                  </w:r>
                </w:p>
              </w:tc>
              <w:tc>
                <w:tcPr>
                  <w:tcW w:w="709" w:type="dxa"/>
                  <w:tcBorders>
                    <w:left w:val="nil"/>
                  </w:tcBorders>
                  <w:vAlign w:val="center"/>
                </w:tcPr>
                <w:p w14:paraId="6F052A0B">
                  <w:pPr>
                    <w:spacing w:line="300" w:lineRule="exact"/>
                    <w:jc w:val="center"/>
                  </w:pPr>
                </w:p>
              </w:tc>
              <w:tc>
                <w:tcPr>
                  <w:tcW w:w="709" w:type="dxa"/>
                  <w:tcBorders>
                    <w:left w:val="nil"/>
                  </w:tcBorders>
                  <w:vAlign w:val="center"/>
                </w:tcPr>
                <w:p w14:paraId="79D149C5">
                  <w:pPr>
                    <w:spacing w:line="300" w:lineRule="exact"/>
                    <w:jc w:val="center"/>
                  </w:pPr>
                  <w:r>
                    <w:t>L</w:t>
                  </w:r>
                </w:p>
              </w:tc>
              <w:tc>
                <w:tcPr>
                  <w:tcW w:w="709" w:type="dxa"/>
                  <w:tcBorders>
                    <w:left w:val="nil"/>
                  </w:tcBorders>
                  <w:vAlign w:val="center"/>
                </w:tcPr>
                <w:p w14:paraId="108D80F6">
                  <w:pPr>
                    <w:spacing w:line="300" w:lineRule="exact"/>
                    <w:jc w:val="center"/>
                  </w:pPr>
                </w:p>
              </w:tc>
              <w:tc>
                <w:tcPr>
                  <w:tcW w:w="565" w:type="dxa"/>
                  <w:tcBorders>
                    <w:left w:val="nil"/>
                  </w:tcBorders>
                  <w:vAlign w:val="center"/>
                </w:tcPr>
                <w:p w14:paraId="30A82624">
                  <w:pPr>
                    <w:spacing w:line="300" w:lineRule="exact"/>
                    <w:jc w:val="center"/>
                  </w:pPr>
                </w:p>
              </w:tc>
            </w:tr>
            <w:tr w14:paraId="2FF01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E8FD10A">
                  <w:pPr>
                    <w:widowControl/>
                  </w:pPr>
                </w:p>
              </w:tc>
              <w:tc>
                <w:tcPr>
                  <w:tcW w:w="659" w:type="dxa"/>
                  <w:vMerge w:val="continue"/>
                  <w:tcBorders>
                    <w:left w:val="nil"/>
                  </w:tcBorders>
                  <w:vAlign w:val="center"/>
                </w:tcPr>
                <w:p w14:paraId="3F98FF48">
                  <w:pPr>
                    <w:widowControl/>
                  </w:pPr>
                </w:p>
              </w:tc>
              <w:tc>
                <w:tcPr>
                  <w:tcW w:w="3117" w:type="dxa"/>
                  <w:tcBorders>
                    <w:left w:val="nil"/>
                  </w:tcBorders>
                  <w:vAlign w:val="center"/>
                </w:tcPr>
                <w:p w14:paraId="097367B0">
                  <w:pPr>
                    <w:widowControl/>
                    <w:jc w:val="center"/>
                    <w:rPr>
                      <w:sz w:val="18"/>
                      <w:szCs w:val="18"/>
                    </w:rPr>
                  </w:pPr>
                  <w:r>
                    <w:rPr>
                      <w:rFonts w:hint="eastAsia"/>
                      <w:sz w:val="18"/>
                      <w:szCs w:val="18"/>
                    </w:rPr>
                    <w:t>传统体育养生</w:t>
                  </w:r>
                </w:p>
              </w:tc>
              <w:tc>
                <w:tcPr>
                  <w:tcW w:w="619" w:type="dxa"/>
                  <w:tcBorders>
                    <w:left w:val="nil"/>
                  </w:tcBorders>
                  <w:vAlign w:val="center"/>
                </w:tcPr>
                <w:p w14:paraId="4F8DCCC8">
                  <w:pPr>
                    <w:spacing w:line="300" w:lineRule="exact"/>
                    <w:jc w:val="center"/>
                  </w:pPr>
                </w:p>
              </w:tc>
              <w:tc>
                <w:tcPr>
                  <w:tcW w:w="709" w:type="dxa"/>
                  <w:tcBorders>
                    <w:left w:val="nil"/>
                  </w:tcBorders>
                  <w:vAlign w:val="center"/>
                </w:tcPr>
                <w:p w14:paraId="43CE8B5D">
                  <w:pPr>
                    <w:spacing w:line="300" w:lineRule="exact"/>
                    <w:jc w:val="center"/>
                  </w:pPr>
                  <w:r>
                    <w:t>M</w:t>
                  </w:r>
                </w:p>
              </w:tc>
              <w:tc>
                <w:tcPr>
                  <w:tcW w:w="567" w:type="dxa"/>
                  <w:tcBorders>
                    <w:left w:val="nil"/>
                  </w:tcBorders>
                  <w:vAlign w:val="center"/>
                </w:tcPr>
                <w:p w14:paraId="09539B66">
                  <w:pPr>
                    <w:spacing w:line="300" w:lineRule="exact"/>
                    <w:jc w:val="center"/>
                  </w:pPr>
                </w:p>
              </w:tc>
              <w:tc>
                <w:tcPr>
                  <w:tcW w:w="708" w:type="dxa"/>
                  <w:tcBorders>
                    <w:left w:val="nil"/>
                  </w:tcBorders>
                  <w:vAlign w:val="center"/>
                </w:tcPr>
                <w:p w14:paraId="40CBC578">
                  <w:pPr>
                    <w:spacing w:line="300" w:lineRule="exact"/>
                    <w:jc w:val="center"/>
                  </w:pPr>
                  <w:r>
                    <w:t>L</w:t>
                  </w:r>
                </w:p>
              </w:tc>
              <w:tc>
                <w:tcPr>
                  <w:tcW w:w="709" w:type="dxa"/>
                  <w:tcBorders>
                    <w:left w:val="nil"/>
                  </w:tcBorders>
                  <w:vAlign w:val="center"/>
                </w:tcPr>
                <w:p w14:paraId="13A356B6">
                  <w:pPr>
                    <w:spacing w:line="300" w:lineRule="exact"/>
                    <w:jc w:val="center"/>
                  </w:pPr>
                </w:p>
              </w:tc>
              <w:tc>
                <w:tcPr>
                  <w:tcW w:w="709" w:type="dxa"/>
                  <w:tcBorders>
                    <w:left w:val="nil"/>
                  </w:tcBorders>
                  <w:vAlign w:val="center"/>
                </w:tcPr>
                <w:p w14:paraId="10997B9D">
                  <w:pPr>
                    <w:spacing w:line="300" w:lineRule="exact"/>
                    <w:jc w:val="center"/>
                  </w:pPr>
                </w:p>
              </w:tc>
              <w:tc>
                <w:tcPr>
                  <w:tcW w:w="709" w:type="dxa"/>
                  <w:tcBorders>
                    <w:left w:val="nil"/>
                  </w:tcBorders>
                  <w:vAlign w:val="center"/>
                </w:tcPr>
                <w:p w14:paraId="05B58DAC">
                  <w:pPr>
                    <w:spacing w:line="300" w:lineRule="exact"/>
                    <w:jc w:val="center"/>
                  </w:pPr>
                </w:p>
              </w:tc>
              <w:tc>
                <w:tcPr>
                  <w:tcW w:w="565" w:type="dxa"/>
                  <w:tcBorders>
                    <w:left w:val="nil"/>
                  </w:tcBorders>
                  <w:vAlign w:val="center"/>
                </w:tcPr>
                <w:p w14:paraId="29A5BE07">
                  <w:pPr>
                    <w:spacing w:line="300" w:lineRule="exact"/>
                    <w:jc w:val="center"/>
                  </w:pPr>
                  <w:r>
                    <w:t>L</w:t>
                  </w:r>
                </w:p>
              </w:tc>
            </w:tr>
            <w:tr w14:paraId="67A1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FF0A6FB">
                  <w:pPr>
                    <w:widowControl/>
                  </w:pPr>
                </w:p>
              </w:tc>
              <w:tc>
                <w:tcPr>
                  <w:tcW w:w="659" w:type="dxa"/>
                  <w:vMerge w:val="continue"/>
                  <w:tcBorders>
                    <w:left w:val="nil"/>
                  </w:tcBorders>
                  <w:vAlign w:val="center"/>
                </w:tcPr>
                <w:p w14:paraId="6ECCFD18">
                  <w:pPr>
                    <w:widowControl/>
                  </w:pPr>
                </w:p>
              </w:tc>
              <w:tc>
                <w:tcPr>
                  <w:tcW w:w="3117" w:type="dxa"/>
                  <w:tcBorders>
                    <w:left w:val="nil"/>
                  </w:tcBorders>
                  <w:vAlign w:val="center"/>
                </w:tcPr>
                <w:p w14:paraId="7FEE9490">
                  <w:pPr>
                    <w:widowControl/>
                    <w:jc w:val="center"/>
                    <w:rPr>
                      <w:sz w:val="18"/>
                      <w:szCs w:val="18"/>
                    </w:rPr>
                  </w:pPr>
                  <w:r>
                    <w:rPr>
                      <w:rFonts w:hint="eastAsia"/>
                      <w:sz w:val="18"/>
                      <w:szCs w:val="18"/>
                    </w:rPr>
                    <w:t>啦啦操</w:t>
                  </w:r>
                </w:p>
              </w:tc>
              <w:tc>
                <w:tcPr>
                  <w:tcW w:w="619" w:type="dxa"/>
                  <w:tcBorders>
                    <w:left w:val="nil"/>
                  </w:tcBorders>
                  <w:vAlign w:val="center"/>
                </w:tcPr>
                <w:p w14:paraId="756CAA8B">
                  <w:pPr>
                    <w:spacing w:line="300" w:lineRule="exact"/>
                    <w:jc w:val="center"/>
                  </w:pPr>
                </w:p>
              </w:tc>
              <w:tc>
                <w:tcPr>
                  <w:tcW w:w="709" w:type="dxa"/>
                  <w:tcBorders>
                    <w:left w:val="nil"/>
                  </w:tcBorders>
                  <w:vAlign w:val="center"/>
                </w:tcPr>
                <w:p w14:paraId="1FAAA41C">
                  <w:pPr>
                    <w:spacing w:line="300" w:lineRule="exact"/>
                    <w:jc w:val="center"/>
                  </w:pPr>
                </w:p>
              </w:tc>
              <w:tc>
                <w:tcPr>
                  <w:tcW w:w="567" w:type="dxa"/>
                  <w:tcBorders>
                    <w:left w:val="nil"/>
                  </w:tcBorders>
                  <w:vAlign w:val="center"/>
                </w:tcPr>
                <w:p w14:paraId="026C83FD">
                  <w:pPr>
                    <w:spacing w:line="300" w:lineRule="exact"/>
                    <w:jc w:val="center"/>
                  </w:pPr>
                  <w:r>
                    <w:t>L</w:t>
                  </w:r>
                </w:p>
              </w:tc>
              <w:tc>
                <w:tcPr>
                  <w:tcW w:w="708" w:type="dxa"/>
                  <w:tcBorders>
                    <w:left w:val="nil"/>
                  </w:tcBorders>
                  <w:vAlign w:val="center"/>
                </w:tcPr>
                <w:p w14:paraId="3F9B0B61">
                  <w:pPr>
                    <w:spacing w:line="300" w:lineRule="exact"/>
                    <w:jc w:val="center"/>
                  </w:pPr>
                  <w:r>
                    <w:t>L</w:t>
                  </w:r>
                </w:p>
              </w:tc>
              <w:tc>
                <w:tcPr>
                  <w:tcW w:w="709" w:type="dxa"/>
                  <w:tcBorders>
                    <w:left w:val="nil"/>
                  </w:tcBorders>
                  <w:vAlign w:val="center"/>
                </w:tcPr>
                <w:p w14:paraId="3933AE86">
                  <w:pPr>
                    <w:spacing w:line="300" w:lineRule="exact"/>
                    <w:jc w:val="center"/>
                  </w:pPr>
                </w:p>
              </w:tc>
              <w:tc>
                <w:tcPr>
                  <w:tcW w:w="709" w:type="dxa"/>
                  <w:tcBorders>
                    <w:left w:val="nil"/>
                  </w:tcBorders>
                  <w:vAlign w:val="center"/>
                </w:tcPr>
                <w:p w14:paraId="4E2DFE73">
                  <w:pPr>
                    <w:spacing w:line="300" w:lineRule="exact"/>
                    <w:jc w:val="center"/>
                  </w:pPr>
                  <w:r>
                    <w:t>L</w:t>
                  </w:r>
                </w:p>
              </w:tc>
              <w:tc>
                <w:tcPr>
                  <w:tcW w:w="709" w:type="dxa"/>
                  <w:tcBorders>
                    <w:left w:val="nil"/>
                  </w:tcBorders>
                  <w:vAlign w:val="center"/>
                </w:tcPr>
                <w:p w14:paraId="76D86C53">
                  <w:pPr>
                    <w:spacing w:line="300" w:lineRule="exact"/>
                    <w:jc w:val="center"/>
                  </w:pPr>
                </w:p>
              </w:tc>
              <w:tc>
                <w:tcPr>
                  <w:tcW w:w="565" w:type="dxa"/>
                  <w:tcBorders>
                    <w:left w:val="nil"/>
                  </w:tcBorders>
                  <w:vAlign w:val="center"/>
                </w:tcPr>
                <w:p w14:paraId="0A60546F">
                  <w:pPr>
                    <w:spacing w:line="300" w:lineRule="exact"/>
                    <w:jc w:val="center"/>
                  </w:pPr>
                </w:p>
              </w:tc>
            </w:tr>
            <w:tr w14:paraId="2B59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B04FCBF">
                  <w:pPr>
                    <w:widowControl/>
                  </w:pPr>
                </w:p>
              </w:tc>
              <w:tc>
                <w:tcPr>
                  <w:tcW w:w="659" w:type="dxa"/>
                  <w:vMerge w:val="continue"/>
                  <w:tcBorders>
                    <w:left w:val="nil"/>
                  </w:tcBorders>
                  <w:vAlign w:val="center"/>
                </w:tcPr>
                <w:p w14:paraId="1514D90C">
                  <w:pPr>
                    <w:widowControl/>
                  </w:pPr>
                </w:p>
              </w:tc>
              <w:tc>
                <w:tcPr>
                  <w:tcW w:w="3117" w:type="dxa"/>
                  <w:tcBorders>
                    <w:left w:val="nil"/>
                  </w:tcBorders>
                  <w:vAlign w:val="center"/>
                </w:tcPr>
                <w:p w14:paraId="0F21E438">
                  <w:pPr>
                    <w:widowControl/>
                    <w:jc w:val="center"/>
                    <w:rPr>
                      <w:sz w:val="18"/>
                      <w:szCs w:val="18"/>
                    </w:rPr>
                  </w:pPr>
                  <w:r>
                    <w:rPr>
                      <w:rFonts w:hint="eastAsia"/>
                      <w:sz w:val="18"/>
                      <w:szCs w:val="18"/>
                    </w:rPr>
                    <w:t>马术运动</w:t>
                  </w:r>
                </w:p>
              </w:tc>
              <w:tc>
                <w:tcPr>
                  <w:tcW w:w="619" w:type="dxa"/>
                  <w:tcBorders>
                    <w:left w:val="nil"/>
                  </w:tcBorders>
                  <w:vAlign w:val="center"/>
                </w:tcPr>
                <w:p w14:paraId="6D174214">
                  <w:pPr>
                    <w:spacing w:line="300" w:lineRule="exact"/>
                    <w:jc w:val="center"/>
                  </w:pPr>
                </w:p>
              </w:tc>
              <w:tc>
                <w:tcPr>
                  <w:tcW w:w="709" w:type="dxa"/>
                  <w:tcBorders>
                    <w:left w:val="nil"/>
                  </w:tcBorders>
                  <w:vAlign w:val="center"/>
                </w:tcPr>
                <w:p w14:paraId="26C89E4B">
                  <w:pPr>
                    <w:spacing w:line="300" w:lineRule="exact"/>
                    <w:jc w:val="center"/>
                  </w:pPr>
                  <w:r>
                    <w:t>L</w:t>
                  </w:r>
                </w:p>
              </w:tc>
              <w:tc>
                <w:tcPr>
                  <w:tcW w:w="567" w:type="dxa"/>
                  <w:tcBorders>
                    <w:left w:val="nil"/>
                  </w:tcBorders>
                  <w:vAlign w:val="center"/>
                </w:tcPr>
                <w:p w14:paraId="63D72310">
                  <w:pPr>
                    <w:spacing w:line="300" w:lineRule="exact"/>
                    <w:jc w:val="center"/>
                  </w:pPr>
                </w:p>
              </w:tc>
              <w:tc>
                <w:tcPr>
                  <w:tcW w:w="708" w:type="dxa"/>
                  <w:tcBorders>
                    <w:left w:val="nil"/>
                  </w:tcBorders>
                  <w:vAlign w:val="center"/>
                </w:tcPr>
                <w:p w14:paraId="52FC8B74">
                  <w:pPr>
                    <w:spacing w:line="300" w:lineRule="exact"/>
                    <w:jc w:val="center"/>
                  </w:pPr>
                </w:p>
              </w:tc>
              <w:tc>
                <w:tcPr>
                  <w:tcW w:w="709" w:type="dxa"/>
                  <w:tcBorders>
                    <w:left w:val="nil"/>
                  </w:tcBorders>
                  <w:vAlign w:val="center"/>
                </w:tcPr>
                <w:p w14:paraId="18167A02">
                  <w:pPr>
                    <w:spacing w:line="300" w:lineRule="exact"/>
                    <w:jc w:val="center"/>
                  </w:pPr>
                </w:p>
              </w:tc>
              <w:tc>
                <w:tcPr>
                  <w:tcW w:w="709" w:type="dxa"/>
                  <w:tcBorders>
                    <w:left w:val="nil"/>
                  </w:tcBorders>
                  <w:vAlign w:val="center"/>
                </w:tcPr>
                <w:p w14:paraId="6475AC30">
                  <w:pPr>
                    <w:spacing w:line="300" w:lineRule="exact"/>
                    <w:jc w:val="center"/>
                  </w:pPr>
                </w:p>
              </w:tc>
              <w:tc>
                <w:tcPr>
                  <w:tcW w:w="709" w:type="dxa"/>
                  <w:tcBorders>
                    <w:left w:val="nil"/>
                  </w:tcBorders>
                  <w:vAlign w:val="center"/>
                </w:tcPr>
                <w:p w14:paraId="4FEA3523">
                  <w:pPr>
                    <w:spacing w:line="300" w:lineRule="exact"/>
                    <w:jc w:val="center"/>
                  </w:pPr>
                  <w:r>
                    <w:t>L</w:t>
                  </w:r>
                </w:p>
              </w:tc>
              <w:tc>
                <w:tcPr>
                  <w:tcW w:w="565" w:type="dxa"/>
                  <w:tcBorders>
                    <w:left w:val="nil"/>
                  </w:tcBorders>
                  <w:vAlign w:val="center"/>
                </w:tcPr>
                <w:p w14:paraId="5B5B2044">
                  <w:pPr>
                    <w:spacing w:line="300" w:lineRule="exact"/>
                    <w:jc w:val="center"/>
                  </w:pPr>
                  <w:r>
                    <w:t>L</w:t>
                  </w:r>
                </w:p>
              </w:tc>
            </w:tr>
            <w:tr w14:paraId="130E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954130E">
                  <w:pPr>
                    <w:widowControl/>
                  </w:pPr>
                </w:p>
              </w:tc>
              <w:tc>
                <w:tcPr>
                  <w:tcW w:w="659" w:type="dxa"/>
                  <w:vMerge w:val="continue"/>
                  <w:tcBorders>
                    <w:left w:val="nil"/>
                  </w:tcBorders>
                  <w:vAlign w:val="center"/>
                </w:tcPr>
                <w:p w14:paraId="7FFC391F">
                  <w:pPr>
                    <w:widowControl/>
                  </w:pPr>
                </w:p>
              </w:tc>
              <w:tc>
                <w:tcPr>
                  <w:tcW w:w="3117" w:type="dxa"/>
                  <w:tcBorders>
                    <w:left w:val="nil"/>
                  </w:tcBorders>
                  <w:vAlign w:val="center"/>
                </w:tcPr>
                <w:p w14:paraId="61E36321">
                  <w:pPr>
                    <w:widowControl/>
                    <w:jc w:val="center"/>
                    <w:rPr>
                      <w:sz w:val="18"/>
                      <w:szCs w:val="18"/>
                    </w:rPr>
                  </w:pPr>
                  <w:r>
                    <w:rPr>
                      <w:rFonts w:hint="eastAsia"/>
                      <w:sz w:val="18"/>
                      <w:szCs w:val="18"/>
                    </w:rPr>
                    <w:t>滑雪</w:t>
                  </w:r>
                </w:p>
              </w:tc>
              <w:tc>
                <w:tcPr>
                  <w:tcW w:w="619" w:type="dxa"/>
                  <w:tcBorders>
                    <w:left w:val="nil"/>
                  </w:tcBorders>
                  <w:vAlign w:val="center"/>
                </w:tcPr>
                <w:p w14:paraId="166BAF08">
                  <w:pPr>
                    <w:spacing w:line="300" w:lineRule="exact"/>
                    <w:jc w:val="center"/>
                  </w:pPr>
                </w:p>
              </w:tc>
              <w:tc>
                <w:tcPr>
                  <w:tcW w:w="709" w:type="dxa"/>
                  <w:tcBorders>
                    <w:left w:val="nil"/>
                  </w:tcBorders>
                  <w:vAlign w:val="center"/>
                </w:tcPr>
                <w:p w14:paraId="17D33E80">
                  <w:pPr>
                    <w:spacing w:line="300" w:lineRule="exact"/>
                    <w:jc w:val="center"/>
                  </w:pPr>
                </w:p>
              </w:tc>
              <w:tc>
                <w:tcPr>
                  <w:tcW w:w="567" w:type="dxa"/>
                  <w:tcBorders>
                    <w:left w:val="nil"/>
                  </w:tcBorders>
                  <w:vAlign w:val="center"/>
                </w:tcPr>
                <w:p w14:paraId="02293A22">
                  <w:pPr>
                    <w:spacing w:line="300" w:lineRule="exact"/>
                    <w:jc w:val="center"/>
                  </w:pPr>
                  <w:r>
                    <w:t>M</w:t>
                  </w:r>
                </w:p>
              </w:tc>
              <w:tc>
                <w:tcPr>
                  <w:tcW w:w="708" w:type="dxa"/>
                  <w:tcBorders>
                    <w:left w:val="nil"/>
                  </w:tcBorders>
                  <w:vAlign w:val="center"/>
                </w:tcPr>
                <w:p w14:paraId="304D85AE">
                  <w:pPr>
                    <w:spacing w:line="300" w:lineRule="exact"/>
                    <w:jc w:val="center"/>
                  </w:pPr>
                </w:p>
              </w:tc>
              <w:tc>
                <w:tcPr>
                  <w:tcW w:w="709" w:type="dxa"/>
                  <w:tcBorders>
                    <w:left w:val="nil"/>
                  </w:tcBorders>
                  <w:vAlign w:val="center"/>
                </w:tcPr>
                <w:p w14:paraId="1412939D">
                  <w:pPr>
                    <w:spacing w:line="300" w:lineRule="exact"/>
                    <w:jc w:val="center"/>
                  </w:pPr>
                </w:p>
              </w:tc>
              <w:tc>
                <w:tcPr>
                  <w:tcW w:w="709" w:type="dxa"/>
                  <w:tcBorders>
                    <w:left w:val="nil"/>
                  </w:tcBorders>
                  <w:vAlign w:val="center"/>
                </w:tcPr>
                <w:p w14:paraId="1A01AF3D">
                  <w:pPr>
                    <w:spacing w:line="300" w:lineRule="exact"/>
                    <w:jc w:val="center"/>
                  </w:pPr>
                  <w:r>
                    <w:t>L</w:t>
                  </w:r>
                </w:p>
              </w:tc>
              <w:tc>
                <w:tcPr>
                  <w:tcW w:w="709" w:type="dxa"/>
                  <w:tcBorders>
                    <w:left w:val="nil"/>
                  </w:tcBorders>
                  <w:vAlign w:val="center"/>
                </w:tcPr>
                <w:p w14:paraId="0BA5ECAA">
                  <w:pPr>
                    <w:spacing w:line="300" w:lineRule="exact"/>
                    <w:jc w:val="center"/>
                  </w:pPr>
                </w:p>
              </w:tc>
              <w:tc>
                <w:tcPr>
                  <w:tcW w:w="565" w:type="dxa"/>
                  <w:tcBorders>
                    <w:left w:val="nil"/>
                  </w:tcBorders>
                  <w:vAlign w:val="center"/>
                </w:tcPr>
                <w:p w14:paraId="5F3B7BD3">
                  <w:pPr>
                    <w:spacing w:line="300" w:lineRule="exact"/>
                    <w:jc w:val="center"/>
                  </w:pPr>
                  <w:r>
                    <w:t>L</w:t>
                  </w:r>
                </w:p>
              </w:tc>
            </w:tr>
            <w:tr w14:paraId="6FF28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AF6F575">
                  <w:pPr>
                    <w:widowControl/>
                  </w:pPr>
                </w:p>
              </w:tc>
              <w:tc>
                <w:tcPr>
                  <w:tcW w:w="659" w:type="dxa"/>
                  <w:vMerge w:val="continue"/>
                  <w:tcBorders>
                    <w:left w:val="nil"/>
                  </w:tcBorders>
                  <w:vAlign w:val="center"/>
                </w:tcPr>
                <w:p w14:paraId="4A2266B3">
                  <w:pPr>
                    <w:widowControl/>
                  </w:pPr>
                </w:p>
              </w:tc>
              <w:tc>
                <w:tcPr>
                  <w:tcW w:w="3117" w:type="dxa"/>
                  <w:tcBorders>
                    <w:left w:val="nil"/>
                  </w:tcBorders>
                  <w:vAlign w:val="center"/>
                </w:tcPr>
                <w:p w14:paraId="388BE6FC">
                  <w:pPr>
                    <w:widowControl/>
                    <w:jc w:val="center"/>
                    <w:rPr>
                      <w:sz w:val="18"/>
                      <w:szCs w:val="18"/>
                    </w:rPr>
                  </w:pPr>
                  <w:r>
                    <w:rPr>
                      <w:rFonts w:hint="eastAsia"/>
                      <w:sz w:val="18"/>
                      <w:szCs w:val="18"/>
                    </w:rPr>
                    <w:t>滑冰</w:t>
                  </w:r>
                </w:p>
              </w:tc>
              <w:tc>
                <w:tcPr>
                  <w:tcW w:w="619" w:type="dxa"/>
                  <w:tcBorders>
                    <w:left w:val="nil"/>
                  </w:tcBorders>
                  <w:vAlign w:val="center"/>
                </w:tcPr>
                <w:p w14:paraId="71BAA286">
                  <w:pPr>
                    <w:spacing w:line="300" w:lineRule="exact"/>
                    <w:jc w:val="center"/>
                  </w:pPr>
                </w:p>
              </w:tc>
              <w:tc>
                <w:tcPr>
                  <w:tcW w:w="709" w:type="dxa"/>
                  <w:tcBorders>
                    <w:left w:val="nil"/>
                  </w:tcBorders>
                  <w:vAlign w:val="center"/>
                </w:tcPr>
                <w:p w14:paraId="155C5C38">
                  <w:pPr>
                    <w:spacing w:line="300" w:lineRule="exact"/>
                    <w:jc w:val="center"/>
                  </w:pPr>
                </w:p>
              </w:tc>
              <w:tc>
                <w:tcPr>
                  <w:tcW w:w="567" w:type="dxa"/>
                  <w:tcBorders>
                    <w:left w:val="nil"/>
                  </w:tcBorders>
                  <w:vAlign w:val="center"/>
                </w:tcPr>
                <w:p w14:paraId="697F362C">
                  <w:pPr>
                    <w:spacing w:line="300" w:lineRule="exact"/>
                    <w:jc w:val="center"/>
                  </w:pPr>
                  <w:r>
                    <w:t>M</w:t>
                  </w:r>
                </w:p>
              </w:tc>
              <w:tc>
                <w:tcPr>
                  <w:tcW w:w="708" w:type="dxa"/>
                  <w:tcBorders>
                    <w:left w:val="nil"/>
                  </w:tcBorders>
                  <w:vAlign w:val="center"/>
                </w:tcPr>
                <w:p w14:paraId="6A06F037">
                  <w:pPr>
                    <w:spacing w:line="300" w:lineRule="exact"/>
                    <w:jc w:val="center"/>
                  </w:pPr>
                </w:p>
              </w:tc>
              <w:tc>
                <w:tcPr>
                  <w:tcW w:w="709" w:type="dxa"/>
                  <w:tcBorders>
                    <w:left w:val="nil"/>
                  </w:tcBorders>
                  <w:vAlign w:val="center"/>
                </w:tcPr>
                <w:p w14:paraId="70FE69B0">
                  <w:pPr>
                    <w:spacing w:line="300" w:lineRule="exact"/>
                    <w:jc w:val="center"/>
                  </w:pPr>
                </w:p>
              </w:tc>
              <w:tc>
                <w:tcPr>
                  <w:tcW w:w="709" w:type="dxa"/>
                  <w:tcBorders>
                    <w:left w:val="nil"/>
                  </w:tcBorders>
                  <w:vAlign w:val="center"/>
                </w:tcPr>
                <w:p w14:paraId="44EC9295">
                  <w:pPr>
                    <w:spacing w:line="300" w:lineRule="exact"/>
                    <w:jc w:val="center"/>
                  </w:pPr>
                  <w:r>
                    <w:t>L</w:t>
                  </w:r>
                </w:p>
              </w:tc>
              <w:tc>
                <w:tcPr>
                  <w:tcW w:w="709" w:type="dxa"/>
                  <w:tcBorders>
                    <w:left w:val="nil"/>
                  </w:tcBorders>
                  <w:vAlign w:val="center"/>
                </w:tcPr>
                <w:p w14:paraId="630480C1">
                  <w:pPr>
                    <w:spacing w:line="300" w:lineRule="exact"/>
                    <w:jc w:val="center"/>
                  </w:pPr>
                </w:p>
              </w:tc>
              <w:tc>
                <w:tcPr>
                  <w:tcW w:w="565" w:type="dxa"/>
                  <w:tcBorders>
                    <w:left w:val="nil"/>
                  </w:tcBorders>
                  <w:vAlign w:val="center"/>
                </w:tcPr>
                <w:p w14:paraId="42DA94DE">
                  <w:pPr>
                    <w:spacing w:line="300" w:lineRule="exact"/>
                    <w:jc w:val="center"/>
                  </w:pPr>
                  <w:r>
                    <w:t>L</w:t>
                  </w:r>
                </w:p>
              </w:tc>
            </w:tr>
            <w:tr w14:paraId="0D1C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1C74D61">
                  <w:pPr>
                    <w:widowControl/>
                  </w:pPr>
                </w:p>
              </w:tc>
              <w:tc>
                <w:tcPr>
                  <w:tcW w:w="659" w:type="dxa"/>
                  <w:vMerge w:val="continue"/>
                  <w:tcBorders>
                    <w:left w:val="nil"/>
                  </w:tcBorders>
                  <w:vAlign w:val="center"/>
                </w:tcPr>
                <w:p w14:paraId="3ADC6DEC">
                  <w:pPr>
                    <w:widowControl/>
                  </w:pPr>
                </w:p>
              </w:tc>
              <w:tc>
                <w:tcPr>
                  <w:tcW w:w="3117" w:type="dxa"/>
                  <w:tcBorders>
                    <w:left w:val="nil"/>
                  </w:tcBorders>
                  <w:vAlign w:val="center"/>
                </w:tcPr>
                <w:p w14:paraId="2D405B65">
                  <w:pPr>
                    <w:widowControl/>
                    <w:jc w:val="center"/>
                    <w:rPr>
                      <w:sz w:val="18"/>
                      <w:szCs w:val="18"/>
                    </w:rPr>
                  </w:pPr>
                  <w:r>
                    <w:rPr>
                      <w:rFonts w:hint="eastAsia"/>
                      <w:sz w:val="18"/>
                      <w:szCs w:val="18"/>
                    </w:rPr>
                    <w:t>田径竞赛组织与裁判</w:t>
                  </w:r>
                </w:p>
              </w:tc>
              <w:tc>
                <w:tcPr>
                  <w:tcW w:w="619" w:type="dxa"/>
                  <w:tcBorders>
                    <w:left w:val="nil"/>
                  </w:tcBorders>
                  <w:vAlign w:val="center"/>
                </w:tcPr>
                <w:p w14:paraId="7434319B">
                  <w:pPr>
                    <w:spacing w:line="300" w:lineRule="exact"/>
                    <w:jc w:val="center"/>
                  </w:pPr>
                </w:p>
              </w:tc>
              <w:tc>
                <w:tcPr>
                  <w:tcW w:w="709" w:type="dxa"/>
                  <w:tcBorders>
                    <w:left w:val="nil"/>
                  </w:tcBorders>
                  <w:vAlign w:val="center"/>
                </w:tcPr>
                <w:p w14:paraId="03483BAF">
                  <w:pPr>
                    <w:spacing w:line="300" w:lineRule="exact"/>
                    <w:jc w:val="center"/>
                  </w:pPr>
                  <w:r>
                    <w:t>M</w:t>
                  </w:r>
                </w:p>
              </w:tc>
              <w:tc>
                <w:tcPr>
                  <w:tcW w:w="567" w:type="dxa"/>
                  <w:tcBorders>
                    <w:left w:val="nil"/>
                  </w:tcBorders>
                  <w:vAlign w:val="center"/>
                </w:tcPr>
                <w:p w14:paraId="6436609C">
                  <w:pPr>
                    <w:spacing w:line="300" w:lineRule="exact"/>
                    <w:jc w:val="center"/>
                  </w:pPr>
                  <w:r>
                    <w:t>L</w:t>
                  </w:r>
                </w:p>
              </w:tc>
              <w:tc>
                <w:tcPr>
                  <w:tcW w:w="708" w:type="dxa"/>
                  <w:tcBorders>
                    <w:left w:val="nil"/>
                  </w:tcBorders>
                  <w:vAlign w:val="center"/>
                </w:tcPr>
                <w:p w14:paraId="67A6341B">
                  <w:pPr>
                    <w:spacing w:line="300" w:lineRule="exact"/>
                    <w:jc w:val="center"/>
                  </w:pPr>
                  <w:r>
                    <w:t>L</w:t>
                  </w:r>
                </w:p>
              </w:tc>
              <w:tc>
                <w:tcPr>
                  <w:tcW w:w="709" w:type="dxa"/>
                  <w:tcBorders>
                    <w:left w:val="nil"/>
                  </w:tcBorders>
                  <w:vAlign w:val="center"/>
                </w:tcPr>
                <w:p w14:paraId="517927F3">
                  <w:pPr>
                    <w:spacing w:line="300" w:lineRule="exact"/>
                    <w:jc w:val="center"/>
                  </w:pPr>
                </w:p>
              </w:tc>
              <w:tc>
                <w:tcPr>
                  <w:tcW w:w="709" w:type="dxa"/>
                  <w:tcBorders>
                    <w:left w:val="nil"/>
                  </w:tcBorders>
                  <w:vAlign w:val="center"/>
                </w:tcPr>
                <w:p w14:paraId="71271CE1">
                  <w:pPr>
                    <w:spacing w:line="300" w:lineRule="exact"/>
                    <w:jc w:val="center"/>
                  </w:pPr>
                </w:p>
              </w:tc>
              <w:tc>
                <w:tcPr>
                  <w:tcW w:w="709" w:type="dxa"/>
                  <w:tcBorders>
                    <w:left w:val="nil"/>
                  </w:tcBorders>
                  <w:vAlign w:val="center"/>
                </w:tcPr>
                <w:p w14:paraId="0ABEC671">
                  <w:pPr>
                    <w:spacing w:line="300" w:lineRule="exact"/>
                    <w:jc w:val="center"/>
                  </w:pPr>
                </w:p>
              </w:tc>
              <w:tc>
                <w:tcPr>
                  <w:tcW w:w="565" w:type="dxa"/>
                  <w:tcBorders>
                    <w:left w:val="nil"/>
                  </w:tcBorders>
                  <w:vAlign w:val="center"/>
                </w:tcPr>
                <w:p w14:paraId="625B24B6">
                  <w:pPr>
                    <w:spacing w:line="300" w:lineRule="exact"/>
                    <w:jc w:val="center"/>
                  </w:pPr>
                </w:p>
              </w:tc>
            </w:tr>
            <w:tr w14:paraId="0455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538841F9">
                  <w:pPr>
                    <w:widowControl/>
                  </w:pPr>
                </w:p>
              </w:tc>
              <w:tc>
                <w:tcPr>
                  <w:tcW w:w="659" w:type="dxa"/>
                  <w:vMerge w:val="continue"/>
                  <w:tcBorders>
                    <w:left w:val="nil"/>
                  </w:tcBorders>
                  <w:vAlign w:val="center"/>
                </w:tcPr>
                <w:p w14:paraId="3EB4CCD1">
                  <w:pPr>
                    <w:widowControl/>
                  </w:pPr>
                </w:p>
              </w:tc>
              <w:tc>
                <w:tcPr>
                  <w:tcW w:w="3117" w:type="dxa"/>
                  <w:tcBorders>
                    <w:left w:val="nil"/>
                  </w:tcBorders>
                  <w:vAlign w:val="center"/>
                </w:tcPr>
                <w:p w14:paraId="7E0F301B">
                  <w:pPr>
                    <w:widowControl/>
                    <w:jc w:val="center"/>
                    <w:rPr>
                      <w:sz w:val="18"/>
                      <w:szCs w:val="18"/>
                    </w:rPr>
                  </w:pPr>
                  <w:r>
                    <w:rPr>
                      <w:rFonts w:hint="eastAsia"/>
                      <w:sz w:val="18"/>
                      <w:szCs w:val="18"/>
                    </w:rPr>
                    <w:t>足球竞赛组织与裁判</w:t>
                  </w:r>
                </w:p>
              </w:tc>
              <w:tc>
                <w:tcPr>
                  <w:tcW w:w="619" w:type="dxa"/>
                  <w:tcBorders>
                    <w:left w:val="nil"/>
                  </w:tcBorders>
                  <w:vAlign w:val="center"/>
                </w:tcPr>
                <w:p w14:paraId="6CA9C0BA">
                  <w:pPr>
                    <w:spacing w:line="300" w:lineRule="exact"/>
                    <w:jc w:val="center"/>
                  </w:pPr>
                </w:p>
              </w:tc>
              <w:tc>
                <w:tcPr>
                  <w:tcW w:w="709" w:type="dxa"/>
                  <w:tcBorders>
                    <w:left w:val="nil"/>
                  </w:tcBorders>
                  <w:vAlign w:val="center"/>
                </w:tcPr>
                <w:p w14:paraId="17F06B57">
                  <w:pPr>
                    <w:spacing w:line="300" w:lineRule="exact"/>
                    <w:jc w:val="center"/>
                  </w:pPr>
                  <w:r>
                    <w:t>M</w:t>
                  </w:r>
                </w:p>
              </w:tc>
              <w:tc>
                <w:tcPr>
                  <w:tcW w:w="567" w:type="dxa"/>
                  <w:tcBorders>
                    <w:left w:val="nil"/>
                  </w:tcBorders>
                  <w:vAlign w:val="center"/>
                </w:tcPr>
                <w:p w14:paraId="78B245A9">
                  <w:pPr>
                    <w:spacing w:line="300" w:lineRule="exact"/>
                    <w:jc w:val="center"/>
                  </w:pPr>
                  <w:r>
                    <w:t>L</w:t>
                  </w:r>
                </w:p>
              </w:tc>
              <w:tc>
                <w:tcPr>
                  <w:tcW w:w="708" w:type="dxa"/>
                  <w:tcBorders>
                    <w:left w:val="nil"/>
                  </w:tcBorders>
                  <w:vAlign w:val="center"/>
                </w:tcPr>
                <w:p w14:paraId="03F27515">
                  <w:pPr>
                    <w:spacing w:line="300" w:lineRule="exact"/>
                    <w:jc w:val="center"/>
                  </w:pPr>
                  <w:r>
                    <w:t>L</w:t>
                  </w:r>
                </w:p>
              </w:tc>
              <w:tc>
                <w:tcPr>
                  <w:tcW w:w="709" w:type="dxa"/>
                  <w:tcBorders>
                    <w:left w:val="nil"/>
                  </w:tcBorders>
                  <w:vAlign w:val="center"/>
                </w:tcPr>
                <w:p w14:paraId="0317EFC5">
                  <w:pPr>
                    <w:spacing w:line="300" w:lineRule="exact"/>
                    <w:jc w:val="center"/>
                  </w:pPr>
                </w:p>
              </w:tc>
              <w:tc>
                <w:tcPr>
                  <w:tcW w:w="709" w:type="dxa"/>
                  <w:tcBorders>
                    <w:left w:val="nil"/>
                  </w:tcBorders>
                  <w:vAlign w:val="center"/>
                </w:tcPr>
                <w:p w14:paraId="77CB3E06">
                  <w:pPr>
                    <w:spacing w:line="300" w:lineRule="exact"/>
                    <w:jc w:val="center"/>
                  </w:pPr>
                </w:p>
              </w:tc>
              <w:tc>
                <w:tcPr>
                  <w:tcW w:w="709" w:type="dxa"/>
                  <w:tcBorders>
                    <w:left w:val="nil"/>
                  </w:tcBorders>
                  <w:vAlign w:val="center"/>
                </w:tcPr>
                <w:p w14:paraId="2696822A">
                  <w:pPr>
                    <w:spacing w:line="300" w:lineRule="exact"/>
                    <w:jc w:val="center"/>
                  </w:pPr>
                </w:p>
              </w:tc>
              <w:tc>
                <w:tcPr>
                  <w:tcW w:w="565" w:type="dxa"/>
                  <w:tcBorders>
                    <w:left w:val="nil"/>
                  </w:tcBorders>
                  <w:vAlign w:val="center"/>
                </w:tcPr>
                <w:p w14:paraId="20345123">
                  <w:pPr>
                    <w:spacing w:line="300" w:lineRule="exact"/>
                    <w:jc w:val="center"/>
                  </w:pPr>
                </w:p>
              </w:tc>
            </w:tr>
            <w:tr w14:paraId="5721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D92E165">
                  <w:pPr>
                    <w:widowControl/>
                  </w:pPr>
                </w:p>
              </w:tc>
              <w:tc>
                <w:tcPr>
                  <w:tcW w:w="659" w:type="dxa"/>
                  <w:vMerge w:val="continue"/>
                  <w:tcBorders>
                    <w:left w:val="nil"/>
                  </w:tcBorders>
                  <w:vAlign w:val="center"/>
                </w:tcPr>
                <w:p w14:paraId="6334C937">
                  <w:pPr>
                    <w:widowControl/>
                  </w:pPr>
                </w:p>
              </w:tc>
              <w:tc>
                <w:tcPr>
                  <w:tcW w:w="3117" w:type="dxa"/>
                  <w:tcBorders>
                    <w:left w:val="nil"/>
                  </w:tcBorders>
                  <w:vAlign w:val="center"/>
                </w:tcPr>
                <w:p w14:paraId="7FD5BDDD">
                  <w:pPr>
                    <w:widowControl/>
                    <w:jc w:val="center"/>
                    <w:rPr>
                      <w:sz w:val="18"/>
                      <w:szCs w:val="18"/>
                    </w:rPr>
                  </w:pPr>
                  <w:r>
                    <w:rPr>
                      <w:rFonts w:hint="eastAsia"/>
                      <w:sz w:val="18"/>
                      <w:szCs w:val="18"/>
                    </w:rPr>
                    <w:t>排球竞赛组织与裁判</w:t>
                  </w:r>
                </w:p>
              </w:tc>
              <w:tc>
                <w:tcPr>
                  <w:tcW w:w="619" w:type="dxa"/>
                  <w:tcBorders>
                    <w:left w:val="nil"/>
                  </w:tcBorders>
                  <w:vAlign w:val="center"/>
                </w:tcPr>
                <w:p w14:paraId="4CE9CC0C">
                  <w:pPr>
                    <w:spacing w:line="300" w:lineRule="exact"/>
                    <w:jc w:val="center"/>
                  </w:pPr>
                </w:p>
              </w:tc>
              <w:tc>
                <w:tcPr>
                  <w:tcW w:w="709" w:type="dxa"/>
                  <w:tcBorders>
                    <w:left w:val="nil"/>
                  </w:tcBorders>
                  <w:vAlign w:val="center"/>
                </w:tcPr>
                <w:p w14:paraId="684B43EE">
                  <w:pPr>
                    <w:spacing w:line="300" w:lineRule="exact"/>
                    <w:jc w:val="center"/>
                  </w:pPr>
                  <w:r>
                    <w:t>M</w:t>
                  </w:r>
                </w:p>
              </w:tc>
              <w:tc>
                <w:tcPr>
                  <w:tcW w:w="567" w:type="dxa"/>
                  <w:tcBorders>
                    <w:left w:val="nil"/>
                  </w:tcBorders>
                  <w:vAlign w:val="center"/>
                </w:tcPr>
                <w:p w14:paraId="50F14DA7">
                  <w:pPr>
                    <w:spacing w:line="300" w:lineRule="exact"/>
                    <w:jc w:val="center"/>
                  </w:pPr>
                  <w:r>
                    <w:t>L</w:t>
                  </w:r>
                </w:p>
              </w:tc>
              <w:tc>
                <w:tcPr>
                  <w:tcW w:w="708" w:type="dxa"/>
                  <w:tcBorders>
                    <w:left w:val="nil"/>
                  </w:tcBorders>
                  <w:vAlign w:val="center"/>
                </w:tcPr>
                <w:p w14:paraId="28B3E730">
                  <w:pPr>
                    <w:spacing w:line="300" w:lineRule="exact"/>
                    <w:jc w:val="center"/>
                  </w:pPr>
                  <w:r>
                    <w:t>L</w:t>
                  </w:r>
                </w:p>
              </w:tc>
              <w:tc>
                <w:tcPr>
                  <w:tcW w:w="709" w:type="dxa"/>
                  <w:tcBorders>
                    <w:left w:val="nil"/>
                  </w:tcBorders>
                  <w:vAlign w:val="center"/>
                </w:tcPr>
                <w:p w14:paraId="70B9A4CC">
                  <w:pPr>
                    <w:spacing w:line="300" w:lineRule="exact"/>
                    <w:jc w:val="center"/>
                  </w:pPr>
                </w:p>
              </w:tc>
              <w:tc>
                <w:tcPr>
                  <w:tcW w:w="709" w:type="dxa"/>
                  <w:tcBorders>
                    <w:left w:val="nil"/>
                  </w:tcBorders>
                  <w:vAlign w:val="center"/>
                </w:tcPr>
                <w:p w14:paraId="4A7A2853">
                  <w:pPr>
                    <w:spacing w:line="300" w:lineRule="exact"/>
                    <w:jc w:val="center"/>
                  </w:pPr>
                </w:p>
              </w:tc>
              <w:tc>
                <w:tcPr>
                  <w:tcW w:w="709" w:type="dxa"/>
                  <w:tcBorders>
                    <w:left w:val="nil"/>
                  </w:tcBorders>
                  <w:vAlign w:val="center"/>
                </w:tcPr>
                <w:p w14:paraId="758D9ADD">
                  <w:pPr>
                    <w:spacing w:line="300" w:lineRule="exact"/>
                    <w:jc w:val="center"/>
                  </w:pPr>
                </w:p>
              </w:tc>
              <w:tc>
                <w:tcPr>
                  <w:tcW w:w="565" w:type="dxa"/>
                  <w:tcBorders>
                    <w:left w:val="nil"/>
                  </w:tcBorders>
                  <w:vAlign w:val="center"/>
                </w:tcPr>
                <w:p w14:paraId="5597954C">
                  <w:pPr>
                    <w:spacing w:line="300" w:lineRule="exact"/>
                    <w:jc w:val="center"/>
                  </w:pPr>
                </w:p>
              </w:tc>
            </w:tr>
            <w:tr w14:paraId="71CC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1CAF96F8">
                  <w:pPr>
                    <w:widowControl/>
                  </w:pPr>
                </w:p>
              </w:tc>
              <w:tc>
                <w:tcPr>
                  <w:tcW w:w="659" w:type="dxa"/>
                  <w:vMerge w:val="continue"/>
                  <w:tcBorders>
                    <w:left w:val="nil"/>
                  </w:tcBorders>
                  <w:vAlign w:val="center"/>
                </w:tcPr>
                <w:p w14:paraId="6E8BE39B">
                  <w:pPr>
                    <w:widowControl/>
                  </w:pPr>
                </w:p>
              </w:tc>
              <w:tc>
                <w:tcPr>
                  <w:tcW w:w="3117" w:type="dxa"/>
                  <w:tcBorders>
                    <w:left w:val="nil"/>
                  </w:tcBorders>
                  <w:vAlign w:val="center"/>
                </w:tcPr>
                <w:p w14:paraId="59FE817C">
                  <w:pPr>
                    <w:widowControl/>
                    <w:jc w:val="center"/>
                    <w:rPr>
                      <w:sz w:val="18"/>
                      <w:szCs w:val="18"/>
                    </w:rPr>
                  </w:pPr>
                  <w:r>
                    <w:rPr>
                      <w:rFonts w:hint="eastAsia"/>
                      <w:sz w:val="18"/>
                      <w:szCs w:val="18"/>
                    </w:rPr>
                    <w:t>篮球竞赛组织与裁判</w:t>
                  </w:r>
                </w:p>
              </w:tc>
              <w:tc>
                <w:tcPr>
                  <w:tcW w:w="619" w:type="dxa"/>
                  <w:tcBorders>
                    <w:left w:val="nil"/>
                  </w:tcBorders>
                  <w:vAlign w:val="center"/>
                </w:tcPr>
                <w:p w14:paraId="071D4A0C">
                  <w:pPr>
                    <w:spacing w:line="300" w:lineRule="exact"/>
                    <w:jc w:val="center"/>
                  </w:pPr>
                </w:p>
              </w:tc>
              <w:tc>
                <w:tcPr>
                  <w:tcW w:w="709" w:type="dxa"/>
                  <w:tcBorders>
                    <w:left w:val="nil"/>
                  </w:tcBorders>
                  <w:vAlign w:val="center"/>
                </w:tcPr>
                <w:p w14:paraId="44C856FB">
                  <w:pPr>
                    <w:spacing w:line="300" w:lineRule="exact"/>
                    <w:jc w:val="center"/>
                  </w:pPr>
                  <w:r>
                    <w:t>M</w:t>
                  </w:r>
                </w:p>
              </w:tc>
              <w:tc>
                <w:tcPr>
                  <w:tcW w:w="567" w:type="dxa"/>
                  <w:tcBorders>
                    <w:left w:val="nil"/>
                  </w:tcBorders>
                  <w:vAlign w:val="center"/>
                </w:tcPr>
                <w:p w14:paraId="0B78F3C5">
                  <w:pPr>
                    <w:spacing w:line="300" w:lineRule="exact"/>
                    <w:jc w:val="center"/>
                  </w:pPr>
                  <w:r>
                    <w:t>L</w:t>
                  </w:r>
                </w:p>
              </w:tc>
              <w:tc>
                <w:tcPr>
                  <w:tcW w:w="708" w:type="dxa"/>
                  <w:tcBorders>
                    <w:left w:val="nil"/>
                  </w:tcBorders>
                  <w:vAlign w:val="center"/>
                </w:tcPr>
                <w:p w14:paraId="69EAA95A">
                  <w:pPr>
                    <w:spacing w:line="300" w:lineRule="exact"/>
                    <w:jc w:val="center"/>
                  </w:pPr>
                  <w:r>
                    <w:t>L</w:t>
                  </w:r>
                </w:p>
              </w:tc>
              <w:tc>
                <w:tcPr>
                  <w:tcW w:w="709" w:type="dxa"/>
                  <w:tcBorders>
                    <w:left w:val="nil"/>
                  </w:tcBorders>
                  <w:vAlign w:val="center"/>
                </w:tcPr>
                <w:p w14:paraId="69A96DA2">
                  <w:pPr>
                    <w:spacing w:line="300" w:lineRule="exact"/>
                    <w:jc w:val="center"/>
                  </w:pPr>
                </w:p>
              </w:tc>
              <w:tc>
                <w:tcPr>
                  <w:tcW w:w="709" w:type="dxa"/>
                  <w:tcBorders>
                    <w:left w:val="nil"/>
                  </w:tcBorders>
                  <w:vAlign w:val="center"/>
                </w:tcPr>
                <w:p w14:paraId="75CBD450">
                  <w:pPr>
                    <w:spacing w:line="300" w:lineRule="exact"/>
                    <w:jc w:val="center"/>
                  </w:pPr>
                </w:p>
              </w:tc>
              <w:tc>
                <w:tcPr>
                  <w:tcW w:w="709" w:type="dxa"/>
                  <w:tcBorders>
                    <w:left w:val="nil"/>
                  </w:tcBorders>
                  <w:vAlign w:val="center"/>
                </w:tcPr>
                <w:p w14:paraId="2CAF2D2F">
                  <w:pPr>
                    <w:spacing w:line="300" w:lineRule="exact"/>
                    <w:jc w:val="center"/>
                  </w:pPr>
                </w:p>
              </w:tc>
              <w:tc>
                <w:tcPr>
                  <w:tcW w:w="565" w:type="dxa"/>
                  <w:tcBorders>
                    <w:left w:val="nil"/>
                  </w:tcBorders>
                  <w:vAlign w:val="center"/>
                </w:tcPr>
                <w:p w14:paraId="3D3A581A">
                  <w:pPr>
                    <w:spacing w:line="300" w:lineRule="exact"/>
                    <w:jc w:val="center"/>
                  </w:pPr>
                </w:p>
              </w:tc>
            </w:tr>
            <w:tr w14:paraId="2317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8508AD4">
                  <w:pPr>
                    <w:widowControl/>
                  </w:pPr>
                </w:p>
              </w:tc>
              <w:tc>
                <w:tcPr>
                  <w:tcW w:w="659" w:type="dxa"/>
                  <w:vMerge w:val="continue"/>
                  <w:tcBorders>
                    <w:left w:val="nil"/>
                  </w:tcBorders>
                  <w:vAlign w:val="center"/>
                </w:tcPr>
                <w:p w14:paraId="641E8286">
                  <w:pPr>
                    <w:widowControl/>
                  </w:pPr>
                </w:p>
              </w:tc>
              <w:tc>
                <w:tcPr>
                  <w:tcW w:w="3117" w:type="dxa"/>
                  <w:tcBorders>
                    <w:left w:val="nil"/>
                  </w:tcBorders>
                  <w:vAlign w:val="center"/>
                </w:tcPr>
                <w:p w14:paraId="624F1514">
                  <w:pPr>
                    <w:widowControl/>
                    <w:jc w:val="center"/>
                    <w:rPr>
                      <w:sz w:val="18"/>
                      <w:szCs w:val="18"/>
                    </w:rPr>
                  </w:pPr>
                  <w:r>
                    <w:rPr>
                      <w:rFonts w:hint="eastAsia"/>
                      <w:sz w:val="18"/>
                      <w:szCs w:val="18"/>
                    </w:rPr>
                    <w:t>武术竞赛组织与裁判</w:t>
                  </w:r>
                </w:p>
              </w:tc>
              <w:tc>
                <w:tcPr>
                  <w:tcW w:w="619" w:type="dxa"/>
                  <w:tcBorders>
                    <w:left w:val="nil"/>
                  </w:tcBorders>
                  <w:vAlign w:val="center"/>
                </w:tcPr>
                <w:p w14:paraId="0EC20553">
                  <w:pPr>
                    <w:spacing w:line="300" w:lineRule="exact"/>
                    <w:jc w:val="center"/>
                  </w:pPr>
                </w:p>
              </w:tc>
              <w:tc>
                <w:tcPr>
                  <w:tcW w:w="709" w:type="dxa"/>
                  <w:tcBorders>
                    <w:left w:val="nil"/>
                  </w:tcBorders>
                  <w:vAlign w:val="center"/>
                </w:tcPr>
                <w:p w14:paraId="5282689B">
                  <w:pPr>
                    <w:spacing w:line="300" w:lineRule="exact"/>
                    <w:jc w:val="center"/>
                  </w:pPr>
                  <w:r>
                    <w:t>M</w:t>
                  </w:r>
                </w:p>
              </w:tc>
              <w:tc>
                <w:tcPr>
                  <w:tcW w:w="567" w:type="dxa"/>
                  <w:tcBorders>
                    <w:left w:val="nil"/>
                  </w:tcBorders>
                  <w:vAlign w:val="center"/>
                </w:tcPr>
                <w:p w14:paraId="57EEEF6B">
                  <w:pPr>
                    <w:spacing w:line="300" w:lineRule="exact"/>
                    <w:jc w:val="center"/>
                  </w:pPr>
                  <w:r>
                    <w:t>L</w:t>
                  </w:r>
                </w:p>
              </w:tc>
              <w:tc>
                <w:tcPr>
                  <w:tcW w:w="708" w:type="dxa"/>
                  <w:tcBorders>
                    <w:left w:val="nil"/>
                  </w:tcBorders>
                  <w:vAlign w:val="center"/>
                </w:tcPr>
                <w:p w14:paraId="25C71E89">
                  <w:pPr>
                    <w:spacing w:line="300" w:lineRule="exact"/>
                    <w:jc w:val="center"/>
                  </w:pPr>
                  <w:r>
                    <w:t>L</w:t>
                  </w:r>
                </w:p>
              </w:tc>
              <w:tc>
                <w:tcPr>
                  <w:tcW w:w="709" w:type="dxa"/>
                  <w:tcBorders>
                    <w:left w:val="nil"/>
                  </w:tcBorders>
                  <w:vAlign w:val="center"/>
                </w:tcPr>
                <w:p w14:paraId="6BEA4D0C">
                  <w:pPr>
                    <w:spacing w:line="300" w:lineRule="exact"/>
                    <w:jc w:val="center"/>
                  </w:pPr>
                </w:p>
              </w:tc>
              <w:tc>
                <w:tcPr>
                  <w:tcW w:w="709" w:type="dxa"/>
                  <w:tcBorders>
                    <w:left w:val="nil"/>
                  </w:tcBorders>
                  <w:vAlign w:val="center"/>
                </w:tcPr>
                <w:p w14:paraId="6BC72151">
                  <w:pPr>
                    <w:spacing w:line="300" w:lineRule="exact"/>
                    <w:jc w:val="center"/>
                  </w:pPr>
                </w:p>
              </w:tc>
              <w:tc>
                <w:tcPr>
                  <w:tcW w:w="709" w:type="dxa"/>
                  <w:tcBorders>
                    <w:left w:val="nil"/>
                  </w:tcBorders>
                  <w:vAlign w:val="center"/>
                </w:tcPr>
                <w:p w14:paraId="300A30C2">
                  <w:pPr>
                    <w:spacing w:line="300" w:lineRule="exact"/>
                    <w:jc w:val="center"/>
                  </w:pPr>
                </w:p>
              </w:tc>
              <w:tc>
                <w:tcPr>
                  <w:tcW w:w="565" w:type="dxa"/>
                  <w:tcBorders>
                    <w:left w:val="nil"/>
                  </w:tcBorders>
                  <w:vAlign w:val="center"/>
                </w:tcPr>
                <w:p w14:paraId="1A4606E5">
                  <w:pPr>
                    <w:spacing w:line="300" w:lineRule="exact"/>
                    <w:jc w:val="center"/>
                  </w:pPr>
                </w:p>
              </w:tc>
            </w:tr>
            <w:tr w14:paraId="2C29B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92A45E7">
                  <w:pPr>
                    <w:widowControl/>
                  </w:pPr>
                </w:p>
              </w:tc>
              <w:tc>
                <w:tcPr>
                  <w:tcW w:w="659" w:type="dxa"/>
                  <w:vMerge w:val="continue"/>
                  <w:tcBorders>
                    <w:left w:val="nil"/>
                  </w:tcBorders>
                  <w:vAlign w:val="center"/>
                </w:tcPr>
                <w:p w14:paraId="0495F180">
                  <w:pPr>
                    <w:widowControl/>
                  </w:pPr>
                </w:p>
              </w:tc>
              <w:tc>
                <w:tcPr>
                  <w:tcW w:w="3117" w:type="dxa"/>
                  <w:tcBorders>
                    <w:left w:val="nil"/>
                  </w:tcBorders>
                  <w:vAlign w:val="center"/>
                </w:tcPr>
                <w:p w14:paraId="66F033DF">
                  <w:pPr>
                    <w:widowControl/>
                    <w:jc w:val="center"/>
                    <w:rPr>
                      <w:sz w:val="18"/>
                      <w:szCs w:val="18"/>
                    </w:rPr>
                  </w:pPr>
                  <w:r>
                    <w:rPr>
                      <w:rFonts w:hint="eastAsia"/>
                      <w:sz w:val="18"/>
                      <w:szCs w:val="18"/>
                    </w:rPr>
                    <w:t>体操竞赛组织与裁判</w:t>
                  </w:r>
                </w:p>
              </w:tc>
              <w:tc>
                <w:tcPr>
                  <w:tcW w:w="619" w:type="dxa"/>
                  <w:tcBorders>
                    <w:left w:val="nil"/>
                  </w:tcBorders>
                  <w:vAlign w:val="center"/>
                </w:tcPr>
                <w:p w14:paraId="3C2E1435">
                  <w:pPr>
                    <w:spacing w:line="300" w:lineRule="exact"/>
                    <w:jc w:val="center"/>
                  </w:pPr>
                </w:p>
              </w:tc>
              <w:tc>
                <w:tcPr>
                  <w:tcW w:w="709" w:type="dxa"/>
                  <w:tcBorders>
                    <w:left w:val="nil"/>
                  </w:tcBorders>
                  <w:vAlign w:val="center"/>
                </w:tcPr>
                <w:p w14:paraId="3EC4A7E2">
                  <w:pPr>
                    <w:spacing w:line="300" w:lineRule="exact"/>
                    <w:jc w:val="center"/>
                  </w:pPr>
                  <w:r>
                    <w:t>M</w:t>
                  </w:r>
                </w:p>
              </w:tc>
              <w:tc>
                <w:tcPr>
                  <w:tcW w:w="567" w:type="dxa"/>
                  <w:tcBorders>
                    <w:left w:val="nil"/>
                  </w:tcBorders>
                  <w:vAlign w:val="center"/>
                </w:tcPr>
                <w:p w14:paraId="7742E589">
                  <w:pPr>
                    <w:spacing w:line="300" w:lineRule="exact"/>
                    <w:jc w:val="center"/>
                  </w:pPr>
                  <w:r>
                    <w:t>L</w:t>
                  </w:r>
                </w:p>
              </w:tc>
              <w:tc>
                <w:tcPr>
                  <w:tcW w:w="708" w:type="dxa"/>
                  <w:tcBorders>
                    <w:left w:val="nil"/>
                  </w:tcBorders>
                  <w:vAlign w:val="center"/>
                </w:tcPr>
                <w:p w14:paraId="2877E1AA">
                  <w:pPr>
                    <w:spacing w:line="300" w:lineRule="exact"/>
                    <w:jc w:val="center"/>
                  </w:pPr>
                  <w:r>
                    <w:t>L</w:t>
                  </w:r>
                </w:p>
              </w:tc>
              <w:tc>
                <w:tcPr>
                  <w:tcW w:w="709" w:type="dxa"/>
                  <w:tcBorders>
                    <w:left w:val="nil"/>
                  </w:tcBorders>
                  <w:vAlign w:val="center"/>
                </w:tcPr>
                <w:p w14:paraId="447DFE08">
                  <w:pPr>
                    <w:spacing w:line="300" w:lineRule="exact"/>
                    <w:jc w:val="center"/>
                  </w:pPr>
                </w:p>
              </w:tc>
              <w:tc>
                <w:tcPr>
                  <w:tcW w:w="709" w:type="dxa"/>
                  <w:tcBorders>
                    <w:left w:val="nil"/>
                  </w:tcBorders>
                  <w:vAlign w:val="center"/>
                </w:tcPr>
                <w:p w14:paraId="72549552">
                  <w:pPr>
                    <w:spacing w:line="300" w:lineRule="exact"/>
                    <w:jc w:val="center"/>
                  </w:pPr>
                </w:p>
              </w:tc>
              <w:tc>
                <w:tcPr>
                  <w:tcW w:w="709" w:type="dxa"/>
                  <w:tcBorders>
                    <w:left w:val="nil"/>
                  </w:tcBorders>
                  <w:vAlign w:val="center"/>
                </w:tcPr>
                <w:p w14:paraId="31258DEE">
                  <w:pPr>
                    <w:spacing w:line="300" w:lineRule="exact"/>
                    <w:jc w:val="center"/>
                  </w:pPr>
                </w:p>
              </w:tc>
              <w:tc>
                <w:tcPr>
                  <w:tcW w:w="565" w:type="dxa"/>
                  <w:tcBorders>
                    <w:left w:val="nil"/>
                  </w:tcBorders>
                  <w:vAlign w:val="center"/>
                </w:tcPr>
                <w:p w14:paraId="18DC0693">
                  <w:pPr>
                    <w:spacing w:line="300" w:lineRule="exact"/>
                    <w:jc w:val="center"/>
                  </w:pPr>
                </w:p>
              </w:tc>
            </w:tr>
            <w:tr w14:paraId="6FC0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restart"/>
                  <w:vAlign w:val="center"/>
                </w:tcPr>
                <w:p w14:paraId="4F6CDEDD">
                  <w:pPr>
                    <w:widowControl/>
                  </w:pPr>
                  <w:r>
                    <w:rPr>
                      <w:rFonts w:hint="eastAsia"/>
                    </w:rPr>
                    <w:t>专业方向课程</w:t>
                  </w:r>
                </w:p>
              </w:tc>
              <w:tc>
                <w:tcPr>
                  <w:tcW w:w="659" w:type="dxa"/>
                  <w:vMerge w:val="restart"/>
                  <w:tcBorders>
                    <w:left w:val="nil"/>
                  </w:tcBorders>
                  <w:vAlign w:val="center"/>
                </w:tcPr>
                <w:p w14:paraId="7A1F24AB">
                  <w:pPr>
                    <w:spacing w:line="300" w:lineRule="exact"/>
                    <w:jc w:val="center"/>
                  </w:pPr>
                  <w:r>
                    <w:rPr>
                      <w:rFonts w:hint="eastAsia"/>
                    </w:rPr>
                    <w:t>训练型方向课程</w:t>
                  </w:r>
                </w:p>
              </w:tc>
              <w:tc>
                <w:tcPr>
                  <w:tcW w:w="3117" w:type="dxa"/>
                  <w:tcBorders>
                    <w:left w:val="nil"/>
                  </w:tcBorders>
                  <w:vAlign w:val="center"/>
                </w:tcPr>
                <w:p w14:paraId="365F2533">
                  <w:pPr>
                    <w:widowControl/>
                    <w:jc w:val="center"/>
                    <w:rPr>
                      <w:sz w:val="18"/>
                      <w:szCs w:val="18"/>
                    </w:rPr>
                  </w:pPr>
                  <w:r>
                    <w:rPr>
                      <w:rFonts w:hint="eastAsia"/>
                      <w:sz w:val="18"/>
                      <w:szCs w:val="18"/>
                    </w:rPr>
                    <w:t>田径专项理论与实践</w:t>
                  </w:r>
                </w:p>
              </w:tc>
              <w:tc>
                <w:tcPr>
                  <w:tcW w:w="619" w:type="dxa"/>
                  <w:tcBorders>
                    <w:left w:val="nil"/>
                  </w:tcBorders>
                  <w:vAlign w:val="center"/>
                </w:tcPr>
                <w:p w14:paraId="353B19A0">
                  <w:pPr>
                    <w:spacing w:line="300" w:lineRule="exact"/>
                    <w:jc w:val="center"/>
                  </w:pPr>
                </w:p>
              </w:tc>
              <w:tc>
                <w:tcPr>
                  <w:tcW w:w="709" w:type="dxa"/>
                  <w:tcBorders>
                    <w:left w:val="nil"/>
                  </w:tcBorders>
                  <w:vAlign w:val="center"/>
                </w:tcPr>
                <w:p w14:paraId="29B9F55E">
                  <w:pPr>
                    <w:spacing w:line="300" w:lineRule="exact"/>
                    <w:jc w:val="center"/>
                  </w:pPr>
                </w:p>
              </w:tc>
              <w:tc>
                <w:tcPr>
                  <w:tcW w:w="567" w:type="dxa"/>
                  <w:tcBorders>
                    <w:left w:val="nil"/>
                  </w:tcBorders>
                  <w:vAlign w:val="center"/>
                </w:tcPr>
                <w:p w14:paraId="12EF70E7">
                  <w:pPr>
                    <w:spacing w:line="300" w:lineRule="exact"/>
                    <w:jc w:val="center"/>
                  </w:pPr>
                  <w:r>
                    <w:t>H</w:t>
                  </w:r>
                </w:p>
              </w:tc>
              <w:tc>
                <w:tcPr>
                  <w:tcW w:w="708" w:type="dxa"/>
                  <w:tcBorders>
                    <w:left w:val="nil"/>
                  </w:tcBorders>
                  <w:vAlign w:val="center"/>
                </w:tcPr>
                <w:p w14:paraId="14DDFE6F">
                  <w:pPr>
                    <w:spacing w:line="300" w:lineRule="exact"/>
                    <w:jc w:val="center"/>
                  </w:pPr>
                  <w:r>
                    <w:t>M</w:t>
                  </w:r>
                </w:p>
              </w:tc>
              <w:tc>
                <w:tcPr>
                  <w:tcW w:w="709" w:type="dxa"/>
                  <w:tcBorders>
                    <w:left w:val="nil"/>
                  </w:tcBorders>
                  <w:vAlign w:val="center"/>
                </w:tcPr>
                <w:p w14:paraId="62733C21">
                  <w:pPr>
                    <w:spacing w:line="300" w:lineRule="exact"/>
                    <w:jc w:val="center"/>
                  </w:pPr>
                </w:p>
              </w:tc>
              <w:tc>
                <w:tcPr>
                  <w:tcW w:w="709" w:type="dxa"/>
                  <w:tcBorders>
                    <w:left w:val="nil"/>
                  </w:tcBorders>
                  <w:vAlign w:val="center"/>
                </w:tcPr>
                <w:p w14:paraId="1D35F89D">
                  <w:pPr>
                    <w:spacing w:line="300" w:lineRule="exact"/>
                    <w:jc w:val="center"/>
                  </w:pPr>
                </w:p>
              </w:tc>
              <w:tc>
                <w:tcPr>
                  <w:tcW w:w="709" w:type="dxa"/>
                  <w:tcBorders>
                    <w:left w:val="nil"/>
                  </w:tcBorders>
                  <w:vAlign w:val="center"/>
                </w:tcPr>
                <w:p w14:paraId="4243EA2B">
                  <w:pPr>
                    <w:spacing w:line="300" w:lineRule="exact"/>
                    <w:jc w:val="center"/>
                  </w:pPr>
                  <w:r>
                    <w:t>L</w:t>
                  </w:r>
                </w:p>
              </w:tc>
              <w:tc>
                <w:tcPr>
                  <w:tcW w:w="565" w:type="dxa"/>
                  <w:tcBorders>
                    <w:left w:val="nil"/>
                  </w:tcBorders>
                  <w:vAlign w:val="center"/>
                </w:tcPr>
                <w:p w14:paraId="148B7678">
                  <w:pPr>
                    <w:spacing w:line="300" w:lineRule="exact"/>
                    <w:jc w:val="center"/>
                  </w:pPr>
                  <w:r>
                    <w:t>M</w:t>
                  </w:r>
                </w:p>
              </w:tc>
            </w:tr>
            <w:tr w14:paraId="53E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0D7BEA4">
                  <w:pPr>
                    <w:widowControl/>
                  </w:pPr>
                </w:p>
              </w:tc>
              <w:tc>
                <w:tcPr>
                  <w:tcW w:w="659" w:type="dxa"/>
                  <w:vMerge w:val="continue"/>
                  <w:tcBorders>
                    <w:left w:val="nil"/>
                  </w:tcBorders>
                  <w:vAlign w:val="center"/>
                </w:tcPr>
                <w:p w14:paraId="1776B73B">
                  <w:pPr>
                    <w:spacing w:line="300" w:lineRule="exact"/>
                    <w:jc w:val="center"/>
                  </w:pPr>
                </w:p>
              </w:tc>
              <w:tc>
                <w:tcPr>
                  <w:tcW w:w="3117" w:type="dxa"/>
                  <w:tcBorders>
                    <w:left w:val="nil"/>
                  </w:tcBorders>
                  <w:vAlign w:val="center"/>
                </w:tcPr>
                <w:p w14:paraId="0C2E13EA">
                  <w:pPr>
                    <w:widowControl/>
                    <w:jc w:val="center"/>
                    <w:rPr>
                      <w:sz w:val="18"/>
                      <w:szCs w:val="18"/>
                    </w:rPr>
                  </w:pPr>
                  <w:r>
                    <w:rPr>
                      <w:rFonts w:hint="eastAsia"/>
                      <w:sz w:val="18"/>
                      <w:szCs w:val="18"/>
                    </w:rPr>
                    <w:t>足球专项理论与实践</w:t>
                  </w:r>
                </w:p>
              </w:tc>
              <w:tc>
                <w:tcPr>
                  <w:tcW w:w="619" w:type="dxa"/>
                  <w:tcBorders>
                    <w:left w:val="nil"/>
                  </w:tcBorders>
                  <w:vAlign w:val="center"/>
                </w:tcPr>
                <w:p w14:paraId="73E16169">
                  <w:pPr>
                    <w:spacing w:line="300" w:lineRule="exact"/>
                    <w:jc w:val="center"/>
                  </w:pPr>
                </w:p>
              </w:tc>
              <w:tc>
                <w:tcPr>
                  <w:tcW w:w="709" w:type="dxa"/>
                  <w:tcBorders>
                    <w:left w:val="nil"/>
                  </w:tcBorders>
                  <w:vAlign w:val="center"/>
                </w:tcPr>
                <w:p w14:paraId="47AFF493">
                  <w:pPr>
                    <w:spacing w:line="300" w:lineRule="exact"/>
                    <w:jc w:val="center"/>
                  </w:pPr>
                </w:p>
              </w:tc>
              <w:tc>
                <w:tcPr>
                  <w:tcW w:w="567" w:type="dxa"/>
                  <w:tcBorders>
                    <w:left w:val="nil"/>
                  </w:tcBorders>
                  <w:vAlign w:val="center"/>
                </w:tcPr>
                <w:p w14:paraId="0A6743FE">
                  <w:pPr>
                    <w:spacing w:line="300" w:lineRule="exact"/>
                    <w:jc w:val="center"/>
                  </w:pPr>
                  <w:r>
                    <w:t>H</w:t>
                  </w:r>
                </w:p>
              </w:tc>
              <w:tc>
                <w:tcPr>
                  <w:tcW w:w="708" w:type="dxa"/>
                  <w:tcBorders>
                    <w:left w:val="nil"/>
                  </w:tcBorders>
                  <w:vAlign w:val="center"/>
                </w:tcPr>
                <w:p w14:paraId="0FE6C3D5">
                  <w:pPr>
                    <w:spacing w:line="300" w:lineRule="exact"/>
                    <w:jc w:val="center"/>
                  </w:pPr>
                  <w:r>
                    <w:t>M</w:t>
                  </w:r>
                </w:p>
              </w:tc>
              <w:tc>
                <w:tcPr>
                  <w:tcW w:w="709" w:type="dxa"/>
                  <w:tcBorders>
                    <w:left w:val="nil"/>
                  </w:tcBorders>
                  <w:vAlign w:val="center"/>
                </w:tcPr>
                <w:p w14:paraId="1DFC0C89">
                  <w:pPr>
                    <w:spacing w:line="300" w:lineRule="exact"/>
                    <w:jc w:val="center"/>
                  </w:pPr>
                </w:p>
              </w:tc>
              <w:tc>
                <w:tcPr>
                  <w:tcW w:w="709" w:type="dxa"/>
                  <w:tcBorders>
                    <w:left w:val="nil"/>
                  </w:tcBorders>
                  <w:vAlign w:val="center"/>
                </w:tcPr>
                <w:p w14:paraId="0CFF9844">
                  <w:pPr>
                    <w:spacing w:line="300" w:lineRule="exact"/>
                    <w:jc w:val="center"/>
                  </w:pPr>
                </w:p>
              </w:tc>
              <w:tc>
                <w:tcPr>
                  <w:tcW w:w="709" w:type="dxa"/>
                  <w:tcBorders>
                    <w:left w:val="nil"/>
                  </w:tcBorders>
                  <w:vAlign w:val="center"/>
                </w:tcPr>
                <w:p w14:paraId="60EECD6C">
                  <w:pPr>
                    <w:spacing w:line="300" w:lineRule="exact"/>
                    <w:jc w:val="center"/>
                  </w:pPr>
                  <w:r>
                    <w:t>L</w:t>
                  </w:r>
                </w:p>
              </w:tc>
              <w:tc>
                <w:tcPr>
                  <w:tcW w:w="565" w:type="dxa"/>
                  <w:tcBorders>
                    <w:left w:val="nil"/>
                  </w:tcBorders>
                  <w:vAlign w:val="center"/>
                </w:tcPr>
                <w:p w14:paraId="2E7D1FFD">
                  <w:pPr>
                    <w:spacing w:line="300" w:lineRule="exact"/>
                    <w:jc w:val="center"/>
                  </w:pPr>
                  <w:r>
                    <w:t>M</w:t>
                  </w:r>
                </w:p>
              </w:tc>
            </w:tr>
            <w:tr w14:paraId="28218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2F59655">
                  <w:pPr>
                    <w:widowControl/>
                  </w:pPr>
                </w:p>
              </w:tc>
              <w:tc>
                <w:tcPr>
                  <w:tcW w:w="659" w:type="dxa"/>
                  <w:vMerge w:val="continue"/>
                  <w:tcBorders>
                    <w:left w:val="nil"/>
                  </w:tcBorders>
                  <w:vAlign w:val="center"/>
                </w:tcPr>
                <w:p w14:paraId="006B50FF">
                  <w:pPr>
                    <w:spacing w:line="300" w:lineRule="exact"/>
                    <w:jc w:val="center"/>
                  </w:pPr>
                </w:p>
              </w:tc>
              <w:tc>
                <w:tcPr>
                  <w:tcW w:w="3117" w:type="dxa"/>
                  <w:tcBorders>
                    <w:left w:val="nil"/>
                  </w:tcBorders>
                  <w:vAlign w:val="center"/>
                </w:tcPr>
                <w:p w14:paraId="4F546728">
                  <w:pPr>
                    <w:widowControl/>
                    <w:jc w:val="center"/>
                    <w:rPr>
                      <w:sz w:val="18"/>
                      <w:szCs w:val="18"/>
                    </w:rPr>
                  </w:pPr>
                  <w:r>
                    <w:rPr>
                      <w:rFonts w:hint="eastAsia"/>
                      <w:sz w:val="18"/>
                      <w:szCs w:val="18"/>
                    </w:rPr>
                    <w:t>篮球专项理论与实践</w:t>
                  </w:r>
                </w:p>
              </w:tc>
              <w:tc>
                <w:tcPr>
                  <w:tcW w:w="619" w:type="dxa"/>
                  <w:tcBorders>
                    <w:left w:val="nil"/>
                  </w:tcBorders>
                  <w:vAlign w:val="center"/>
                </w:tcPr>
                <w:p w14:paraId="671CACA7">
                  <w:pPr>
                    <w:spacing w:line="300" w:lineRule="exact"/>
                    <w:jc w:val="center"/>
                  </w:pPr>
                </w:p>
              </w:tc>
              <w:tc>
                <w:tcPr>
                  <w:tcW w:w="709" w:type="dxa"/>
                  <w:tcBorders>
                    <w:left w:val="nil"/>
                  </w:tcBorders>
                  <w:vAlign w:val="center"/>
                </w:tcPr>
                <w:p w14:paraId="719CB6EE">
                  <w:pPr>
                    <w:spacing w:line="300" w:lineRule="exact"/>
                    <w:jc w:val="center"/>
                  </w:pPr>
                </w:p>
              </w:tc>
              <w:tc>
                <w:tcPr>
                  <w:tcW w:w="567" w:type="dxa"/>
                  <w:tcBorders>
                    <w:left w:val="nil"/>
                  </w:tcBorders>
                  <w:vAlign w:val="center"/>
                </w:tcPr>
                <w:p w14:paraId="69861FE9">
                  <w:pPr>
                    <w:spacing w:line="300" w:lineRule="exact"/>
                    <w:jc w:val="center"/>
                  </w:pPr>
                  <w:r>
                    <w:t>H</w:t>
                  </w:r>
                </w:p>
              </w:tc>
              <w:tc>
                <w:tcPr>
                  <w:tcW w:w="708" w:type="dxa"/>
                  <w:tcBorders>
                    <w:left w:val="nil"/>
                  </w:tcBorders>
                  <w:vAlign w:val="center"/>
                </w:tcPr>
                <w:p w14:paraId="70E646C8">
                  <w:pPr>
                    <w:spacing w:line="300" w:lineRule="exact"/>
                    <w:jc w:val="center"/>
                  </w:pPr>
                  <w:r>
                    <w:t>M</w:t>
                  </w:r>
                </w:p>
              </w:tc>
              <w:tc>
                <w:tcPr>
                  <w:tcW w:w="709" w:type="dxa"/>
                  <w:tcBorders>
                    <w:left w:val="nil"/>
                  </w:tcBorders>
                  <w:vAlign w:val="center"/>
                </w:tcPr>
                <w:p w14:paraId="35970C21">
                  <w:pPr>
                    <w:spacing w:line="300" w:lineRule="exact"/>
                    <w:jc w:val="center"/>
                  </w:pPr>
                </w:p>
              </w:tc>
              <w:tc>
                <w:tcPr>
                  <w:tcW w:w="709" w:type="dxa"/>
                  <w:tcBorders>
                    <w:left w:val="nil"/>
                  </w:tcBorders>
                  <w:vAlign w:val="center"/>
                </w:tcPr>
                <w:p w14:paraId="731CE66E">
                  <w:pPr>
                    <w:spacing w:line="300" w:lineRule="exact"/>
                    <w:jc w:val="center"/>
                  </w:pPr>
                </w:p>
              </w:tc>
              <w:tc>
                <w:tcPr>
                  <w:tcW w:w="709" w:type="dxa"/>
                  <w:tcBorders>
                    <w:left w:val="nil"/>
                  </w:tcBorders>
                  <w:vAlign w:val="center"/>
                </w:tcPr>
                <w:p w14:paraId="638A5049">
                  <w:pPr>
                    <w:spacing w:line="300" w:lineRule="exact"/>
                    <w:jc w:val="center"/>
                  </w:pPr>
                  <w:r>
                    <w:t>L</w:t>
                  </w:r>
                </w:p>
              </w:tc>
              <w:tc>
                <w:tcPr>
                  <w:tcW w:w="565" w:type="dxa"/>
                  <w:tcBorders>
                    <w:left w:val="nil"/>
                  </w:tcBorders>
                  <w:vAlign w:val="center"/>
                </w:tcPr>
                <w:p w14:paraId="5DE3AACE">
                  <w:pPr>
                    <w:spacing w:line="300" w:lineRule="exact"/>
                    <w:jc w:val="center"/>
                  </w:pPr>
                  <w:r>
                    <w:t>M</w:t>
                  </w:r>
                </w:p>
              </w:tc>
            </w:tr>
            <w:tr w14:paraId="1366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5A631CFB">
                  <w:pPr>
                    <w:spacing w:line="300" w:lineRule="exact"/>
                    <w:jc w:val="center"/>
                  </w:pPr>
                </w:p>
              </w:tc>
              <w:tc>
                <w:tcPr>
                  <w:tcW w:w="659" w:type="dxa"/>
                  <w:vMerge w:val="continue"/>
                  <w:tcBorders>
                    <w:left w:val="nil"/>
                  </w:tcBorders>
                  <w:vAlign w:val="center"/>
                </w:tcPr>
                <w:p w14:paraId="46DD0FF2">
                  <w:pPr>
                    <w:spacing w:line="300" w:lineRule="exact"/>
                    <w:jc w:val="center"/>
                  </w:pPr>
                </w:p>
              </w:tc>
              <w:tc>
                <w:tcPr>
                  <w:tcW w:w="3117" w:type="dxa"/>
                  <w:tcBorders>
                    <w:left w:val="nil"/>
                  </w:tcBorders>
                  <w:vAlign w:val="center"/>
                </w:tcPr>
                <w:p w14:paraId="223AA783">
                  <w:pPr>
                    <w:widowControl/>
                    <w:jc w:val="center"/>
                    <w:rPr>
                      <w:sz w:val="18"/>
                      <w:szCs w:val="18"/>
                    </w:rPr>
                  </w:pPr>
                  <w:r>
                    <w:rPr>
                      <w:rFonts w:hint="eastAsia"/>
                      <w:sz w:val="18"/>
                      <w:szCs w:val="18"/>
                    </w:rPr>
                    <w:t>排球专项理论与实践</w:t>
                  </w:r>
                </w:p>
              </w:tc>
              <w:tc>
                <w:tcPr>
                  <w:tcW w:w="619" w:type="dxa"/>
                  <w:tcBorders>
                    <w:left w:val="nil"/>
                  </w:tcBorders>
                </w:tcPr>
                <w:p w14:paraId="7868CE1F">
                  <w:pPr>
                    <w:spacing w:line="300" w:lineRule="exact"/>
                    <w:jc w:val="center"/>
                  </w:pPr>
                </w:p>
              </w:tc>
              <w:tc>
                <w:tcPr>
                  <w:tcW w:w="709" w:type="dxa"/>
                  <w:tcBorders>
                    <w:left w:val="nil"/>
                  </w:tcBorders>
                </w:tcPr>
                <w:p w14:paraId="63C72985">
                  <w:pPr>
                    <w:spacing w:line="300" w:lineRule="exact"/>
                    <w:jc w:val="center"/>
                  </w:pPr>
                </w:p>
              </w:tc>
              <w:tc>
                <w:tcPr>
                  <w:tcW w:w="567" w:type="dxa"/>
                  <w:tcBorders>
                    <w:left w:val="nil"/>
                  </w:tcBorders>
                  <w:vAlign w:val="center"/>
                </w:tcPr>
                <w:p w14:paraId="0D34586D">
                  <w:pPr>
                    <w:spacing w:line="300" w:lineRule="exact"/>
                    <w:jc w:val="center"/>
                  </w:pPr>
                  <w:r>
                    <w:t>H</w:t>
                  </w:r>
                </w:p>
              </w:tc>
              <w:tc>
                <w:tcPr>
                  <w:tcW w:w="708" w:type="dxa"/>
                  <w:tcBorders>
                    <w:left w:val="nil"/>
                  </w:tcBorders>
                  <w:vAlign w:val="center"/>
                </w:tcPr>
                <w:p w14:paraId="3D3DF84E">
                  <w:pPr>
                    <w:spacing w:line="300" w:lineRule="exact"/>
                    <w:jc w:val="center"/>
                  </w:pPr>
                  <w:r>
                    <w:t>M</w:t>
                  </w:r>
                </w:p>
              </w:tc>
              <w:tc>
                <w:tcPr>
                  <w:tcW w:w="709" w:type="dxa"/>
                  <w:tcBorders>
                    <w:left w:val="nil"/>
                  </w:tcBorders>
                  <w:vAlign w:val="center"/>
                </w:tcPr>
                <w:p w14:paraId="3E472A98">
                  <w:pPr>
                    <w:spacing w:line="300" w:lineRule="exact"/>
                    <w:jc w:val="center"/>
                  </w:pPr>
                </w:p>
              </w:tc>
              <w:tc>
                <w:tcPr>
                  <w:tcW w:w="709" w:type="dxa"/>
                  <w:tcBorders>
                    <w:left w:val="nil"/>
                  </w:tcBorders>
                  <w:vAlign w:val="center"/>
                </w:tcPr>
                <w:p w14:paraId="75A0AE1B">
                  <w:pPr>
                    <w:spacing w:line="300" w:lineRule="exact"/>
                    <w:jc w:val="center"/>
                  </w:pPr>
                </w:p>
              </w:tc>
              <w:tc>
                <w:tcPr>
                  <w:tcW w:w="709" w:type="dxa"/>
                  <w:tcBorders>
                    <w:left w:val="nil"/>
                  </w:tcBorders>
                  <w:vAlign w:val="center"/>
                </w:tcPr>
                <w:p w14:paraId="3B9B983F">
                  <w:pPr>
                    <w:spacing w:line="300" w:lineRule="exact"/>
                    <w:jc w:val="center"/>
                  </w:pPr>
                  <w:r>
                    <w:t>L</w:t>
                  </w:r>
                </w:p>
              </w:tc>
              <w:tc>
                <w:tcPr>
                  <w:tcW w:w="565" w:type="dxa"/>
                  <w:tcBorders>
                    <w:left w:val="nil"/>
                  </w:tcBorders>
                  <w:vAlign w:val="center"/>
                </w:tcPr>
                <w:p w14:paraId="488D2545">
                  <w:pPr>
                    <w:spacing w:line="300" w:lineRule="exact"/>
                    <w:jc w:val="center"/>
                  </w:pPr>
                  <w:r>
                    <w:t>M</w:t>
                  </w:r>
                </w:p>
              </w:tc>
            </w:tr>
            <w:tr w14:paraId="2389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E995F0C">
                  <w:pPr>
                    <w:spacing w:line="300" w:lineRule="exact"/>
                    <w:jc w:val="center"/>
                  </w:pPr>
                </w:p>
              </w:tc>
              <w:tc>
                <w:tcPr>
                  <w:tcW w:w="659" w:type="dxa"/>
                  <w:vMerge w:val="continue"/>
                  <w:tcBorders>
                    <w:left w:val="nil"/>
                  </w:tcBorders>
                  <w:vAlign w:val="center"/>
                </w:tcPr>
                <w:p w14:paraId="17264A38">
                  <w:pPr>
                    <w:spacing w:line="300" w:lineRule="exact"/>
                    <w:jc w:val="center"/>
                  </w:pPr>
                </w:p>
              </w:tc>
              <w:tc>
                <w:tcPr>
                  <w:tcW w:w="3117" w:type="dxa"/>
                  <w:tcBorders>
                    <w:left w:val="nil"/>
                  </w:tcBorders>
                  <w:vAlign w:val="center"/>
                </w:tcPr>
                <w:p w14:paraId="16E113AD">
                  <w:pPr>
                    <w:widowControl/>
                    <w:jc w:val="center"/>
                    <w:rPr>
                      <w:sz w:val="18"/>
                      <w:szCs w:val="18"/>
                    </w:rPr>
                  </w:pPr>
                  <w:r>
                    <w:rPr>
                      <w:rFonts w:hint="eastAsia"/>
                      <w:sz w:val="18"/>
                      <w:szCs w:val="18"/>
                    </w:rPr>
                    <w:t>网球专项理论与实践</w:t>
                  </w:r>
                </w:p>
              </w:tc>
              <w:tc>
                <w:tcPr>
                  <w:tcW w:w="619" w:type="dxa"/>
                  <w:tcBorders>
                    <w:left w:val="nil"/>
                  </w:tcBorders>
                </w:tcPr>
                <w:p w14:paraId="7EB4C994">
                  <w:pPr>
                    <w:spacing w:line="300" w:lineRule="exact"/>
                    <w:jc w:val="center"/>
                  </w:pPr>
                </w:p>
              </w:tc>
              <w:tc>
                <w:tcPr>
                  <w:tcW w:w="709" w:type="dxa"/>
                  <w:tcBorders>
                    <w:left w:val="nil"/>
                  </w:tcBorders>
                </w:tcPr>
                <w:p w14:paraId="4E775070">
                  <w:pPr>
                    <w:spacing w:line="300" w:lineRule="exact"/>
                    <w:jc w:val="center"/>
                  </w:pPr>
                </w:p>
              </w:tc>
              <w:tc>
                <w:tcPr>
                  <w:tcW w:w="567" w:type="dxa"/>
                  <w:tcBorders>
                    <w:left w:val="nil"/>
                  </w:tcBorders>
                  <w:vAlign w:val="center"/>
                </w:tcPr>
                <w:p w14:paraId="7FC2EA68">
                  <w:pPr>
                    <w:spacing w:line="300" w:lineRule="exact"/>
                    <w:jc w:val="center"/>
                  </w:pPr>
                  <w:r>
                    <w:t>H</w:t>
                  </w:r>
                </w:p>
              </w:tc>
              <w:tc>
                <w:tcPr>
                  <w:tcW w:w="708" w:type="dxa"/>
                  <w:tcBorders>
                    <w:left w:val="nil"/>
                  </w:tcBorders>
                  <w:vAlign w:val="center"/>
                </w:tcPr>
                <w:p w14:paraId="5E763999">
                  <w:pPr>
                    <w:spacing w:line="300" w:lineRule="exact"/>
                    <w:jc w:val="center"/>
                  </w:pPr>
                  <w:r>
                    <w:t>M</w:t>
                  </w:r>
                </w:p>
              </w:tc>
              <w:tc>
                <w:tcPr>
                  <w:tcW w:w="709" w:type="dxa"/>
                  <w:tcBorders>
                    <w:left w:val="nil"/>
                  </w:tcBorders>
                  <w:vAlign w:val="center"/>
                </w:tcPr>
                <w:p w14:paraId="57CB4921">
                  <w:pPr>
                    <w:spacing w:line="300" w:lineRule="exact"/>
                    <w:jc w:val="center"/>
                  </w:pPr>
                </w:p>
              </w:tc>
              <w:tc>
                <w:tcPr>
                  <w:tcW w:w="709" w:type="dxa"/>
                  <w:tcBorders>
                    <w:left w:val="nil"/>
                  </w:tcBorders>
                  <w:vAlign w:val="center"/>
                </w:tcPr>
                <w:p w14:paraId="6DC4BE77">
                  <w:pPr>
                    <w:spacing w:line="300" w:lineRule="exact"/>
                    <w:jc w:val="center"/>
                  </w:pPr>
                </w:p>
              </w:tc>
              <w:tc>
                <w:tcPr>
                  <w:tcW w:w="709" w:type="dxa"/>
                  <w:tcBorders>
                    <w:left w:val="nil"/>
                  </w:tcBorders>
                  <w:vAlign w:val="center"/>
                </w:tcPr>
                <w:p w14:paraId="4F036F10">
                  <w:pPr>
                    <w:spacing w:line="300" w:lineRule="exact"/>
                    <w:jc w:val="center"/>
                  </w:pPr>
                  <w:r>
                    <w:t>L</w:t>
                  </w:r>
                </w:p>
              </w:tc>
              <w:tc>
                <w:tcPr>
                  <w:tcW w:w="565" w:type="dxa"/>
                  <w:tcBorders>
                    <w:left w:val="nil"/>
                  </w:tcBorders>
                  <w:vAlign w:val="center"/>
                </w:tcPr>
                <w:p w14:paraId="64968F93">
                  <w:pPr>
                    <w:spacing w:line="300" w:lineRule="exact"/>
                    <w:jc w:val="center"/>
                  </w:pPr>
                  <w:r>
                    <w:t>M</w:t>
                  </w:r>
                </w:p>
              </w:tc>
            </w:tr>
            <w:tr w14:paraId="1E77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F044801">
                  <w:pPr>
                    <w:spacing w:line="300" w:lineRule="exact"/>
                    <w:jc w:val="center"/>
                  </w:pPr>
                </w:p>
              </w:tc>
              <w:tc>
                <w:tcPr>
                  <w:tcW w:w="659" w:type="dxa"/>
                  <w:vMerge w:val="continue"/>
                  <w:tcBorders>
                    <w:left w:val="nil"/>
                  </w:tcBorders>
                  <w:vAlign w:val="center"/>
                </w:tcPr>
                <w:p w14:paraId="7310427F">
                  <w:pPr>
                    <w:spacing w:line="300" w:lineRule="exact"/>
                    <w:jc w:val="center"/>
                  </w:pPr>
                </w:p>
              </w:tc>
              <w:tc>
                <w:tcPr>
                  <w:tcW w:w="3117" w:type="dxa"/>
                  <w:tcBorders>
                    <w:left w:val="nil"/>
                  </w:tcBorders>
                  <w:vAlign w:val="center"/>
                </w:tcPr>
                <w:p w14:paraId="08DC06EA">
                  <w:pPr>
                    <w:widowControl/>
                    <w:jc w:val="center"/>
                    <w:rPr>
                      <w:sz w:val="18"/>
                      <w:szCs w:val="18"/>
                    </w:rPr>
                  </w:pPr>
                  <w:r>
                    <w:rPr>
                      <w:rFonts w:hint="eastAsia"/>
                      <w:sz w:val="18"/>
                      <w:szCs w:val="18"/>
                    </w:rPr>
                    <w:t>乒乓球专项理论与实践</w:t>
                  </w:r>
                </w:p>
              </w:tc>
              <w:tc>
                <w:tcPr>
                  <w:tcW w:w="619" w:type="dxa"/>
                  <w:tcBorders>
                    <w:left w:val="nil"/>
                  </w:tcBorders>
                </w:tcPr>
                <w:p w14:paraId="54CA78F5">
                  <w:pPr>
                    <w:spacing w:line="300" w:lineRule="exact"/>
                    <w:jc w:val="center"/>
                  </w:pPr>
                </w:p>
              </w:tc>
              <w:tc>
                <w:tcPr>
                  <w:tcW w:w="709" w:type="dxa"/>
                  <w:tcBorders>
                    <w:left w:val="nil"/>
                  </w:tcBorders>
                </w:tcPr>
                <w:p w14:paraId="7612218C">
                  <w:pPr>
                    <w:spacing w:line="300" w:lineRule="exact"/>
                    <w:jc w:val="center"/>
                  </w:pPr>
                </w:p>
              </w:tc>
              <w:tc>
                <w:tcPr>
                  <w:tcW w:w="567" w:type="dxa"/>
                  <w:tcBorders>
                    <w:left w:val="nil"/>
                  </w:tcBorders>
                  <w:vAlign w:val="center"/>
                </w:tcPr>
                <w:p w14:paraId="139A686F">
                  <w:pPr>
                    <w:spacing w:line="300" w:lineRule="exact"/>
                    <w:jc w:val="center"/>
                  </w:pPr>
                  <w:r>
                    <w:t>H</w:t>
                  </w:r>
                </w:p>
              </w:tc>
              <w:tc>
                <w:tcPr>
                  <w:tcW w:w="708" w:type="dxa"/>
                  <w:tcBorders>
                    <w:left w:val="nil"/>
                  </w:tcBorders>
                  <w:vAlign w:val="center"/>
                </w:tcPr>
                <w:p w14:paraId="4CA0DCC4">
                  <w:pPr>
                    <w:spacing w:line="300" w:lineRule="exact"/>
                    <w:jc w:val="center"/>
                  </w:pPr>
                  <w:r>
                    <w:t>M</w:t>
                  </w:r>
                </w:p>
              </w:tc>
              <w:tc>
                <w:tcPr>
                  <w:tcW w:w="709" w:type="dxa"/>
                  <w:tcBorders>
                    <w:left w:val="nil"/>
                  </w:tcBorders>
                  <w:vAlign w:val="center"/>
                </w:tcPr>
                <w:p w14:paraId="1BC7BBA6">
                  <w:pPr>
                    <w:spacing w:line="300" w:lineRule="exact"/>
                    <w:jc w:val="center"/>
                  </w:pPr>
                </w:p>
              </w:tc>
              <w:tc>
                <w:tcPr>
                  <w:tcW w:w="709" w:type="dxa"/>
                  <w:tcBorders>
                    <w:left w:val="nil"/>
                  </w:tcBorders>
                  <w:vAlign w:val="center"/>
                </w:tcPr>
                <w:p w14:paraId="3C6B0CCD">
                  <w:pPr>
                    <w:spacing w:line="300" w:lineRule="exact"/>
                    <w:jc w:val="center"/>
                  </w:pPr>
                </w:p>
              </w:tc>
              <w:tc>
                <w:tcPr>
                  <w:tcW w:w="709" w:type="dxa"/>
                  <w:tcBorders>
                    <w:left w:val="nil"/>
                  </w:tcBorders>
                  <w:vAlign w:val="center"/>
                </w:tcPr>
                <w:p w14:paraId="6F527CD6">
                  <w:pPr>
                    <w:spacing w:line="300" w:lineRule="exact"/>
                    <w:jc w:val="center"/>
                  </w:pPr>
                  <w:r>
                    <w:t>L</w:t>
                  </w:r>
                </w:p>
              </w:tc>
              <w:tc>
                <w:tcPr>
                  <w:tcW w:w="565" w:type="dxa"/>
                  <w:tcBorders>
                    <w:left w:val="nil"/>
                  </w:tcBorders>
                  <w:vAlign w:val="center"/>
                </w:tcPr>
                <w:p w14:paraId="6FDCEC77">
                  <w:pPr>
                    <w:spacing w:line="300" w:lineRule="exact"/>
                    <w:jc w:val="center"/>
                  </w:pPr>
                  <w:r>
                    <w:t>M</w:t>
                  </w:r>
                </w:p>
              </w:tc>
            </w:tr>
            <w:tr w14:paraId="1C27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DF741EE">
                  <w:pPr>
                    <w:spacing w:line="300" w:lineRule="exact"/>
                    <w:jc w:val="center"/>
                  </w:pPr>
                </w:p>
              </w:tc>
              <w:tc>
                <w:tcPr>
                  <w:tcW w:w="659" w:type="dxa"/>
                  <w:vMerge w:val="continue"/>
                  <w:tcBorders>
                    <w:left w:val="nil"/>
                  </w:tcBorders>
                  <w:vAlign w:val="center"/>
                </w:tcPr>
                <w:p w14:paraId="7202C8A0">
                  <w:pPr>
                    <w:spacing w:line="300" w:lineRule="exact"/>
                    <w:jc w:val="center"/>
                  </w:pPr>
                </w:p>
              </w:tc>
              <w:tc>
                <w:tcPr>
                  <w:tcW w:w="3117" w:type="dxa"/>
                  <w:tcBorders>
                    <w:left w:val="nil"/>
                  </w:tcBorders>
                  <w:vAlign w:val="center"/>
                </w:tcPr>
                <w:p w14:paraId="3967CBBF">
                  <w:pPr>
                    <w:widowControl/>
                    <w:jc w:val="center"/>
                    <w:rPr>
                      <w:sz w:val="18"/>
                      <w:szCs w:val="18"/>
                    </w:rPr>
                  </w:pPr>
                  <w:r>
                    <w:rPr>
                      <w:rFonts w:hint="eastAsia"/>
                      <w:sz w:val="18"/>
                      <w:szCs w:val="18"/>
                    </w:rPr>
                    <w:t>教练学</w:t>
                  </w:r>
                </w:p>
              </w:tc>
              <w:tc>
                <w:tcPr>
                  <w:tcW w:w="619" w:type="dxa"/>
                  <w:tcBorders>
                    <w:left w:val="nil"/>
                  </w:tcBorders>
                </w:tcPr>
                <w:p w14:paraId="799EAB9B">
                  <w:pPr>
                    <w:spacing w:line="300" w:lineRule="exact"/>
                    <w:jc w:val="center"/>
                  </w:pPr>
                </w:p>
              </w:tc>
              <w:tc>
                <w:tcPr>
                  <w:tcW w:w="709" w:type="dxa"/>
                  <w:tcBorders>
                    <w:left w:val="nil"/>
                  </w:tcBorders>
                </w:tcPr>
                <w:p w14:paraId="2B24BACF">
                  <w:pPr>
                    <w:spacing w:line="300" w:lineRule="exact"/>
                    <w:jc w:val="center"/>
                  </w:pPr>
                  <w:r>
                    <w:t>H</w:t>
                  </w:r>
                </w:p>
              </w:tc>
              <w:tc>
                <w:tcPr>
                  <w:tcW w:w="567" w:type="dxa"/>
                  <w:tcBorders>
                    <w:left w:val="nil"/>
                  </w:tcBorders>
                  <w:vAlign w:val="center"/>
                </w:tcPr>
                <w:p w14:paraId="42D79DED">
                  <w:pPr>
                    <w:spacing w:line="300" w:lineRule="exact"/>
                    <w:jc w:val="center"/>
                  </w:pPr>
                  <w:r>
                    <w:t>M</w:t>
                  </w:r>
                </w:p>
              </w:tc>
              <w:tc>
                <w:tcPr>
                  <w:tcW w:w="708" w:type="dxa"/>
                  <w:tcBorders>
                    <w:left w:val="nil"/>
                  </w:tcBorders>
                  <w:vAlign w:val="center"/>
                </w:tcPr>
                <w:p w14:paraId="06C95F0B">
                  <w:pPr>
                    <w:spacing w:line="300" w:lineRule="exact"/>
                    <w:jc w:val="center"/>
                  </w:pPr>
                </w:p>
              </w:tc>
              <w:tc>
                <w:tcPr>
                  <w:tcW w:w="709" w:type="dxa"/>
                  <w:tcBorders>
                    <w:left w:val="nil"/>
                  </w:tcBorders>
                  <w:vAlign w:val="center"/>
                </w:tcPr>
                <w:p w14:paraId="0B3E1820">
                  <w:pPr>
                    <w:spacing w:line="300" w:lineRule="exact"/>
                    <w:jc w:val="center"/>
                  </w:pPr>
                </w:p>
              </w:tc>
              <w:tc>
                <w:tcPr>
                  <w:tcW w:w="709" w:type="dxa"/>
                  <w:tcBorders>
                    <w:left w:val="nil"/>
                  </w:tcBorders>
                </w:tcPr>
                <w:p w14:paraId="0CAF5E4F">
                  <w:pPr>
                    <w:spacing w:line="300" w:lineRule="exact"/>
                    <w:jc w:val="center"/>
                  </w:pPr>
                  <w:r>
                    <w:t>L</w:t>
                  </w:r>
                </w:p>
              </w:tc>
              <w:tc>
                <w:tcPr>
                  <w:tcW w:w="709" w:type="dxa"/>
                  <w:tcBorders>
                    <w:left w:val="nil"/>
                  </w:tcBorders>
                </w:tcPr>
                <w:p w14:paraId="7680A677">
                  <w:pPr>
                    <w:spacing w:line="300" w:lineRule="exact"/>
                    <w:jc w:val="center"/>
                  </w:pPr>
                  <w:r>
                    <w:t>M</w:t>
                  </w:r>
                </w:p>
              </w:tc>
              <w:tc>
                <w:tcPr>
                  <w:tcW w:w="565" w:type="dxa"/>
                  <w:tcBorders>
                    <w:left w:val="nil"/>
                  </w:tcBorders>
                </w:tcPr>
                <w:p w14:paraId="5642D326">
                  <w:pPr>
                    <w:spacing w:line="300" w:lineRule="exact"/>
                    <w:jc w:val="center"/>
                  </w:pPr>
                </w:p>
              </w:tc>
            </w:tr>
            <w:tr w14:paraId="7E26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6321C2B">
                  <w:pPr>
                    <w:spacing w:line="300" w:lineRule="exact"/>
                    <w:jc w:val="center"/>
                  </w:pPr>
                </w:p>
              </w:tc>
              <w:tc>
                <w:tcPr>
                  <w:tcW w:w="659" w:type="dxa"/>
                  <w:vMerge w:val="continue"/>
                  <w:tcBorders>
                    <w:left w:val="nil"/>
                  </w:tcBorders>
                  <w:vAlign w:val="center"/>
                </w:tcPr>
                <w:p w14:paraId="682EA7BB">
                  <w:pPr>
                    <w:spacing w:line="300" w:lineRule="exact"/>
                    <w:jc w:val="center"/>
                  </w:pPr>
                </w:p>
              </w:tc>
              <w:tc>
                <w:tcPr>
                  <w:tcW w:w="3117" w:type="dxa"/>
                  <w:tcBorders>
                    <w:left w:val="nil"/>
                  </w:tcBorders>
                  <w:vAlign w:val="center"/>
                </w:tcPr>
                <w:p w14:paraId="54AF1CE5">
                  <w:pPr>
                    <w:widowControl/>
                    <w:jc w:val="center"/>
                    <w:rPr>
                      <w:sz w:val="18"/>
                      <w:szCs w:val="18"/>
                    </w:rPr>
                  </w:pPr>
                  <w:r>
                    <w:rPr>
                      <w:sz w:val="18"/>
                      <w:szCs w:val="18"/>
                    </w:rPr>
                    <w:t xml:space="preserve"> </w:t>
                  </w:r>
                  <w:r>
                    <w:rPr>
                      <w:rFonts w:hint="eastAsia"/>
                      <w:sz w:val="18"/>
                      <w:szCs w:val="18"/>
                    </w:rPr>
                    <w:t>体能训练测试与评估</w:t>
                  </w:r>
                </w:p>
              </w:tc>
              <w:tc>
                <w:tcPr>
                  <w:tcW w:w="619" w:type="dxa"/>
                  <w:tcBorders>
                    <w:left w:val="nil"/>
                  </w:tcBorders>
                </w:tcPr>
                <w:p w14:paraId="10B67ADE">
                  <w:pPr>
                    <w:spacing w:line="300" w:lineRule="exact"/>
                    <w:jc w:val="center"/>
                  </w:pPr>
                </w:p>
              </w:tc>
              <w:tc>
                <w:tcPr>
                  <w:tcW w:w="709" w:type="dxa"/>
                  <w:tcBorders>
                    <w:left w:val="nil"/>
                  </w:tcBorders>
                </w:tcPr>
                <w:p w14:paraId="7D53C5C9">
                  <w:pPr>
                    <w:spacing w:line="300" w:lineRule="exact"/>
                    <w:jc w:val="center"/>
                  </w:pPr>
                  <w:r>
                    <w:t>H</w:t>
                  </w:r>
                </w:p>
              </w:tc>
              <w:tc>
                <w:tcPr>
                  <w:tcW w:w="567" w:type="dxa"/>
                  <w:tcBorders>
                    <w:left w:val="nil"/>
                  </w:tcBorders>
                  <w:vAlign w:val="center"/>
                </w:tcPr>
                <w:p w14:paraId="753BE6AC">
                  <w:pPr>
                    <w:spacing w:line="300" w:lineRule="exact"/>
                    <w:jc w:val="center"/>
                  </w:pPr>
                  <w:r>
                    <w:t>M</w:t>
                  </w:r>
                </w:p>
              </w:tc>
              <w:tc>
                <w:tcPr>
                  <w:tcW w:w="708" w:type="dxa"/>
                  <w:tcBorders>
                    <w:left w:val="nil"/>
                  </w:tcBorders>
                  <w:vAlign w:val="center"/>
                </w:tcPr>
                <w:p w14:paraId="13E54852">
                  <w:pPr>
                    <w:spacing w:line="300" w:lineRule="exact"/>
                    <w:jc w:val="center"/>
                  </w:pPr>
                </w:p>
              </w:tc>
              <w:tc>
                <w:tcPr>
                  <w:tcW w:w="709" w:type="dxa"/>
                  <w:tcBorders>
                    <w:left w:val="nil"/>
                  </w:tcBorders>
                  <w:vAlign w:val="center"/>
                </w:tcPr>
                <w:p w14:paraId="175FA678">
                  <w:pPr>
                    <w:spacing w:line="300" w:lineRule="exact"/>
                    <w:jc w:val="center"/>
                  </w:pPr>
                </w:p>
              </w:tc>
              <w:tc>
                <w:tcPr>
                  <w:tcW w:w="709" w:type="dxa"/>
                  <w:tcBorders>
                    <w:left w:val="nil"/>
                  </w:tcBorders>
                </w:tcPr>
                <w:p w14:paraId="11F04B63">
                  <w:pPr>
                    <w:spacing w:line="300" w:lineRule="exact"/>
                    <w:jc w:val="center"/>
                  </w:pPr>
                  <w:r>
                    <w:t>L</w:t>
                  </w:r>
                </w:p>
              </w:tc>
              <w:tc>
                <w:tcPr>
                  <w:tcW w:w="709" w:type="dxa"/>
                  <w:tcBorders>
                    <w:left w:val="nil"/>
                  </w:tcBorders>
                </w:tcPr>
                <w:p w14:paraId="5CA9DAAD">
                  <w:pPr>
                    <w:spacing w:line="300" w:lineRule="exact"/>
                    <w:jc w:val="center"/>
                  </w:pPr>
                  <w:r>
                    <w:t>M</w:t>
                  </w:r>
                </w:p>
              </w:tc>
              <w:tc>
                <w:tcPr>
                  <w:tcW w:w="565" w:type="dxa"/>
                  <w:tcBorders>
                    <w:left w:val="nil"/>
                  </w:tcBorders>
                </w:tcPr>
                <w:p w14:paraId="7362CCD8">
                  <w:pPr>
                    <w:spacing w:line="300" w:lineRule="exact"/>
                    <w:jc w:val="center"/>
                  </w:pPr>
                </w:p>
              </w:tc>
            </w:tr>
            <w:tr w14:paraId="5AE6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5583478">
                  <w:pPr>
                    <w:spacing w:line="300" w:lineRule="exact"/>
                    <w:jc w:val="center"/>
                  </w:pPr>
                </w:p>
              </w:tc>
              <w:tc>
                <w:tcPr>
                  <w:tcW w:w="659" w:type="dxa"/>
                  <w:vMerge w:val="continue"/>
                  <w:tcBorders>
                    <w:left w:val="nil"/>
                  </w:tcBorders>
                  <w:vAlign w:val="center"/>
                </w:tcPr>
                <w:p w14:paraId="0067D92D">
                  <w:pPr>
                    <w:spacing w:line="300" w:lineRule="exact"/>
                    <w:jc w:val="center"/>
                  </w:pPr>
                </w:p>
              </w:tc>
              <w:tc>
                <w:tcPr>
                  <w:tcW w:w="3117" w:type="dxa"/>
                  <w:tcBorders>
                    <w:left w:val="nil"/>
                  </w:tcBorders>
                  <w:vAlign w:val="center"/>
                </w:tcPr>
                <w:p w14:paraId="7D3B05C4">
                  <w:pPr>
                    <w:widowControl/>
                    <w:ind w:firstLine="900" w:firstLineChars="500"/>
                    <w:jc w:val="both"/>
                    <w:rPr>
                      <w:sz w:val="18"/>
                      <w:szCs w:val="18"/>
                    </w:rPr>
                  </w:pPr>
                  <w:r>
                    <w:rPr>
                      <w:rFonts w:hint="eastAsia"/>
                      <w:sz w:val="18"/>
                      <w:szCs w:val="18"/>
                    </w:rPr>
                    <w:t>运动竞赛学</w:t>
                  </w:r>
                </w:p>
              </w:tc>
              <w:tc>
                <w:tcPr>
                  <w:tcW w:w="619" w:type="dxa"/>
                  <w:tcBorders>
                    <w:left w:val="nil"/>
                  </w:tcBorders>
                </w:tcPr>
                <w:p w14:paraId="39A1679A">
                  <w:pPr>
                    <w:spacing w:line="300" w:lineRule="exact"/>
                    <w:jc w:val="center"/>
                  </w:pPr>
                </w:p>
              </w:tc>
              <w:tc>
                <w:tcPr>
                  <w:tcW w:w="709" w:type="dxa"/>
                  <w:tcBorders>
                    <w:left w:val="nil"/>
                  </w:tcBorders>
                </w:tcPr>
                <w:p w14:paraId="63AF8076">
                  <w:pPr>
                    <w:spacing w:line="300" w:lineRule="exact"/>
                    <w:jc w:val="center"/>
                  </w:pPr>
                  <w:r>
                    <w:t>H</w:t>
                  </w:r>
                </w:p>
              </w:tc>
              <w:tc>
                <w:tcPr>
                  <w:tcW w:w="567" w:type="dxa"/>
                  <w:tcBorders>
                    <w:left w:val="nil"/>
                  </w:tcBorders>
                  <w:vAlign w:val="center"/>
                </w:tcPr>
                <w:p w14:paraId="3FB916A0">
                  <w:pPr>
                    <w:spacing w:line="300" w:lineRule="exact"/>
                    <w:jc w:val="center"/>
                  </w:pPr>
                  <w:r>
                    <w:t>M</w:t>
                  </w:r>
                </w:p>
              </w:tc>
              <w:tc>
                <w:tcPr>
                  <w:tcW w:w="708" w:type="dxa"/>
                  <w:tcBorders>
                    <w:left w:val="nil"/>
                  </w:tcBorders>
                  <w:vAlign w:val="center"/>
                </w:tcPr>
                <w:p w14:paraId="6A11AC7E">
                  <w:pPr>
                    <w:spacing w:line="300" w:lineRule="exact"/>
                    <w:jc w:val="center"/>
                  </w:pPr>
                </w:p>
              </w:tc>
              <w:tc>
                <w:tcPr>
                  <w:tcW w:w="709" w:type="dxa"/>
                  <w:tcBorders>
                    <w:left w:val="nil"/>
                  </w:tcBorders>
                  <w:vAlign w:val="center"/>
                </w:tcPr>
                <w:p w14:paraId="2A1AB7B6">
                  <w:pPr>
                    <w:spacing w:line="300" w:lineRule="exact"/>
                    <w:jc w:val="center"/>
                  </w:pPr>
                </w:p>
              </w:tc>
              <w:tc>
                <w:tcPr>
                  <w:tcW w:w="709" w:type="dxa"/>
                  <w:tcBorders>
                    <w:left w:val="nil"/>
                  </w:tcBorders>
                </w:tcPr>
                <w:p w14:paraId="2B76B6F9">
                  <w:pPr>
                    <w:spacing w:line="300" w:lineRule="exact"/>
                    <w:jc w:val="center"/>
                  </w:pPr>
                  <w:r>
                    <w:t>L</w:t>
                  </w:r>
                </w:p>
              </w:tc>
              <w:tc>
                <w:tcPr>
                  <w:tcW w:w="709" w:type="dxa"/>
                  <w:tcBorders>
                    <w:left w:val="nil"/>
                  </w:tcBorders>
                </w:tcPr>
                <w:p w14:paraId="2877FB44">
                  <w:pPr>
                    <w:spacing w:line="300" w:lineRule="exact"/>
                    <w:jc w:val="center"/>
                  </w:pPr>
                  <w:r>
                    <w:t>M</w:t>
                  </w:r>
                </w:p>
              </w:tc>
              <w:tc>
                <w:tcPr>
                  <w:tcW w:w="565" w:type="dxa"/>
                  <w:tcBorders>
                    <w:left w:val="nil"/>
                  </w:tcBorders>
                </w:tcPr>
                <w:p w14:paraId="7D738655">
                  <w:pPr>
                    <w:spacing w:line="300" w:lineRule="exact"/>
                    <w:jc w:val="center"/>
                  </w:pPr>
                </w:p>
              </w:tc>
            </w:tr>
            <w:tr w14:paraId="1619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2CF7515">
                  <w:pPr>
                    <w:spacing w:line="300" w:lineRule="exact"/>
                    <w:jc w:val="center"/>
                  </w:pPr>
                </w:p>
              </w:tc>
              <w:tc>
                <w:tcPr>
                  <w:tcW w:w="659" w:type="dxa"/>
                  <w:vMerge w:val="continue"/>
                  <w:tcBorders>
                    <w:left w:val="nil"/>
                  </w:tcBorders>
                  <w:vAlign w:val="center"/>
                </w:tcPr>
                <w:p w14:paraId="0E3F2EC4">
                  <w:pPr>
                    <w:spacing w:line="300" w:lineRule="exact"/>
                    <w:jc w:val="center"/>
                  </w:pPr>
                </w:p>
              </w:tc>
              <w:tc>
                <w:tcPr>
                  <w:tcW w:w="3117" w:type="dxa"/>
                  <w:tcBorders>
                    <w:left w:val="nil"/>
                  </w:tcBorders>
                  <w:vAlign w:val="center"/>
                </w:tcPr>
                <w:p w14:paraId="37591D34">
                  <w:pPr>
                    <w:widowControl/>
                    <w:jc w:val="center"/>
                    <w:rPr>
                      <w:sz w:val="18"/>
                      <w:szCs w:val="18"/>
                    </w:rPr>
                  </w:pPr>
                  <w:r>
                    <w:rPr>
                      <w:rFonts w:hint="eastAsia"/>
                      <w:sz w:val="18"/>
                      <w:szCs w:val="18"/>
                    </w:rPr>
                    <w:t>运动损伤与康复</w:t>
                  </w:r>
                </w:p>
              </w:tc>
              <w:tc>
                <w:tcPr>
                  <w:tcW w:w="619" w:type="dxa"/>
                  <w:tcBorders>
                    <w:left w:val="nil"/>
                  </w:tcBorders>
                </w:tcPr>
                <w:p w14:paraId="0A6E24FD">
                  <w:pPr>
                    <w:spacing w:line="300" w:lineRule="exact"/>
                    <w:jc w:val="center"/>
                  </w:pPr>
                </w:p>
              </w:tc>
              <w:tc>
                <w:tcPr>
                  <w:tcW w:w="709" w:type="dxa"/>
                  <w:tcBorders>
                    <w:left w:val="nil"/>
                  </w:tcBorders>
                </w:tcPr>
                <w:p w14:paraId="234BC960">
                  <w:pPr>
                    <w:spacing w:line="300" w:lineRule="exact"/>
                    <w:jc w:val="center"/>
                  </w:pPr>
                  <w:r>
                    <w:t>H</w:t>
                  </w:r>
                </w:p>
              </w:tc>
              <w:tc>
                <w:tcPr>
                  <w:tcW w:w="567" w:type="dxa"/>
                  <w:tcBorders>
                    <w:left w:val="nil"/>
                  </w:tcBorders>
                  <w:vAlign w:val="center"/>
                </w:tcPr>
                <w:p w14:paraId="522D746A">
                  <w:pPr>
                    <w:spacing w:line="300" w:lineRule="exact"/>
                    <w:jc w:val="center"/>
                  </w:pPr>
                  <w:r>
                    <w:t>M</w:t>
                  </w:r>
                </w:p>
              </w:tc>
              <w:tc>
                <w:tcPr>
                  <w:tcW w:w="708" w:type="dxa"/>
                  <w:tcBorders>
                    <w:left w:val="nil"/>
                  </w:tcBorders>
                  <w:vAlign w:val="center"/>
                </w:tcPr>
                <w:p w14:paraId="13FC3FFF">
                  <w:pPr>
                    <w:spacing w:line="300" w:lineRule="exact"/>
                    <w:jc w:val="center"/>
                  </w:pPr>
                </w:p>
              </w:tc>
              <w:tc>
                <w:tcPr>
                  <w:tcW w:w="709" w:type="dxa"/>
                  <w:tcBorders>
                    <w:left w:val="nil"/>
                  </w:tcBorders>
                  <w:vAlign w:val="center"/>
                </w:tcPr>
                <w:p w14:paraId="133F7EF1">
                  <w:pPr>
                    <w:spacing w:line="300" w:lineRule="exact"/>
                    <w:jc w:val="center"/>
                  </w:pPr>
                </w:p>
              </w:tc>
              <w:tc>
                <w:tcPr>
                  <w:tcW w:w="709" w:type="dxa"/>
                  <w:tcBorders>
                    <w:left w:val="nil"/>
                  </w:tcBorders>
                </w:tcPr>
                <w:p w14:paraId="3897FCE1">
                  <w:pPr>
                    <w:spacing w:line="300" w:lineRule="exact"/>
                    <w:jc w:val="center"/>
                  </w:pPr>
                  <w:r>
                    <w:t>L</w:t>
                  </w:r>
                </w:p>
              </w:tc>
              <w:tc>
                <w:tcPr>
                  <w:tcW w:w="709" w:type="dxa"/>
                  <w:tcBorders>
                    <w:left w:val="nil"/>
                  </w:tcBorders>
                </w:tcPr>
                <w:p w14:paraId="0F4F4117">
                  <w:pPr>
                    <w:spacing w:line="300" w:lineRule="exact"/>
                    <w:jc w:val="center"/>
                  </w:pPr>
                  <w:r>
                    <w:t>M</w:t>
                  </w:r>
                </w:p>
              </w:tc>
              <w:tc>
                <w:tcPr>
                  <w:tcW w:w="565" w:type="dxa"/>
                  <w:tcBorders>
                    <w:left w:val="nil"/>
                  </w:tcBorders>
                </w:tcPr>
                <w:p w14:paraId="495BE62F">
                  <w:pPr>
                    <w:spacing w:line="300" w:lineRule="exact"/>
                    <w:jc w:val="center"/>
                  </w:pPr>
                </w:p>
              </w:tc>
            </w:tr>
            <w:tr w14:paraId="4163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A6AC3A0">
                  <w:pPr>
                    <w:spacing w:line="300" w:lineRule="exact"/>
                    <w:jc w:val="center"/>
                  </w:pPr>
                </w:p>
              </w:tc>
              <w:tc>
                <w:tcPr>
                  <w:tcW w:w="659" w:type="dxa"/>
                  <w:vMerge w:val="restart"/>
                  <w:tcBorders>
                    <w:left w:val="nil"/>
                  </w:tcBorders>
                  <w:vAlign w:val="center"/>
                </w:tcPr>
                <w:p w14:paraId="5526795B">
                  <w:pPr>
                    <w:spacing w:line="300" w:lineRule="exact"/>
                    <w:jc w:val="center"/>
                  </w:pPr>
                  <w:r>
                    <w:rPr>
                      <w:rFonts w:hint="eastAsia"/>
                    </w:rPr>
                    <w:t>教学型方向课程</w:t>
                  </w:r>
                </w:p>
              </w:tc>
              <w:tc>
                <w:tcPr>
                  <w:tcW w:w="3117" w:type="dxa"/>
                  <w:tcBorders>
                    <w:left w:val="nil"/>
                  </w:tcBorders>
                  <w:vAlign w:val="center"/>
                </w:tcPr>
                <w:p w14:paraId="5A004474">
                  <w:pPr>
                    <w:widowControl/>
                    <w:jc w:val="center"/>
                    <w:rPr>
                      <w:sz w:val="18"/>
                      <w:szCs w:val="18"/>
                    </w:rPr>
                  </w:pPr>
                  <w:r>
                    <w:rPr>
                      <w:rFonts w:hint="eastAsia"/>
                      <w:sz w:val="18"/>
                      <w:szCs w:val="18"/>
                    </w:rPr>
                    <w:t>田径专项理论与实践</w:t>
                  </w:r>
                </w:p>
              </w:tc>
              <w:tc>
                <w:tcPr>
                  <w:tcW w:w="619" w:type="dxa"/>
                  <w:tcBorders>
                    <w:left w:val="nil"/>
                  </w:tcBorders>
                </w:tcPr>
                <w:p w14:paraId="7D53077C">
                  <w:pPr>
                    <w:spacing w:line="300" w:lineRule="exact"/>
                    <w:jc w:val="center"/>
                  </w:pPr>
                </w:p>
              </w:tc>
              <w:tc>
                <w:tcPr>
                  <w:tcW w:w="709" w:type="dxa"/>
                  <w:tcBorders>
                    <w:left w:val="nil"/>
                  </w:tcBorders>
                </w:tcPr>
                <w:p w14:paraId="21BCB2CF">
                  <w:pPr>
                    <w:spacing w:line="300" w:lineRule="exact"/>
                    <w:jc w:val="center"/>
                  </w:pPr>
                </w:p>
              </w:tc>
              <w:tc>
                <w:tcPr>
                  <w:tcW w:w="567" w:type="dxa"/>
                  <w:tcBorders>
                    <w:left w:val="nil"/>
                  </w:tcBorders>
                  <w:vAlign w:val="center"/>
                </w:tcPr>
                <w:p w14:paraId="3F96C418">
                  <w:pPr>
                    <w:spacing w:line="300" w:lineRule="exact"/>
                    <w:jc w:val="center"/>
                  </w:pPr>
                  <w:r>
                    <w:t>H</w:t>
                  </w:r>
                </w:p>
              </w:tc>
              <w:tc>
                <w:tcPr>
                  <w:tcW w:w="708" w:type="dxa"/>
                  <w:tcBorders>
                    <w:left w:val="nil"/>
                  </w:tcBorders>
                  <w:vAlign w:val="center"/>
                </w:tcPr>
                <w:p w14:paraId="59EAFA6E">
                  <w:pPr>
                    <w:spacing w:line="300" w:lineRule="exact"/>
                    <w:jc w:val="center"/>
                  </w:pPr>
                  <w:r>
                    <w:t>M</w:t>
                  </w:r>
                </w:p>
              </w:tc>
              <w:tc>
                <w:tcPr>
                  <w:tcW w:w="709" w:type="dxa"/>
                  <w:tcBorders>
                    <w:left w:val="nil"/>
                  </w:tcBorders>
                  <w:vAlign w:val="center"/>
                </w:tcPr>
                <w:p w14:paraId="5556F728">
                  <w:pPr>
                    <w:spacing w:line="300" w:lineRule="exact"/>
                    <w:jc w:val="center"/>
                  </w:pPr>
                </w:p>
              </w:tc>
              <w:tc>
                <w:tcPr>
                  <w:tcW w:w="709" w:type="dxa"/>
                  <w:tcBorders>
                    <w:left w:val="nil"/>
                  </w:tcBorders>
                  <w:vAlign w:val="center"/>
                </w:tcPr>
                <w:p w14:paraId="64E58AC1">
                  <w:pPr>
                    <w:spacing w:line="300" w:lineRule="exact"/>
                    <w:jc w:val="center"/>
                  </w:pPr>
                </w:p>
              </w:tc>
              <w:tc>
                <w:tcPr>
                  <w:tcW w:w="709" w:type="dxa"/>
                  <w:tcBorders>
                    <w:left w:val="nil"/>
                  </w:tcBorders>
                  <w:vAlign w:val="center"/>
                </w:tcPr>
                <w:p w14:paraId="1BF87C82">
                  <w:pPr>
                    <w:spacing w:line="300" w:lineRule="exact"/>
                    <w:jc w:val="center"/>
                  </w:pPr>
                  <w:r>
                    <w:t>L</w:t>
                  </w:r>
                </w:p>
              </w:tc>
              <w:tc>
                <w:tcPr>
                  <w:tcW w:w="565" w:type="dxa"/>
                  <w:tcBorders>
                    <w:left w:val="nil"/>
                  </w:tcBorders>
                  <w:vAlign w:val="center"/>
                </w:tcPr>
                <w:p w14:paraId="4302360A">
                  <w:pPr>
                    <w:spacing w:line="300" w:lineRule="exact"/>
                    <w:jc w:val="center"/>
                  </w:pPr>
                  <w:r>
                    <w:t>M</w:t>
                  </w:r>
                </w:p>
              </w:tc>
            </w:tr>
            <w:tr w14:paraId="5452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696BA8C">
                  <w:pPr>
                    <w:spacing w:line="300" w:lineRule="exact"/>
                    <w:jc w:val="center"/>
                  </w:pPr>
                </w:p>
              </w:tc>
              <w:tc>
                <w:tcPr>
                  <w:tcW w:w="659" w:type="dxa"/>
                  <w:vMerge w:val="continue"/>
                  <w:tcBorders>
                    <w:left w:val="nil"/>
                  </w:tcBorders>
                  <w:vAlign w:val="center"/>
                </w:tcPr>
                <w:p w14:paraId="0ACC2663">
                  <w:pPr>
                    <w:spacing w:line="300" w:lineRule="exact"/>
                    <w:jc w:val="center"/>
                  </w:pPr>
                </w:p>
              </w:tc>
              <w:tc>
                <w:tcPr>
                  <w:tcW w:w="3117" w:type="dxa"/>
                  <w:tcBorders>
                    <w:left w:val="nil"/>
                  </w:tcBorders>
                  <w:vAlign w:val="center"/>
                </w:tcPr>
                <w:p w14:paraId="7B9ED16E">
                  <w:pPr>
                    <w:widowControl/>
                    <w:jc w:val="center"/>
                    <w:rPr>
                      <w:sz w:val="18"/>
                      <w:szCs w:val="18"/>
                    </w:rPr>
                  </w:pPr>
                  <w:r>
                    <w:rPr>
                      <w:rFonts w:hint="eastAsia"/>
                      <w:sz w:val="18"/>
                      <w:szCs w:val="18"/>
                    </w:rPr>
                    <w:t>足球专项理论与实践</w:t>
                  </w:r>
                </w:p>
              </w:tc>
              <w:tc>
                <w:tcPr>
                  <w:tcW w:w="619" w:type="dxa"/>
                  <w:tcBorders>
                    <w:left w:val="nil"/>
                  </w:tcBorders>
                </w:tcPr>
                <w:p w14:paraId="23241F77">
                  <w:pPr>
                    <w:spacing w:line="300" w:lineRule="exact"/>
                    <w:jc w:val="center"/>
                  </w:pPr>
                </w:p>
              </w:tc>
              <w:tc>
                <w:tcPr>
                  <w:tcW w:w="709" w:type="dxa"/>
                  <w:tcBorders>
                    <w:left w:val="nil"/>
                  </w:tcBorders>
                </w:tcPr>
                <w:p w14:paraId="47F3C03D">
                  <w:pPr>
                    <w:spacing w:line="300" w:lineRule="exact"/>
                    <w:jc w:val="center"/>
                  </w:pPr>
                </w:p>
              </w:tc>
              <w:tc>
                <w:tcPr>
                  <w:tcW w:w="567" w:type="dxa"/>
                  <w:tcBorders>
                    <w:left w:val="nil"/>
                  </w:tcBorders>
                  <w:vAlign w:val="center"/>
                </w:tcPr>
                <w:p w14:paraId="2BF8AE62">
                  <w:pPr>
                    <w:spacing w:line="300" w:lineRule="exact"/>
                    <w:jc w:val="center"/>
                  </w:pPr>
                  <w:r>
                    <w:t>H</w:t>
                  </w:r>
                </w:p>
              </w:tc>
              <w:tc>
                <w:tcPr>
                  <w:tcW w:w="708" w:type="dxa"/>
                  <w:tcBorders>
                    <w:left w:val="nil"/>
                  </w:tcBorders>
                  <w:vAlign w:val="center"/>
                </w:tcPr>
                <w:p w14:paraId="0C451242">
                  <w:pPr>
                    <w:spacing w:line="300" w:lineRule="exact"/>
                    <w:jc w:val="center"/>
                  </w:pPr>
                  <w:r>
                    <w:t>M</w:t>
                  </w:r>
                </w:p>
              </w:tc>
              <w:tc>
                <w:tcPr>
                  <w:tcW w:w="709" w:type="dxa"/>
                  <w:tcBorders>
                    <w:left w:val="nil"/>
                  </w:tcBorders>
                  <w:vAlign w:val="center"/>
                </w:tcPr>
                <w:p w14:paraId="2B879E1C">
                  <w:pPr>
                    <w:spacing w:line="300" w:lineRule="exact"/>
                    <w:jc w:val="center"/>
                  </w:pPr>
                </w:p>
              </w:tc>
              <w:tc>
                <w:tcPr>
                  <w:tcW w:w="709" w:type="dxa"/>
                  <w:tcBorders>
                    <w:left w:val="nil"/>
                  </w:tcBorders>
                  <w:vAlign w:val="center"/>
                </w:tcPr>
                <w:p w14:paraId="1B7BCD3E">
                  <w:pPr>
                    <w:spacing w:line="300" w:lineRule="exact"/>
                    <w:jc w:val="center"/>
                  </w:pPr>
                </w:p>
              </w:tc>
              <w:tc>
                <w:tcPr>
                  <w:tcW w:w="709" w:type="dxa"/>
                  <w:tcBorders>
                    <w:left w:val="nil"/>
                  </w:tcBorders>
                  <w:vAlign w:val="center"/>
                </w:tcPr>
                <w:p w14:paraId="73B4D2BF">
                  <w:pPr>
                    <w:spacing w:line="300" w:lineRule="exact"/>
                    <w:jc w:val="center"/>
                  </w:pPr>
                  <w:r>
                    <w:t>L</w:t>
                  </w:r>
                </w:p>
              </w:tc>
              <w:tc>
                <w:tcPr>
                  <w:tcW w:w="565" w:type="dxa"/>
                  <w:tcBorders>
                    <w:left w:val="nil"/>
                  </w:tcBorders>
                  <w:vAlign w:val="center"/>
                </w:tcPr>
                <w:p w14:paraId="17D31E97">
                  <w:pPr>
                    <w:spacing w:line="300" w:lineRule="exact"/>
                    <w:jc w:val="center"/>
                  </w:pPr>
                  <w:r>
                    <w:t>M</w:t>
                  </w:r>
                </w:p>
              </w:tc>
            </w:tr>
            <w:tr w14:paraId="3AD7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C758F39">
                  <w:pPr>
                    <w:spacing w:line="300" w:lineRule="exact"/>
                    <w:jc w:val="center"/>
                  </w:pPr>
                </w:p>
              </w:tc>
              <w:tc>
                <w:tcPr>
                  <w:tcW w:w="659" w:type="dxa"/>
                  <w:vMerge w:val="continue"/>
                  <w:tcBorders>
                    <w:left w:val="nil"/>
                  </w:tcBorders>
                  <w:vAlign w:val="center"/>
                </w:tcPr>
                <w:p w14:paraId="6E916DE6">
                  <w:pPr>
                    <w:spacing w:line="300" w:lineRule="exact"/>
                    <w:jc w:val="center"/>
                  </w:pPr>
                </w:p>
              </w:tc>
              <w:tc>
                <w:tcPr>
                  <w:tcW w:w="3117" w:type="dxa"/>
                  <w:tcBorders>
                    <w:left w:val="nil"/>
                  </w:tcBorders>
                  <w:vAlign w:val="center"/>
                </w:tcPr>
                <w:p w14:paraId="162966EA">
                  <w:pPr>
                    <w:widowControl/>
                    <w:jc w:val="center"/>
                    <w:rPr>
                      <w:sz w:val="18"/>
                      <w:szCs w:val="18"/>
                    </w:rPr>
                  </w:pPr>
                  <w:r>
                    <w:rPr>
                      <w:rFonts w:hint="eastAsia"/>
                      <w:sz w:val="18"/>
                      <w:szCs w:val="18"/>
                    </w:rPr>
                    <w:t>篮球专项理论与实践</w:t>
                  </w:r>
                </w:p>
              </w:tc>
              <w:tc>
                <w:tcPr>
                  <w:tcW w:w="619" w:type="dxa"/>
                  <w:tcBorders>
                    <w:left w:val="nil"/>
                  </w:tcBorders>
                </w:tcPr>
                <w:p w14:paraId="2511EA8E">
                  <w:pPr>
                    <w:spacing w:line="300" w:lineRule="exact"/>
                    <w:jc w:val="center"/>
                  </w:pPr>
                </w:p>
              </w:tc>
              <w:tc>
                <w:tcPr>
                  <w:tcW w:w="709" w:type="dxa"/>
                  <w:tcBorders>
                    <w:left w:val="nil"/>
                  </w:tcBorders>
                </w:tcPr>
                <w:p w14:paraId="2027FC79">
                  <w:pPr>
                    <w:spacing w:line="300" w:lineRule="exact"/>
                    <w:jc w:val="center"/>
                  </w:pPr>
                </w:p>
              </w:tc>
              <w:tc>
                <w:tcPr>
                  <w:tcW w:w="567" w:type="dxa"/>
                  <w:tcBorders>
                    <w:left w:val="nil"/>
                  </w:tcBorders>
                  <w:vAlign w:val="center"/>
                </w:tcPr>
                <w:p w14:paraId="074D9C5B">
                  <w:pPr>
                    <w:spacing w:line="300" w:lineRule="exact"/>
                    <w:jc w:val="center"/>
                  </w:pPr>
                  <w:r>
                    <w:t>H</w:t>
                  </w:r>
                </w:p>
              </w:tc>
              <w:tc>
                <w:tcPr>
                  <w:tcW w:w="708" w:type="dxa"/>
                  <w:tcBorders>
                    <w:left w:val="nil"/>
                  </w:tcBorders>
                  <w:vAlign w:val="center"/>
                </w:tcPr>
                <w:p w14:paraId="2D010CF8">
                  <w:pPr>
                    <w:spacing w:line="300" w:lineRule="exact"/>
                    <w:jc w:val="center"/>
                  </w:pPr>
                  <w:r>
                    <w:t>M</w:t>
                  </w:r>
                </w:p>
              </w:tc>
              <w:tc>
                <w:tcPr>
                  <w:tcW w:w="709" w:type="dxa"/>
                  <w:tcBorders>
                    <w:left w:val="nil"/>
                  </w:tcBorders>
                  <w:vAlign w:val="center"/>
                </w:tcPr>
                <w:p w14:paraId="1A022A75">
                  <w:pPr>
                    <w:spacing w:line="300" w:lineRule="exact"/>
                    <w:jc w:val="center"/>
                  </w:pPr>
                </w:p>
              </w:tc>
              <w:tc>
                <w:tcPr>
                  <w:tcW w:w="709" w:type="dxa"/>
                  <w:tcBorders>
                    <w:left w:val="nil"/>
                  </w:tcBorders>
                  <w:vAlign w:val="center"/>
                </w:tcPr>
                <w:p w14:paraId="5CF48214">
                  <w:pPr>
                    <w:spacing w:line="300" w:lineRule="exact"/>
                    <w:jc w:val="center"/>
                  </w:pPr>
                </w:p>
              </w:tc>
              <w:tc>
                <w:tcPr>
                  <w:tcW w:w="709" w:type="dxa"/>
                  <w:tcBorders>
                    <w:left w:val="nil"/>
                  </w:tcBorders>
                  <w:vAlign w:val="center"/>
                </w:tcPr>
                <w:p w14:paraId="734E3680">
                  <w:pPr>
                    <w:spacing w:line="300" w:lineRule="exact"/>
                    <w:jc w:val="center"/>
                  </w:pPr>
                  <w:r>
                    <w:t>L</w:t>
                  </w:r>
                </w:p>
              </w:tc>
              <w:tc>
                <w:tcPr>
                  <w:tcW w:w="565" w:type="dxa"/>
                  <w:tcBorders>
                    <w:left w:val="nil"/>
                  </w:tcBorders>
                  <w:vAlign w:val="center"/>
                </w:tcPr>
                <w:p w14:paraId="38D95185">
                  <w:pPr>
                    <w:spacing w:line="300" w:lineRule="exact"/>
                    <w:jc w:val="center"/>
                  </w:pPr>
                  <w:r>
                    <w:t>M</w:t>
                  </w:r>
                </w:p>
              </w:tc>
            </w:tr>
            <w:tr w14:paraId="4F82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3F64E98">
                  <w:pPr>
                    <w:spacing w:line="300" w:lineRule="exact"/>
                    <w:jc w:val="center"/>
                  </w:pPr>
                </w:p>
              </w:tc>
              <w:tc>
                <w:tcPr>
                  <w:tcW w:w="659" w:type="dxa"/>
                  <w:vMerge w:val="continue"/>
                  <w:tcBorders>
                    <w:left w:val="nil"/>
                  </w:tcBorders>
                  <w:vAlign w:val="center"/>
                </w:tcPr>
                <w:p w14:paraId="49245084">
                  <w:pPr>
                    <w:spacing w:line="300" w:lineRule="exact"/>
                    <w:jc w:val="center"/>
                  </w:pPr>
                </w:p>
              </w:tc>
              <w:tc>
                <w:tcPr>
                  <w:tcW w:w="3117" w:type="dxa"/>
                  <w:tcBorders>
                    <w:left w:val="nil"/>
                  </w:tcBorders>
                  <w:vAlign w:val="center"/>
                </w:tcPr>
                <w:p w14:paraId="68A75257">
                  <w:pPr>
                    <w:widowControl/>
                    <w:jc w:val="center"/>
                    <w:rPr>
                      <w:sz w:val="18"/>
                      <w:szCs w:val="18"/>
                    </w:rPr>
                  </w:pPr>
                  <w:r>
                    <w:rPr>
                      <w:rFonts w:hint="eastAsia"/>
                      <w:sz w:val="18"/>
                      <w:szCs w:val="18"/>
                    </w:rPr>
                    <w:t>排球专项理论与实践</w:t>
                  </w:r>
                </w:p>
              </w:tc>
              <w:tc>
                <w:tcPr>
                  <w:tcW w:w="619" w:type="dxa"/>
                  <w:tcBorders>
                    <w:left w:val="nil"/>
                  </w:tcBorders>
                </w:tcPr>
                <w:p w14:paraId="21834159">
                  <w:pPr>
                    <w:spacing w:line="300" w:lineRule="exact"/>
                    <w:jc w:val="center"/>
                  </w:pPr>
                </w:p>
              </w:tc>
              <w:tc>
                <w:tcPr>
                  <w:tcW w:w="709" w:type="dxa"/>
                  <w:tcBorders>
                    <w:left w:val="nil"/>
                  </w:tcBorders>
                </w:tcPr>
                <w:p w14:paraId="07406DCB">
                  <w:pPr>
                    <w:spacing w:line="300" w:lineRule="exact"/>
                    <w:jc w:val="center"/>
                  </w:pPr>
                </w:p>
              </w:tc>
              <w:tc>
                <w:tcPr>
                  <w:tcW w:w="567" w:type="dxa"/>
                  <w:tcBorders>
                    <w:left w:val="nil"/>
                  </w:tcBorders>
                  <w:vAlign w:val="center"/>
                </w:tcPr>
                <w:p w14:paraId="0D423306">
                  <w:pPr>
                    <w:spacing w:line="300" w:lineRule="exact"/>
                    <w:jc w:val="center"/>
                  </w:pPr>
                  <w:r>
                    <w:t>H</w:t>
                  </w:r>
                </w:p>
              </w:tc>
              <w:tc>
                <w:tcPr>
                  <w:tcW w:w="708" w:type="dxa"/>
                  <w:tcBorders>
                    <w:left w:val="nil"/>
                  </w:tcBorders>
                  <w:vAlign w:val="center"/>
                </w:tcPr>
                <w:p w14:paraId="7969B4D0">
                  <w:pPr>
                    <w:spacing w:line="300" w:lineRule="exact"/>
                    <w:jc w:val="center"/>
                  </w:pPr>
                  <w:r>
                    <w:t>M</w:t>
                  </w:r>
                </w:p>
              </w:tc>
              <w:tc>
                <w:tcPr>
                  <w:tcW w:w="709" w:type="dxa"/>
                  <w:tcBorders>
                    <w:left w:val="nil"/>
                  </w:tcBorders>
                  <w:vAlign w:val="center"/>
                </w:tcPr>
                <w:p w14:paraId="5AC3562B">
                  <w:pPr>
                    <w:spacing w:line="300" w:lineRule="exact"/>
                    <w:jc w:val="center"/>
                  </w:pPr>
                </w:p>
              </w:tc>
              <w:tc>
                <w:tcPr>
                  <w:tcW w:w="709" w:type="dxa"/>
                  <w:tcBorders>
                    <w:left w:val="nil"/>
                  </w:tcBorders>
                  <w:vAlign w:val="center"/>
                </w:tcPr>
                <w:p w14:paraId="7B3C71B9">
                  <w:pPr>
                    <w:spacing w:line="300" w:lineRule="exact"/>
                    <w:jc w:val="center"/>
                  </w:pPr>
                </w:p>
              </w:tc>
              <w:tc>
                <w:tcPr>
                  <w:tcW w:w="709" w:type="dxa"/>
                  <w:tcBorders>
                    <w:left w:val="nil"/>
                  </w:tcBorders>
                  <w:vAlign w:val="center"/>
                </w:tcPr>
                <w:p w14:paraId="2D5FB73E">
                  <w:pPr>
                    <w:spacing w:line="300" w:lineRule="exact"/>
                    <w:jc w:val="center"/>
                  </w:pPr>
                  <w:r>
                    <w:t>L</w:t>
                  </w:r>
                </w:p>
              </w:tc>
              <w:tc>
                <w:tcPr>
                  <w:tcW w:w="565" w:type="dxa"/>
                  <w:tcBorders>
                    <w:left w:val="nil"/>
                  </w:tcBorders>
                  <w:vAlign w:val="center"/>
                </w:tcPr>
                <w:p w14:paraId="48092D64">
                  <w:pPr>
                    <w:spacing w:line="300" w:lineRule="exact"/>
                    <w:jc w:val="center"/>
                  </w:pPr>
                  <w:r>
                    <w:t>M</w:t>
                  </w:r>
                </w:p>
              </w:tc>
            </w:tr>
            <w:tr w14:paraId="00ED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B1E7611">
                  <w:pPr>
                    <w:spacing w:line="300" w:lineRule="exact"/>
                    <w:jc w:val="center"/>
                  </w:pPr>
                </w:p>
              </w:tc>
              <w:tc>
                <w:tcPr>
                  <w:tcW w:w="659" w:type="dxa"/>
                  <w:vMerge w:val="continue"/>
                  <w:tcBorders>
                    <w:left w:val="nil"/>
                  </w:tcBorders>
                  <w:vAlign w:val="center"/>
                </w:tcPr>
                <w:p w14:paraId="00C8AEEE">
                  <w:pPr>
                    <w:spacing w:line="300" w:lineRule="exact"/>
                    <w:jc w:val="center"/>
                  </w:pPr>
                </w:p>
              </w:tc>
              <w:tc>
                <w:tcPr>
                  <w:tcW w:w="3117" w:type="dxa"/>
                  <w:tcBorders>
                    <w:left w:val="nil"/>
                  </w:tcBorders>
                  <w:vAlign w:val="center"/>
                </w:tcPr>
                <w:p w14:paraId="5421D065">
                  <w:pPr>
                    <w:widowControl/>
                    <w:jc w:val="center"/>
                    <w:rPr>
                      <w:sz w:val="18"/>
                      <w:szCs w:val="18"/>
                    </w:rPr>
                  </w:pPr>
                  <w:r>
                    <w:rPr>
                      <w:rFonts w:hint="eastAsia"/>
                      <w:sz w:val="18"/>
                      <w:szCs w:val="18"/>
                    </w:rPr>
                    <w:t>网球专项理论与实践</w:t>
                  </w:r>
                </w:p>
              </w:tc>
              <w:tc>
                <w:tcPr>
                  <w:tcW w:w="619" w:type="dxa"/>
                  <w:tcBorders>
                    <w:left w:val="nil"/>
                  </w:tcBorders>
                </w:tcPr>
                <w:p w14:paraId="7A8CB0FD">
                  <w:pPr>
                    <w:spacing w:line="300" w:lineRule="exact"/>
                    <w:jc w:val="center"/>
                  </w:pPr>
                </w:p>
              </w:tc>
              <w:tc>
                <w:tcPr>
                  <w:tcW w:w="709" w:type="dxa"/>
                  <w:tcBorders>
                    <w:left w:val="nil"/>
                  </w:tcBorders>
                </w:tcPr>
                <w:p w14:paraId="66663D20">
                  <w:pPr>
                    <w:spacing w:line="300" w:lineRule="exact"/>
                    <w:jc w:val="center"/>
                  </w:pPr>
                </w:p>
              </w:tc>
              <w:tc>
                <w:tcPr>
                  <w:tcW w:w="567" w:type="dxa"/>
                  <w:tcBorders>
                    <w:left w:val="nil"/>
                  </w:tcBorders>
                  <w:vAlign w:val="center"/>
                </w:tcPr>
                <w:p w14:paraId="76F06C5A">
                  <w:pPr>
                    <w:spacing w:line="300" w:lineRule="exact"/>
                    <w:jc w:val="center"/>
                  </w:pPr>
                  <w:r>
                    <w:t>H</w:t>
                  </w:r>
                </w:p>
              </w:tc>
              <w:tc>
                <w:tcPr>
                  <w:tcW w:w="708" w:type="dxa"/>
                  <w:tcBorders>
                    <w:left w:val="nil"/>
                  </w:tcBorders>
                  <w:vAlign w:val="center"/>
                </w:tcPr>
                <w:p w14:paraId="73A8C9BD">
                  <w:pPr>
                    <w:spacing w:line="300" w:lineRule="exact"/>
                    <w:jc w:val="center"/>
                  </w:pPr>
                  <w:r>
                    <w:t>M</w:t>
                  </w:r>
                </w:p>
              </w:tc>
              <w:tc>
                <w:tcPr>
                  <w:tcW w:w="709" w:type="dxa"/>
                  <w:tcBorders>
                    <w:left w:val="nil"/>
                  </w:tcBorders>
                  <w:vAlign w:val="center"/>
                </w:tcPr>
                <w:p w14:paraId="4562AD3D">
                  <w:pPr>
                    <w:spacing w:line="300" w:lineRule="exact"/>
                    <w:jc w:val="center"/>
                  </w:pPr>
                </w:p>
              </w:tc>
              <w:tc>
                <w:tcPr>
                  <w:tcW w:w="709" w:type="dxa"/>
                  <w:tcBorders>
                    <w:left w:val="nil"/>
                  </w:tcBorders>
                  <w:vAlign w:val="center"/>
                </w:tcPr>
                <w:p w14:paraId="7F9F1E82">
                  <w:pPr>
                    <w:spacing w:line="300" w:lineRule="exact"/>
                    <w:jc w:val="center"/>
                  </w:pPr>
                </w:p>
              </w:tc>
              <w:tc>
                <w:tcPr>
                  <w:tcW w:w="709" w:type="dxa"/>
                  <w:tcBorders>
                    <w:left w:val="nil"/>
                  </w:tcBorders>
                  <w:vAlign w:val="center"/>
                </w:tcPr>
                <w:p w14:paraId="6339202D">
                  <w:pPr>
                    <w:spacing w:line="300" w:lineRule="exact"/>
                    <w:jc w:val="center"/>
                  </w:pPr>
                  <w:r>
                    <w:t>L</w:t>
                  </w:r>
                </w:p>
              </w:tc>
              <w:tc>
                <w:tcPr>
                  <w:tcW w:w="565" w:type="dxa"/>
                  <w:tcBorders>
                    <w:left w:val="nil"/>
                  </w:tcBorders>
                  <w:vAlign w:val="center"/>
                </w:tcPr>
                <w:p w14:paraId="0D3AC805">
                  <w:pPr>
                    <w:spacing w:line="300" w:lineRule="exact"/>
                    <w:jc w:val="center"/>
                  </w:pPr>
                  <w:r>
                    <w:t>M</w:t>
                  </w:r>
                </w:p>
              </w:tc>
            </w:tr>
            <w:tr w14:paraId="7664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78B0695">
                  <w:pPr>
                    <w:spacing w:line="300" w:lineRule="exact"/>
                    <w:jc w:val="center"/>
                  </w:pPr>
                </w:p>
              </w:tc>
              <w:tc>
                <w:tcPr>
                  <w:tcW w:w="659" w:type="dxa"/>
                  <w:vMerge w:val="continue"/>
                  <w:tcBorders>
                    <w:left w:val="nil"/>
                  </w:tcBorders>
                  <w:vAlign w:val="center"/>
                </w:tcPr>
                <w:p w14:paraId="4CEB3548">
                  <w:pPr>
                    <w:spacing w:line="300" w:lineRule="exact"/>
                    <w:jc w:val="center"/>
                  </w:pPr>
                </w:p>
              </w:tc>
              <w:tc>
                <w:tcPr>
                  <w:tcW w:w="3117" w:type="dxa"/>
                  <w:tcBorders>
                    <w:left w:val="nil"/>
                  </w:tcBorders>
                  <w:vAlign w:val="center"/>
                </w:tcPr>
                <w:p w14:paraId="3DA551F5">
                  <w:pPr>
                    <w:widowControl/>
                    <w:jc w:val="center"/>
                    <w:rPr>
                      <w:sz w:val="18"/>
                      <w:szCs w:val="18"/>
                    </w:rPr>
                  </w:pPr>
                  <w:r>
                    <w:rPr>
                      <w:rFonts w:hint="eastAsia"/>
                      <w:sz w:val="18"/>
                      <w:szCs w:val="18"/>
                    </w:rPr>
                    <w:t>乒乓球专项理论与实践</w:t>
                  </w:r>
                </w:p>
              </w:tc>
              <w:tc>
                <w:tcPr>
                  <w:tcW w:w="619" w:type="dxa"/>
                  <w:tcBorders>
                    <w:left w:val="nil"/>
                  </w:tcBorders>
                </w:tcPr>
                <w:p w14:paraId="36C0B671">
                  <w:pPr>
                    <w:spacing w:line="300" w:lineRule="exact"/>
                    <w:jc w:val="center"/>
                  </w:pPr>
                </w:p>
              </w:tc>
              <w:tc>
                <w:tcPr>
                  <w:tcW w:w="709" w:type="dxa"/>
                  <w:tcBorders>
                    <w:left w:val="nil"/>
                  </w:tcBorders>
                </w:tcPr>
                <w:p w14:paraId="1C352235">
                  <w:pPr>
                    <w:spacing w:line="300" w:lineRule="exact"/>
                    <w:jc w:val="center"/>
                  </w:pPr>
                </w:p>
              </w:tc>
              <w:tc>
                <w:tcPr>
                  <w:tcW w:w="567" w:type="dxa"/>
                  <w:tcBorders>
                    <w:left w:val="nil"/>
                  </w:tcBorders>
                  <w:vAlign w:val="center"/>
                </w:tcPr>
                <w:p w14:paraId="0DB85004">
                  <w:pPr>
                    <w:spacing w:line="300" w:lineRule="exact"/>
                    <w:jc w:val="center"/>
                  </w:pPr>
                  <w:r>
                    <w:t>H</w:t>
                  </w:r>
                </w:p>
              </w:tc>
              <w:tc>
                <w:tcPr>
                  <w:tcW w:w="708" w:type="dxa"/>
                  <w:tcBorders>
                    <w:left w:val="nil"/>
                  </w:tcBorders>
                  <w:vAlign w:val="center"/>
                </w:tcPr>
                <w:p w14:paraId="44E2F717">
                  <w:pPr>
                    <w:spacing w:line="300" w:lineRule="exact"/>
                    <w:jc w:val="center"/>
                  </w:pPr>
                  <w:r>
                    <w:t>M</w:t>
                  </w:r>
                </w:p>
              </w:tc>
              <w:tc>
                <w:tcPr>
                  <w:tcW w:w="709" w:type="dxa"/>
                  <w:tcBorders>
                    <w:left w:val="nil"/>
                  </w:tcBorders>
                  <w:vAlign w:val="center"/>
                </w:tcPr>
                <w:p w14:paraId="55A369CB">
                  <w:pPr>
                    <w:spacing w:line="300" w:lineRule="exact"/>
                    <w:jc w:val="center"/>
                  </w:pPr>
                </w:p>
              </w:tc>
              <w:tc>
                <w:tcPr>
                  <w:tcW w:w="709" w:type="dxa"/>
                  <w:tcBorders>
                    <w:left w:val="nil"/>
                  </w:tcBorders>
                  <w:vAlign w:val="center"/>
                </w:tcPr>
                <w:p w14:paraId="1B59E6E0">
                  <w:pPr>
                    <w:spacing w:line="300" w:lineRule="exact"/>
                    <w:jc w:val="center"/>
                  </w:pPr>
                </w:p>
              </w:tc>
              <w:tc>
                <w:tcPr>
                  <w:tcW w:w="709" w:type="dxa"/>
                  <w:tcBorders>
                    <w:left w:val="nil"/>
                  </w:tcBorders>
                  <w:vAlign w:val="center"/>
                </w:tcPr>
                <w:p w14:paraId="1C3EE7D2">
                  <w:pPr>
                    <w:spacing w:line="300" w:lineRule="exact"/>
                    <w:jc w:val="center"/>
                  </w:pPr>
                  <w:r>
                    <w:t>L</w:t>
                  </w:r>
                </w:p>
              </w:tc>
              <w:tc>
                <w:tcPr>
                  <w:tcW w:w="565" w:type="dxa"/>
                  <w:tcBorders>
                    <w:left w:val="nil"/>
                  </w:tcBorders>
                  <w:vAlign w:val="center"/>
                </w:tcPr>
                <w:p w14:paraId="427839DE">
                  <w:pPr>
                    <w:spacing w:line="300" w:lineRule="exact"/>
                    <w:jc w:val="center"/>
                  </w:pPr>
                  <w:r>
                    <w:t>M</w:t>
                  </w:r>
                </w:p>
              </w:tc>
            </w:tr>
            <w:tr w14:paraId="12A9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A58B189">
                  <w:pPr>
                    <w:spacing w:line="300" w:lineRule="exact"/>
                    <w:jc w:val="center"/>
                  </w:pPr>
                </w:p>
              </w:tc>
              <w:tc>
                <w:tcPr>
                  <w:tcW w:w="659" w:type="dxa"/>
                  <w:vMerge w:val="continue"/>
                  <w:tcBorders>
                    <w:left w:val="nil"/>
                  </w:tcBorders>
                  <w:vAlign w:val="center"/>
                </w:tcPr>
                <w:p w14:paraId="56F09F10">
                  <w:pPr>
                    <w:spacing w:line="300" w:lineRule="exact"/>
                    <w:jc w:val="center"/>
                  </w:pPr>
                </w:p>
              </w:tc>
              <w:tc>
                <w:tcPr>
                  <w:tcW w:w="3117" w:type="dxa"/>
                  <w:tcBorders>
                    <w:left w:val="nil"/>
                  </w:tcBorders>
                  <w:vAlign w:val="center"/>
                </w:tcPr>
                <w:p w14:paraId="5624361E">
                  <w:pPr>
                    <w:widowControl/>
                    <w:jc w:val="center"/>
                    <w:rPr>
                      <w:sz w:val="18"/>
                      <w:szCs w:val="18"/>
                    </w:rPr>
                  </w:pPr>
                  <w:r>
                    <w:rPr>
                      <w:rFonts w:hint="eastAsia"/>
                      <w:sz w:val="18"/>
                      <w:szCs w:val="18"/>
                    </w:rPr>
                    <w:t>学校体育学</w:t>
                  </w:r>
                </w:p>
              </w:tc>
              <w:tc>
                <w:tcPr>
                  <w:tcW w:w="619" w:type="dxa"/>
                  <w:tcBorders>
                    <w:left w:val="nil"/>
                  </w:tcBorders>
                </w:tcPr>
                <w:p w14:paraId="2FAF2F16">
                  <w:pPr>
                    <w:spacing w:line="300" w:lineRule="exact"/>
                    <w:jc w:val="center"/>
                  </w:pPr>
                </w:p>
              </w:tc>
              <w:tc>
                <w:tcPr>
                  <w:tcW w:w="709" w:type="dxa"/>
                  <w:tcBorders>
                    <w:left w:val="nil"/>
                  </w:tcBorders>
                </w:tcPr>
                <w:p w14:paraId="48623EE3">
                  <w:pPr>
                    <w:spacing w:line="300" w:lineRule="exact"/>
                    <w:jc w:val="center"/>
                  </w:pPr>
                  <w:r>
                    <w:t>H</w:t>
                  </w:r>
                </w:p>
              </w:tc>
              <w:tc>
                <w:tcPr>
                  <w:tcW w:w="567" w:type="dxa"/>
                  <w:tcBorders>
                    <w:left w:val="nil"/>
                  </w:tcBorders>
                  <w:vAlign w:val="center"/>
                </w:tcPr>
                <w:p w14:paraId="1225E634">
                  <w:pPr>
                    <w:spacing w:line="300" w:lineRule="exact"/>
                    <w:jc w:val="center"/>
                  </w:pPr>
                  <w:r>
                    <w:t>M</w:t>
                  </w:r>
                </w:p>
              </w:tc>
              <w:tc>
                <w:tcPr>
                  <w:tcW w:w="708" w:type="dxa"/>
                  <w:tcBorders>
                    <w:left w:val="nil"/>
                  </w:tcBorders>
                  <w:vAlign w:val="center"/>
                </w:tcPr>
                <w:p w14:paraId="7659047C">
                  <w:pPr>
                    <w:spacing w:line="300" w:lineRule="exact"/>
                    <w:jc w:val="center"/>
                  </w:pPr>
                </w:p>
              </w:tc>
              <w:tc>
                <w:tcPr>
                  <w:tcW w:w="709" w:type="dxa"/>
                  <w:tcBorders>
                    <w:left w:val="nil"/>
                  </w:tcBorders>
                  <w:vAlign w:val="center"/>
                </w:tcPr>
                <w:p w14:paraId="39B71BE7">
                  <w:pPr>
                    <w:spacing w:line="300" w:lineRule="exact"/>
                    <w:jc w:val="center"/>
                  </w:pPr>
                </w:p>
              </w:tc>
              <w:tc>
                <w:tcPr>
                  <w:tcW w:w="709" w:type="dxa"/>
                  <w:tcBorders>
                    <w:left w:val="nil"/>
                  </w:tcBorders>
                </w:tcPr>
                <w:p w14:paraId="7440E158">
                  <w:pPr>
                    <w:spacing w:line="300" w:lineRule="exact"/>
                    <w:jc w:val="center"/>
                  </w:pPr>
                  <w:r>
                    <w:t>L</w:t>
                  </w:r>
                </w:p>
              </w:tc>
              <w:tc>
                <w:tcPr>
                  <w:tcW w:w="709" w:type="dxa"/>
                  <w:tcBorders>
                    <w:left w:val="nil"/>
                  </w:tcBorders>
                </w:tcPr>
                <w:p w14:paraId="7FCBDAFB">
                  <w:pPr>
                    <w:spacing w:line="300" w:lineRule="exact"/>
                    <w:jc w:val="center"/>
                  </w:pPr>
                  <w:r>
                    <w:t>M</w:t>
                  </w:r>
                </w:p>
              </w:tc>
              <w:tc>
                <w:tcPr>
                  <w:tcW w:w="565" w:type="dxa"/>
                  <w:tcBorders>
                    <w:left w:val="nil"/>
                  </w:tcBorders>
                </w:tcPr>
                <w:p w14:paraId="0FF86FD7">
                  <w:pPr>
                    <w:spacing w:line="300" w:lineRule="exact"/>
                    <w:jc w:val="center"/>
                  </w:pPr>
                </w:p>
              </w:tc>
            </w:tr>
            <w:tr w14:paraId="2ECF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8ACC485">
                  <w:pPr>
                    <w:spacing w:line="300" w:lineRule="exact"/>
                    <w:jc w:val="center"/>
                  </w:pPr>
                </w:p>
              </w:tc>
              <w:tc>
                <w:tcPr>
                  <w:tcW w:w="659" w:type="dxa"/>
                  <w:vMerge w:val="continue"/>
                  <w:tcBorders>
                    <w:left w:val="nil"/>
                  </w:tcBorders>
                  <w:vAlign w:val="center"/>
                </w:tcPr>
                <w:p w14:paraId="2BA1CE00">
                  <w:pPr>
                    <w:spacing w:line="300" w:lineRule="exact"/>
                    <w:jc w:val="center"/>
                  </w:pPr>
                </w:p>
              </w:tc>
              <w:tc>
                <w:tcPr>
                  <w:tcW w:w="3117" w:type="dxa"/>
                  <w:tcBorders>
                    <w:left w:val="nil"/>
                  </w:tcBorders>
                  <w:vAlign w:val="center"/>
                </w:tcPr>
                <w:p w14:paraId="28CC5AB3">
                  <w:pPr>
                    <w:widowControl/>
                    <w:jc w:val="center"/>
                    <w:rPr>
                      <w:sz w:val="18"/>
                      <w:szCs w:val="18"/>
                    </w:rPr>
                  </w:pPr>
                  <w:r>
                    <w:rPr>
                      <w:rFonts w:hint="eastAsia"/>
                      <w:sz w:val="18"/>
                      <w:szCs w:val="18"/>
                    </w:rPr>
                    <w:t>体育教学论</w:t>
                  </w:r>
                </w:p>
              </w:tc>
              <w:tc>
                <w:tcPr>
                  <w:tcW w:w="619" w:type="dxa"/>
                  <w:tcBorders>
                    <w:left w:val="nil"/>
                  </w:tcBorders>
                </w:tcPr>
                <w:p w14:paraId="10449D59">
                  <w:pPr>
                    <w:spacing w:line="300" w:lineRule="exact"/>
                    <w:jc w:val="center"/>
                  </w:pPr>
                </w:p>
              </w:tc>
              <w:tc>
                <w:tcPr>
                  <w:tcW w:w="709" w:type="dxa"/>
                  <w:tcBorders>
                    <w:left w:val="nil"/>
                  </w:tcBorders>
                </w:tcPr>
                <w:p w14:paraId="57D969EE">
                  <w:pPr>
                    <w:spacing w:line="300" w:lineRule="exact"/>
                    <w:jc w:val="center"/>
                  </w:pPr>
                  <w:r>
                    <w:t>H</w:t>
                  </w:r>
                </w:p>
              </w:tc>
              <w:tc>
                <w:tcPr>
                  <w:tcW w:w="567" w:type="dxa"/>
                  <w:tcBorders>
                    <w:left w:val="nil"/>
                  </w:tcBorders>
                  <w:vAlign w:val="center"/>
                </w:tcPr>
                <w:p w14:paraId="2A422213">
                  <w:pPr>
                    <w:spacing w:line="300" w:lineRule="exact"/>
                    <w:jc w:val="center"/>
                  </w:pPr>
                  <w:r>
                    <w:t>M</w:t>
                  </w:r>
                </w:p>
              </w:tc>
              <w:tc>
                <w:tcPr>
                  <w:tcW w:w="708" w:type="dxa"/>
                  <w:tcBorders>
                    <w:left w:val="nil"/>
                  </w:tcBorders>
                  <w:vAlign w:val="center"/>
                </w:tcPr>
                <w:p w14:paraId="6244FC31">
                  <w:pPr>
                    <w:spacing w:line="300" w:lineRule="exact"/>
                    <w:jc w:val="center"/>
                  </w:pPr>
                </w:p>
              </w:tc>
              <w:tc>
                <w:tcPr>
                  <w:tcW w:w="709" w:type="dxa"/>
                  <w:tcBorders>
                    <w:left w:val="nil"/>
                  </w:tcBorders>
                  <w:vAlign w:val="center"/>
                </w:tcPr>
                <w:p w14:paraId="7C948B3F">
                  <w:pPr>
                    <w:spacing w:line="300" w:lineRule="exact"/>
                    <w:jc w:val="center"/>
                  </w:pPr>
                </w:p>
              </w:tc>
              <w:tc>
                <w:tcPr>
                  <w:tcW w:w="709" w:type="dxa"/>
                  <w:tcBorders>
                    <w:left w:val="nil"/>
                  </w:tcBorders>
                </w:tcPr>
                <w:p w14:paraId="0A113B02">
                  <w:pPr>
                    <w:spacing w:line="300" w:lineRule="exact"/>
                    <w:jc w:val="center"/>
                  </w:pPr>
                  <w:r>
                    <w:t>L</w:t>
                  </w:r>
                </w:p>
              </w:tc>
              <w:tc>
                <w:tcPr>
                  <w:tcW w:w="709" w:type="dxa"/>
                  <w:tcBorders>
                    <w:left w:val="nil"/>
                  </w:tcBorders>
                </w:tcPr>
                <w:p w14:paraId="496573F1">
                  <w:pPr>
                    <w:spacing w:line="300" w:lineRule="exact"/>
                    <w:jc w:val="center"/>
                  </w:pPr>
                  <w:r>
                    <w:t>M</w:t>
                  </w:r>
                </w:p>
              </w:tc>
              <w:tc>
                <w:tcPr>
                  <w:tcW w:w="565" w:type="dxa"/>
                  <w:tcBorders>
                    <w:left w:val="nil"/>
                  </w:tcBorders>
                </w:tcPr>
                <w:p w14:paraId="5D8CCEF6">
                  <w:pPr>
                    <w:spacing w:line="300" w:lineRule="exact"/>
                    <w:jc w:val="center"/>
                  </w:pPr>
                </w:p>
              </w:tc>
            </w:tr>
            <w:tr w14:paraId="3C3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AABA509">
                  <w:pPr>
                    <w:spacing w:line="300" w:lineRule="exact"/>
                    <w:jc w:val="center"/>
                  </w:pPr>
                </w:p>
              </w:tc>
              <w:tc>
                <w:tcPr>
                  <w:tcW w:w="659" w:type="dxa"/>
                  <w:vMerge w:val="continue"/>
                  <w:tcBorders>
                    <w:left w:val="nil"/>
                  </w:tcBorders>
                  <w:vAlign w:val="center"/>
                </w:tcPr>
                <w:p w14:paraId="550BF1DE">
                  <w:pPr>
                    <w:spacing w:line="300" w:lineRule="exact"/>
                    <w:jc w:val="center"/>
                  </w:pPr>
                </w:p>
              </w:tc>
              <w:tc>
                <w:tcPr>
                  <w:tcW w:w="3117" w:type="dxa"/>
                  <w:tcBorders>
                    <w:left w:val="nil"/>
                  </w:tcBorders>
                  <w:vAlign w:val="center"/>
                </w:tcPr>
                <w:p w14:paraId="009851D6">
                  <w:pPr>
                    <w:widowControl/>
                    <w:jc w:val="center"/>
                    <w:rPr>
                      <w:sz w:val="18"/>
                      <w:szCs w:val="18"/>
                    </w:rPr>
                  </w:pPr>
                  <w:r>
                    <w:rPr>
                      <w:rFonts w:hint="eastAsia"/>
                      <w:sz w:val="18"/>
                      <w:szCs w:val="18"/>
                    </w:rPr>
                    <w:t>中学体育教材教法</w:t>
                  </w:r>
                </w:p>
              </w:tc>
              <w:tc>
                <w:tcPr>
                  <w:tcW w:w="619" w:type="dxa"/>
                  <w:tcBorders>
                    <w:left w:val="nil"/>
                  </w:tcBorders>
                </w:tcPr>
                <w:p w14:paraId="54B4A9DA">
                  <w:pPr>
                    <w:spacing w:line="300" w:lineRule="exact"/>
                    <w:jc w:val="center"/>
                  </w:pPr>
                </w:p>
              </w:tc>
              <w:tc>
                <w:tcPr>
                  <w:tcW w:w="709" w:type="dxa"/>
                  <w:tcBorders>
                    <w:left w:val="nil"/>
                  </w:tcBorders>
                </w:tcPr>
                <w:p w14:paraId="27AB0B12">
                  <w:pPr>
                    <w:spacing w:line="300" w:lineRule="exact"/>
                    <w:jc w:val="center"/>
                  </w:pPr>
                  <w:r>
                    <w:t>H</w:t>
                  </w:r>
                </w:p>
              </w:tc>
              <w:tc>
                <w:tcPr>
                  <w:tcW w:w="567" w:type="dxa"/>
                  <w:tcBorders>
                    <w:left w:val="nil"/>
                  </w:tcBorders>
                  <w:vAlign w:val="center"/>
                </w:tcPr>
                <w:p w14:paraId="21C4A8C2">
                  <w:pPr>
                    <w:spacing w:line="300" w:lineRule="exact"/>
                    <w:jc w:val="center"/>
                  </w:pPr>
                  <w:r>
                    <w:t>M</w:t>
                  </w:r>
                </w:p>
              </w:tc>
              <w:tc>
                <w:tcPr>
                  <w:tcW w:w="708" w:type="dxa"/>
                  <w:tcBorders>
                    <w:left w:val="nil"/>
                  </w:tcBorders>
                  <w:vAlign w:val="center"/>
                </w:tcPr>
                <w:p w14:paraId="5E2175A8">
                  <w:pPr>
                    <w:spacing w:line="300" w:lineRule="exact"/>
                    <w:jc w:val="center"/>
                  </w:pPr>
                </w:p>
              </w:tc>
              <w:tc>
                <w:tcPr>
                  <w:tcW w:w="709" w:type="dxa"/>
                  <w:tcBorders>
                    <w:left w:val="nil"/>
                  </w:tcBorders>
                  <w:vAlign w:val="center"/>
                </w:tcPr>
                <w:p w14:paraId="59A309F2">
                  <w:pPr>
                    <w:spacing w:line="300" w:lineRule="exact"/>
                    <w:jc w:val="center"/>
                  </w:pPr>
                </w:p>
              </w:tc>
              <w:tc>
                <w:tcPr>
                  <w:tcW w:w="709" w:type="dxa"/>
                  <w:tcBorders>
                    <w:left w:val="nil"/>
                  </w:tcBorders>
                </w:tcPr>
                <w:p w14:paraId="491FDAB1">
                  <w:pPr>
                    <w:spacing w:line="300" w:lineRule="exact"/>
                    <w:jc w:val="center"/>
                  </w:pPr>
                  <w:r>
                    <w:t>L</w:t>
                  </w:r>
                </w:p>
              </w:tc>
              <w:tc>
                <w:tcPr>
                  <w:tcW w:w="709" w:type="dxa"/>
                  <w:tcBorders>
                    <w:left w:val="nil"/>
                  </w:tcBorders>
                </w:tcPr>
                <w:p w14:paraId="040C6DA5">
                  <w:pPr>
                    <w:spacing w:line="300" w:lineRule="exact"/>
                    <w:jc w:val="center"/>
                  </w:pPr>
                  <w:r>
                    <w:t>M</w:t>
                  </w:r>
                </w:p>
              </w:tc>
              <w:tc>
                <w:tcPr>
                  <w:tcW w:w="565" w:type="dxa"/>
                  <w:tcBorders>
                    <w:left w:val="nil"/>
                  </w:tcBorders>
                </w:tcPr>
                <w:p w14:paraId="2D95952F">
                  <w:pPr>
                    <w:spacing w:line="300" w:lineRule="exact"/>
                    <w:jc w:val="center"/>
                  </w:pPr>
                </w:p>
              </w:tc>
            </w:tr>
            <w:tr w14:paraId="67E1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2C6E05D">
                  <w:pPr>
                    <w:spacing w:line="300" w:lineRule="exact"/>
                    <w:jc w:val="center"/>
                  </w:pPr>
                </w:p>
              </w:tc>
              <w:tc>
                <w:tcPr>
                  <w:tcW w:w="659" w:type="dxa"/>
                  <w:vMerge w:val="continue"/>
                  <w:tcBorders>
                    <w:left w:val="nil"/>
                  </w:tcBorders>
                  <w:vAlign w:val="center"/>
                </w:tcPr>
                <w:p w14:paraId="2B74685B">
                  <w:pPr>
                    <w:spacing w:line="300" w:lineRule="exact"/>
                    <w:jc w:val="center"/>
                  </w:pPr>
                </w:p>
              </w:tc>
              <w:tc>
                <w:tcPr>
                  <w:tcW w:w="3117" w:type="dxa"/>
                  <w:tcBorders>
                    <w:left w:val="nil"/>
                  </w:tcBorders>
                  <w:vAlign w:val="center"/>
                </w:tcPr>
                <w:p w14:paraId="1F5242D3">
                  <w:pPr>
                    <w:widowControl/>
                    <w:jc w:val="center"/>
                    <w:rPr>
                      <w:sz w:val="18"/>
                      <w:szCs w:val="18"/>
                    </w:rPr>
                  </w:pPr>
                  <w:r>
                    <w:rPr>
                      <w:rFonts w:hint="eastAsia"/>
                      <w:sz w:val="18"/>
                      <w:szCs w:val="18"/>
                    </w:rPr>
                    <w:t>体育游戏</w:t>
                  </w:r>
                </w:p>
              </w:tc>
              <w:tc>
                <w:tcPr>
                  <w:tcW w:w="619" w:type="dxa"/>
                  <w:tcBorders>
                    <w:left w:val="nil"/>
                  </w:tcBorders>
                </w:tcPr>
                <w:p w14:paraId="718619D9">
                  <w:pPr>
                    <w:spacing w:line="300" w:lineRule="exact"/>
                    <w:jc w:val="center"/>
                  </w:pPr>
                </w:p>
              </w:tc>
              <w:tc>
                <w:tcPr>
                  <w:tcW w:w="709" w:type="dxa"/>
                  <w:tcBorders>
                    <w:left w:val="nil"/>
                  </w:tcBorders>
                </w:tcPr>
                <w:p w14:paraId="73CFE68B">
                  <w:pPr>
                    <w:spacing w:line="300" w:lineRule="exact"/>
                    <w:jc w:val="center"/>
                  </w:pPr>
                  <w:r>
                    <w:t>H</w:t>
                  </w:r>
                </w:p>
              </w:tc>
              <w:tc>
                <w:tcPr>
                  <w:tcW w:w="567" w:type="dxa"/>
                  <w:tcBorders>
                    <w:left w:val="nil"/>
                  </w:tcBorders>
                  <w:vAlign w:val="center"/>
                </w:tcPr>
                <w:p w14:paraId="3C549598">
                  <w:pPr>
                    <w:spacing w:line="300" w:lineRule="exact"/>
                    <w:jc w:val="center"/>
                  </w:pPr>
                  <w:r>
                    <w:t>M</w:t>
                  </w:r>
                </w:p>
              </w:tc>
              <w:tc>
                <w:tcPr>
                  <w:tcW w:w="708" w:type="dxa"/>
                  <w:tcBorders>
                    <w:left w:val="nil"/>
                  </w:tcBorders>
                  <w:vAlign w:val="center"/>
                </w:tcPr>
                <w:p w14:paraId="6ECFA479">
                  <w:pPr>
                    <w:spacing w:line="300" w:lineRule="exact"/>
                    <w:jc w:val="center"/>
                  </w:pPr>
                </w:p>
              </w:tc>
              <w:tc>
                <w:tcPr>
                  <w:tcW w:w="709" w:type="dxa"/>
                  <w:tcBorders>
                    <w:left w:val="nil"/>
                  </w:tcBorders>
                  <w:vAlign w:val="center"/>
                </w:tcPr>
                <w:p w14:paraId="2D75B78A">
                  <w:pPr>
                    <w:spacing w:line="300" w:lineRule="exact"/>
                    <w:jc w:val="center"/>
                  </w:pPr>
                </w:p>
              </w:tc>
              <w:tc>
                <w:tcPr>
                  <w:tcW w:w="709" w:type="dxa"/>
                  <w:tcBorders>
                    <w:left w:val="nil"/>
                  </w:tcBorders>
                </w:tcPr>
                <w:p w14:paraId="63CB4BA2">
                  <w:pPr>
                    <w:spacing w:line="300" w:lineRule="exact"/>
                    <w:jc w:val="center"/>
                  </w:pPr>
                  <w:r>
                    <w:t>L</w:t>
                  </w:r>
                </w:p>
              </w:tc>
              <w:tc>
                <w:tcPr>
                  <w:tcW w:w="709" w:type="dxa"/>
                  <w:tcBorders>
                    <w:left w:val="nil"/>
                  </w:tcBorders>
                </w:tcPr>
                <w:p w14:paraId="76376E1F">
                  <w:pPr>
                    <w:spacing w:line="300" w:lineRule="exact"/>
                    <w:jc w:val="center"/>
                  </w:pPr>
                  <w:r>
                    <w:t>M</w:t>
                  </w:r>
                </w:p>
              </w:tc>
              <w:tc>
                <w:tcPr>
                  <w:tcW w:w="565" w:type="dxa"/>
                  <w:tcBorders>
                    <w:left w:val="nil"/>
                  </w:tcBorders>
                </w:tcPr>
                <w:p w14:paraId="1F4579F7">
                  <w:pPr>
                    <w:spacing w:line="300" w:lineRule="exact"/>
                    <w:jc w:val="center"/>
                  </w:pPr>
                </w:p>
              </w:tc>
            </w:tr>
            <w:tr w14:paraId="0DB7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55C7DFF">
                  <w:pPr>
                    <w:spacing w:line="300" w:lineRule="exact"/>
                    <w:jc w:val="center"/>
                  </w:pPr>
                </w:p>
              </w:tc>
              <w:tc>
                <w:tcPr>
                  <w:tcW w:w="659" w:type="dxa"/>
                  <w:vMerge w:val="restart"/>
                  <w:tcBorders>
                    <w:top w:val="nil"/>
                    <w:left w:val="nil"/>
                  </w:tcBorders>
                  <w:vAlign w:val="center"/>
                </w:tcPr>
                <w:p w14:paraId="43229F23">
                  <w:pPr>
                    <w:spacing w:line="300" w:lineRule="exact"/>
                    <w:jc w:val="center"/>
                  </w:pPr>
                  <w:r>
                    <w:rPr>
                      <w:rFonts w:hint="eastAsia"/>
                    </w:rPr>
                    <w:t>管理型方向课程</w:t>
                  </w:r>
                </w:p>
              </w:tc>
              <w:tc>
                <w:tcPr>
                  <w:tcW w:w="3117" w:type="dxa"/>
                  <w:tcBorders>
                    <w:left w:val="nil"/>
                  </w:tcBorders>
                  <w:vAlign w:val="center"/>
                </w:tcPr>
                <w:p w14:paraId="402F1CBF">
                  <w:pPr>
                    <w:widowControl/>
                    <w:jc w:val="center"/>
                    <w:rPr>
                      <w:sz w:val="18"/>
                      <w:szCs w:val="18"/>
                    </w:rPr>
                  </w:pPr>
                  <w:r>
                    <w:rPr>
                      <w:rFonts w:hint="eastAsia"/>
                      <w:sz w:val="18"/>
                      <w:szCs w:val="18"/>
                    </w:rPr>
                    <w:t>田径专项理论与实践</w:t>
                  </w:r>
                </w:p>
              </w:tc>
              <w:tc>
                <w:tcPr>
                  <w:tcW w:w="619" w:type="dxa"/>
                  <w:tcBorders>
                    <w:left w:val="nil"/>
                  </w:tcBorders>
                  <w:vAlign w:val="center"/>
                </w:tcPr>
                <w:p w14:paraId="5BAE4BFE">
                  <w:pPr>
                    <w:spacing w:line="300" w:lineRule="exact"/>
                    <w:jc w:val="center"/>
                  </w:pPr>
                </w:p>
              </w:tc>
              <w:tc>
                <w:tcPr>
                  <w:tcW w:w="709" w:type="dxa"/>
                  <w:tcBorders>
                    <w:left w:val="nil"/>
                  </w:tcBorders>
                  <w:vAlign w:val="center"/>
                </w:tcPr>
                <w:p w14:paraId="25DF2291">
                  <w:pPr>
                    <w:spacing w:line="300" w:lineRule="exact"/>
                    <w:jc w:val="center"/>
                  </w:pPr>
                </w:p>
              </w:tc>
              <w:tc>
                <w:tcPr>
                  <w:tcW w:w="567" w:type="dxa"/>
                  <w:tcBorders>
                    <w:left w:val="nil"/>
                  </w:tcBorders>
                  <w:vAlign w:val="center"/>
                </w:tcPr>
                <w:p w14:paraId="0BE97895">
                  <w:pPr>
                    <w:spacing w:line="300" w:lineRule="exact"/>
                    <w:jc w:val="center"/>
                  </w:pPr>
                  <w:r>
                    <w:t>H</w:t>
                  </w:r>
                </w:p>
              </w:tc>
              <w:tc>
                <w:tcPr>
                  <w:tcW w:w="708" w:type="dxa"/>
                  <w:tcBorders>
                    <w:left w:val="nil"/>
                  </w:tcBorders>
                  <w:vAlign w:val="center"/>
                </w:tcPr>
                <w:p w14:paraId="37E51637">
                  <w:pPr>
                    <w:spacing w:line="300" w:lineRule="exact"/>
                    <w:jc w:val="center"/>
                  </w:pPr>
                  <w:r>
                    <w:t>M</w:t>
                  </w:r>
                </w:p>
              </w:tc>
              <w:tc>
                <w:tcPr>
                  <w:tcW w:w="709" w:type="dxa"/>
                  <w:tcBorders>
                    <w:left w:val="nil"/>
                  </w:tcBorders>
                  <w:vAlign w:val="center"/>
                </w:tcPr>
                <w:p w14:paraId="1B56CD9A">
                  <w:pPr>
                    <w:spacing w:line="300" w:lineRule="exact"/>
                    <w:jc w:val="center"/>
                  </w:pPr>
                </w:p>
              </w:tc>
              <w:tc>
                <w:tcPr>
                  <w:tcW w:w="709" w:type="dxa"/>
                  <w:tcBorders>
                    <w:left w:val="nil"/>
                  </w:tcBorders>
                  <w:vAlign w:val="center"/>
                </w:tcPr>
                <w:p w14:paraId="507D0EDF">
                  <w:pPr>
                    <w:spacing w:line="300" w:lineRule="exact"/>
                    <w:jc w:val="center"/>
                  </w:pPr>
                </w:p>
              </w:tc>
              <w:tc>
                <w:tcPr>
                  <w:tcW w:w="709" w:type="dxa"/>
                  <w:tcBorders>
                    <w:left w:val="nil"/>
                  </w:tcBorders>
                  <w:vAlign w:val="center"/>
                </w:tcPr>
                <w:p w14:paraId="11C8BE6A">
                  <w:pPr>
                    <w:spacing w:line="300" w:lineRule="exact"/>
                    <w:jc w:val="center"/>
                  </w:pPr>
                  <w:r>
                    <w:t>L</w:t>
                  </w:r>
                </w:p>
              </w:tc>
              <w:tc>
                <w:tcPr>
                  <w:tcW w:w="565" w:type="dxa"/>
                  <w:tcBorders>
                    <w:left w:val="nil"/>
                  </w:tcBorders>
                  <w:vAlign w:val="center"/>
                </w:tcPr>
                <w:p w14:paraId="1FE20C83">
                  <w:pPr>
                    <w:spacing w:line="300" w:lineRule="exact"/>
                    <w:jc w:val="center"/>
                  </w:pPr>
                  <w:r>
                    <w:t>M</w:t>
                  </w:r>
                </w:p>
              </w:tc>
            </w:tr>
            <w:tr w14:paraId="6448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1C36BE0">
                  <w:pPr>
                    <w:spacing w:line="300" w:lineRule="exact"/>
                    <w:jc w:val="center"/>
                  </w:pPr>
                </w:p>
              </w:tc>
              <w:tc>
                <w:tcPr>
                  <w:tcW w:w="659" w:type="dxa"/>
                  <w:vMerge w:val="continue"/>
                  <w:tcBorders>
                    <w:left w:val="nil"/>
                  </w:tcBorders>
                  <w:vAlign w:val="center"/>
                </w:tcPr>
                <w:p w14:paraId="681F2ACD">
                  <w:pPr>
                    <w:spacing w:line="300" w:lineRule="exact"/>
                    <w:jc w:val="center"/>
                  </w:pPr>
                </w:p>
              </w:tc>
              <w:tc>
                <w:tcPr>
                  <w:tcW w:w="3117" w:type="dxa"/>
                  <w:tcBorders>
                    <w:left w:val="nil"/>
                  </w:tcBorders>
                  <w:vAlign w:val="center"/>
                </w:tcPr>
                <w:p w14:paraId="4FEB1402">
                  <w:pPr>
                    <w:widowControl/>
                    <w:jc w:val="center"/>
                    <w:rPr>
                      <w:sz w:val="18"/>
                      <w:szCs w:val="18"/>
                    </w:rPr>
                  </w:pPr>
                  <w:r>
                    <w:rPr>
                      <w:rFonts w:hint="eastAsia"/>
                      <w:sz w:val="18"/>
                      <w:szCs w:val="18"/>
                    </w:rPr>
                    <w:t>足球专项理论与实践</w:t>
                  </w:r>
                </w:p>
              </w:tc>
              <w:tc>
                <w:tcPr>
                  <w:tcW w:w="619" w:type="dxa"/>
                  <w:tcBorders>
                    <w:left w:val="nil"/>
                  </w:tcBorders>
                  <w:vAlign w:val="center"/>
                </w:tcPr>
                <w:p w14:paraId="22E244A4">
                  <w:pPr>
                    <w:spacing w:line="300" w:lineRule="exact"/>
                    <w:jc w:val="center"/>
                  </w:pPr>
                </w:p>
              </w:tc>
              <w:tc>
                <w:tcPr>
                  <w:tcW w:w="709" w:type="dxa"/>
                  <w:tcBorders>
                    <w:left w:val="nil"/>
                  </w:tcBorders>
                  <w:vAlign w:val="center"/>
                </w:tcPr>
                <w:p w14:paraId="7281404C">
                  <w:pPr>
                    <w:spacing w:line="300" w:lineRule="exact"/>
                    <w:jc w:val="center"/>
                  </w:pPr>
                </w:p>
              </w:tc>
              <w:tc>
                <w:tcPr>
                  <w:tcW w:w="567" w:type="dxa"/>
                  <w:tcBorders>
                    <w:left w:val="nil"/>
                  </w:tcBorders>
                  <w:vAlign w:val="center"/>
                </w:tcPr>
                <w:p w14:paraId="0F16D081">
                  <w:pPr>
                    <w:spacing w:line="300" w:lineRule="exact"/>
                    <w:jc w:val="center"/>
                  </w:pPr>
                  <w:r>
                    <w:t>H</w:t>
                  </w:r>
                </w:p>
              </w:tc>
              <w:tc>
                <w:tcPr>
                  <w:tcW w:w="708" w:type="dxa"/>
                  <w:tcBorders>
                    <w:left w:val="nil"/>
                  </w:tcBorders>
                  <w:vAlign w:val="center"/>
                </w:tcPr>
                <w:p w14:paraId="33906F81">
                  <w:pPr>
                    <w:spacing w:line="300" w:lineRule="exact"/>
                    <w:jc w:val="center"/>
                  </w:pPr>
                  <w:r>
                    <w:t>M</w:t>
                  </w:r>
                </w:p>
              </w:tc>
              <w:tc>
                <w:tcPr>
                  <w:tcW w:w="709" w:type="dxa"/>
                  <w:tcBorders>
                    <w:left w:val="nil"/>
                  </w:tcBorders>
                  <w:vAlign w:val="center"/>
                </w:tcPr>
                <w:p w14:paraId="68465118">
                  <w:pPr>
                    <w:spacing w:line="300" w:lineRule="exact"/>
                    <w:jc w:val="center"/>
                  </w:pPr>
                </w:p>
              </w:tc>
              <w:tc>
                <w:tcPr>
                  <w:tcW w:w="709" w:type="dxa"/>
                  <w:tcBorders>
                    <w:left w:val="nil"/>
                  </w:tcBorders>
                  <w:vAlign w:val="center"/>
                </w:tcPr>
                <w:p w14:paraId="0023A22D">
                  <w:pPr>
                    <w:spacing w:line="300" w:lineRule="exact"/>
                    <w:jc w:val="center"/>
                  </w:pPr>
                </w:p>
              </w:tc>
              <w:tc>
                <w:tcPr>
                  <w:tcW w:w="709" w:type="dxa"/>
                  <w:tcBorders>
                    <w:left w:val="nil"/>
                  </w:tcBorders>
                  <w:vAlign w:val="center"/>
                </w:tcPr>
                <w:p w14:paraId="54A4DB8A">
                  <w:pPr>
                    <w:spacing w:line="300" w:lineRule="exact"/>
                    <w:jc w:val="center"/>
                  </w:pPr>
                  <w:r>
                    <w:t>L</w:t>
                  </w:r>
                </w:p>
              </w:tc>
              <w:tc>
                <w:tcPr>
                  <w:tcW w:w="565" w:type="dxa"/>
                  <w:tcBorders>
                    <w:left w:val="nil"/>
                  </w:tcBorders>
                  <w:vAlign w:val="center"/>
                </w:tcPr>
                <w:p w14:paraId="0764F821">
                  <w:pPr>
                    <w:spacing w:line="300" w:lineRule="exact"/>
                    <w:jc w:val="center"/>
                  </w:pPr>
                  <w:r>
                    <w:t>M</w:t>
                  </w:r>
                </w:p>
              </w:tc>
            </w:tr>
            <w:tr w14:paraId="41A4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0D90F3C">
                  <w:pPr>
                    <w:spacing w:line="300" w:lineRule="exact"/>
                    <w:jc w:val="center"/>
                  </w:pPr>
                </w:p>
              </w:tc>
              <w:tc>
                <w:tcPr>
                  <w:tcW w:w="659" w:type="dxa"/>
                  <w:vMerge w:val="continue"/>
                  <w:tcBorders>
                    <w:left w:val="nil"/>
                  </w:tcBorders>
                  <w:vAlign w:val="center"/>
                </w:tcPr>
                <w:p w14:paraId="577DA453">
                  <w:pPr>
                    <w:spacing w:line="300" w:lineRule="exact"/>
                    <w:jc w:val="center"/>
                  </w:pPr>
                </w:p>
              </w:tc>
              <w:tc>
                <w:tcPr>
                  <w:tcW w:w="3117" w:type="dxa"/>
                  <w:tcBorders>
                    <w:left w:val="nil"/>
                  </w:tcBorders>
                  <w:vAlign w:val="center"/>
                </w:tcPr>
                <w:p w14:paraId="1E28F04F">
                  <w:pPr>
                    <w:widowControl/>
                    <w:jc w:val="center"/>
                    <w:rPr>
                      <w:sz w:val="18"/>
                      <w:szCs w:val="18"/>
                    </w:rPr>
                  </w:pPr>
                  <w:r>
                    <w:rPr>
                      <w:rFonts w:hint="eastAsia"/>
                      <w:sz w:val="18"/>
                      <w:szCs w:val="18"/>
                    </w:rPr>
                    <w:t>篮球专项理论与实践</w:t>
                  </w:r>
                </w:p>
              </w:tc>
              <w:tc>
                <w:tcPr>
                  <w:tcW w:w="619" w:type="dxa"/>
                  <w:tcBorders>
                    <w:left w:val="nil"/>
                  </w:tcBorders>
                  <w:vAlign w:val="center"/>
                </w:tcPr>
                <w:p w14:paraId="104B87C6">
                  <w:pPr>
                    <w:spacing w:line="300" w:lineRule="exact"/>
                    <w:jc w:val="center"/>
                  </w:pPr>
                </w:p>
              </w:tc>
              <w:tc>
                <w:tcPr>
                  <w:tcW w:w="709" w:type="dxa"/>
                  <w:tcBorders>
                    <w:left w:val="nil"/>
                  </w:tcBorders>
                  <w:vAlign w:val="center"/>
                </w:tcPr>
                <w:p w14:paraId="5BFE025F">
                  <w:pPr>
                    <w:spacing w:line="300" w:lineRule="exact"/>
                    <w:jc w:val="center"/>
                  </w:pPr>
                </w:p>
              </w:tc>
              <w:tc>
                <w:tcPr>
                  <w:tcW w:w="567" w:type="dxa"/>
                  <w:tcBorders>
                    <w:left w:val="nil"/>
                  </w:tcBorders>
                  <w:vAlign w:val="center"/>
                </w:tcPr>
                <w:p w14:paraId="6D5AD837">
                  <w:pPr>
                    <w:spacing w:line="300" w:lineRule="exact"/>
                    <w:jc w:val="center"/>
                  </w:pPr>
                  <w:r>
                    <w:t>H</w:t>
                  </w:r>
                </w:p>
              </w:tc>
              <w:tc>
                <w:tcPr>
                  <w:tcW w:w="708" w:type="dxa"/>
                  <w:tcBorders>
                    <w:left w:val="nil"/>
                  </w:tcBorders>
                  <w:vAlign w:val="center"/>
                </w:tcPr>
                <w:p w14:paraId="582B0170">
                  <w:pPr>
                    <w:spacing w:line="300" w:lineRule="exact"/>
                    <w:jc w:val="center"/>
                  </w:pPr>
                  <w:r>
                    <w:t>M</w:t>
                  </w:r>
                </w:p>
              </w:tc>
              <w:tc>
                <w:tcPr>
                  <w:tcW w:w="709" w:type="dxa"/>
                  <w:tcBorders>
                    <w:left w:val="nil"/>
                  </w:tcBorders>
                  <w:vAlign w:val="center"/>
                </w:tcPr>
                <w:p w14:paraId="0C008B1C">
                  <w:pPr>
                    <w:spacing w:line="300" w:lineRule="exact"/>
                    <w:jc w:val="center"/>
                  </w:pPr>
                </w:p>
              </w:tc>
              <w:tc>
                <w:tcPr>
                  <w:tcW w:w="709" w:type="dxa"/>
                  <w:tcBorders>
                    <w:left w:val="nil"/>
                  </w:tcBorders>
                  <w:vAlign w:val="center"/>
                </w:tcPr>
                <w:p w14:paraId="2BB63430">
                  <w:pPr>
                    <w:spacing w:line="300" w:lineRule="exact"/>
                    <w:jc w:val="center"/>
                  </w:pPr>
                </w:p>
              </w:tc>
              <w:tc>
                <w:tcPr>
                  <w:tcW w:w="709" w:type="dxa"/>
                  <w:tcBorders>
                    <w:left w:val="nil"/>
                  </w:tcBorders>
                  <w:vAlign w:val="center"/>
                </w:tcPr>
                <w:p w14:paraId="3F3F3866">
                  <w:pPr>
                    <w:spacing w:line="300" w:lineRule="exact"/>
                    <w:jc w:val="center"/>
                  </w:pPr>
                  <w:r>
                    <w:t>L</w:t>
                  </w:r>
                </w:p>
              </w:tc>
              <w:tc>
                <w:tcPr>
                  <w:tcW w:w="565" w:type="dxa"/>
                  <w:tcBorders>
                    <w:left w:val="nil"/>
                  </w:tcBorders>
                  <w:vAlign w:val="center"/>
                </w:tcPr>
                <w:p w14:paraId="0F72EB06">
                  <w:pPr>
                    <w:spacing w:line="300" w:lineRule="exact"/>
                    <w:jc w:val="center"/>
                  </w:pPr>
                  <w:r>
                    <w:t>M</w:t>
                  </w:r>
                </w:p>
              </w:tc>
            </w:tr>
            <w:tr w14:paraId="0A3E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DBCDA90">
                  <w:pPr>
                    <w:spacing w:line="300" w:lineRule="exact"/>
                    <w:jc w:val="center"/>
                  </w:pPr>
                </w:p>
              </w:tc>
              <w:tc>
                <w:tcPr>
                  <w:tcW w:w="659" w:type="dxa"/>
                  <w:vMerge w:val="continue"/>
                  <w:tcBorders>
                    <w:left w:val="nil"/>
                  </w:tcBorders>
                  <w:vAlign w:val="center"/>
                </w:tcPr>
                <w:p w14:paraId="1EBB8E60">
                  <w:pPr>
                    <w:spacing w:line="300" w:lineRule="exact"/>
                    <w:jc w:val="center"/>
                  </w:pPr>
                </w:p>
              </w:tc>
              <w:tc>
                <w:tcPr>
                  <w:tcW w:w="3117" w:type="dxa"/>
                  <w:tcBorders>
                    <w:left w:val="nil"/>
                  </w:tcBorders>
                  <w:vAlign w:val="center"/>
                </w:tcPr>
                <w:p w14:paraId="5C6F3C3A">
                  <w:pPr>
                    <w:widowControl/>
                    <w:jc w:val="center"/>
                    <w:rPr>
                      <w:sz w:val="18"/>
                      <w:szCs w:val="18"/>
                    </w:rPr>
                  </w:pPr>
                  <w:r>
                    <w:rPr>
                      <w:rFonts w:hint="eastAsia"/>
                      <w:sz w:val="18"/>
                      <w:szCs w:val="18"/>
                    </w:rPr>
                    <w:t>排球专项理论与实践</w:t>
                  </w:r>
                </w:p>
              </w:tc>
              <w:tc>
                <w:tcPr>
                  <w:tcW w:w="619" w:type="dxa"/>
                  <w:tcBorders>
                    <w:left w:val="nil"/>
                  </w:tcBorders>
                  <w:vAlign w:val="center"/>
                </w:tcPr>
                <w:p w14:paraId="269CD3AE">
                  <w:pPr>
                    <w:spacing w:line="300" w:lineRule="exact"/>
                    <w:jc w:val="center"/>
                  </w:pPr>
                </w:p>
              </w:tc>
              <w:tc>
                <w:tcPr>
                  <w:tcW w:w="709" w:type="dxa"/>
                  <w:tcBorders>
                    <w:left w:val="nil"/>
                  </w:tcBorders>
                  <w:vAlign w:val="center"/>
                </w:tcPr>
                <w:p w14:paraId="266F1E22">
                  <w:pPr>
                    <w:spacing w:line="300" w:lineRule="exact"/>
                    <w:jc w:val="center"/>
                  </w:pPr>
                </w:p>
              </w:tc>
              <w:tc>
                <w:tcPr>
                  <w:tcW w:w="567" w:type="dxa"/>
                  <w:tcBorders>
                    <w:left w:val="nil"/>
                  </w:tcBorders>
                  <w:vAlign w:val="center"/>
                </w:tcPr>
                <w:p w14:paraId="25EC2524">
                  <w:pPr>
                    <w:spacing w:line="300" w:lineRule="exact"/>
                    <w:jc w:val="center"/>
                  </w:pPr>
                  <w:r>
                    <w:t>H</w:t>
                  </w:r>
                </w:p>
              </w:tc>
              <w:tc>
                <w:tcPr>
                  <w:tcW w:w="708" w:type="dxa"/>
                  <w:tcBorders>
                    <w:left w:val="nil"/>
                  </w:tcBorders>
                  <w:vAlign w:val="center"/>
                </w:tcPr>
                <w:p w14:paraId="7D235E28">
                  <w:pPr>
                    <w:spacing w:line="300" w:lineRule="exact"/>
                    <w:jc w:val="center"/>
                  </w:pPr>
                  <w:r>
                    <w:t>M</w:t>
                  </w:r>
                </w:p>
              </w:tc>
              <w:tc>
                <w:tcPr>
                  <w:tcW w:w="709" w:type="dxa"/>
                  <w:tcBorders>
                    <w:left w:val="nil"/>
                  </w:tcBorders>
                  <w:vAlign w:val="center"/>
                </w:tcPr>
                <w:p w14:paraId="20BB33CE">
                  <w:pPr>
                    <w:spacing w:line="300" w:lineRule="exact"/>
                    <w:jc w:val="center"/>
                  </w:pPr>
                </w:p>
              </w:tc>
              <w:tc>
                <w:tcPr>
                  <w:tcW w:w="709" w:type="dxa"/>
                  <w:tcBorders>
                    <w:left w:val="nil"/>
                  </w:tcBorders>
                  <w:vAlign w:val="center"/>
                </w:tcPr>
                <w:p w14:paraId="3CA9306F">
                  <w:pPr>
                    <w:spacing w:line="300" w:lineRule="exact"/>
                    <w:jc w:val="center"/>
                  </w:pPr>
                </w:p>
              </w:tc>
              <w:tc>
                <w:tcPr>
                  <w:tcW w:w="709" w:type="dxa"/>
                  <w:tcBorders>
                    <w:left w:val="nil"/>
                  </w:tcBorders>
                  <w:vAlign w:val="center"/>
                </w:tcPr>
                <w:p w14:paraId="2E0A4C01">
                  <w:pPr>
                    <w:spacing w:line="300" w:lineRule="exact"/>
                    <w:jc w:val="center"/>
                  </w:pPr>
                  <w:r>
                    <w:t>L</w:t>
                  </w:r>
                </w:p>
              </w:tc>
              <w:tc>
                <w:tcPr>
                  <w:tcW w:w="565" w:type="dxa"/>
                  <w:tcBorders>
                    <w:left w:val="nil"/>
                  </w:tcBorders>
                  <w:vAlign w:val="center"/>
                </w:tcPr>
                <w:p w14:paraId="00CEF62D">
                  <w:pPr>
                    <w:spacing w:line="300" w:lineRule="exact"/>
                    <w:jc w:val="center"/>
                  </w:pPr>
                  <w:r>
                    <w:t>M</w:t>
                  </w:r>
                </w:p>
              </w:tc>
            </w:tr>
            <w:tr w14:paraId="2F31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E9843D6">
                  <w:pPr>
                    <w:spacing w:line="300" w:lineRule="exact"/>
                    <w:jc w:val="center"/>
                  </w:pPr>
                </w:p>
              </w:tc>
              <w:tc>
                <w:tcPr>
                  <w:tcW w:w="659" w:type="dxa"/>
                  <w:vMerge w:val="continue"/>
                  <w:tcBorders>
                    <w:left w:val="nil"/>
                  </w:tcBorders>
                  <w:vAlign w:val="center"/>
                </w:tcPr>
                <w:p w14:paraId="25645451">
                  <w:pPr>
                    <w:spacing w:line="300" w:lineRule="exact"/>
                    <w:jc w:val="center"/>
                  </w:pPr>
                </w:p>
              </w:tc>
              <w:tc>
                <w:tcPr>
                  <w:tcW w:w="3117" w:type="dxa"/>
                  <w:tcBorders>
                    <w:left w:val="nil"/>
                  </w:tcBorders>
                  <w:vAlign w:val="center"/>
                </w:tcPr>
                <w:p w14:paraId="698F9CD1">
                  <w:pPr>
                    <w:widowControl/>
                    <w:jc w:val="center"/>
                    <w:rPr>
                      <w:sz w:val="18"/>
                      <w:szCs w:val="18"/>
                    </w:rPr>
                  </w:pPr>
                  <w:r>
                    <w:rPr>
                      <w:rFonts w:hint="eastAsia"/>
                      <w:sz w:val="18"/>
                      <w:szCs w:val="18"/>
                    </w:rPr>
                    <w:t>网球专项理论与实践</w:t>
                  </w:r>
                </w:p>
              </w:tc>
              <w:tc>
                <w:tcPr>
                  <w:tcW w:w="619" w:type="dxa"/>
                  <w:tcBorders>
                    <w:left w:val="nil"/>
                  </w:tcBorders>
                  <w:vAlign w:val="center"/>
                </w:tcPr>
                <w:p w14:paraId="5A4CC536">
                  <w:pPr>
                    <w:spacing w:line="300" w:lineRule="exact"/>
                    <w:jc w:val="center"/>
                  </w:pPr>
                </w:p>
              </w:tc>
              <w:tc>
                <w:tcPr>
                  <w:tcW w:w="709" w:type="dxa"/>
                  <w:tcBorders>
                    <w:left w:val="nil"/>
                  </w:tcBorders>
                  <w:vAlign w:val="center"/>
                </w:tcPr>
                <w:p w14:paraId="27DC0E7D">
                  <w:pPr>
                    <w:spacing w:line="300" w:lineRule="exact"/>
                    <w:jc w:val="center"/>
                  </w:pPr>
                </w:p>
              </w:tc>
              <w:tc>
                <w:tcPr>
                  <w:tcW w:w="567" w:type="dxa"/>
                  <w:tcBorders>
                    <w:left w:val="nil"/>
                  </w:tcBorders>
                  <w:vAlign w:val="center"/>
                </w:tcPr>
                <w:p w14:paraId="0EF03F39">
                  <w:pPr>
                    <w:spacing w:line="300" w:lineRule="exact"/>
                    <w:jc w:val="center"/>
                  </w:pPr>
                  <w:r>
                    <w:t>H</w:t>
                  </w:r>
                </w:p>
              </w:tc>
              <w:tc>
                <w:tcPr>
                  <w:tcW w:w="708" w:type="dxa"/>
                  <w:tcBorders>
                    <w:left w:val="nil"/>
                  </w:tcBorders>
                  <w:vAlign w:val="center"/>
                </w:tcPr>
                <w:p w14:paraId="2D6CD79C">
                  <w:pPr>
                    <w:spacing w:line="300" w:lineRule="exact"/>
                    <w:jc w:val="center"/>
                  </w:pPr>
                  <w:r>
                    <w:t>M</w:t>
                  </w:r>
                </w:p>
              </w:tc>
              <w:tc>
                <w:tcPr>
                  <w:tcW w:w="709" w:type="dxa"/>
                  <w:tcBorders>
                    <w:left w:val="nil"/>
                  </w:tcBorders>
                  <w:vAlign w:val="center"/>
                </w:tcPr>
                <w:p w14:paraId="65F7A556">
                  <w:pPr>
                    <w:spacing w:line="300" w:lineRule="exact"/>
                    <w:jc w:val="center"/>
                  </w:pPr>
                </w:p>
              </w:tc>
              <w:tc>
                <w:tcPr>
                  <w:tcW w:w="709" w:type="dxa"/>
                  <w:tcBorders>
                    <w:left w:val="nil"/>
                  </w:tcBorders>
                  <w:vAlign w:val="center"/>
                </w:tcPr>
                <w:p w14:paraId="47162CCA">
                  <w:pPr>
                    <w:spacing w:line="300" w:lineRule="exact"/>
                    <w:jc w:val="center"/>
                  </w:pPr>
                </w:p>
              </w:tc>
              <w:tc>
                <w:tcPr>
                  <w:tcW w:w="709" w:type="dxa"/>
                  <w:tcBorders>
                    <w:left w:val="nil"/>
                  </w:tcBorders>
                  <w:vAlign w:val="center"/>
                </w:tcPr>
                <w:p w14:paraId="4D915294">
                  <w:pPr>
                    <w:spacing w:line="300" w:lineRule="exact"/>
                    <w:jc w:val="center"/>
                  </w:pPr>
                  <w:r>
                    <w:t>L</w:t>
                  </w:r>
                </w:p>
              </w:tc>
              <w:tc>
                <w:tcPr>
                  <w:tcW w:w="565" w:type="dxa"/>
                  <w:tcBorders>
                    <w:left w:val="nil"/>
                  </w:tcBorders>
                  <w:vAlign w:val="center"/>
                </w:tcPr>
                <w:p w14:paraId="33BEB8CD">
                  <w:pPr>
                    <w:spacing w:line="300" w:lineRule="exact"/>
                    <w:jc w:val="center"/>
                  </w:pPr>
                  <w:r>
                    <w:t>M</w:t>
                  </w:r>
                </w:p>
              </w:tc>
            </w:tr>
            <w:tr w14:paraId="6649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3560FC0F">
                  <w:pPr>
                    <w:spacing w:line="300" w:lineRule="exact"/>
                    <w:jc w:val="center"/>
                  </w:pPr>
                </w:p>
              </w:tc>
              <w:tc>
                <w:tcPr>
                  <w:tcW w:w="659" w:type="dxa"/>
                  <w:vMerge w:val="continue"/>
                  <w:tcBorders>
                    <w:left w:val="nil"/>
                  </w:tcBorders>
                  <w:vAlign w:val="center"/>
                </w:tcPr>
                <w:p w14:paraId="1AABF2B7">
                  <w:pPr>
                    <w:spacing w:line="300" w:lineRule="exact"/>
                    <w:jc w:val="center"/>
                  </w:pPr>
                </w:p>
              </w:tc>
              <w:tc>
                <w:tcPr>
                  <w:tcW w:w="3117" w:type="dxa"/>
                  <w:tcBorders>
                    <w:left w:val="nil"/>
                  </w:tcBorders>
                  <w:vAlign w:val="center"/>
                </w:tcPr>
                <w:p w14:paraId="659CD577">
                  <w:pPr>
                    <w:widowControl/>
                    <w:jc w:val="center"/>
                    <w:rPr>
                      <w:sz w:val="18"/>
                      <w:szCs w:val="18"/>
                    </w:rPr>
                  </w:pPr>
                  <w:r>
                    <w:rPr>
                      <w:rFonts w:hint="eastAsia"/>
                      <w:sz w:val="18"/>
                      <w:szCs w:val="18"/>
                    </w:rPr>
                    <w:t>乒乓球专项理论与实践</w:t>
                  </w:r>
                </w:p>
              </w:tc>
              <w:tc>
                <w:tcPr>
                  <w:tcW w:w="619" w:type="dxa"/>
                  <w:tcBorders>
                    <w:left w:val="nil"/>
                  </w:tcBorders>
                  <w:vAlign w:val="center"/>
                </w:tcPr>
                <w:p w14:paraId="53F7EC79">
                  <w:pPr>
                    <w:spacing w:line="300" w:lineRule="exact"/>
                    <w:jc w:val="center"/>
                  </w:pPr>
                </w:p>
              </w:tc>
              <w:tc>
                <w:tcPr>
                  <w:tcW w:w="709" w:type="dxa"/>
                  <w:tcBorders>
                    <w:left w:val="nil"/>
                  </w:tcBorders>
                  <w:vAlign w:val="center"/>
                </w:tcPr>
                <w:p w14:paraId="5B39865A">
                  <w:pPr>
                    <w:spacing w:line="300" w:lineRule="exact"/>
                    <w:jc w:val="center"/>
                  </w:pPr>
                </w:p>
              </w:tc>
              <w:tc>
                <w:tcPr>
                  <w:tcW w:w="567" w:type="dxa"/>
                  <w:tcBorders>
                    <w:left w:val="nil"/>
                  </w:tcBorders>
                  <w:vAlign w:val="center"/>
                </w:tcPr>
                <w:p w14:paraId="2685E5CF">
                  <w:pPr>
                    <w:spacing w:line="300" w:lineRule="exact"/>
                    <w:jc w:val="center"/>
                  </w:pPr>
                  <w:r>
                    <w:t>H</w:t>
                  </w:r>
                </w:p>
              </w:tc>
              <w:tc>
                <w:tcPr>
                  <w:tcW w:w="708" w:type="dxa"/>
                  <w:tcBorders>
                    <w:left w:val="nil"/>
                  </w:tcBorders>
                  <w:vAlign w:val="center"/>
                </w:tcPr>
                <w:p w14:paraId="14FE2949">
                  <w:pPr>
                    <w:spacing w:line="300" w:lineRule="exact"/>
                    <w:jc w:val="center"/>
                  </w:pPr>
                  <w:r>
                    <w:t>M</w:t>
                  </w:r>
                </w:p>
              </w:tc>
              <w:tc>
                <w:tcPr>
                  <w:tcW w:w="709" w:type="dxa"/>
                  <w:tcBorders>
                    <w:left w:val="nil"/>
                  </w:tcBorders>
                  <w:vAlign w:val="center"/>
                </w:tcPr>
                <w:p w14:paraId="7B24C076">
                  <w:pPr>
                    <w:spacing w:line="300" w:lineRule="exact"/>
                    <w:jc w:val="center"/>
                  </w:pPr>
                </w:p>
              </w:tc>
              <w:tc>
                <w:tcPr>
                  <w:tcW w:w="709" w:type="dxa"/>
                  <w:tcBorders>
                    <w:left w:val="nil"/>
                  </w:tcBorders>
                  <w:vAlign w:val="center"/>
                </w:tcPr>
                <w:p w14:paraId="28499F0E">
                  <w:pPr>
                    <w:spacing w:line="300" w:lineRule="exact"/>
                    <w:jc w:val="center"/>
                  </w:pPr>
                </w:p>
              </w:tc>
              <w:tc>
                <w:tcPr>
                  <w:tcW w:w="709" w:type="dxa"/>
                  <w:tcBorders>
                    <w:left w:val="nil"/>
                  </w:tcBorders>
                  <w:vAlign w:val="center"/>
                </w:tcPr>
                <w:p w14:paraId="4EEC5444">
                  <w:pPr>
                    <w:spacing w:line="300" w:lineRule="exact"/>
                    <w:jc w:val="center"/>
                  </w:pPr>
                  <w:r>
                    <w:t>L</w:t>
                  </w:r>
                </w:p>
              </w:tc>
              <w:tc>
                <w:tcPr>
                  <w:tcW w:w="565" w:type="dxa"/>
                  <w:tcBorders>
                    <w:left w:val="nil"/>
                  </w:tcBorders>
                  <w:vAlign w:val="center"/>
                </w:tcPr>
                <w:p w14:paraId="23C017E0">
                  <w:pPr>
                    <w:spacing w:line="300" w:lineRule="exact"/>
                    <w:jc w:val="center"/>
                  </w:pPr>
                  <w:r>
                    <w:t>M</w:t>
                  </w:r>
                </w:p>
              </w:tc>
            </w:tr>
            <w:tr w14:paraId="57F2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16494EA2">
                  <w:pPr>
                    <w:spacing w:line="300" w:lineRule="exact"/>
                    <w:jc w:val="center"/>
                  </w:pPr>
                </w:p>
              </w:tc>
              <w:tc>
                <w:tcPr>
                  <w:tcW w:w="659" w:type="dxa"/>
                  <w:vMerge w:val="continue"/>
                  <w:tcBorders>
                    <w:left w:val="nil"/>
                  </w:tcBorders>
                  <w:vAlign w:val="center"/>
                </w:tcPr>
                <w:p w14:paraId="540E52D2">
                  <w:pPr>
                    <w:spacing w:line="300" w:lineRule="exact"/>
                    <w:jc w:val="center"/>
                  </w:pPr>
                </w:p>
              </w:tc>
              <w:tc>
                <w:tcPr>
                  <w:tcW w:w="3117" w:type="dxa"/>
                  <w:tcBorders>
                    <w:left w:val="nil"/>
                  </w:tcBorders>
                  <w:vAlign w:val="center"/>
                </w:tcPr>
                <w:p w14:paraId="775B3BA4">
                  <w:pPr>
                    <w:widowControl/>
                    <w:jc w:val="center"/>
                    <w:rPr>
                      <w:sz w:val="18"/>
                      <w:szCs w:val="18"/>
                    </w:rPr>
                  </w:pPr>
                  <w:r>
                    <w:rPr>
                      <w:rFonts w:hint="eastAsia"/>
                      <w:sz w:val="18"/>
                      <w:szCs w:val="18"/>
                    </w:rPr>
                    <w:t>体育俱乐部经营与管理</w:t>
                  </w:r>
                </w:p>
              </w:tc>
              <w:tc>
                <w:tcPr>
                  <w:tcW w:w="619" w:type="dxa"/>
                  <w:tcBorders>
                    <w:left w:val="nil"/>
                  </w:tcBorders>
                  <w:vAlign w:val="center"/>
                </w:tcPr>
                <w:p w14:paraId="15C9D984">
                  <w:pPr>
                    <w:spacing w:line="300" w:lineRule="exact"/>
                    <w:jc w:val="center"/>
                  </w:pPr>
                </w:p>
              </w:tc>
              <w:tc>
                <w:tcPr>
                  <w:tcW w:w="709" w:type="dxa"/>
                  <w:tcBorders>
                    <w:left w:val="nil"/>
                  </w:tcBorders>
                </w:tcPr>
                <w:p w14:paraId="21E8C1C9">
                  <w:pPr>
                    <w:spacing w:line="300" w:lineRule="exact"/>
                    <w:jc w:val="center"/>
                  </w:pPr>
                  <w:r>
                    <w:t>H</w:t>
                  </w:r>
                </w:p>
              </w:tc>
              <w:tc>
                <w:tcPr>
                  <w:tcW w:w="567" w:type="dxa"/>
                  <w:tcBorders>
                    <w:left w:val="nil"/>
                  </w:tcBorders>
                  <w:vAlign w:val="center"/>
                </w:tcPr>
                <w:p w14:paraId="3C8314D3">
                  <w:pPr>
                    <w:spacing w:line="300" w:lineRule="exact"/>
                    <w:jc w:val="center"/>
                  </w:pPr>
                  <w:r>
                    <w:t>M</w:t>
                  </w:r>
                </w:p>
              </w:tc>
              <w:tc>
                <w:tcPr>
                  <w:tcW w:w="708" w:type="dxa"/>
                  <w:tcBorders>
                    <w:left w:val="nil"/>
                  </w:tcBorders>
                  <w:vAlign w:val="center"/>
                </w:tcPr>
                <w:p w14:paraId="73FEB7E8">
                  <w:pPr>
                    <w:spacing w:line="300" w:lineRule="exact"/>
                    <w:jc w:val="center"/>
                  </w:pPr>
                </w:p>
              </w:tc>
              <w:tc>
                <w:tcPr>
                  <w:tcW w:w="709" w:type="dxa"/>
                  <w:tcBorders>
                    <w:left w:val="nil"/>
                  </w:tcBorders>
                  <w:vAlign w:val="center"/>
                </w:tcPr>
                <w:p w14:paraId="331F465D">
                  <w:pPr>
                    <w:spacing w:line="300" w:lineRule="exact"/>
                    <w:jc w:val="center"/>
                  </w:pPr>
                </w:p>
              </w:tc>
              <w:tc>
                <w:tcPr>
                  <w:tcW w:w="709" w:type="dxa"/>
                  <w:tcBorders>
                    <w:left w:val="nil"/>
                  </w:tcBorders>
                </w:tcPr>
                <w:p w14:paraId="3E483C8B">
                  <w:pPr>
                    <w:spacing w:line="300" w:lineRule="exact"/>
                    <w:jc w:val="center"/>
                  </w:pPr>
                  <w:r>
                    <w:t>L</w:t>
                  </w:r>
                </w:p>
              </w:tc>
              <w:tc>
                <w:tcPr>
                  <w:tcW w:w="709" w:type="dxa"/>
                  <w:tcBorders>
                    <w:left w:val="nil"/>
                  </w:tcBorders>
                </w:tcPr>
                <w:p w14:paraId="3D8F53FA">
                  <w:pPr>
                    <w:spacing w:line="300" w:lineRule="exact"/>
                    <w:jc w:val="center"/>
                  </w:pPr>
                  <w:r>
                    <w:t>M</w:t>
                  </w:r>
                </w:p>
              </w:tc>
              <w:tc>
                <w:tcPr>
                  <w:tcW w:w="565" w:type="dxa"/>
                  <w:tcBorders>
                    <w:left w:val="nil"/>
                  </w:tcBorders>
                </w:tcPr>
                <w:p w14:paraId="4692C0E8">
                  <w:pPr>
                    <w:spacing w:line="300" w:lineRule="exact"/>
                    <w:jc w:val="center"/>
                  </w:pPr>
                </w:p>
              </w:tc>
            </w:tr>
            <w:tr w14:paraId="3B92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B7A5993">
                  <w:pPr>
                    <w:spacing w:line="300" w:lineRule="exact"/>
                    <w:jc w:val="center"/>
                  </w:pPr>
                </w:p>
              </w:tc>
              <w:tc>
                <w:tcPr>
                  <w:tcW w:w="659" w:type="dxa"/>
                  <w:vMerge w:val="continue"/>
                  <w:tcBorders>
                    <w:left w:val="nil"/>
                  </w:tcBorders>
                  <w:vAlign w:val="center"/>
                </w:tcPr>
                <w:p w14:paraId="44203117">
                  <w:pPr>
                    <w:spacing w:line="300" w:lineRule="exact"/>
                    <w:jc w:val="center"/>
                  </w:pPr>
                </w:p>
              </w:tc>
              <w:tc>
                <w:tcPr>
                  <w:tcW w:w="3117" w:type="dxa"/>
                  <w:tcBorders>
                    <w:left w:val="nil"/>
                  </w:tcBorders>
                  <w:vAlign w:val="center"/>
                </w:tcPr>
                <w:p w14:paraId="28156DBF">
                  <w:pPr>
                    <w:widowControl/>
                    <w:jc w:val="center"/>
                    <w:rPr>
                      <w:sz w:val="18"/>
                      <w:szCs w:val="18"/>
                    </w:rPr>
                  </w:pPr>
                  <w:r>
                    <w:rPr>
                      <w:rFonts w:hint="eastAsia"/>
                      <w:sz w:val="18"/>
                      <w:szCs w:val="18"/>
                    </w:rPr>
                    <w:t>体育市场营销学</w:t>
                  </w:r>
                </w:p>
              </w:tc>
              <w:tc>
                <w:tcPr>
                  <w:tcW w:w="619" w:type="dxa"/>
                  <w:tcBorders>
                    <w:left w:val="nil"/>
                  </w:tcBorders>
                  <w:vAlign w:val="center"/>
                </w:tcPr>
                <w:p w14:paraId="258492B3">
                  <w:pPr>
                    <w:spacing w:line="300" w:lineRule="exact"/>
                    <w:jc w:val="center"/>
                  </w:pPr>
                </w:p>
              </w:tc>
              <w:tc>
                <w:tcPr>
                  <w:tcW w:w="709" w:type="dxa"/>
                  <w:tcBorders>
                    <w:left w:val="nil"/>
                  </w:tcBorders>
                </w:tcPr>
                <w:p w14:paraId="127BE520">
                  <w:pPr>
                    <w:spacing w:line="300" w:lineRule="exact"/>
                    <w:jc w:val="center"/>
                  </w:pPr>
                  <w:r>
                    <w:t>H</w:t>
                  </w:r>
                </w:p>
              </w:tc>
              <w:tc>
                <w:tcPr>
                  <w:tcW w:w="567" w:type="dxa"/>
                  <w:tcBorders>
                    <w:left w:val="nil"/>
                  </w:tcBorders>
                  <w:vAlign w:val="center"/>
                </w:tcPr>
                <w:p w14:paraId="44D51920">
                  <w:pPr>
                    <w:spacing w:line="300" w:lineRule="exact"/>
                    <w:jc w:val="center"/>
                  </w:pPr>
                  <w:r>
                    <w:t>M</w:t>
                  </w:r>
                </w:p>
              </w:tc>
              <w:tc>
                <w:tcPr>
                  <w:tcW w:w="708" w:type="dxa"/>
                  <w:tcBorders>
                    <w:left w:val="nil"/>
                  </w:tcBorders>
                  <w:vAlign w:val="center"/>
                </w:tcPr>
                <w:p w14:paraId="71967872">
                  <w:pPr>
                    <w:spacing w:line="300" w:lineRule="exact"/>
                    <w:jc w:val="center"/>
                  </w:pPr>
                </w:p>
              </w:tc>
              <w:tc>
                <w:tcPr>
                  <w:tcW w:w="709" w:type="dxa"/>
                  <w:tcBorders>
                    <w:left w:val="nil"/>
                  </w:tcBorders>
                  <w:vAlign w:val="center"/>
                </w:tcPr>
                <w:p w14:paraId="2B6989C2">
                  <w:pPr>
                    <w:spacing w:line="300" w:lineRule="exact"/>
                    <w:jc w:val="center"/>
                  </w:pPr>
                </w:p>
              </w:tc>
              <w:tc>
                <w:tcPr>
                  <w:tcW w:w="709" w:type="dxa"/>
                  <w:tcBorders>
                    <w:left w:val="nil"/>
                  </w:tcBorders>
                </w:tcPr>
                <w:p w14:paraId="1771901B">
                  <w:pPr>
                    <w:spacing w:line="300" w:lineRule="exact"/>
                    <w:jc w:val="center"/>
                  </w:pPr>
                  <w:r>
                    <w:t>L</w:t>
                  </w:r>
                </w:p>
              </w:tc>
              <w:tc>
                <w:tcPr>
                  <w:tcW w:w="709" w:type="dxa"/>
                  <w:tcBorders>
                    <w:left w:val="nil"/>
                  </w:tcBorders>
                </w:tcPr>
                <w:p w14:paraId="517517B7">
                  <w:pPr>
                    <w:spacing w:line="300" w:lineRule="exact"/>
                    <w:jc w:val="center"/>
                  </w:pPr>
                  <w:r>
                    <w:t>M</w:t>
                  </w:r>
                </w:p>
              </w:tc>
              <w:tc>
                <w:tcPr>
                  <w:tcW w:w="565" w:type="dxa"/>
                  <w:tcBorders>
                    <w:left w:val="nil"/>
                  </w:tcBorders>
                </w:tcPr>
                <w:p w14:paraId="16A05D3F">
                  <w:pPr>
                    <w:spacing w:line="300" w:lineRule="exact"/>
                    <w:jc w:val="center"/>
                  </w:pPr>
                </w:p>
              </w:tc>
            </w:tr>
            <w:tr w14:paraId="461C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3D3AD82">
                  <w:pPr>
                    <w:spacing w:line="300" w:lineRule="exact"/>
                    <w:jc w:val="center"/>
                  </w:pPr>
                </w:p>
              </w:tc>
              <w:tc>
                <w:tcPr>
                  <w:tcW w:w="659" w:type="dxa"/>
                  <w:vMerge w:val="continue"/>
                  <w:tcBorders>
                    <w:left w:val="nil"/>
                  </w:tcBorders>
                  <w:vAlign w:val="center"/>
                </w:tcPr>
                <w:p w14:paraId="125DE410">
                  <w:pPr>
                    <w:spacing w:line="300" w:lineRule="exact"/>
                    <w:jc w:val="center"/>
                  </w:pPr>
                </w:p>
              </w:tc>
              <w:tc>
                <w:tcPr>
                  <w:tcW w:w="3117" w:type="dxa"/>
                  <w:tcBorders>
                    <w:left w:val="nil"/>
                  </w:tcBorders>
                  <w:vAlign w:val="center"/>
                </w:tcPr>
                <w:p w14:paraId="436A6BEB">
                  <w:pPr>
                    <w:widowControl/>
                    <w:jc w:val="center"/>
                    <w:rPr>
                      <w:sz w:val="18"/>
                      <w:szCs w:val="18"/>
                    </w:rPr>
                  </w:pPr>
                  <w:r>
                    <w:rPr>
                      <w:rFonts w:hint="eastAsia"/>
                      <w:sz w:val="18"/>
                      <w:szCs w:val="18"/>
                    </w:rPr>
                    <w:t>体育公共关系</w:t>
                  </w:r>
                </w:p>
              </w:tc>
              <w:tc>
                <w:tcPr>
                  <w:tcW w:w="619" w:type="dxa"/>
                  <w:tcBorders>
                    <w:left w:val="nil"/>
                  </w:tcBorders>
                  <w:vAlign w:val="center"/>
                </w:tcPr>
                <w:p w14:paraId="51740969">
                  <w:pPr>
                    <w:spacing w:line="300" w:lineRule="exact"/>
                    <w:jc w:val="center"/>
                  </w:pPr>
                </w:p>
              </w:tc>
              <w:tc>
                <w:tcPr>
                  <w:tcW w:w="709" w:type="dxa"/>
                  <w:tcBorders>
                    <w:left w:val="nil"/>
                  </w:tcBorders>
                </w:tcPr>
                <w:p w14:paraId="3EF5066D">
                  <w:pPr>
                    <w:spacing w:line="300" w:lineRule="exact"/>
                    <w:jc w:val="center"/>
                  </w:pPr>
                  <w:r>
                    <w:t>H</w:t>
                  </w:r>
                </w:p>
              </w:tc>
              <w:tc>
                <w:tcPr>
                  <w:tcW w:w="567" w:type="dxa"/>
                  <w:tcBorders>
                    <w:left w:val="nil"/>
                  </w:tcBorders>
                  <w:vAlign w:val="center"/>
                </w:tcPr>
                <w:p w14:paraId="48E121F6">
                  <w:pPr>
                    <w:spacing w:line="300" w:lineRule="exact"/>
                    <w:jc w:val="center"/>
                  </w:pPr>
                  <w:r>
                    <w:t>M</w:t>
                  </w:r>
                </w:p>
              </w:tc>
              <w:tc>
                <w:tcPr>
                  <w:tcW w:w="708" w:type="dxa"/>
                  <w:tcBorders>
                    <w:left w:val="nil"/>
                  </w:tcBorders>
                  <w:vAlign w:val="center"/>
                </w:tcPr>
                <w:p w14:paraId="15A62770">
                  <w:pPr>
                    <w:spacing w:line="300" w:lineRule="exact"/>
                    <w:jc w:val="center"/>
                  </w:pPr>
                </w:p>
              </w:tc>
              <w:tc>
                <w:tcPr>
                  <w:tcW w:w="709" w:type="dxa"/>
                  <w:tcBorders>
                    <w:left w:val="nil"/>
                  </w:tcBorders>
                  <w:vAlign w:val="center"/>
                </w:tcPr>
                <w:p w14:paraId="47DE36C2">
                  <w:pPr>
                    <w:spacing w:line="300" w:lineRule="exact"/>
                    <w:jc w:val="center"/>
                  </w:pPr>
                </w:p>
              </w:tc>
              <w:tc>
                <w:tcPr>
                  <w:tcW w:w="709" w:type="dxa"/>
                  <w:tcBorders>
                    <w:left w:val="nil"/>
                  </w:tcBorders>
                </w:tcPr>
                <w:p w14:paraId="02006FDB">
                  <w:pPr>
                    <w:spacing w:line="300" w:lineRule="exact"/>
                    <w:jc w:val="center"/>
                  </w:pPr>
                  <w:r>
                    <w:t>L</w:t>
                  </w:r>
                </w:p>
              </w:tc>
              <w:tc>
                <w:tcPr>
                  <w:tcW w:w="709" w:type="dxa"/>
                  <w:tcBorders>
                    <w:left w:val="nil"/>
                  </w:tcBorders>
                </w:tcPr>
                <w:p w14:paraId="5CB68062">
                  <w:pPr>
                    <w:spacing w:line="300" w:lineRule="exact"/>
                    <w:jc w:val="center"/>
                  </w:pPr>
                  <w:r>
                    <w:t>M</w:t>
                  </w:r>
                </w:p>
              </w:tc>
              <w:tc>
                <w:tcPr>
                  <w:tcW w:w="565" w:type="dxa"/>
                  <w:tcBorders>
                    <w:left w:val="nil"/>
                  </w:tcBorders>
                </w:tcPr>
                <w:p w14:paraId="1F7E11C0">
                  <w:pPr>
                    <w:spacing w:line="300" w:lineRule="exact"/>
                    <w:jc w:val="center"/>
                  </w:pPr>
                </w:p>
              </w:tc>
            </w:tr>
            <w:tr w14:paraId="3393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AE51DF9">
                  <w:pPr>
                    <w:widowControl/>
                  </w:pPr>
                </w:p>
              </w:tc>
              <w:tc>
                <w:tcPr>
                  <w:tcW w:w="659" w:type="dxa"/>
                  <w:vMerge w:val="continue"/>
                  <w:tcBorders>
                    <w:left w:val="nil"/>
                  </w:tcBorders>
                  <w:vAlign w:val="center"/>
                </w:tcPr>
                <w:p w14:paraId="3EF6684C">
                  <w:pPr>
                    <w:widowControl/>
                  </w:pPr>
                </w:p>
              </w:tc>
              <w:tc>
                <w:tcPr>
                  <w:tcW w:w="3117" w:type="dxa"/>
                  <w:tcBorders>
                    <w:left w:val="nil"/>
                  </w:tcBorders>
                  <w:vAlign w:val="center"/>
                </w:tcPr>
                <w:p w14:paraId="75A2CF20">
                  <w:pPr>
                    <w:widowControl/>
                    <w:jc w:val="center"/>
                    <w:rPr>
                      <w:sz w:val="18"/>
                      <w:szCs w:val="18"/>
                    </w:rPr>
                  </w:pPr>
                  <w:r>
                    <w:rPr>
                      <w:rFonts w:hint="eastAsia"/>
                      <w:sz w:val="18"/>
                      <w:szCs w:val="18"/>
                    </w:rPr>
                    <w:t>体育赛事策划与管理</w:t>
                  </w:r>
                </w:p>
              </w:tc>
              <w:tc>
                <w:tcPr>
                  <w:tcW w:w="619" w:type="dxa"/>
                  <w:tcBorders>
                    <w:left w:val="nil"/>
                  </w:tcBorders>
                </w:tcPr>
                <w:p w14:paraId="5690D4CF">
                  <w:pPr>
                    <w:spacing w:line="300" w:lineRule="exact"/>
                    <w:jc w:val="center"/>
                  </w:pPr>
                </w:p>
              </w:tc>
              <w:tc>
                <w:tcPr>
                  <w:tcW w:w="709" w:type="dxa"/>
                  <w:tcBorders>
                    <w:left w:val="nil"/>
                  </w:tcBorders>
                </w:tcPr>
                <w:p w14:paraId="7AC455CF">
                  <w:pPr>
                    <w:spacing w:line="300" w:lineRule="exact"/>
                    <w:jc w:val="center"/>
                  </w:pPr>
                  <w:r>
                    <w:t>H</w:t>
                  </w:r>
                </w:p>
              </w:tc>
              <w:tc>
                <w:tcPr>
                  <w:tcW w:w="567" w:type="dxa"/>
                  <w:tcBorders>
                    <w:left w:val="nil"/>
                  </w:tcBorders>
                  <w:vAlign w:val="center"/>
                </w:tcPr>
                <w:p w14:paraId="59064A39">
                  <w:pPr>
                    <w:spacing w:line="300" w:lineRule="exact"/>
                    <w:jc w:val="center"/>
                  </w:pPr>
                  <w:r>
                    <w:t>M</w:t>
                  </w:r>
                </w:p>
              </w:tc>
              <w:tc>
                <w:tcPr>
                  <w:tcW w:w="708" w:type="dxa"/>
                  <w:tcBorders>
                    <w:left w:val="nil"/>
                  </w:tcBorders>
                  <w:vAlign w:val="center"/>
                </w:tcPr>
                <w:p w14:paraId="441792D2">
                  <w:pPr>
                    <w:spacing w:line="300" w:lineRule="exact"/>
                    <w:jc w:val="center"/>
                  </w:pPr>
                </w:p>
              </w:tc>
              <w:tc>
                <w:tcPr>
                  <w:tcW w:w="709" w:type="dxa"/>
                  <w:tcBorders>
                    <w:left w:val="nil"/>
                  </w:tcBorders>
                  <w:vAlign w:val="center"/>
                </w:tcPr>
                <w:p w14:paraId="1575FFF2">
                  <w:pPr>
                    <w:spacing w:line="300" w:lineRule="exact"/>
                    <w:jc w:val="center"/>
                  </w:pPr>
                </w:p>
              </w:tc>
              <w:tc>
                <w:tcPr>
                  <w:tcW w:w="709" w:type="dxa"/>
                  <w:tcBorders>
                    <w:left w:val="nil"/>
                  </w:tcBorders>
                </w:tcPr>
                <w:p w14:paraId="111F7019">
                  <w:pPr>
                    <w:spacing w:line="300" w:lineRule="exact"/>
                    <w:jc w:val="center"/>
                  </w:pPr>
                  <w:r>
                    <w:t>L</w:t>
                  </w:r>
                </w:p>
              </w:tc>
              <w:tc>
                <w:tcPr>
                  <w:tcW w:w="709" w:type="dxa"/>
                  <w:tcBorders>
                    <w:left w:val="nil"/>
                  </w:tcBorders>
                </w:tcPr>
                <w:p w14:paraId="5B0FFF3B">
                  <w:pPr>
                    <w:spacing w:line="300" w:lineRule="exact"/>
                    <w:jc w:val="center"/>
                  </w:pPr>
                  <w:r>
                    <w:t>M</w:t>
                  </w:r>
                </w:p>
              </w:tc>
              <w:tc>
                <w:tcPr>
                  <w:tcW w:w="565" w:type="dxa"/>
                  <w:tcBorders>
                    <w:left w:val="nil"/>
                  </w:tcBorders>
                </w:tcPr>
                <w:p w14:paraId="591A8BA1">
                  <w:pPr>
                    <w:spacing w:line="300" w:lineRule="exact"/>
                    <w:jc w:val="center"/>
                  </w:pPr>
                </w:p>
              </w:tc>
            </w:tr>
            <w:tr w14:paraId="6042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restart"/>
                  <w:vAlign w:val="center"/>
                </w:tcPr>
                <w:p w14:paraId="796F7E4B">
                  <w:pPr>
                    <w:spacing w:line="300" w:lineRule="exact"/>
                    <w:jc w:val="center"/>
                  </w:pPr>
                  <w:r>
                    <w:rPr>
                      <w:rFonts w:hint="eastAsia"/>
                    </w:rPr>
                    <w:t>实践</w:t>
                  </w:r>
                </w:p>
                <w:p w14:paraId="3CCB2AE5">
                  <w:pPr>
                    <w:spacing w:line="300" w:lineRule="exact"/>
                    <w:jc w:val="center"/>
                  </w:pPr>
                  <w:r>
                    <w:rPr>
                      <w:rFonts w:hint="eastAsia"/>
                    </w:rPr>
                    <w:t>教育</w:t>
                  </w:r>
                </w:p>
                <w:p w14:paraId="449AB284">
                  <w:pPr>
                    <w:spacing w:line="300" w:lineRule="exact"/>
                    <w:jc w:val="center"/>
                  </w:pPr>
                  <w:r>
                    <w:rPr>
                      <w:rFonts w:hint="eastAsia"/>
                    </w:rPr>
                    <w:t>课程</w:t>
                  </w:r>
                </w:p>
              </w:tc>
              <w:tc>
                <w:tcPr>
                  <w:tcW w:w="659" w:type="dxa"/>
                  <w:vMerge w:val="restart"/>
                  <w:tcBorders>
                    <w:top w:val="nil"/>
                    <w:left w:val="nil"/>
                  </w:tcBorders>
                  <w:vAlign w:val="center"/>
                </w:tcPr>
                <w:p w14:paraId="1E19A8C6">
                  <w:pPr>
                    <w:spacing w:line="300" w:lineRule="exact"/>
                    <w:jc w:val="center"/>
                  </w:pPr>
                  <w:r>
                    <w:rPr>
                      <w:rFonts w:hint="eastAsia"/>
                    </w:rPr>
                    <w:t>集中</w:t>
                  </w:r>
                </w:p>
                <w:p w14:paraId="5F863798">
                  <w:pPr>
                    <w:spacing w:line="300" w:lineRule="exact"/>
                    <w:jc w:val="center"/>
                  </w:pPr>
                  <w:r>
                    <w:rPr>
                      <w:rFonts w:hint="eastAsia"/>
                    </w:rPr>
                    <w:t>实践</w:t>
                  </w:r>
                </w:p>
                <w:p w14:paraId="14B132F4">
                  <w:pPr>
                    <w:spacing w:line="300" w:lineRule="exact"/>
                    <w:jc w:val="center"/>
                  </w:pPr>
                </w:p>
              </w:tc>
              <w:tc>
                <w:tcPr>
                  <w:tcW w:w="3117" w:type="dxa"/>
                  <w:tcBorders>
                    <w:left w:val="nil"/>
                  </w:tcBorders>
                  <w:vAlign w:val="center"/>
                </w:tcPr>
                <w:p w14:paraId="7B28B1AA">
                  <w:pPr>
                    <w:widowControl/>
                    <w:jc w:val="center"/>
                    <w:rPr>
                      <w:sz w:val="18"/>
                      <w:szCs w:val="18"/>
                    </w:rPr>
                  </w:pPr>
                  <w:r>
                    <w:rPr>
                      <w:rFonts w:hint="eastAsia"/>
                      <w:sz w:val="18"/>
                      <w:szCs w:val="18"/>
                    </w:rPr>
                    <w:t>入学教育与军训</w:t>
                  </w:r>
                </w:p>
              </w:tc>
              <w:tc>
                <w:tcPr>
                  <w:tcW w:w="619" w:type="dxa"/>
                  <w:tcBorders>
                    <w:left w:val="nil"/>
                  </w:tcBorders>
                  <w:vAlign w:val="center"/>
                </w:tcPr>
                <w:p w14:paraId="5ECB06A7">
                  <w:pPr>
                    <w:spacing w:line="300" w:lineRule="exact"/>
                    <w:jc w:val="center"/>
                  </w:pPr>
                </w:p>
              </w:tc>
              <w:tc>
                <w:tcPr>
                  <w:tcW w:w="709" w:type="dxa"/>
                  <w:tcBorders>
                    <w:left w:val="nil"/>
                  </w:tcBorders>
                  <w:vAlign w:val="center"/>
                </w:tcPr>
                <w:p w14:paraId="0AA947E1">
                  <w:pPr>
                    <w:spacing w:line="300" w:lineRule="exact"/>
                    <w:jc w:val="center"/>
                  </w:pPr>
                  <w:r>
                    <w:t>M</w:t>
                  </w:r>
                </w:p>
              </w:tc>
              <w:tc>
                <w:tcPr>
                  <w:tcW w:w="567" w:type="dxa"/>
                  <w:tcBorders>
                    <w:left w:val="nil"/>
                  </w:tcBorders>
                  <w:vAlign w:val="center"/>
                </w:tcPr>
                <w:p w14:paraId="37F0BBAD">
                  <w:pPr>
                    <w:spacing w:line="300" w:lineRule="exact"/>
                    <w:jc w:val="center"/>
                  </w:pPr>
                </w:p>
              </w:tc>
              <w:tc>
                <w:tcPr>
                  <w:tcW w:w="708" w:type="dxa"/>
                  <w:tcBorders>
                    <w:left w:val="nil"/>
                  </w:tcBorders>
                  <w:vAlign w:val="center"/>
                </w:tcPr>
                <w:p w14:paraId="16571BB2">
                  <w:pPr>
                    <w:spacing w:line="300" w:lineRule="exact"/>
                    <w:jc w:val="center"/>
                  </w:pPr>
                </w:p>
              </w:tc>
              <w:tc>
                <w:tcPr>
                  <w:tcW w:w="709" w:type="dxa"/>
                  <w:tcBorders>
                    <w:left w:val="nil"/>
                  </w:tcBorders>
                  <w:vAlign w:val="center"/>
                </w:tcPr>
                <w:p w14:paraId="27F990D5">
                  <w:pPr>
                    <w:spacing w:line="300" w:lineRule="exact"/>
                    <w:jc w:val="center"/>
                  </w:pPr>
                </w:p>
              </w:tc>
              <w:tc>
                <w:tcPr>
                  <w:tcW w:w="709" w:type="dxa"/>
                  <w:tcBorders>
                    <w:left w:val="nil"/>
                  </w:tcBorders>
                  <w:vAlign w:val="center"/>
                </w:tcPr>
                <w:p w14:paraId="6FAFD4E4">
                  <w:pPr>
                    <w:spacing w:line="300" w:lineRule="exact"/>
                    <w:jc w:val="center"/>
                  </w:pPr>
                </w:p>
              </w:tc>
              <w:tc>
                <w:tcPr>
                  <w:tcW w:w="709" w:type="dxa"/>
                  <w:tcBorders>
                    <w:left w:val="nil"/>
                  </w:tcBorders>
                  <w:vAlign w:val="center"/>
                </w:tcPr>
                <w:p w14:paraId="0698648B">
                  <w:pPr>
                    <w:spacing w:line="300" w:lineRule="exact"/>
                    <w:jc w:val="center"/>
                  </w:pPr>
                </w:p>
              </w:tc>
              <w:tc>
                <w:tcPr>
                  <w:tcW w:w="565" w:type="dxa"/>
                  <w:tcBorders>
                    <w:left w:val="nil"/>
                  </w:tcBorders>
                  <w:vAlign w:val="center"/>
                </w:tcPr>
                <w:p w14:paraId="44B8493B">
                  <w:pPr>
                    <w:spacing w:line="300" w:lineRule="exact"/>
                    <w:jc w:val="center"/>
                  </w:pPr>
                  <w:r>
                    <w:t>H</w:t>
                  </w:r>
                </w:p>
              </w:tc>
            </w:tr>
            <w:tr w14:paraId="59E7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3811BAA">
                  <w:pPr>
                    <w:spacing w:line="300" w:lineRule="exact"/>
                    <w:jc w:val="center"/>
                  </w:pPr>
                </w:p>
              </w:tc>
              <w:tc>
                <w:tcPr>
                  <w:tcW w:w="659" w:type="dxa"/>
                  <w:vMerge w:val="continue"/>
                  <w:tcBorders>
                    <w:left w:val="nil"/>
                  </w:tcBorders>
                  <w:vAlign w:val="center"/>
                </w:tcPr>
                <w:p w14:paraId="0791FD70">
                  <w:pPr>
                    <w:spacing w:line="300" w:lineRule="exact"/>
                    <w:jc w:val="center"/>
                  </w:pPr>
                </w:p>
              </w:tc>
              <w:tc>
                <w:tcPr>
                  <w:tcW w:w="3117" w:type="dxa"/>
                  <w:tcBorders>
                    <w:left w:val="nil"/>
                  </w:tcBorders>
                  <w:vAlign w:val="center"/>
                </w:tcPr>
                <w:p w14:paraId="78D825FD">
                  <w:pPr>
                    <w:widowControl/>
                    <w:jc w:val="center"/>
                    <w:rPr>
                      <w:sz w:val="18"/>
                      <w:szCs w:val="18"/>
                    </w:rPr>
                  </w:pPr>
                  <w:r>
                    <w:rPr>
                      <w:rFonts w:hint="eastAsia"/>
                      <w:sz w:val="18"/>
                      <w:szCs w:val="18"/>
                    </w:rPr>
                    <w:t>公民素质现状及问题调研</w:t>
                  </w:r>
                </w:p>
              </w:tc>
              <w:tc>
                <w:tcPr>
                  <w:tcW w:w="619" w:type="dxa"/>
                  <w:tcBorders>
                    <w:left w:val="nil"/>
                  </w:tcBorders>
                  <w:vAlign w:val="center"/>
                </w:tcPr>
                <w:p w14:paraId="64391A3C">
                  <w:pPr>
                    <w:spacing w:line="300" w:lineRule="exact"/>
                    <w:jc w:val="center"/>
                  </w:pPr>
                  <w:r>
                    <w:t>H</w:t>
                  </w:r>
                </w:p>
              </w:tc>
              <w:tc>
                <w:tcPr>
                  <w:tcW w:w="709" w:type="dxa"/>
                  <w:tcBorders>
                    <w:left w:val="nil"/>
                  </w:tcBorders>
                  <w:vAlign w:val="center"/>
                </w:tcPr>
                <w:p w14:paraId="595924A4">
                  <w:pPr>
                    <w:spacing w:line="300" w:lineRule="exact"/>
                    <w:jc w:val="center"/>
                  </w:pPr>
                </w:p>
              </w:tc>
              <w:tc>
                <w:tcPr>
                  <w:tcW w:w="567" w:type="dxa"/>
                  <w:tcBorders>
                    <w:left w:val="nil"/>
                  </w:tcBorders>
                  <w:vAlign w:val="center"/>
                </w:tcPr>
                <w:p w14:paraId="7FE0486A">
                  <w:pPr>
                    <w:spacing w:line="300" w:lineRule="exact"/>
                    <w:jc w:val="center"/>
                  </w:pPr>
                </w:p>
              </w:tc>
              <w:tc>
                <w:tcPr>
                  <w:tcW w:w="708" w:type="dxa"/>
                  <w:tcBorders>
                    <w:left w:val="nil"/>
                  </w:tcBorders>
                  <w:vAlign w:val="center"/>
                </w:tcPr>
                <w:p w14:paraId="18FE566F">
                  <w:pPr>
                    <w:spacing w:line="300" w:lineRule="exact"/>
                    <w:jc w:val="center"/>
                  </w:pPr>
                </w:p>
              </w:tc>
              <w:tc>
                <w:tcPr>
                  <w:tcW w:w="709" w:type="dxa"/>
                  <w:tcBorders>
                    <w:left w:val="nil"/>
                  </w:tcBorders>
                  <w:vAlign w:val="center"/>
                </w:tcPr>
                <w:p w14:paraId="29A73531">
                  <w:pPr>
                    <w:spacing w:line="300" w:lineRule="exact"/>
                    <w:jc w:val="center"/>
                  </w:pPr>
                  <w:r>
                    <w:t>M</w:t>
                  </w:r>
                </w:p>
              </w:tc>
              <w:tc>
                <w:tcPr>
                  <w:tcW w:w="709" w:type="dxa"/>
                  <w:tcBorders>
                    <w:left w:val="nil"/>
                  </w:tcBorders>
                  <w:vAlign w:val="center"/>
                </w:tcPr>
                <w:p w14:paraId="4DDFFF81">
                  <w:pPr>
                    <w:spacing w:line="300" w:lineRule="exact"/>
                    <w:jc w:val="center"/>
                  </w:pPr>
                </w:p>
              </w:tc>
              <w:tc>
                <w:tcPr>
                  <w:tcW w:w="709" w:type="dxa"/>
                  <w:tcBorders>
                    <w:left w:val="nil"/>
                  </w:tcBorders>
                  <w:vAlign w:val="center"/>
                </w:tcPr>
                <w:p w14:paraId="7CA8F6BA">
                  <w:pPr>
                    <w:spacing w:line="300" w:lineRule="exact"/>
                    <w:jc w:val="center"/>
                  </w:pPr>
                </w:p>
              </w:tc>
              <w:tc>
                <w:tcPr>
                  <w:tcW w:w="565" w:type="dxa"/>
                  <w:tcBorders>
                    <w:left w:val="nil"/>
                  </w:tcBorders>
                  <w:vAlign w:val="center"/>
                </w:tcPr>
                <w:p w14:paraId="2F4ACF12">
                  <w:pPr>
                    <w:spacing w:line="300" w:lineRule="exact"/>
                    <w:jc w:val="center"/>
                  </w:pPr>
                  <w:r>
                    <w:t>M</w:t>
                  </w:r>
                </w:p>
              </w:tc>
            </w:tr>
            <w:tr w14:paraId="7E41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1764297">
                  <w:pPr>
                    <w:spacing w:line="300" w:lineRule="exact"/>
                    <w:jc w:val="center"/>
                  </w:pPr>
                </w:p>
              </w:tc>
              <w:tc>
                <w:tcPr>
                  <w:tcW w:w="659" w:type="dxa"/>
                  <w:vMerge w:val="continue"/>
                  <w:tcBorders>
                    <w:left w:val="nil"/>
                  </w:tcBorders>
                  <w:vAlign w:val="center"/>
                </w:tcPr>
                <w:p w14:paraId="4B588D81">
                  <w:pPr>
                    <w:spacing w:line="300" w:lineRule="exact"/>
                    <w:jc w:val="center"/>
                  </w:pPr>
                </w:p>
              </w:tc>
              <w:tc>
                <w:tcPr>
                  <w:tcW w:w="3117" w:type="dxa"/>
                  <w:tcBorders>
                    <w:left w:val="nil"/>
                  </w:tcBorders>
                  <w:vAlign w:val="center"/>
                </w:tcPr>
                <w:p w14:paraId="30753ACE">
                  <w:pPr>
                    <w:widowControl/>
                    <w:jc w:val="center"/>
                    <w:rPr>
                      <w:sz w:val="18"/>
                      <w:szCs w:val="18"/>
                    </w:rPr>
                  </w:pPr>
                  <w:r>
                    <w:rPr>
                      <w:rFonts w:hint="eastAsia"/>
                      <w:sz w:val="18"/>
                      <w:szCs w:val="18"/>
                    </w:rPr>
                    <w:t>马克思主义与中国社会变革</w:t>
                  </w:r>
                </w:p>
              </w:tc>
              <w:tc>
                <w:tcPr>
                  <w:tcW w:w="619" w:type="dxa"/>
                  <w:tcBorders>
                    <w:left w:val="nil"/>
                  </w:tcBorders>
                  <w:vAlign w:val="center"/>
                </w:tcPr>
                <w:p w14:paraId="69AF7D55">
                  <w:pPr>
                    <w:spacing w:line="300" w:lineRule="exact"/>
                    <w:jc w:val="center"/>
                  </w:pPr>
                  <w:r>
                    <w:t>H</w:t>
                  </w:r>
                </w:p>
              </w:tc>
              <w:tc>
                <w:tcPr>
                  <w:tcW w:w="709" w:type="dxa"/>
                  <w:tcBorders>
                    <w:left w:val="nil"/>
                  </w:tcBorders>
                  <w:vAlign w:val="center"/>
                </w:tcPr>
                <w:p w14:paraId="4F551973">
                  <w:pPr>
                    <w:spacing w:line="300" w:lineRule="exact"/>
                    <w:jc w:val="center"/>
                  </w:pPr>
                </w:p>
              </w:tc>
              <w:tc>
                <w:tcPr>
                  <w:tcW w:w="567" w:type="dxa"/>
                  <w:tcBorders>
                    <w:left w:val="nil"/>
                  </w:tcBorders>
                  <w:vAlign w:val="center"/>
                </w:tcPr>
                <w:p w14:paraId="0DCEE1F1">
                  <w:pPr>
                    <w:spacing w:line="300" w:lineRule="exact"/>
                    <w:jc w:val="center"/>
                  </w:pPr>
                </w:p>
              </w:tc>
              <w:tc>
                <w:tcPr>
                  <w:tcW w:w="708" w:type="dxa"/>
                  <w:tcBorders>
                    <w:left w:val="nil"/>
                  </w:tcBorders>
                  <w:vAlign w:val="center"/>
                </w:tcPr>
                <w:p w14:paraId="50C3B0BD">
                  <w:pPr>
                    <w:spacing w:line="300" w:lineRule="exact"/>
                    <w:jc w:val="center"/>
                  </w:pPr>
                </w:p>
              </w:tc>
              <w:tc>
                <w:tcPr>
                  <w:tcW w:w="709" w:type="dxa"/>
                  <w:tcBorders>
                    <w:left w:val="nil"/>
                  </w:tcBorders>
                  <w:vAlign w:val="center"/>
                </w:tcPr>
                <w:p w14:paraId="4EB85BB3">
                  <w:pPr>
                    <w:spacing w:line="300" w:lineRule="exact"/>
                    <w:jc w:val="center"/>
                  </w:pPr>
                </w:p>
              </w:tc>
              <w:tc>
                <w:tcPr>
                  <w:tcW w:w="709" w:type="dxa"/>
                  <w:tcBorders>
                    <w:left w:val="nil"/>
                  </w:tcBorders>
                  <w:vAlign w:val="center"/>
                </w:tcPr>
                <w:p w14:paraId="3E885289">
                  <w:pPr>
                    <w:spacing w:line="300" w:lineRule="exact"/>
                    <w:jc w:val="center"/>
                  </w:pPr>
                  <w:r>
                    <w:t>M</w:t>
                  </w:r>
                </w:p>
              </w:tc>
              <w:tc>
                <w:tcPr>
                  <w:tcW w:w="709" w:type="dxa"/>
                  <w:tcBorders>
                    <w:left w:val="nil"/>
                  </w:tcBorders>
                  <w:vAlign w:val="center"/>
                </w:tcPr>
                <w:p w14:paraId="4D91080B">
                  <w:pPr>
                    <w:spacing w:line="300" w:lineRule="exact"/>
                    <w:jc w:val="center"/>
                  </w:pPr>
                  <w:r>
                    <w:t>H</w:t>
                  </w:r>
                </w:p>
              </w:tc>
              <w:tc>
                <w:tcPr>
                  <w:tcW w:w="565" w:type="dxa"/>
                  <w:tcBorders>
                    <w:left w:val="nil"/>
                  </w:tcBorders>
                  <w:vAlign w:val="center"/>
                </w:tcPr>
                <w:p w14:paraId="3C21F9E9">
                  <w:pPr>
                    <w:spacing w:line="300" w:lineRule="exact"/>
                    <w:jc w:val="center"/>
                  </w:pPr>
                </w:p>
              </w:tc>
            </w:tr>
            <w:tr w14:paraId="07A8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B7624A6">
                  <w:pPr>
                    <w:spacing w:line="300" w:lineRule="exact"/>
                    <w:jc w:val="center"/>
                  </w:pPr>
                </w:p>
              </w:tc>
              <w:tc>
                <w:tcPr>
                  <w:tcW w:w="659" w:type="dxa"/>
                  <w:vMerge w:val="continue"/>
                  <w:tcBorders>
                    <w:left w:val="nil"/>
                  </w:tcBorders>
                  <w:vAlign w:val="center"/>
                </w:tcPr>
                <w:p w14:paraId="51352C0F">
                  <w:pPr>
                    <w:spacing w:line="300" w:lineRule="exact"/>
                    <w:jc w:val="center"/>
                  </w:pPr>
                </w:p>
              </w:tc>
              <w:tc>
                <w:tcPr>
                  <w:tcW w:w="3117" w:type="dxa"/>
                  <w:tcBorders>
                    <w:left w:val="nil"/>
                  </w:tcBorders>
                  <w:vAlign w:val="center"/>
                </w:tcPr>
                <w:p w14:paraId="3168655F">
                  <w:pPr>
                    <w:widowControl/>
                    <w:jc w:val="center"/>
                    <w:rPr>
                      <w:sz w:val="18"/>
                      <w:szCs w:val="18"/>
                    </w:rPr>
                  </w:pPr>
                  <w:r>
                    <w:rPr>
                      <w:rFonts w:hint="eastAsia"/>
                      <w:sz w:val="18"/>
                      <w:szCs w:val="18"/>
                    </w:rPr>
                    <w:t>地方改革开放新变化调研</w:t>
                  </w:r>
                </w:p>
              </w:tc>
              <w:tc>
                <w:tcPr>
                  <w:tcW w:w="619" w:type="dxa"/>
                  <w:tcBorders>
                    <w:left w:val="nil"/>
                  </w:tcBorders>
                  <w:vAlign w:val="center"/>
                </w:tcPr>
                <w:p w14:paraId="5C6D78F6">
                  <w:pPr>
                    <w:spacing w:line="300" w:lineRule="exact"/>
                    <w:jc w:val="center"/>
                  </w:pPr>
                  <w:r>
                    <w:t>H</w:t>
                  </w:r>
                </w:p>
              </w:tc>
              <w:tc>
                <w:tcPr>
                  <w:tcW w:w="709" w:type="dxa"/>
                  <w:tcBorders>
                    <w:left w:val="nil"/>
                  </w:tcBorders>
                  <w:vAlign w:val="center"/>
                </w:tcPr>
                <w:p w14:paraId="0E6B500C">
                  <w:pPr>
                    <w:spacing w:line="300" w:lineRule="exact"/>
                    <w:jc w:val="center"/>
                  </w:pPr>
                </w:p>
              </w:tc>
              <w:tc>
                <w:tcPr>
                  <w:tcW w:w="567" w:type="dxa"/>
                  <w:tcBorders>
                    <w:left w:val="nil"/>
                  </w:tcBorders>
                  <w:vAlign w:val="center"/>
                </w:tcPr>
                <w:p w14:paraId="2A921A23">
                  <w:pPr>
                    <w:spacing w:line="300" w:lineRule="exact"/>
                    <w:jc w:val="center"/>
                  </w:pPr>
                </w:p>
              </w:tc>
              <w:tc>
                <w:tcPr>
                  <w:tcW w:w="708" w:type="dxa"/>
                  <w:tcBorders>
                    <w:left w:val="nil"/>
                  </w:tcBorders>
                  <w:vAlign w:val="center"/>
                </w:tcPr>
                <w:p w14:paraId="43F0B500">
                  <w:pPr>
                    <w:spacing w:line="300" w:lineRule="exact"/>
                    <w:jc w:val="center"/>
                  </w:pPr>
                </w:p>
              </w:tc>
              <w:tc>
                <w:tcPr>
                  <w:tcW w:w="709" w:type="dxa"/>
                  <w:tcBorders>
                    <w:left w:val="nil"/>
                  </w:tcBorders>
                  <w:vAlign w:val="center"/>
                </w:tcPr>
                <w:p w14:paraId="2A1E5CFA">
                  <w:pPr>
                    <w:spacing w:line="300" w:lineRule="exact"/>
                    <w:jc w:val="center"/>
                  </w:pPr>
                </w:p>
              </w:tc>
              <w:tc>
                <w:tcPr>
                  <w:tcW w:w="709" w:type="dxa"/>
                  <w:tcBorders>
                    <w:left w:val="nil"/>
                  </w:tcBorders>
                  <w:vAlign w:val="center"/>
                </w:tcPr>
                <w:p w14:paraId="411F718B">
                  <w:pPr>
                    <w:spacing w:line="300" w:lineRule="exact"/>
                    <w:jc w:val="center"/>
                  </w:pPr>
                  <w:r>
                    <w:t>M</w:t>
                  </w:r>
                </w:p>
              </w:tc>
              <w:tc>
                <w:tcPr>
                  <w:tcW w:w="709" w:type="dxa"/>
                  <w:tcBorders>
                    <w:left w:val="nil"/>
                  </w:tcBorders>
                  <w:vAlign w:val="center"/>
                </w:tcPr>
                <w:p w14:paraId="162FB389">
                  <w:pPr>
                    <w:spacing w:line="300" w:lineRule="exact"/>
                    <w:jc w:val="center"/>
                  </w:pPr>
                  <w:r>
                    <w:t>H</w:t>
                  </w:r>
                </w:p>
              </w:tc>
              <w:tc>
                <w:tcPr>
                  <w:tcW w:w="565" w:type="dxa"/>
                  <w:tcBorders>
                    <w:left w:val="nil"/>
                  </w:tcBorders>
                  <w:vAlign w:val="center"/>
                </w:tcPr>
                <w:p w14:paraId="66143655">
                  <w:pPr>
                    <w:spacing w:line="300" w:lineRule="exact"/>
                    <w:jc w:val="center"/>
                  </w:pPr>
                </w:p>
              </w:tc>
            </w:tr>
            <w:tr w14:paraId="3E8D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861F10B">
                  <w:pPr>
                    <w:spacing w:line="300" w:lineRule="exact"/>
                    <w:jc w:val="center"/>
                  </w:pPr>
                </w:p>
              </w:tc>
              <w:tc>
                <w:tcPr>
                  <w:tcW w:w="659" w:type="dxa"/>
                  <w:vMerge w:val="continue"/>
                  <w:tcBorders>
                    <w:left w:val="nil"/>
                  </w:tcBorders>
                  <w:vAlign w:val="center"/>
                </w:tcPr>
                <w:p w14:paraId="6FB66D8F">
                  <w:pPr>
                    <w:spacing w:line="300" w:lineRule="exact"/>
                    <w:jc w:val="center"/>
                  </w:pPr>
                </w:p>
              </w:tc>
              <w:tc>
                <w:tcPr>
                  <w:tcW w:w="3117" w:type="dxa"/>
                  <w:tcBorders>
                    <w:left w:val="nil"/>
                  </w:tcBorders>
                  <w:vAlign w:val="center"/>
                </w:tcPr>
                <w:p w14:paraId="709AB2D5">
                  <w:pPr>
                    <w:widowControl/>
                    <w:jc w:val="center"/>
                    <w:rPr>
                      <w:sz w:val="18"/>
                      <w:szCs w:val="18"/>
                    </w:rPr>
                  </w:pPr>
                  <w:r>
                    <w:rPr>
                      <w:rFonts w:hint="eastAsia"/>
                      <w:sz w:val="18"/>
                      <w:szCs w:val="18"/>
                    </w:rPr>
                    <w:t>历史的记忆，永恒的精神</w:t>
                  </w:r>
                </w:p>
                <w:p w14:paraId="2FCC835C">
                  <w:pPr>
                    <w:widowControl/>
                    <w:jc w:val="center"/>
                    <w:rPr>
                      <w:sz w:val="18"/>
                      <w:szCs w:val="18"/>
                    </w:rPr>
                  </w:pPr>
                  <w:r>
                    <w:rPr>
                      <w:sz w:val="18"/>
                      <w:szCs w:val="18"/>
                    </w:rPr>
                    <w:t>——</w:t>
                  </w:r>
                  <w:r>
                    <w:rPr>
                      <w:rFonts w:hint="eastAsia"/>
                      <w:sz w:val="18"/>
                      <w:szCs w:val="18"/>
                    </w:rPr>
                    <w:t>红色足迹寻访</w:t>
                  </w:r>
                </w:p>
              </w:tc>
              <w:tc>
                <w:tcPr>
                  <w:tcW w:w="619" w:type="dxa"/>
                  <w:tcBorders>
                    <w:left w:val="nil"/>
                  </w:tcBorders>
                  <w:vAlign w:val="center"/>
                </w:tcPr>
                <w:p w14:paraId="7DDBEA45">
                  <w:pPr>
                    <w:spacing w:line="300" w:lineRule="exact"/>
                    <w:jc w:val="center"/>
                  </w:pPr>
                  <w:r>
                    <w:t>H</w:t>
                  </w:r>
                </w:p>
              </w:tc>
              <w:tc>
                <w:tcPr>
                  <w:tcW w:w="709" w:type="dxa"/>
                  <w:tcBorders>
                    <w:left w:val="nil"/>
                  </w:tcBorders>
                  <w:vAlign w:val="center"/>
                </w:tcPr>
                <w:p w14:paraId="3DADE0E1">
                  <w:pPr>
                    <w:spacing w:line="300" w:lineRule="exact"/>
                    <w:jc w:val="center"/>
                  </w:pPr>
                </w:p>
              </w:tc>
              <w:tc>
                <w:tcPr>
                  <w:tcW w:w="567" w:type="dxa"/>
                  <w:tcBorders>
                    <w:left w:val="nil"/>
                  </w:tcBorders>
                  <w:vAlign w:val="center"/>
                </w:tcPr>
                <w:p w14:paraId="428392F3">
                  <w:pPr>
                    <w:spacing w:line="300" w:lineRule="exact"/>
                    <w:jc w:val="center"/>
                  </w:pPr>
                </w:p>
              </w:tc>
              <w:tc>
                <w:tcPr>
                  <w:tcW w:w="708" w:type="dxa"/>
                  <w:tcBorders>
                    <w:left w:val="nil"/>
                  </w:tcBorders>
                  <w:vAlign w:val="center"/>
                </w:tcPr>
                <w:p w14:paraId="0B06B242">
                  <w:pPr>
                    <w:spacing w:line="300" w:lineRule="exact"/>
                    <w:jc w:val="center"/>
                  </w:pPr>
                </w:p>
              </w:tc>
              <w:tc>
                <w:tcPr>
                  <w:tcW w:w="709" w:type="dxa"/>
                  <w:tcBorders>
                    <w:left w:val="nil"/>
                  </w:tcBorders>
                  <w:vAlign w:val="center"/>
                </w:tcPr>
                <w:p w14:paraId="586BCFAA">
                  <w:pPr>
                    <w:spacing w:line="300" w:lineRule="exact"/>
                    <w:jc w:val="center"/>
                  </w:pPr>
                </w:p>
              </w:tc>
              <w:tc>
                <w:tcPr>
                  <w:tcW w:w="709" w:type="dxa"/>
                  <w:tcBorders>
                    <w:left w:val="nil"/>
                  </w:tcBorders>
                  <w:vAlign w:val="center"/>
                </w:tcPr>
                <w:p w14:paraId="1EDE10FF">
                  <w:pPr>
                    <w:spacing w:line="300" w:lineRule="exact"/>
                    <w:jc w:val="center"/>
                  </w:pPr>
                </w:p>
              </w:tc>
              <w:tc>
                <w:tcPr>
                  <w:tcW w:w="709" w:type="dxa"/>
                  <w:tcBorders>
                    <w:left w:val="nil"/>
                  </w:tcBorders>
                  <w:vAlign w:val="center"/>
                </w:tcPr>
                <w:p w14:paraId="2F78C1AA">
                  <w:pPr>
                    <w:spacing w:line="300" w:lineRule="exact"/>
                    <w:jc w:val="center"/>
                  </w:pPr>
                  <w:r>
                    <w:t>H</w:t>
                  </w:r>
                </w:p>
              </w:tc>
              <w:tc>
                <w:tcPr>
                  <w:tcW w:w="565" w:type="dxa"/>
                  <w:tcBorders>
                    <w:left w:val="nil"/>
                  </w:tcBorders>
                  <w:vAlign w:val="center"/>
                </w:tcPr>
                <w:p w14:paraId="36AAE52B">
                  <w:pPr>
                    <w:spacing w:line="300" w:lineRule="exact"/>
                    <w:jc w:val="center"/>
                  </w:pPr>
                </w:p>
              </w:tc>
            </w:tr>
            <w:tr w14:paraId="7320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6E8C5167">
                  <w:pPr>
                    <w:spacing w:line="300" w:lineRule="exact"/>
                    <w:jc w:val="center"/>
                  </w:pPr>
                </w:p>
              </w:tc>
              <w:tc>
                <w:tcPr>
                  <w:tcW w:w="659" w:type="dxa"/>
                  <w:vMerge w:val="continue"/>
                  <w:tcBorders>
                    <w:left w:val="nil"/>
                  </w:tcBorders>
                  <w:vAlign w:val="center"/>
                </w:tcPr>
                <w:p w14:paraId="5907504D">
                  <w:pPr>
                    <w:spacing w:line="300" w:lineRule="exact"/>
                    <w:jc w:val="center"/>
                  </w:pPr>
                </w:p>
              </w:tc>
              <w:tc>
                <w:tcPr>
                  <w:tcW w:w="3117" w:type="dxa"/>
                  <w:tcBorders>
                    <w:left w:val="nil"/>
                  </w:tcBorders>
                  <w:vAlign w:val="center"/>
                </w:tcPr>
                <w:p w14:paraId="36DA785B">
                  <w:pPr>
                    <w:widowControl/>
                    <w:jc w:val="center"/>
                    <w:rPr>
                      <w:sz w:val="18"/>
                      <w:szCs w:val="18"/>
                    </w:rPr>
                  </w:pPr>
                  <w:r>
                    <w:rPr>
                      <w:rFonts w:hint="eastAsia"/>
                      <w:sz w:val="18"/>
                      <w:szCs w:val="18"/>
                    </w:rPr>
                    <w:t>劳动实践</w:t>
                  </w:r>
                </w:p>
              </w:tc>
              <w:tc>
                <w:tcPr>
                  <w:tcW w:w="619" w:type="dxa"/>
                  <w:tcBorders>
                    <w:left w:val="nil"/>
                  </w:tcBorders>
                  <w:vAlign w:val="center"/>
                </w:tcPr>
                <w:p w14:paraId="4F1500D4">
                  <w:pPr>
                    <w:spacing w:line="300" w:lineRule="exact"/>
                    <w:jc w:val="center"/>
                  </w:pPr>
                </w:p>
              </w:tc>
              <w:tc>
                <w:tcPr>
                  <w:tcW w:w="709" w:type="dxa"/>
                  <w:tcBorders>
                    <w:left w:val="nil"/>
                  </w:tcBorders>
                  <w:vAlign w:val="center"/>
                </w:tcPr>
                <w:p w14:paraId="65CB9DDA">
                  <w:pPr>
                    <w:spacing w:line="300" w:lineRule="exact"/>
                    <w:jc w:val="center"/>
                  </w:pPr>
                </w:p>
              </w:tc>
              <w:tc>
                <w:tcPr>
                  <w:tcW w:w="567" w:type="dxa"/>
                  <w:tcBorders>
                    <w:left w:val="nil"/>
                  </w:tcBorders>
                  <w:vAlign w:val="center"/>
                </w:tcPr>
                <w:p w14:paraId="2ECBABC8">
                  <w:pPr>
                    <w:spacing w:line="300" w:lineRule="exact"/>
                    <w:jc w:val="center"/>
                  </w:pPr>
                </w:p>
              </w:tc>
              <w:tc>
                <w:tcPr>
                  <w:tcW w:w="708" w:type="dxa"/>
                  <w:tcBorders>
                    <w:left w:val="nil"/>
                  </w:tcBorders>
                  <w:vAlign w:val="center"/>
                </w:tcPr>
                <w:p w14:paraId="6E29E7F7">
                  <w:pPr>
                    <w:spacing w:line="300" w:lineRule="exact"/>
                    <w:jc w:val="center"/>
                  </w:pPr>
                </w:p>
              </w:tc>
              <w:tc>
                <w:tcPr>
                  <w:tcW w:w="709" w:type="dxa"/>
                  <w:tcBorders>
                    <w:left w:val="nil"/>
                  </w:tcBorders>
                  <w:vAlign w:val="center"/>
                </w:tcPr>
                <w:p w14:paraId="01F083CE">
                  <w:pPr>
                    <w:spacing w:line="300" w:lineRule="exact"/>
                    <w:jc w:val="center"/>
                  </w:pPr>
                </w:p>
              </w:tc>
              <w:tc>
                <w:tcPr>
                  <w:tcW w:w="709" w:type="dxa"/>
                  <w:tcBorders>
                    <w:left w:val="nil"/>
                  </w:tcBorders>
                  <w:vAlign w:val="center"/>
                </w:tcPr>
                <w:p w14:paraId="2B31243F">
                  <w:pPr>
                    <w:spacing w:line="300" w:lineRule="exact"/>
                    <w:jc w:val="center"/>
                  </w:pPr>
                  <w:r>
                    <w:t>M</w:t>
                  </w:r>
                </w:p>
              </w:tc>
              <w:tc>
                <w:tcPr>
                  <w:tcW w:w="709" w:type="dxa"/>
                  <w:tcBorders>
                    <w:left w:val="nil"/>
                  </w:tcBorders>
                  <w:vAlign w:val="center"/>
                </w:tcPr>
                <w:p w14:paraId="54907FB1">
                  <w:pPr>
                    <w:spacing w:line="300" w:lineRule="exact"/>
                    <w:jc w:val="center"/>
                  </w:pPr>
                </w:p>
              </w:tc>
              <w:tc>
                <w:tcPr>
                  <w:tcW w:w="565" w:type="dxa"/>
                  <w:tcBorders>
                    <w:left w:val="nil"/>
                  </w:tcBorders>
                  <w:vAlign w:val="center"/>
                </w:tcPr>
                <w:p w14:paraId="741281E7">
                  <w:pPr>
                    <w:spacing w:line="300" w:lineRule="exact"/>
                    <w:jc w:val="center"/>
                  </w:pPr>
                  <w:r>
                    <w:t>L</w:t>
                  </w:r>
                </w:p>
              </w:tc>
            </w:tr>
            <w:tr w14:paraId="6CC8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22052F73">
                  <w:pPr>
                    <w:spacing w:line="300" w:lineRule="exact"/>
                    <w:jc w:val="center"/>
                  </w:pPr>
                </w:p>
              </w:tc>
              <w:tc>
                <w:tcPr>
                  <w:tcW w:w="659" w:type="dxa"/>
                  <w:vMerge w:val="continue"/>
                  <w:tcBorders>
                    <w:left w:val="nil"/>
                  </w:tcBorders>
                  <w:vAlign w:val="center"/>
                </w:tcPr>
                <w:p w14:paraId="6BC0967C">
                  <w:pPr>
                    <w:spacing w:line="300" w:lineRule="exact"/>
                    <w:jc w:val="center"/>
                  </w:pPr>
                </w:p>
              </w:tc>
              <w:tc>
                <w:tcPr>
                  <w:tcW w:w="3117" w:type="dxa"/>
                  <w:tcBorders>
                    <w:left w:val="nil"/>
                  </w:tcBorders>
                  <w:vAlign w:val="center"/>
                </w:tcPr>
                <w:p w14:paraId="633B0318">
                  <w:pPr>
                    <w:widowControl/>
                    <w:jc w:val="center"/>
                    <w:rPr>
                      <w:sz w:val="18"/>
                      <w:szCs w:val="18"/>
                    </w:rPr>
                  </w:pPr>
                  <w:r>
                    <w:rPr>
                      <w:rFonts w:hint="eastAsia"/>
                      <w:sz w:val="18"/>
                      <w:szCs w:val="18"/>
                    </w:rPr>
                    <w:t>专业观摩</w:t>
                  </w:r>
                </w:p>
              </w:tc>
              <w:tc>
                <w:tcPr>
                  <w:tcW w:w="619" w:type="dxa"/>
                  <w:tcBorders>
                    <w:left w:val="nil"/>
                  </w:tcBorders>
                  <w:vAlign w:val="center"/>
                </w:tcPr>
                <w:p w14:paraId="7A0837D1">
                  <w:pPr>
                    <w:spacing w:line="300" w:lineRule="exact"/>
                    <w:jc w:val="center"/>
                  </w:pPr>
                </w:p>
              </w:tc>
              <w:tc>
                <w:tcPr>
                  <w:tcW w:w="709" w:type="dxa"/>
                  <w:tcBorders>
                    <w:left w:val="nil"/>
                  </w:tcBorders>
                  <w:vAlign w:val="center"/>
                </w:tcPr>
                <w:p w14:paraId="26E58407">
                  <w:pPr>
                    <w:spacing w:line="300" w:lineRule="exact"/>
                    <w:jc w:val="center"/>
                  </w:pPr>
                </w:p>
              </w:tc>
              <w:tc>
                <w:tcPr>
                  <w:tcW w:w="567" w:type="dxa"/>
                  <w:tcBorders>
                    <w:left w:val="nil"/>
                  </w:tcBorders>
                  <w:vAlign w:val="center"/>
                </w:tcPr>
                <w:p w14:paraId="4EF46994">
                  <w:pPr>
                    <w:spacing w:line="300" w:lineRule="exact"/>
                    <w:jc w:val="center"/>
                  </w:pPr>
                </w:p>
              </w:tc>
              <w:tc>
                <w:tcPr>
                  <w:tcW w:w="708" w:type="dxa"/>
                  <w:tcBorders>
                    <w:left w:val="nil"/>
                  </w:tcBorders>
                  <w:vAlign w:val="center"/>
                </w:tcPr>
                <w:p w14:paraId="0B447980">
                  <w:pPr>
                    <w:spacing w:line="300" w:lineRule="exact"/>
                    <w:jc w:val="center"/>
                  </w:pPr>
                  <w:r>
                    <w:t>M</w:t>
                  </w:r>
                </w:p>
              </w:tc>
              <w:tc>
                <w:tcPr>
                  <w:tcW w:w="709" w:type="dxa"/>
                  <w:tcBorders>
                    <w:left w:val="nil"/>
                  </w:tcBorders>
                  <w:vAlign w:val="center"/>
                </w:tcPr>
                <w:p w14:paraId="42B2490C">
                  <w:pPr>
                    <w:spacing w:line="300" w:lineRule="exact"/>
                    <w:jc w:val="center"/>
                  </w:pPr>
                  <w:r>
                    <w:t>L</w:t>
                  </w:r>
                </w:p>
              </w:tc>
              <w:tc>
                <w:tcPr>
                  <w:tcW w:w="709" w:type="dxa"/>
                  <w:tcBorders>
                    <w:left w:val="nil"/>
                  </w:tcBorders>
                  <w:vAlign w:val="center"/>
                </w:tcPr>
                <w:p w14:paraId="62A81BC3">
                  <w:pPr>
                    <w:spacing w:line="300" w:lineRule="exact"/>
                    <w:jc w:val="center"/>
                  </w:pPr>
                  <w:r>
                    <w:t>L</w:t>
                  </w:r>
                </w:p>
              </w:tc>
              <w:tc>
                <w:tcPr>
                  <w:tcW w:w="709" w:type="dxa"/>
                  <w:tcBorders>
                    <w:left w:val="nil"/>
                  </w:tcBorders>
                  <w:vAlign w:val="center"/>
                </w:tcPr>
                <w:p w14:paraId="2ABDB1A5">
                  <w:pPr>
                    <w:spacing w:line="300" w:lineRule="exact"/>
                    <w:jc w:val="center"/>
                  </w:pPr>
                </w:p>
              </w:tc>
              <w:tc>
                <w:tcPr>
                  <w:tcW w:w="565" w:type="dxa"/>
                  <w:tcBorders>
                    <w:left w:val="nil"/>
                  </w:tcBorders>
                  <w:vAlign w:val="center"/>
                </w:tcPr>
                <w:p w14:paraId="5FBB3594">
                  <w:pPr>
                    <w:spacing w:line="300" w:lineRule="exact"/>
                    <w:jc w:val="center"/>
                  </w:pPr>
                </w:p>
              </w:tc>
            </w:tr>
            <w:tr w14:paraId="1DC4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2027909">
                  <w:pPr>
                    <w:spacing w:line="300" w:lineRule="exact"/>
                    <w:jc w:val="center"/>
                  </w:pPr>
                </w:p>
              </w:tc>
              <w:tc>
                <w:tcPr>
                  <w:tcW w:w="659" w:type="dxa"/>
                  <w:vMerge w:val="continue"/>
                  <w:tcBorders>
                    <w:left w:val="nil"/>
                  </w:tcBorders>
                  <w:vAlign w:val="center"/>
                </w:tcPr>
                <w:p w14:paraId="658CA0A5">
                  <w:pPr>
                    <w:spacing w:line="300" w:lineRule="exact"/>
                    <w:jc w:val="center"/>
                  </w:pPr>
                </w:p>
              </w:tc>
              <w:tc>
                <w:tcPr>
                  <w:tcW w:w="3117" w:type="dxa"/>
                  <w:tcBorders>
                    <w:left w:val="nil"/>
                  </w:tcBorders>
                  <w:vAlign w:val="center"/>
                </w:tcPr>
                <w:p w14:paraId="780EB360">
                  <w:pPr>
                    <w:widowControl/>
                    <w:jc w:val="center"/>
                    <w:rPr>
                      <w:sz w:val="18"/>
                      <w:szCs w:val="18"/>
                    </w:rPr>
                  </w:pPr>
                  <w:r>
                    <w:rPr>
                      <w:rFonts w:hint="eastAsia"/>
                      <w:sz w:val="18"/>
                      <w:szCs w:val="18"/>
                    </w:rPr>
                    <w:t>专业见习</w:t>
                  </w:r>
                </w:p>
              </w:tc>
              <w:tc>
                <w:tcPr>
                  <w:tcW w:w="619" w:type="dxa"/>
                  <w:tcBorders>
                    <w:left w:val="nil"/>
                  </w:tcBorders>
                  <w:vAlign w:val="center"/>
                </w:tcPr>
                <w:p w14:paraId="49801480">
                  <w:pPr>
                    <w:spacing w:line="300" w:lineRule="exact"/>
                    <w:jc w:val="center"/>
                  </w:pPr>
                </w:p>
              </w:tc>
              <w:tc>
                <w:tcPr>
                  <w:tcW w:w="709" w:type="dxa"/>
                  <w:tcBorders>
                    <w:left w:val="nil"/>
                  </w:tcBorders>
                  <w:vAlign w:val="center"/>
                </w:tcPr>
                <w:p w14:paraId="1BB2F81F">
                  <w:pPr>
                    <w:spacing w:line="300" w:lineRule="exact"/>
                    <w:jc w:val="center"/>
                  </w:pPr>
                </w:p>
              </w:tc>
              <w:tc>
                <w:tcPr>
                  <w:tcW w:w="567" w:type="dxa"/>
                  <w:tcBorders>
                    <w:left w:val="nil"/>
                  </w:tcBorders>
                  <w:vAlign w:val="center"/>
                </w:tcPr>
                <w:p w14:paraId="7C27BC33">
                  <w:pPr>
                    <w:spacing w:line="300" w:lineRule="exact"/>
                    <w:jc w:val="center"/>
                  </w:pPr>
                </w:p>
              </w:tc>
              <w:tc>
                <w:tcPr>
                  <w:tcW w:w="708" w:type="dxa"/>
                  <w:tcBorders>
                    <w:left w:val="nil"/>
                  </w:tcBorders>
                  <w:vAlign w:val="center"/>
                </w:tcPr>
                <w:p w14:paraId="00B5424A">
                  <w:pPr>
                    <w:spacing w:line="300" w:lineRule="exact"/>
                    <w:jc w:val="center"/>
                  </w:pPr>
                  <w:r>
                    <w:t>M</w:t>
                  </w:r>
                </w:p>
              </w:tc>
              <w:tc>
                <w:tcPr>
                  <w:tcW w:w="709" w:type="dxa"/>
                  <w:tcBorders>
                    <w:left w:val="nil"/>
                  </w:tcBorders>
                  <w:vAlign w:val="center"/>
                </w:tcPr>
                <w:p w14:paraId="1DBC8B07">
                  <w:pPr>
                    <w:spacing w:line="300" w:lineRule="exact"/>
                    <w:jc w:val="center"/>
                  </w:pPr>
                  <w:r>
                    <w:t>L</w:t>
                  </w:r>
                </w:p>
              </w:tc>
              <w:tc>
                <w:tcPr>
                  <w:tcW w:w="709" w:type="dxa"/>
                  <w:tcBorders>
                    <w:left w:val="nil"/>
                  </w:tcBorders>
                  <w:vAlign w:val="center"/>
                </w:tcPr>
                <w:p w14:paraId="4E769F77">
                  <w:pPr>
                    <w:spacing w:line="300" w:lineRule="exact"/>
                    <w:jc w:val="center"/>
                  </w:pPr>
                  <w:r>
                    <w:t>L</w:t>
                  </w:r>
                </w:p>
              </w:tc>
              <w:tc>
                <w:tcPr>
                  <w:tcW w:w="709" w:type="dxa"/>
                  <w:tcBorders>
                    <w:left w:val="nil"/>
                  </w:tcBorders>
                  <w:vAlign w:val="center"/>
                </w:tcPr>
                <w:p w14:paraId="02B2F33A">
                  <w:pPr>
                    <w:spacing w:line="300" w:lineRule="exact"/>
                    <w:jc w:val="center"/>
                  </w:pPr>
                </w:p>
              </w:tc>
              <w:tc>
                <w:tcPr>
                  <w:tcW w:w="565" w:type="dxa"/>
                  <w:tcBorders>
                    <w:left w:val="nil"/>
                  </w:tcBorders>
                  <w:vAlign w:val="center"/>
                </w:tcPr>
                <w:p w14:paraId="2BD4319F">
                  <w:pPr>
                    <w:spacing w:line="300" w:lineRule="exact"/>
                    <w:jc w:val="center"/>
                  </w:pPr>
                </w:p>
              </w:tc>
            </w:tr>
            <w:tr w14:paraId="769DB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1AF491C8">
                  <w:pPr>
                    <w:spacing w:line="300" w:lineRule="exact"/>
                    <w:jc w:val="center"/>
                  </w:pPr>
                </w:p>
              </w:tc>
              <w:tc>
                <w:tcPr>
                  <w:tcW w:w="659" w:type="dxa"/>
                  <w:vMerge w:val="continue"/>
                  <w:tcBorders>
                    <w:left w:val="nil"/>
                  </w:tcBorders>
                  <w:vAlign w:val="center"/>
                </w:tcPr>
                <w:p w14:paraId="0D286081">
                  <w:pPr>
                    <w:spacing w:line="300" w:lineRule="exact"/>
                    <w:jc w:val="center"/>
                  </w:pPr>
                </w:p>
              </w:tc>
              <w:tc>
                <w:tcPr>
                  <w:tcW w:w="3117" w:type="dxa"/>
                  <w:tcBorders>
                    <w:left w:val="nil"/>
                  </w:tcBorders>
                  <w:vAlign w:val="center"/>
                </w:tcPr>
                <w:p w14:paraId="1B8C64FB">
                  <w:pPr>
                    <w:widowControl/>
                    <w:jc w:val="center"/>
                    <w:rPr>
                      <w:sz w:val="18"/>
                      <w:szCs w:val="18"/>
                    </w:rPr>
                  </w:pPr>
                  <w:r>
                    <w:rPr>
                      <w:rFonts w:hint="eastAsia"/>
                      <w:sz w:val="18"/>
                      <w:szCs w:val="18"/>
                    </w:rPr>
                    <w:t>裁判实习工作</w:t>
                  </w:r>
                </w:p>
              </w:tc>
              <w:tc>
                <w:tcPr>
                  <w:tcW w:w="619" w:type="dxa"/>
                  <w:tcBorders>
                    <w:left w:val="nil"/>
                  </w:tcBorders>
                  <w:vAlign w:val="center"/>
                </w:tcPr>
                <w:p w14:paraId="12B110B5">
                  <w:pPr>
                    <w:spacing w:line="300" w:lineRule="exact"/>
                    <w:jc w:val="center"/>
                  </w:pPr>
                </w:p>
              </w:tc>
              <w:tc>
                <w:tcPr>
                  <w:tcW w:w="709" w:type="dxa"/>
                  <w:tcBorders>
                    <w:left w:val="nil"/>
                  </w:tcBorders>
                  <w:vAlign w:val="center"/>
                </w:tcPr>
                <w:p w14:paraId="298C6B4C">
                  <w:pPr>
                    <w:spacing w:line="300" w:lineRule="exact"/>
                    <w:jc w:val="center"/>
                  </w:pPr>
                </w:p>
              </w:tc>
              <w:tc>
                <w:tcPr>
                  <w:tcW w:w="567" w:type="dxa"/>
                  <w:tcBorders>
                    <w:left w:val="nil"/>
                  </w:tcBorders>
                  <w:vAlign w:val="center"/>
                </w:tcPr>
                <w:p w14:paraId="017DEFBD">
                  <w:pPr>
                    <w:spacing w:line="300" w:lineRule="exact"/>
                    <w:jc w:val="center"/>
                  </w:pPr>
                </w:p>
              </w:tc>
              <w:tc>
                <w:tcPr>
                  <w:tcW w:w="708" w:type="dxa"/>
                  <w:tcBorders>
                    <w:left w:val="nil"/>
                  </w:tcBorders>
                  <w:vAlign w:val="center"/>
                </w:tcPr>
                <w:p w14:paraId="6A1D864E">
                  <w:pPr>
                    <w:spacing w:line="300" w:lineRule="exact"/>
                    <w:jc w:val="center"/>
                  </w:pPr>
                  <w:r>
                    <w:t>M</w:t>
                  </w:r>
                </w:p>
              </w:tc>
              <w:tc>
                <w:tcPr>
                  <w:tcW w:w="709" w:type="dxa"/>
                  <w:tcBorders>
                    <w:left w:val="nil"/>
                  </w:tcBorders>
                  <w:vAlign w:val="center"/>
                </w:tcPr>
                <w:p w14:paraId="0A8B1047">
                  <w:pPr>
                    <w:spacing w:line="300" w:lineRule="exact"/>
                    <w:jc w:val="center"/>
                  </w:pPr>
                  <w:r>
                    <w:t>L</w:t>
                  </w:r>
                </w:p>
              </w:tc>
              <w:tc>
                <w:tcPr>
                  <w:tcW w:w="709" w:type="dxa"/>
                  <w:tcBorders>
                    <w:left w:val="nil"/>
                  </w:tcBorders>
                  <w:vAlign w:val="center"/>
                </w:tcPr>
                <w:p w14:paraId="4BB28853">
                  <w:pPr>
                    <w:spacing w:line="300" w:lineRule="exact"/>
                    <w:jc w:val="center"/>
                  </w:pPr>
                  <w:r>
                    <w:t>L</w:t>
                  </w:r>
                </w:p>
              </w:tc>
              <w:tc>
                <w:tcPr>
                  <w:tcW w:w="709" w:type="dxa"/>
                  <w:tcBorders>
                    <w:left w:val="nil"/>
                  </w:tcBorders>
                  <w:vAlign w:val="center"/>
                </w:tcPr>
                <w:p w14:paraId="2EC76E6A">
                  <w:pPr>
                    <w:spacing w:line="300" w:lineRule="exact"/>
                    <w:jc w:val="center"/>
                  </w:pPr>
                </w:p>
              </w:tc>
              <w:tc>
                <w:tcPr>
                  <w:tcW w:w="565" w:type="dxa"/>
                  <w:tcBorders>
                    <w:left w:val="nil"/>
                  </w:tcBorders>
                  <w:vAlign w:val="center"/>
                </w:tcPr>
                <w:p w14:paraId="2A25903F">
                  <w:pPr>
                    <w:spacing w:line="300" w:lineRule="exact"/>
                    <w:jc w:val="center"/>
                  </w:pPr>
                </w:p>
              </w:tc>
            </w:tr>
            <w:tr w14:paraId="47BE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4A24573F">
                  <w:pPr>
                    <w:spacing w:line="300" w:lineRule="exact"/>
                    <w:jc w:val="center"/>
                  </w:pPr>
                </w:p>
              </w:tc>
              <w:tc>
                <w:tcPr>
                  <w:tcW w:w="659" w:type="dxa"/>
                  <w:vMerge w:val="continue"/>
                  <w:tcBorders>
                    <w:left w:val="nil"/>
                  </w:tcBorders>
                  <w:vAlign w:val="center"/>
                </w:tcPr>
                <w:p w14:paraId="1EC7B41E">
                  <w:pPr>
                    <w:spacing w:line="300" w:lineRule="exact"/>
                    <w:jc w:val="center"/>
                  </w:pPr>
                </w:p>
              </w:tc>
              <w:tc>
                <w:tcPr>
                  <w:tcW w:w="3117" w:type="dxa"/>
                  <w:tcBorders>
                    <w:left w:val="nil"/>
                  </w:tcBorders>
                  <w:vAlign w:val="center"/>
                </w:tcPr>
                <w:p w14:paraId="4E40F118">
                  <w:pPr>
                    <w:widowControl/>
                    <w:jc w:val="center"/>
                    <w:rPr>
                      <w:sz w:val="18"/>
                      <w:szCs w:val="18"/>
                    </w:rPr>
                  </w:pPr>
                  <w:r>
                    <w:rPr>
                      <w:rFonts w:hint="eastAsia"/>
                      <w:sz w:val="18"/>
                      <w:szCs w:val="18"/>
                    </w:rPr>
                    <w:t>毕业实习</w:t>
                  </w:r>
                </w:p>
              </w:tc>
              <w:tc>
                <w:tcPr>
                  <w:tcW w:w="619" w:type="dxa"/>
                  <w:tcBorders>
                    <w:left w:val="nil"/>
                  </w:tcBorders>
                  <w:vAlign w:val="center"/>
                </w:tcPr>
                <w:p w14:paraId="059DD0D2">
                  <w:pPr>
                    <w:spacing w:line="300" w:lineRule="exact"/>
                    <w:jc w:val="center"/>
                  </w:pPr>
                  <w:r>
                    <w:t>H</w:t>
                  </w:r>
                </w:p>
              </w:tc>
              <w:tc>
                <w:tcPr>
                  <w:tcW w:w="709" w:type="dxa"/>
                  <w:tcBorders>
                    <w:left w:val="nil"/>
                  </w:tcBorders>
                  <w:vAlign w:val="center"/>
                </w:tcPr>
                <w:p w14:paraId="63101267">
                  <w:pPr>
                    <w:spacing w:line="300" w:lineRule="exact"/>
                    <w:jc w:val="center"/>
                  </w:pPr>
                  <w:r>
                    <w:t>M</w:t>
                  </w:r>
                </w:p>
              </w:tc>
              <w:tc>
                <w:tcPr>
                  <w:tcW w:w="567" w:type="dxa"/>
                  <w:tcBorders>
                    <w:left w:val="nil"/>
                  </w:tcBorders>
                  <w:vAlign w:val="center"/>
                </w:tcPr>
                <w:p w14:paraId="7249D65B">
                  <w:pPr>
                    <w:spacing w:line="300" w:lineRule="exact"/>
                    <w:jc w:val="center"/>
                  </w:pPr>
                  <w:r>
                    <w:t>M</w:t>
                  </w:r>
                </w:p>
              </w:tc>
              <w:tc>
                <w:tcPr>
                  <w:tcW w:w="708" w:type="dxa"/>
                  <w:tcBorders>
                    <w:left w:val="nil"/>
                  </w:tcBorders>
                  <w:vAlign w:val="center"/>
                </w:tcPr>
                <w:p w14:paraId="51E47663">
                  <w:pPr>
                    <w:spacing w:line="300" w:lineRule="exact"/>
                    <w:jc w:val="center"/>
                  </w:pPr>
                  <w:r>
                    <w:t>H</w:t>
                  </w:r>
                </w:p>
              </w:tc>
              <w:tc>
                <w:tcPr>
                  <w:tcW w:w="709" w:type="dxa"/>
                  <w:tcBorders>
                    <w:left w:val="nil"/>
                  </w:tcBorders>
                  <w:vAlign w:val="center"/>
                </w:tcPr>
                <w:p w14:paraId="04CA1810">
                  <w:pPr>
                    <w:spacing w:line="300" w:lineRule="exact"/>
                    <w:jc w:val="center"/>
                  </w:pPr>
                  <w:r>
                    <w:t>H</w:t>
                  </w:r>
                </w:p>
              </w:tc>
              <w:tc>
                <w:tcPr>
                  <w:tcW w:w="709" w:type="dxa"/>
                  <w:tcBorders>
                    <w:left w:val="nil"/>
                  </w:tcBorders>
                  <w:vAlign w:val="center"/>
                </w:tcPr>
                <w:p w14:paraId="4C782DAC">
                  <w:pPr>
                    <w:spacing w:line="300" w:lineRule="exact"/>
                    <w:jc w:val="center"/>
                  </w:pPr>
                  <w:r>
                    <w:t>H</w:t>
                  </w:r>
                </w:p>
              </w:tc>
              <w:tc>
                <w:tcPr>
                  <w:tcW w:w="709" w:type="dxa"/>
                  <w:tcBorders>
                    <w:left w:val="nil"/>
                  </w:tcBorders>
                  <w:vAlign w:val="center"/>
                </w:tcPr>
                <w:p w14:paraId="74D95077">
                  <w:pPr>
                    <w:spacing w:line="300" w:lineRule="exact"/>
                    <w:jc w:val="center"/>
                  </w:pPr>
                  <w:r>
                    <w:t>H</w:t>
                  </w:r>
                </w:p>
              </w:tc>
              <w:tc>
                <w:tcPr>
                  <w:tcW w:w="565" w:type="dxa"/>
                  <w:tcBorders>
                    <w:left w:val="nil"/>
                  </w:tcBorders>
                  <w:vAlign w:val="center"/>
                </w:tcPr>
                <w:p w14:paraId="526716A5">
                  <w:pPr>
                    <w:spacing w:line="300" w:lineRule="exact"/>
                    <w:jc w:val="center"/>
                  </w:pPr>
                  <w:r>
                    <w:t>H</w:t>
                  </w:r>
                </w:p>
              </w:tc>
            </w:tr>
            <w:tr w14:paraId="083C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EA9E3FE">
                  <w:pPr>
                    <w:spacing w:line="300" w:lineRule="exact"/>
                    <w:jc w:val="center"/>
                  </w:pPr>
                </w:p>
              </w:tc>
              <w:tc>
                <w:tcPr>
                  <w:tcW w:w="659" w:type="dxa"/>
                  <w:vMerge w:val="continue"/>
                  <w:tcBorders>
                    <w:left w:val="nil"/>
                  </w:tcBorders>
                  <w:vAlign w:val="center"/>
                </w:tcPr>
                <w:p w14:paraId="2AF09F6F">
                  <w:pPr>
                    <w:widowControl/>
                  </w:pPr>
                </w:p>
              </w:tc>
              <w:tc>
                <w:tcPr>
                  <w:tcW w:w="3117" w:type="dxa"/>
                  <w:tcBorders>
                    <w:left w:val="nil"/>
                  </w:tcBorders>
                  <w:vAlign w:val="center"/>
                </w:tcPr>
                <w:p w14:paraId="29F8CC32">
                  <w:pPr>
                    <w:widowControl/>
                    <w:jc w:val="center"/>
                    <w:rPr>
                      <w:sz w:val="18"/>
                      <w:szCs w:val="18"/>
                    </w:rPr>
                  </w:pPr>
                  <w:r>
                    <w:rPr>
                      <w:rFonts w:hint="eastAsia"/>
                      <w:sz w:val="18"/>
                      <w:szCs w:val="18"/>
                    </w:rPr>
                    <w:t>毕业论文（设计）</w:t>
                  </w:r>
                </w:p>
              </w:tc>
              <w:tc>
                <w:tcPr>
                  <w:tcW w:w="619" w:type="dxa"/>
                  <w:tcBorders>
                    <w:left w:val="nil"/>
                  </w:tcBorders>
                  <w:vAlign w:val="center"/>
                </w:tcPr>
                <w:p w14:paraId="68C9CA75">
                  <w:pPr>
                    <w:spacing w:line="300" w:lineRule="exact"/>
                    <w:jc w:val="center"/>
                  </w:pPr>
                </w:p>
              </w:tc>
              <w:tc>
                <w:tcPr>
                  <w:tcW w:w="709" w:type="dxa"/>
                  <w:tcBorders>
                    <w:left w:val="nil"/>
                  </w:tcBorders>
                  <w:vAlign w:val="center"/>
                </w:tcPr>
                <w:p w14:paraId="7A5A6E6F">
                  <w:pPr>
                    <w:spacing w:line="300" w:lineRule="exact"/>
                    <w:jc w:val="center"/>
                  </w:pPr>
                </w:p>
              </w:tc>
              <w:tc>
                <w:tcPr>
                  <w:tcW w:w="567" w:type="dxa"/>
                  <w:tcBorders>
                    <w:left w:val="nil"/>
                  </w:tcBorders>
                  <w:vAlign w:val="center"/>
                </w:tcPr>
                <w:p w14:paraId="58DFFFD2">
                  <w:pPr>
                    <w:spacing w:line="300" w:lineRule="exact"/>
                    <w:jc w:val="center"/>
                  </w:pPr>
                  <w:r>
                    <w:t>H</w:t>
                  </w:r>
                </w:p>
              </w:tc>
              <w:tc>
                <w:tcPr>
                  <w:tcW w:w="708" w:type="dxa"/>
                  <w:tcBorders>
                    <w:left w:val="nil"/>
                  </w:tcBorders>
                  <w:vAlign w:val="center"/>
                </w:tcPr>
                <w:p w14:paraId="3FA135A7">
                  <w:pPr>
                    <w:spacing w:line="300" w:lineRule="exact"/>
                    <w:jc w:val="center"/>
                  </w:pPr>
                  <w:r>
                    <w:t>L</w:t>
                  </w:r>
                </w:p>
              </w:tc>
              <w:tc>
                <w:tcPr>
                  <w:tcW w:w="709" w:type="dxa"/>
                  <w:tcBorders>
                    <w:left w:val="nil"/>
                  </w:tcBorders>
                  <w:vAlign w:val="center"/>
                </w:tcPr>
                <w:p w14:paraId="137D221A">
                  <w:pPr>
                    <w:spacing w:line="300" w:lineRule="exact"/>
                    <w:jc w:val="center"/>
                  </w:pPr>
                </w:p>
              </w:tc>
              <w:tc>
                <w:tcPr>
                  <w:tcW w:w="709" w:type="dxa"/>
                  <w:tcBorders>
                    <w:left w:val="nil"/>
                  </w:tcBorders>
                  <w:vAlign w:val="center"/>
                </w:tcPr>
                <w:p w14:paraId="23413C5B">
                  <w:pPr>
                    <w:spacing w:line="300" w:lineRule="exact"/>
                    <w:jc w:val="center"/>
                  </w:pPr>
                </w:p>
              </w:tc>
              <w:tc>
                <w:tcPr>
                  <w:tcW w:w="709" w:type="dxa"/>
                  <w:tcBorders>
                    <w:left w:val="nil"/>
                  </w:tcBorders>
                  <w:vAlign w:val="center"/>
                </w:tcPr>
                <w:p w14:paraId="59A1F273">
                  <w:pPr>
                    <w:spacing w:line="300" w:lineRule="exact"/>
                    <w:jc w:val="center"/>
                  </w:pPr>
                  <w:r>
                    <w:t>H</w:t>
                  </w:r>
                </w:p>
              </w:tc>
              <w:tc>
                <w:tcPr>
                  <w:tcW w:w="565" w:type="dxa"/>
                  <w:tcBorders>
                    <w:left w:val="nil"/>
                  </w:tcBorders>
                  <w:vAlign w:val="center"/>
                </w:tcPr>
                <w:p w14:paraId="3F0352D4">
                  <w:pPr>
                    <w:spacing w:line="300" w:lineRule="exact"/>
                    <w:jc w:val="center"/>
                  </w:pPr>
                </w:p>
              </w:tc>
            </w:tr>
            <w:tr w14:paraId="75A4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7AD45F18">
                  <w:pPr>
                    <w:spacing w:line="300" w:lineRule="exact"/>
                    <w:jc w:val="center"/>
                  </w:pPr>
                </w:p>
              </w:tc>
              <w:tc>
                <w:tcPr>
                  <w:tcW w:w="659" w:type="dxa"/>
                  <w:vMerge w:val="continue"/>
                  <w:tcBorders>
                    <w:left w:val="nil"/>
                  </w:tcBorders>
                  <w:vAlign w:val="center"/>
                </w:tcPr>
                <w:p w14:paraId="0DC70609">
                  <w:pPr>
                    <w:widowControl/>
                  </w:pPr>
                </w:p>
              </w:tc>
              <w:tc>
                <w:tcPr>
                  <w:tcW w:w="3117" w:type="dxa"/>
                  <w:tcBorders>
                    <w:left w:val="nil"/>
                  </w:tcBorders>
                  <w:vAlign w:val="center"/>
                </w:tcPr>
                <w:p w14:paraId="64B7D314">
                  <w:pPr>
                    <w:widowControl/>
                    <w:jc w:val="center"/>
                    <w:rPr>
                      <w:sz w:val="18"/>
                      <w:szCs w:val="18"/>
                    </w:rPr>
                  </w:pPr>
                </w:p>
              </w:tc>
              <w:tc>
                <w:tcPr>
                  <w:tcW w:w="619" w:type="dxa"/>
                  <w:tcBorders>
                    <w:left w:val="nil"/>
                  </w:tcBorders>
                  <w:vAlign w:val="center"/>
                </w:tcPr>
                <w:p w14:paraId="42CC45B4">
                  <w:pPr>
                    <w:spacing w:line="300" w:lineRule="exact"/>
                    <w:jc w:val="center"/>
                  </w:pPr>
                </w:p>
              </w:tc>
              <w:tc>
                <w:tcPr>
                  <w:tcW w:w="709" w:type="dxa"/>
                  <w:tcBorders>
                    <w:left w:val="nil"/>
                  </w:tcBorders>
                  <w:vAlign w:val="center"/>
                </w:tcPr>
                <w:p w14:paraId="5C58407B">
                  <w:pPr>
                    <w:spacing w:line="300" w:lineRule="exact"/>
                    <w:jc w:val="center"/>
                  </w:pPr>
                </w:p>
              </w:tc>
              <w:tc>
                <w:tcPr>
                  <w:tcW w:w="567" w:type="dxa"/>
                  <w:tcBorders>
                    <w:left w:val="nil"/>
                  </w:tcBorders>
                  <w:vAlign w:val="center"/>
                </w:tcPr>
                <w:p w14:paraId="500296C6">
                  <w:pPr>
                    <w:spacing w:line="300" w:lineRule="exact"/>
                    <w:jc w:val="center"/>
                  </w:pPr>
                </w:p>
              </w:tc>
              <w:tc>
                <w:tcPr>
                  <w:tcW w:w="708" w:type="dxa"/>
                  <w:tcBorders>
                    <w:left w:val="nil"/>
                  </w:tcBorders>
                  <w:vAlign w:val="center"/>
                </w:tcPr>
                <w:p w14:paraId="3BD60630">
                  <w:pPr>
                    <w:spacing w:line="300" w:lineRule="exact"/>
                    <w:jc w:val="center"/>
                  </w:pPr>
                </w:p>
              </w:tc>
              <w:tc>
                <w:tcPr>
                  <w:tcW w:w="709" w:type="dxa"/>
                  <w:tcBorders>
                    <w:left w:val="nil"/>
                  </w:tcBorders>
                  <w:vAlign w:val="center"/>
                </w:tcPr>
                <w:p w14:paraId="3B04BDD8">
                  <w:pPr>
                    <w:spacing w:line="300" w:lineRule="exact"/>
                    <w:jc w:val="center"/>
                  </w:pPr>
                </w:p>
              </w:tc>
              <w:tc>
                <w:tcPr>
                  <w:tcW w:w="709" w:type="dxa"/>
                  <w:tcBorders>
                    <w:left w:val="nil"/>
                  </w:tcBorders>
                  <w:vAlign w:val="center"/>
                </w:tcPr>
                <w:p w14:paraId="1D78E208">
                  <w:pPr>
                    <w:spacing w:line="300" w:lineRule="exact"/>
                    <w:jc w:val="center"/>
                  </w:pPr>
                </w:p>
              </w:tc>
              <w:tc>
                <w:tcPr>
                  <w:tcW w:w="709" w:type="dxa"/>
                  <w:tcBorders>
                    <w:left w:val="nil"/>
                  </w:tcBorders>
                  <w:vAlign w:val="center"/>
                </w:tcPr>
                <w:p w14:paraId="038DAD60">
                  <w:pPr>
                    <w:spacing w:line="300" w:lineRule="exact"/>
                    <w:jc w:val="center"/>
                  </w:pPr>
                </w:p>
              </w:tc>
              <w:tc>
                <w:tcPr>
                  <w:tcW w:w="565" w:type="dxa"/>
                  <w:tcBorders>
                    <w:left w:val="nil"/>
                  </w:tcBorders>
                  <w:vAlign w:val="center"/>
                </w:tcPr>
                <w:p w14:paraId="6ED71DDA">
                  <w:pPr>
                    <w:spacing w:line="300" w:lineRule="exact"/>
                    <w:jc w:val="center"/>
                  </w:pPr>
                </w:p>
              </w:tc>
            </w:tr>
            <w:tr w14:paraId="7D54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0E423041">
                  <w:pPr>
                    <w:spacing w:line="300" w:lineRule="exact"/>
                    <w:jc w:val="center"/>
                  </w:pPr>
                </w:p>
              </w:tc>
              <w:tc>
                <w:tcPr>
                  <w:tcW w:w="659" w:type="dxa"/>
                  <w:vMerge w:val="continue"/>
                  <w:tcBorders>
                    <w:left w:val="nil"/>
                  </w:tcBorders>
                  <w:vAlign w:val="center"/>
                </w:tcPr>
                <w:p w14:paraId="7DC240D3">
                  <w:pPr>
                    <w:widowControl/>
                  </w:pPr>
                </w:p>
              </w:tc>
              <w:tc>
                <w:tcPr>
                  <w:tcW w:w="3117" w:type="dxa"/>
                  <w:tcBorders>
                    <w:left w:val="nil"/>
                  </w:tcBorders>
                  <w:vAlign w:val="center"/>
                </w:tcPr>
                <w:p w14:paraId="72A9FAF1">
                  <w:pPr>
                    <w:widowControl/>
                    <w:jc w:val="center"/>
                    <w:rPr>
                      <w:sz w:val="18"/>
                      <w:szCs w:val="18"/>
                    </w:rPr>
                  </w:pPr>
                </w:p>
              </w:tc>
              <w:tc>
                <w:tcPr>
                  <w:tcW w:w="619" w:type="dxa"/>
                  <w:tcBorders>
                    <w:left w:val="nil"/>
                  </w:tcBorders>
                  <w:vAlign w:val="center"/>
                </w:tcPr>
                <w:p w14:paraId="4CE0ED9C">
                  <w:pPr>
                    <w:spacing w:line="300" w:lineRule="exact"/>
                    <w:jc w:val="center"/>
                  </w:pPr>
                </w:p>
              </w:tc>
              <w:tc>
                <w:tcPr>
                  <w:tcW w:w="709" w:type="dxa"/>
                  <w:tcBorders>
                    <w:left w:val="nil"/>
                  </w:tcBorders>
                  <w:vAlign w:val="center"/>
                </w:tcPr>
                <w:p w14:paraId="12F217A5">
                  <w:pPr>
                    <w:spacing w:line="300" w:lineRule="exact"/>
                    <w:jc w:val="center"/>
                  </w:pPr>
                </w:p>
              </w:tc>
              <w:tc>
                <w:tcPr>
                  <w:tcW w:w="567" w:type="dxa"/>
                  <w:tcBorders>
                    <w:left w:val="nil"/>
                  </w:tcBorders>
                  <w:vAlign w:val="center"/>
                </w:tcPr>
                <w:p w14:paraId="1B6A9ABA">
                  <w:pPr>
                    <w:spacing w:line="300" w:lineRule="exact"/>
                    <w:jc w:val="center"/>
                  </w:pPr>
                </w:p>
              </w:tc>
              <w:tc>
                <w:tcPr>
                  <w:tcW w:w="708" w:type="dxa"/>
                  <w:tcBorders>
                    <w:left w:val="nil"/>
                  </w:tcBorders>
                  <w:vAlign w:val="center"/>
                </w:tcPr>
                <w:p w14:paraId="224D9986">
                  <w:pPr>
                    <w:spacing w:line="300" w:lineRule="exact"/>
                    <w:jc w:val="center"/>
                  </w:pPr>
                </w:p>
              </w:tc>
              <w:tc>
                <w:tcPr>
                  <w:tcW w:w="709" w:type="dxa"/>
                  <w:tcBorders>
                    <w:left w:val="nil"/>
                  </w:tcBorders>
                  <w:vAlign w:val="center"/>
                </w:tcPr>
                <w:p w14:paraId="0A9051D4">
                  <w:pPr>
                    <w:spacing w:line="300" w:lineRule="exact"/>
                    <w:jc w:val="center"/>
                  </w:pPr>
                </w:p>
              </w:tc>
              <w:tc>
                <w:tcPr>
                  <w:tcW w:w="709" w:type="dxa"/>
                  <w:tcBorders>
                    <w:left w:val="nil"/>
                  </w:tcBorders>
                  <w:vAlign w:val="center"/>
                </w:tcPr>
                <w:p w14:paraId="613319C7">
                  <w:pPr>
                    <w:spacing w:line="300" w:lineRule="exact"/>
                    <w:jc w:val="center"/>
                  </w:pPr>
                </w:p>
              </w:tc>
              <w:tc>
                <w:tcPr>
                  <w:tcW w:w="709" w:type="dxa"/>
                  <w:tcBorders>
                    <w:left w:val="nil"/>
                  </w:tcBorders>
                  <w:vAlign w:val="center"/>
                </w:tcPr>
                <w:p w14:paraId="627C3CCE">
                  <w:pPr>
                    <w:spacing w:line="300" w:lineRule="exact"/>
                    <w:jc w:val="center"/>
                  </w:pPr>
                </w:p>
              </w:tc>
              <w:tc>
                <w:tcPr>
                  <w:tcW w:w="565" w:type="dxa"/>
                  <w:tcBorders>
                    <w:left w:val="nil"/>
                  </w:tcBorders>
                  <w:vAlign w:val="center"/>
                </w:tcPr>
                <w:p w14:paraId="218B3D61">
                  <w:pPr>
                    <w:spacing w:line="300" w:lineRule="exact"/>
                    <w:jc w:val="center"/>
                  </w:pPr>
                </w:p>
              </w:tc>
            </w:tr>
            <w:tr w14:paraId="3277E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1BB68DD3">
                  <w:pPr>
                    <w:spacing w:line="300" w:lineRule="exact"/>
                    <w:jc w:val="center"/>
                  </w:pPr>
                </w:p>
              </w:tc>
              <w:tc>
                <w:tcPr>
                  <w:tcW w:w="659" w:type="dxa"/>
                  <w:vMerge w:val="restart"/>
                  <w:tcBorders>
                    <w:top w:val="nil"/>
                    <w:left w:val="nil"/>
                  </w:tcBorders>
                  <w:vAlign w:val="center"/>
                </w:tcPr>
                <w:p w14:paraId="6BF1B3DB">
                  <w:pPr>
                    <w:spacing w:line="300" w:lineRule="exact"/>
                    <w:jc w:val="center"/>
                  </w:pPr>
                  <w:r>
                    <w:rPr>
                      <w:rFonts w:hint="eastAsia"/>
                    </w:rPr>
                    <w:t>创新</w:t>
                  </w:r>
                </w:p>
                <w:p w14:paraId="655B2807">
                  <w:pPr>
                    <w:spacing w:line="300" w:lineRule="exact"/>
                    <w:jc w:val="center"/>
                  </w:pPr>
                  <w:r>
                    <w:rPr>
                      <w:rFonts w:hint="eastAsia"/>
                    </w:rPr>
                    <w:t>实践</w:t>
                  </w:r>
                </w:p>
              </w:tc>
              <w:tc>
                <w:tcPr>
                  <w:tcW w:w="3117" w:type="dxa"/>
                  <w:tcBorders>
                    <w:left w:val="nil"/>
                  </w:tcBorders>
                  <w:vAlign w:val="center"/>
                </w:tcPr>
                <w:p w14:paraId="74BF14E3">
                  <w:pPr>
                    <w:spacing w:line="300" w:lineRule="exact"/>
                    <w:jc w:val="center"/>
                  </w:pPr>
                </w:p>
              </w:tc>
              <w:tc>
                <w:tcPr>
                  <w:tcW w:w="619" w:type="dxa"/>
                  <w:tcBorders>
                    <w:left w:val="nil"/>
                  </w:tcBorders>
                  <w:vAlign w:val="center"/>
                </w:tcPr>
                <w:p w14:paraId="595F9237">
                  <w:pPr>
                    <w:spacing w:line="300" w:lineRule="exact"/>
                    <w:jc w:val="center"/>
                  </w:pPr>
                </w:p>
              </w:tc>
              <w:tc>
                <w:tcPr>
                  <w:tcW w:w="709" w:type="dxa"/>
                  <w:tcBorders>
                    <w:left w:val="nil"/>
                  </w:tcBorders>
                  <w:vAlign w:val="center"/>
                </w:tcPr>
                <w:p w14:paraId="663BBF7A">
                  <w:pPr>
                    <w:spacing w:line="300" w:lineRule="exact"/>
                    <w:jc w:val="center"/>
                  </w:pPr>
                </w:p>
              </w:tc>
              <w:tc>
                <w:tcPr>
                  <w:tcW w:w="567" w:type="dxa"/>
                  <w:tcBorders>
                    <w:left w:val="nil"/>
                  </w:tcBorders>
                  <w:vAlign w:val="center"/>
                </w:tcPr>
                <w:p w14:paraId="508BC38B">
                  <w:pPr>
                    <w:spacing w:line="300" w:lineRule="exact"/>
                    <w:jc w:val="center"/>
                  </w:pPr>
                </w:p>
              </w:tc>
              <w:tc>
                <w:tcPr>
                  <w:tcW w:w="708" w:type="dxa"/>
                  <w:tcBorders>
                    <w:left w:val="nil"/>
                  </w:tcBorders>
                  <w:vAlign w:val="center"/>
                </w:tcPr>
                <w:p w14:paraId="4A5A29EE">
                  <w:pPr>
                    <w:spacing w:line="300" w:lineRule="exact"/>
                    <w:jc w:val="center"/>
                  </w:pPr>
                </w:p>
              </w:tc>
              <w:tc>
                <w:tcPr>
                  <w:tcW w:w="709" w:type="dxa"/>
                  <w:tcBorders>
                    <w:left w:val="nil"/>
                  </w:tcBorders>
                  <w:vAlign w:val="center"/>
                </w:tcPr>
                <w:p w14:paraId="0C1B555D">
                  <w:pPr>
                    <w:spacing w:line="300" w:lineRule="exact"/>
                    <w:jc w:val="center"/>
                  </w:pPr>
                </w:p>
              </w:tc>
              <w:tc>
                <w:tcPr>
                  <w:tcW w:w="709" w:type="dxa"/>
                  <w:tcBorders>
                    <w:left w:val="nil"/>
                  </w:tcBorders>
                  <w:vAlign w:val="center"/>
                </w:tcPr>
                <w:p w14:paraId="395D2E8C">
                  <w:pPr>
                    <w:spacing w:line="300" w:lineRule="exact"/>
                    <w:jc w:val="center"/>
                  </w:pPr>
                </w:p>
              </w:tc>
              <w:tc>
                <w:tcPr>
                  <w:tcW w:w="709" w:type="dxa"/>
                  <w:tcBorders>
                    <w:left w:val="nil"/>
                  </w:tcBorders>
                  <w:vAlign w:val="center"/>
                </w:tcPr>
                <w:p w14:paraId="545B84D6">
                  <w:pPr>
                    <w:spacing w:line="300" w:lineRule="exact"/>
                    <w:jc w:val="center"/>
                  </w:pPr>
                </w:p>
              </w:tc>
              <w:tc>
                <w:tcPr>
                  <w:tcW w:w="565" w:type="dxa"/>
                  <w:tcBorders>
                    <w:left w:val="nil"/>
                  </w:tcBorders>
                  <w:vAlign w:val="center"/>
                </w:tcPr>
                <w:p w14:paraId="5013E97D">
                  <w:pPr>
                    <w:spacing w:line="300" w:lineRule="exact"/>
                    <w:jc w:val="center"/>
                  </w:pPr>
                </w:p>
              </w:tc>
            </w:tr>
            <w:tr w14:paraId="1CA5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6" w:type="dxa"/>
                  <w:vMerge w:val="continue"/>
                  <w:vAlign w:val="center"/>
                </w:tcPr>
                <w:p w14:paraId="14D5DE7E">
                  <w:pPr>
                    <w:spacing w:line="300" w:lineRule="exact"/>
                    <w:jc w:val="center"/>
                  </w:pPr>
                </w:p>
              </w:tc>
              <w:tc>
                <w:tcPr>
                  <w:tcW w:w="659" w:type="dxa"/>
                  <w:vMerge w:val="continue"/>
                  <w:tcBorders>
                    <w:left w:val="nil"/>
                  </w:tcBorders>
                  <w:vAlign w:val="center"/>
                </w:tcPr>
                <w:p w14:paraId="614F07D8">
                  <w:pPr>
                    <w:spacing w:line="300" w:lineRule="exact"/>
                    <w:jc w:val="center"/>
                  </w:pPr>
                </w:p>
              </w:tc>
              <w:tc>
                <w:tcPr>
                  <w:tcW w:w="3117" w:type="dxa"/>
                  <w:tcBorders>
                    <w:left w:val="nil"/>
                  </w:tcBorders>
                  <w:vAlign w:val="center"/>
                </w:tcPr>
                <w:p w14:paraId="5BA4A6ED">
                  <w:pPr>
                    <w:spacing w:line="300" w:lineRule="exact"/>
                    <w:jc w:val="center"/>
                  </w:pPr>
                </w:p>
              </w:tc>
              <w:tc>
                <w:tcPr>
                  <w:tcW w:w="619" w:type="dxa"/>
                  <w:tcBorders>
                    <w:left w:val="nil"/>
                  </w:tcBorders>
                  <w:vAlign w:val="center"/>
                </w:tcPr>
                <w:p w14:paraId="3C983CF8">
                  <w:pPr>
                    <w:spacing w:line="300" w:lineRule="exact"/>
                    <w:jc w:val="center"/>
                  </w:pPr>
                </w:p>
              </w:tc>
              <w:tc>
                <w:tcPr>
                  <w:tcW w:w="709" w:type="dxa"/>
                  <w:tcBorders>
                    <w:left w:val="nil"/>
                  </w:tcBorders>
                </w:tcPr>
                <w:p w14:paraId="5A5BE7F2">
                  <w:pPr>
                    <w:spacing w:line="300" w:lineRule="exact"/>
                    <w:jc w:val="center"/>
                  </w:pPr>
                </w:p>
              </w:tc>
              <w:tc>
                <w:tcPr>
                  <w:tcW w:w="567" w:type="dxa"/>
                  <w:tcBorders>
                    <w:left w:val="nil"/>
                  </w:tcBorders>
                  <w:vAlign w:val="center"/>
                </w:tcPr>
                <w:p w14:paraId="384F7E74">
                  <w:pPr>
                    <w:spacing w:line="300" w:lineRule="exact"/>
                    <w:jc w:val="center"/>
                  </w:pPr>
                </w:p>
              </w:tc>
              <w:tc>
                <w:tcPr>
                  <w:tcW w:w="708" w:type="dxa"/>
                  <w:tcBorders>
                    <w:left w:val="nil"/>
                  </w:tcBorders>
                  <w:vAlign w:val="center"/>
                </w:tcPr>
                <w:p w14:paraId="6FDE6126">
                  <w:pPr>
                    <w:spacing w:line="300" w:lineRule="exact"/>
                    <w:jc w:val="center"/>
                  </w:pPr>
                  <w:r>
                    <w:t>L</w:t>
                  </w:r>
                </w:p>
              </w:tc>
              <w:tc>
                <w:tcPr>
                  <w:tcW w:w="709" w:type="dxa"/>
                  <w:tcBorders>
                    <w:left w:val="nil"/>
                  </w:tcBorders>
                  <w:vAlign w:val="center"/>
                </w:tcPr>
                <w:p w14:paraId="05A048A9">
                  <w:pPr>
                    <w:spacing w:line="300" w:lineRule="exact"/>
                    <w:jc w:val="center"/>
                  </w:pPr>
                  <w:r>
                    <w:t>L</w:t>
                  </w:r>
                </w:p>
              </w:tc>
              <w:tc>
                <w:tcPr>
                  <w:tcW w:w="709" w:type="dxa"/>
                  <w:tcBorders>
                    <w:left w:val="nil"/>
                  </w:tcBorders>
                  <w:vAlign w:val="center"/>
                </w:tcPr>
                <w:p w14:paraId="390079CB">
                  <w:pPr>
                    <w:spacing w:line="300" w:lineRule="exact"/>
                    <w:jc w:val="center"/>
                  </w:pPr>
                </w:p>
              </w:tc>
              <w:tc>
                <w:tcPr>
                  <w:tcW w:w="709" w:type="dxa"/>
                  <w:tcBorders>
                    <w:left w:val="nil"/>
                  </w:tcBorders>
                  <w:vAlign w:val="center"/>
                </w:tcPr>
                <w:p w14:paraId="28239514">
                  <w:pPr>
                    <w:spacing w:line="300" w:lineRule="exact"/>
                    <w:jc w:val="center"/>
                  </w:pPr>
                  <w:r>
                    <w:t>M</w:t>
                  </w:r>
                </w:p>
              </w:tc>
              <w:tc>
                <w:tcPr>
                  <w:tcW w:w="565" w:type="dxa"/>
                  <w:tcBorders>
                    <w:left w:val="nil"/>
                  </w:tcBorders>
                  <w:vAlign w:val="center"/>
                </w:tcPr>
                <w:p w14:paraId="1FEF588D">
                  <w:pPr>
                    <w:spacing w:line="300" w:lineRule="exact"/>
                    <w:jc w:val="center"/>
                  </w:pPr>
                  <w:r>
                    <w:t>M</w:t>
                  </w:r>
                </w:p>
              </w:tc>
            </w:tr>
          </w:tbl>
          <w:p w14:paraId="2F8C940B">
            <w:pPr>
              <w:spacing w:line="242" w:lineRule="auto"/>
              <w:jc w:val="both"/>
              <w:rPr>
                <w:sz w:val="24"/>
              </w:rPr>
            </w:pPr>
            <w:r>
              <w:rPr>
                <w:rFonts w:hint="eastAsia" w:ascii="楷体" w:hAnsi="楷体" w:eastAsia="楷体" w:cs="黑体"/>
                <w:sz w:val="24"/>
                <w:szCs w:val="24"/>
              </w:rPr>
              <w:t>备注：根据课程对毕业要求支撑度的高、中、低分别用</w:t>
            </w:r>
            <w:r>
              <w:rPr>
                <w:rFonts w:ascii="楷体" w:hAnsi="楷体" w:eastAsia="楷体" w:cs="黑体"/>
                <w:sz w:val="24"/>
                <w:szCs w:val="24"/>
              </w:rPr>
              <w:t>H</w:t>
            </w:r>
            <w:r>
              <w:rPr>
                <w:rFonts w:hint="eastAsia" w:ascii="楷体" w:hAnsi="楷体" w:eastAsia="楷体" w:cs="黑体"/>
                <w:sz w:val="24"/>
                <w:szCs w:val="24"/>
              </w:rPr>
              <w:t>、</w:t>
            </w:r>
            <w:r>
              <w:rPr>
                <w:rFonts w:ascii="楷体" w:hAnsi="楷体" w:eastAsia="楷体" w:cs="黑体"/>
                <w:sz w:val="24"/>
                <w:szCs w:val="24"/>
              </w:rPr>
              <w:t>M</w:t>
            </w:r>
            <w:r>
              <w:rPr>
                <w:rFonts w:hint="eastAsia" w:ascii="楷体" w:hAnsi="楷体" w:eastAsia="楷体" w:cs="黑体"/>
                <w:sz w:val="24"/>
                <w:szCs w:val="24"/>
              </w:rPr>
              <w:t>、</w:t>
            </w:r>
            <w:r>
              <w:rPr>
                <w:rFonts w:ascii="楷体" w:hAnsi="楷体" w:eastAsia="楷体" w:cs="黑体"/>
                <w:sz w:val="24"/>
                <w:szCs w:val="24"/>
              </w:rPr>
              <w:t>L</w:t>
            </w:r>
            <w:r>
              <w:rPr>
                <w:rFonts w:hint="eastAsia" w:ascii="楷体" w:hAnsi="楷体" w:eastAsia="楷体" w:cs="黑体"/>
                <w:sz w:val="24"/>
                <w:szCs w:val="24"/>
              </w:rPr>
              <w:t>表示，根据需要可对表格进行适当调整。</w:t>
            </w:r>
          </w:p>
          <w:p w14:paraId="583CFDAE">
            <w:pPr>
              <w:spacing w:before="120" w:beforeLines="50" w:after="12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六、专业核心课程</w:t>
            </w:r>
          </w:p>
          <w:p w14:paraId="078B6241">
            <w:pPr>
              <w:spacing w:before="120" w:beforeLines="50" w:after="120" w:afterLines="50" w:line="400" w:lineRule="exact"/>
              <w:ind w:firstLine="480" w:firstLineChars="200"/>
              <w:rPr>
                <w:rFonts w:ascii="仿宋" w:hAnsi="仿宋" w:eastAsia="仿宋" w:cs="仿宋"/>
                <w:sz w:val="24"/>
                <w:szCs w:val="24"/>
              </w:rPr>
            </w:pPr>
            <w:r>
              <w:rPr>
                <w:rFonts w:hint="eastAsia" w:ascii="仿宋" w:hAnsi="仿宋" w:eastAsia="仿宋" w:cs="仿宋"/>
                <w:color w:val="000000"/>
                <w:sz w:val="24"/>
                <w:szCs w:val="24"/>
              </w:rPr>
              <w:t xml:space="preserve">核心课程：体育概论、运动解剖学、运动生理学、体育心理学、体育社会学、健康教育学、体育科学研究方法、 运动训练学、运动技能学习与控制、体育竞赛学、 </w:t>
            </w:r>
            <w:r>
              <w:rPr>
                <w:rFonts w:hint="eastAsia" w:ascii="仿宋" w:hAnsi="仿宋" w:eastAsia="仿宋" w:cs="仿宋"/>
                <w:sz w:val="24"/>
                <w:szCs w:val="24"/>
                <w:lang w:val="sq-AL"/>
              </w:rPr>
              <w:t>专项理论与实践。</w:t>
            </w:r>
            <w:r>
              <w:rPr>
                <w:rFonts w:hint="eastAsia" w:ascii="仿宋" w:hAnsi="仿宋" w:eastAsia="仿宋" w:cs="仿宋"/>
                <w:color w:val="000000"/>
                <w:sz w:val="24"/>
                <w:szCs w:val="24"/>
              </w:rPr>
              <w:t xml:space="preserve"> </w:t>
            </w:r>
          </w:p>
          <w:p w14:paraId="1A5BAA46">
            <w:pPr>
              <w:spacing w:before="120" w:beforeLines="50" w:after="12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七、课程结构与学分分配比例表</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463"/>
              <w:gridCol w:w="3200"/>
              <w:gridCol w:w="1277"/>
              <w:gridCol w:w="1143"/>
              <w:gridCol w:w="1608"/>
            </w:tblGrid>
            <w:tr w14:paraId="12D3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jc w:val="center"/>
              </w:trPr>
              <w:tc>
                <w:tcPr>
                  <w:tcW w:w="2893" w:type="pct"/>
                  <w:gridSpan w:val="3"/>
                  <w:vAlign w:val="center"/>
                </w:tcPr>
                <w:p w14:paraId="21E94574">
                  <w:pPr>
                    <w:widowControl/>
                    <w:jc w:val="center"/>
                    <w:rPr>
                      <w:rFonts w:cs="Times New Roman"/>
                      <w:b/>
                    </w:rPr>
                  </w:pPr>
                  <w:r>
                    <w:rPr>
                      <w:rFonts w:hint="eastAsia" w:cs="Times New Roman"/>
                      <w:b/>
                    </w:rPr>
                    <w:t>课程类别</w:t>
                  </w:r>
                </w:p>
              </w:tc>
              <w:tc>
                <w:tcPr>
                  <w:tcW w:w="668" w:type="pct"/>
                  <w:vAlign w:val="center"/>
                </w:tcPr>
                <w:p w14:paraId="38C3E6C8">
                  <w:pPr>
                    <w:widowControl/>
                    <w:jc w:val="center"/>
                    <w:rPr>
                      <w:rFonts w:cs="Times New Roman"/>
                      <w:b/>
                    </w:rPr>
                  </w:pPr>
                  <w:r>
                    <w:rPr>
                      <w:rFonts w:hint="eastAsia" w:cs="Times New Roman"/>
                      <w:b/>
                    </w:rPr>
                    <w:t>总学时</w:t>
                  </w:r>
                </w:p>
              </w:tc>
              <w:tc>
                <w:tcPr>
                  <w:tcW w:w="598" w:type="pct"/>
                  <w:vAlign w:val="center"/>
                </w:tcPr>
                <w:p w14:paraId="6C7801FC">
                  <w:pPr>
                    <w:widowControl/>
                    <w:jc w:val="center"/>
                    <w:rPr>
                      <w:rFonts w:cs="Times New Roman"/>
                      <w:b/>
                    </w:rPr>
                  </w:pPr>
                  <w:r>
                    <w:rPr>
                      <w:rFonts w:hint="eastAsia" w:cs="Times New Roman"/>
                      <w:b/>
                    </w:rPr>
                    <w:t>总学分</w:t>
                  </w:r>
                </w:p>
              </w:tc>
              <w:tc>
                <w:tcPr>
                  <w:tcW w:w="841" w:type="pct"/>
                  <w:vAlign w:val="center"/>
                </w:tcPr>
                <w:p w14:paraId="6AF2EE5A">
                  <w:pPr>
                    <w:widowControl/>
                    <w:jc w:val="center"/>
                    <w:rPr>
                      <w:rFonts w:cs="Times New Roman"/>
                      <w:b/>
                    </w:rPr>
                  </w:pPr>
                  <w:r>
                    <w:rPr>
                      <w:rFonts w:hint="eastAsia" w:cs="Times New Roman"/>
                      <w:b/>
                    </w:rPr>
                    <w:t>占总学分</w:t>
                  </w:r>
                </w:p>
                <w:p w14:paraId="703C3AA0">
                  <w:pPr>
                    <w:widowControl/>
                    <w:jc w:val="center"/>
                    <w:rPr>
                      <w:rFonts w:cs="Times New Roman"/>
                      <w:b/>
                    </w:rPr>
                  </w:pPr>
                  <w:r>
                    <w:rPr>
                      <w:rFonts w:hint="eastAsia" w:cs="Times New Roman"/>
                      <w:b/>
                    </w:rPr>
                    <w:t>比例（</w:t>
                  </w:r>
                  <w:r>
                    <w:rPr>
                      <w:rFonts w:cs="Times New Roman"/>
                      <w:b/>
                    </w:rPr>
                    <w:t>%</w:t>
                  </w:r>
                  <w:r>
                    <w:rPr>
                      <w:rFonts w:hint="eastAsia" w:cs="Times New Roman"/>
                      <w:b/>
                    </w:rPr>
                    <w:t>）</w:t>
                  </w:r>
                </w:p>
              </w:tc>
            </w:tr>
            <w:tr w14:paraId="7720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restart"/>
                  <w:vAlign w:val="center"/>
                </w:tcPr>
                <w:p w14:paraId="16DA29A4">
                  <w:pPr>
                    <w:widowControl/>
                    <w:jc w:val="center"/>
                    <w:rPr>
                      <w:bCs/>
                    </w:rPr>
                  </w:pPr>
                  <w:r>
                    <w:rPr>
                      <w:rFonts w:hint="eastAsia"/>
                      <w:bCs/>
                    </w:rPr>
                    <w:t>通识</w:t>
                  </w:r>
                </w:p>
                <w:p w14:paraId="7B0A4BCF">
                  <w:pPr>
                    <w:widowControl/>
                    <w:jc w:val="center"/>
                    <w:rPr>
                      <w:bCs/>
                    </w:rPr>
                  </w:pPr>
                  <w:r>
                    <w:rPr>
                      <w:rFonts w:hint="eastAsia"/>
                      <w:bCs/>
                    </w:rPr>
                    <w:t>教育</w:t>
                  </w:r>
                </w:p>
                <w:p w14:paraId="0C72DDF7">
                  <w:pPr>
                    <w:widowControl/>
                    <w:jc w:val="center"/>
                    <w:rPr>
                      <w:bCs/>
                    </w:rPr>
                  </w:pPr>
                  <w:r>
                    <w:rPr>
                      <w:rFonts w:hint="eastAsia"/>
                      <w:bCs/>
                    </w:rPr>
                    <w:t>课程</w:t>
                  </w:r>
                </w:p>
              </w:tc>
              <w:tc>
                <w:tcPr>
                  <w:tcW w:w="765" w:type="pct"/>
                  <w:vMerge w:val="restart"/>
                  <w:vAlign w:val="center"/>
                </w:tcPr>
                <w:p w14:paraId="06E913E4">
                  <w:pPr>
                    <w:jc w:val="center"/>
                    <w:rPr>
                      <w:bCs/>
                    </w:rPr>
                  </w:pPr>
                  <w:r>
                    <w:rPr>
                      <w:rFonts w:hint="eastAsia"/>
                      <w:bCs/>
                    </w:rPr>
                    <w:t>通识教育</w:t>
                  </w:r>
                </w:p>
                <w:p w14:paraId="6E6F043E">
                  <w:pPr>
                    <w:jc w:val="center"/>
                    <w:rPr>
                      <w:bCs/>
                    </w:rPr>
                  </w:pPr>
                  <w:r>
                    <w:rPr>
                      <w:rFonts w:hint="eastAsia"/>
                      <w:bCs/>
                    </w:rPr>
                    <w:t>必修课程</w:t>
                  </w:r>
                </w:p>
              </w:tc>
              <w:tc>
                <w:tcPr>
                  <w:tcW w:w="1673" w:type="pct"/>
                  <w:vAlign w:val="center"/>
                </w:tcPr>
                <w:p w14:paraId="232AADF9">
                  <w:pPr>
                    <w:jc w:val="center"/>
                    <w:rPr>
                      <w:bCs/>
                    </w:rPr>
                  </w:pPr>
                  <w:r>
                    <w:rPr>
                      <w:rFonts w:hint="eastAsia"/>
                      <w:bCs/>
                    </w:rPr>
                    <w:t>理论</w:t>
                  </w:r>
                </w:p>
              </w:tc>
              <w:tc>
                <w:tcPr>
                  <w:tcW w:w="668" w:type="pct"/>
                  <w:vAlign w:val="center"/>
                </w:tcPr>
                <w:p w14:paraId="41661F91">
                  <w:pPr>
                    <w:widowControl/>
                    <w:jc w:val="center"/>
                    <w:rPr>
                      <w:bCs/>
                    </w:rPr>
                  </w:pPr>
                  <w:r>
                    <w:rPr>
                      <w:bCs/>
                    </w:rPr>
                    <w:t>496</w:t>
                  </w:r>
                </w:p>
              </w:tc>
              <w:tc>
                <w:tcPr>
                  <w:tcW w:w="598" w:type="pct"/>
                  <w:vAlign w:val="center"/>
                </w:tcPr>
                <w:p w14:paraId="083D9081">
                  <w:pPr>
                    <w:widowControl/>
                    <w:jc w:val="center"/>
                    <w:rPr>
                      <w:bCs/>
                    </w:rPr>
                  </w:pPr>
                  <w:r>
                    <w:rPr>
                      <w:bCs/>
                    </w:rPr>
                    <w:t>29.5</w:t>
                  </w:r>
                </w:p>
              </w:tc>
              <w:tc>
                <w:tcPr>
                  <w:tcW w:w="841" w:type="pct"/>
                  <w:vAlign w:val="center"/>
                </w:tcPr>
                <w:p w14:paraId="20A6DC55">
                  <w:pPr>
                    <w:widowControl/>
                    <w:jc w:val="center"/>
                    <w:rPr>
                      <w:bCs/>
                    </w:rPr>
                  </w:pPr>
                  <w:r>
                    <w:rPr>
                      <w:bCs/>
                    </w:rPr>
                    <w:t>18.73</w:t>
                  </w:r>
                </w:p>
              </w:tc>
            </w:tr>
            <w:tr w14:paraId="6B83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10C0858D">
                  <w:pPr>
                    <w:widowControl/>
                    <w:jc w:val="center"/>
                    <w:rPr>
                      <w:bCs/>
                    </w:rPr>
                  </w:pPr>
                </w:p>
              </w:tc>
              <w:tc>
                <w:tcPr>
                  <w:tcW w:w="765" w:type="pct"/>
                  <w:vMerge w:val="continue"/>
                  <w:vAlign w:val="center"/>
                </w:tcPr>
                <w:p w14:paraId="51107225">
                  <w:pPr>
                    <w:jc w:val="center"/>
                    <w:rPr>
                      <w:bCs/>
                    </w:rPr>
                  </w:pPr>
                </w:p>
              </w:tc>
              <w:tc>
                <w:tcPr>
                  <w:tcW w:w="1673" w:type="pct"/>
                  <w:vAlign w:val="center"/>
                </w:tcPr>
                <w:p w14:paraId="5CA0D5A7">
                  <w:pPr>
                    <w:jc w:val="center"/>
                    <w:rPr>
                      <w:bCs/>
                    </w:rPr>
                  </w:pPr>
                  <w:r>
                    <w:rPr>
                      <w:rFonts w:hint="eastAsia"/>
                      <w:bCs/>
                    </w:rPr>
                    <w:t>实验</w:t>
                  </w:r>
                  <w:r>
                    <w:rPr>
                      <w:bCs/>
                    </w:rPr>
                    <w:t>/</w:t>
                  </w:r>
                  <w:r>
                    <w:rPr>
                      <w:rFonts w:hint="eastAsia"/>
                      <w:bCs/>
                    </w:rPr>
                    <w:t>实训</w:t>
                  </w:r>
                </w:p>
              </w:tc>
              <w:tc>
                <w:tcPr>
                  <w:tcW w:w="668" w:type="pct"/>
                  <w:vAlign w:val="center"/>
                </w:tcPr>
                <w:p w14:paraId="3D95EDFF">
                  <w:pPr>
                    <w:widowControl/>
                    <w:jc w:val="center"/>
                    <w:rPr>
                      <w:bCs/>
                    </w:rPr>
                  </w:pPr>
                  <w:r>
                    <w:rPr>
                      <w:bCs/>
                    </w:rPr>
                    <w:t>80</w:t>
                  </w:r>
                </w:p>
              </w:tc>
              <w:tc>
                <w:tcPr>
                  <w:tcW w:w="598" w:type="pct"/>
                  <w:vAlign w:val="center"/>
                </w:tcPr>
                <w:p w14:paraId="32230AA6">
                  <w:pPr>
                    <w:widowControl/>
                    <w:jc w:val="center"/>
                    <w:rPr>
                      <w:bCs/>
                    </w:rPr>
                  </w:pPr>
                  <w:r>
                    <w:rPr>
                      <w:bCs/>
                    </w:rPr>
                    <w:t>2</w:t>
                  </w:r>
                </w:p>
              </w:tc>
              <w:tc>
                <w:tcPr>
                  <w:tcW w:w="841" w:type="pct"/>
                  <w:vAlign w:val="center"/>
                </w:tcPr>
                <w:p w14:paraId="626D9DC3">
                  <w:pPr>
                    <w:widowControl/>
                    <w:jc w:val="center"/>
                    <w:rPr>
                      <w:bCs/>
                    </w:rPr>
                  </w:pPr>
                  <w:r>
                    <w:rPr>
                      <w:bCs/>
                    </w:rPr>
                    <w:t>1.27</w:t>
                  </w:r>
                </w:p>
              </w:tc>
            </w:tr>
            <w:tr w14:paraId="6462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195B4708">
                  <w:pPr>
                    <w:widowControl/>
                    <w:jc w:val="center"/>
                    <w:rPr>
                      <w:bCs/>
                    </w:rPr>
                  </w:pPr>
                </w:p>
              </w:tc>
              <w:tc>
                <w:tcPr>
                  <w:tcW w:w="765" w:type="pct"/>
                  <w:vMerge w:val="continue"/>
                  <w:vAlign w:val="center"/>
                </w:tcPr>
                <w:p w14:paraId="43CD65A1">
                  <w:pPr>
                    <w:jc w:val="center"/>
                    <w:rPr>
                      <w:bCs/>
                    </w:rPr>
                  </w:pPr>
                </w:p>
              </w:tc>
              <w:tc>
                <w:tcPr>
                  <w:tcW w:w="1673" w:type="pct"/>
                  <w:vAlign w:val="center"/>
                </w:tcPr>
                <w:p w14:paraId="04BD2F40">
                  <w:pPr>
                    <w:jc w:val="center"/>
                    <w:rPr>
                      <w:bCs/>
                    </w:rPr>
                  </w:pPr>
                  <w:r>
                    <w:rPr>
                      <w:rFonts w:hint="eastAsia"/>
                      <w:bCs/>
                    </w:rPr>
                    <w:t>线上学习</w:t>
                  </w:r>
                </w:p>
              </w:tc>
              <w:tc>
                <w:tcPr>
                  <w:tcW w:w="668" w:type="pct"/>
                  <w:vAlign w:val="center"/>
                </w:tcPr>
                <w:p w14:paraId="588D02A6">
                  <w:pPr>
                    <w:widowControl/>
                    <w:jc w:val="center"/>
                    <w:rPr>
                      <w:bCs/>
                    </w:rPr>
                  </w:pPr>
                  <w:r>
                    <w:rPr>
                      <w:bCs/>
                    </w:rPr>
                    <w:t>160</w:t>
                  </w:r>
                </w:p>
              </w:tc>
              <w:tc>
                <w:tcPr>
                  <w:tcW w:w="598" w:type="pct"/>
                  <w:vAlign w:val="center"/>
                </w:tcPr>
                <w:p w14:paraId="030B5B02">
                  <w:pPr>
                    <w:widowControl/>
                    <w:jc w:val="center"/>
                    <w:rPr>
                      <w:bCs/>
                    </w:rPr>
                  </w:pPr>
                  <w:r>
                    <w:rPr>
                      <w:bCs/>
                    </w:rPr>
                    <w:t>5</w:t>
                  </w:r>
                </w:p>
              </w:tc>
              <w:tc>
                <w:tcPr>
                  <w:tcW w:w="841" w:type="pct"/>
                  <w:vAlign w:val="center"/>
                </w:tcPr>
                <w:p w14:paraId="536AC3FF">
                  <w:pPr>
                    <w:widowControl/>
                    <w:jc w:val="center"/>
                    <w:rPr>
                      <w:bCs/>
                    </w:rPr>
                  </w:pPr>
                  <w:r>
                    <w:rPr>
                      <w:bCs/>
                    </w:rPr>
                    <w:t>3.17</w:t>
                  </w:r>
                </w:p>
              </w:tc>
            </w:tr>
            <w:tr w14:paraId="3D5B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48F2C62B">
                  <w:pPr>
                    <w:widowControl/>
                    <w:jc w:val="center"/>
                    <w:rPr>
                      <w:bCs/>
                    </w:rPr>
                  </w:pPr>
                </w:p>
              </w:tc>
              <w:tc>
                <w:tcPr>
                  <w:tcW w:w="765" w:type="pct"/>
                  <w:vMerge w:val="restart"/>
                  <w:vAlign w:val="center"/>
                </w:tcPr>
                <w:p w14:paraId="67EF4B11">
                  <w:pPr>
                    <w:jc w:val="center"/>
                    <w:rPr>
                      <w:bCs/>
                    </w:rPr>
                  </w:pPr>
                  <w:r>
                    <w:rPr>
                      <w:rFonts w:hint="eastAsia"/>
                      <w:bCs/>
                    </w:rPr>
                    <w:t>通识教育</w:t>
                  </w:r>
                </w:p>
                <w:p w14:paraId="4E2C717E">
                  <w:pPr>
                    <w:jc w:val="center"/>
                    <w:rPr>
                      <w:bCs/>
                    </w:rPr>
                  </w:pPr>
                  <w:r>
                    <w:rPr>
                      <w:rFonts w:hint="eastAsia"/>
                      <w:bCs/>
                    </w:rPr>
                    <w:t>选修课程</w:t>
                  </w:r>
                </w:p>
              </w:tc>
              <w:tc>
                <w:tcPr>
                  <w:tcW w:w="1673" w:type="pct"/>
                  <w:vAlign w:val="center"/>
                </w:tcPr>
                <w:p w14:paraId="433713C1">
                  <w:pPr>
                    <w:jc w:val="center"/>
                    <w:rPr>
                      <w:bCs/>
                    </w:rPr>
                  </w:pPr>
                  <w:r>
                    <w:rPr>
                      <w:rFonts w:hint="eastAsia"/>
                      <w:bCs/>
                    </w:rPr>
                    <w:t>理论</w:t>
                  </w:r>
                </w:p>
              </w:tc>
              <w:tc>
                <w:tcPr>
                  <w:tcW w:w="668" w:type="pct"/>
                  <w:vAlign w:val="center"/>
                </w:tcPr>
                <w:p w14:paraId="498F557E">
                  <w:pPr>
                    <w:widowControl/>
                    <w:jc w:val="center"/>
                    <w:rPr>
                      <w:bCs/>
                    </w:rPr>
                  </w:pPr>
                  <w:r>
                    <w:rPr>
                      <w:bCs/>
                    </w:rPr>
                    <w:t>160</w:t>
                  </w:r>
                </w:p>
              </w:tc>
              <w:tc>
                <w:tcPr>
                  <w:tcW w:w="598" w:type="pct"/>
                  <w:vAlign w:val="center"/>
                </w:tcPr>
                <w:p w14:paraId="3CC73510">
                  <w:pPr>
                    <w:widowControl/>
                    <w:jc w:val="center"/>
                    <w:rPr>
                      <w:bCs/>
                    </w:rPr>
                  </w:pPr>
                  <w:r>
                    <w:rPr>
                      <w:bCs/>
                    </w:rPr>
                    <w:t>10</w:t>
                  </w:r>
                </w:p>
              </w:tc>
              <w:tc>
                <w:tcPr>
                  <w:tcW w:w="841" w:type="pct"/>
                  <w:vAlign w:val="center"/>
                </w:tcPr>
                <w:p w14:paraId="151513A7">
                  <w:pPr>
                    <w:widowControl/>
                    <w:jc w:val="center"/>
                    <w:rPr>
                      <w:bCs/>
                    </w:rPr>
                  </w:pPr>
                  <w:r>
                    <w:rPr>
                      <w:bCs/>
                    </w:rPr>
                    <w:t>6.35</w:t>
                  </w:r>
                </w:p>
              </w:tc>
            </w:tr>
            <w:tr w14:paraId="5339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34288CEE">
                  <w:pPr>
                    <w:widowControl/>
                    <w:jc w:val="center"/>
                    <w:rPr>
                      <w:bCs/>
                    </w:rPr>
                  </w:pPr>
                </w:p>
              </w:tc>
              <w:tc>
                <w:tcPr>
                  <w:tcW w:w="765" w:type="pct"/>
                  <w:vMerge w:val="continue"/>
                  <w:vAlign w:val="center"/>
                </w:tcPr>
                <w:p w14:paraId="442FF087">
                  <w:pPr>
                    <w:jc w:val="center"/>
                    <w:rPr>
                      <w:bCs/>
                    </w:rPr>
                  </w:pPr>
                </w:p>
              </w:tc>
              <w:tc>
                <w:tcPr>
                  <w:tcW w:w="1673" w:type="pct"/>
                  <w:vAlign w:val="center"/>
                </w:tcPr>
                <w:p w14:paraId="0A907C47">
                  <w:pPr>
                    <w:jc w:val="center"/>
                    <w:rPr>
                      <w:bCs/>
                    </w:rPr>
                  </w:pPr>
                  <w:r>
                    <w:rPr>
                      <w:rFonts w:hint="eastAsia"/>
                      <w:bCs/>
                    </w:rPr>
                    <w:t>实验</w:t>
                  </w:r>
                  <w:r>
                    <w:rPr>
                      <w:bCs/>
                    </w:rPr>
                    <w:t>/</w:t>
                  </w:r>
                  <w:r>
                    <w:rPr>
                      <w:rFonts w:hint="eastAsia"/>
                      <w:bCs/>
                    </w:rPr>
                    <w:t>实训</w:t>
                  </w:r>
                </w:p>
              </w:tc>
              <w:tc>
                <w:tcPr>
                  <w:tcW w:w="668" w:type="pct"/>
                  <w:vAlign w:val="center"/>
                </w:tcPr>
                <w:p w14:paraId="356EECC5">
                  <w:pPr>
                    <w:widowControl/>
                    <w:jc w:val="center"/>
                    <w:rPr>
                      <w:bCs/>
                    </w:rPr>
                  </w:pPr>
                </w:p>
              </w:tc>
              <w:tc>
                <w:tcPr>
                  <w:tcW w:w="598" w:type="pct"/>
                  <w:vAlign w:val="center"/>
                </w:tcPr>
                <w:p w14:paraId="0CB65D22">
                  <w:pPr>
                    <w:widowControl/>
                    <w:jc w:val="center"/>
                    <w:rPr>
                      <w:bCs/>
                    </w:rPr>
                  </w:pPr>
                </w:p>
              </w:tc>
              <w:tc>
                <w:tcPr>
                  <w:tcW w:w="841" w:type="pct"/>
                  <w:vAlign w:val="center"/>
                </w:tcPr>
                <w:p w14:paraId="0D135CA0">
                  <w:pPr>
                    <w:widowControl/>
                    <w:jc w:val="center"/>
                    <w:rPr>
                      <w:bCs/>
                    </w:rPr>
                  </w:pPr>
                </w:p>
              </w:tc>
            </w:tr>
            <w:tr w14:paraId="02DA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418844BF">
                  <w:pPr>
                    <w:widowControl/>
                    <w:jc w:val="center"/>
                    <w:rPr>
                      <w:bCs/>
                    </w:rPr>
                  </w:pPr>
                </w:p>
              </w:tc>
              <w:tc>
                <w:tcPr>
                  <w:tcW w:w="765" w:type="pct"/>
                  <w:vMerge w:val="continue"/>
                  <w:vAlign w:val="center"/>
                </w:tcPr>
                <w:p w14:paraId="577BF992">
                  <w:pPr>
                    <w:jc w:val="center"/>
                    <w:rPr>
                      <w:bCs/>
                    </w:rPr>
                  </w:pPr>
                </w:p>
              </w:tc>
              <w:tc>
                <w:tcPr>
                  <w:tcW w:w="1673" w:type="pct"/>
                  <w:vAlign w:val="center"/>
                </w:tcPr>
                <w:p w14:paraId="00C4D8D3">
                  <w:pPr>
                    <w:jc w:val="center"/>
                    <w:rPr>
                      <w:bCs/>
                    </w:rPr>
                  </w:pPr>
                  <w:r>
                    <w:rPr>
                      <w:rFonts w:hint="eastAsia"/>
                      <w:bCs/>
                    </w:rPr>
                    <w:t>线上学习</w:t>
                  </w:r>
                </w:p>
              </w:tc>
              <w:tc>
                <w:tcPr>
                  <w:tcW w:w="668" w:type="pct"/>
                  <w:vAlign w:val="center"/>
                </w:tcPr>
                <w:p w14:paraId="41D7F8AF">
                  <w:pPr>
                    <w:widowControl/>
                    <w:jc w:val="center"/>
                    <w:rPr>
                      <w:bCs/>
                    </w:rPr>
                  </w:pPr>
                </w:p>
              </w:tc>
              <w:tc>
                <w:tcPr>
                  <w:tcW w:w="598" w:type="pct"/>
                  <w:vAlign w:val="center"/>
                </w:tcPr>
                <w:p w14:paraId="0EE0BF79">
                  <w:pPr>
                    <w:widowControl/>
                    <w:jc w:val="center"/>
                    <w:rPr>
                      <w:bCs/>
                    </w:rPr>
                  </w:pPr>
                </w:p>
              </w:tc>
              <w:tc>
                <w:tcPr>
                  <w:tcW w:w="841" w:type="pct"/>
                  <w:vAlign w:val="center"/>
                </w:tcPr>
                <w:p w14:paraId="586CA328">
                  <w:pPr>
                    <w:widowControl/>
                    <w:jc w:val="center"/>
                    <w:rPr>
                      <w:bCs/>
                    </w:rPr>
                  </w:pPr>
                </w:p>
              </w:tc>
            </w:tr>
            <w:tr w14:paraId="24FA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restart"/>
                  <w:vAlign w:val="center"/>
                </w:tcPr>
                <w:p w14:paraId="4C290041">
                  <w:pPr>
                    <w:widowControl/>
                    <w:jc w:val="center"/>
                    <w:rPr>
                      <w:bCs/>
                    </w:rPr>
                  </w:pPr>
                  <w:r>
                    <w:rPr>
                      <w:rFonts w:hint="eastAsia"/>
                      <w:bCs/>
                    </w:rPr>
                    <w:t>专业教育课程</w:t>
                  </w:r>
                </w:p>
              </w:tc>
              <w:tc>
                <w:tcPr>
                  <w:tcW w:w="765" w:type="pct"/>
                  <w:vMerge w:val="restart"/>
                  <w:vAlign w:val="center"/>
                </w:tcPr>
                <w:p w14:paraId="75679853">
                  <w:pPr>
                    <w:widowControl/>
                    <w:jc w:val="center"/>
                    <w:rPr>
                      <w:bCs/>
                    </w:rPr>
                  </w:pPr>
                  <w:r>
                    <w:rPr>
                      <w:rFonts w:hint="eastAsia"/>
                      <w:bCs/>
                    </w:rPr>
                    <w:t>专业教育</w:t>
                  </w:r>
                </w:p>
                <w:p w14:paraId="14D20ABD">
                  <w:pPr>
                    <w:widowControl/>
                    <w:jc w:val="center"/>
                    <w:rPr>
                      <w:bCs/>
                    </w:rPr>
                  </w:pPr>
                  <w:r>
                    <w:rPr>
                      <w:rFonts w:hint="eastAsia"/>
                      <w:bCs/>
                    </w:rPr>
                    <w:t>必修课程</w:t>
                  </w:r>
                </w:p>
              </w:tc>
              <w:tc>
                <w:tcPr>
                  <w:tcW w:w="1673" w:type="pct"/>
                  <w:vAlign w:val="center"/>
                </w:tcPr>
                <w:p w14:paraId="4E774ECE">
                  <w:pPr>
                    <w:widowControl/>
                    <w:jc w:val="center"/>
                    <w:rPr>
                      <w:bCs/>
                    </w:rPr>
                  </w:pPr>
                  <w:r>
                    <w:rPr>
                      <w:rFonts w:hint="eastAsia"/>
                      <w:bCs/>
                    </w:rPr>
                    <w:t>理论</w:t>
                  </w:r>
                </w:p>
              </w:tc>
              <w:tc>
                <w:tcPr>
                  <w:tcW w:w="668" w:type="pct"/>
                  <w:vAlign w:val="center"/>
                </w:tcPr>
                <w:p w14:paraId="1A998EF2">
                  <w:pPr>
                    <w:widowControl/>
                    <w:jc w:val="center"/>
                    <w:rPr>
                      <w:bCs/>
                    </w:rPr>
                  </w:pPr>
                  <w:r>
                    <w:rPr>
                      <w:bCs/>
                    </w:rPr>
                    <w:t>956</w:t>
                  </w:r>
                </w:p>
              </w:tc>
              <w:tc>
                <w:tcPr>
                  <w:tcW w:w="598" w:type="pct"/>
                  <w:vAlign w:val="center"/>
                </w:tcPr>
                <w:p w14:paraId="55CDD50A">
                  <w:pPr>
                    <w:widowControl/>
                    <w:jc w:val="center"/>
                    <w:rPr>
                      <w:bCs/>
                    </w:rPr>
                  </w:pPr>
                  <w:r>
                    <w:rPr>
                      <w:bCs/>
                    </w:rPr>
                    <w:t>44</w:t>
                  </w:r>
                </w:p>
              </w:tc>
              <w:tc>
                <w:tcPr>
                  <w:tcW w:w="841" w:type="pct"/>
                  <w:vAlign w:val="center"/>
                </w:tcPr>
                <w:p w14:paraId="57600E2E">
                  <w:pPr>
                    <w:widowControl/>
                    <w:jc w:val="center"/>
                    <w:rPr>
                      <w:bCs/>
                    </w:rPr>
                  </w:pPr>
                  <w:r>
                    <w:rPr>
                      <w:bCs/>
                    </w:rPr>
                    <w:t>27.94</w:t>
                  </w:r>
                </w:p>
              </w:tc>
            </w:tr>
            <w:tr w14:paraId="3ADD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115B1384">
                  <w:pPr>
                    <w:widowControl/>
                    <w:jc w:val="center"/>
                    <w:rPr>
                      <w:bCs/>
                    </w:rPr>
                  </w:pPr>
                </w:p>
              </w:tc>
              <w:tc>
                <w:tcPr>
                  <w:tcW w:w="765" w:type="pct"/>
                  <w:vMerge w:val="continue"/>
                  <w:vAlign w:val="center"/>
                </w:tcPr>
                <w:p w14:paraId="0385F2B8">
                  <w:pPr>
                    <w:widowControl/>
                    <w:jc w:val="center"/>
                    <w:rPr>
                      <w:bCs/>
                    </w:rPr>
                  </w:pPr>
                </w:p>
              </w:tc>
              <w:tc>
                <w:tcPr>
                  <w:tcW w:w="1673" w:type="pct"/>
                  <w:vAlign w:val="center"/>
                </w:tcPr>
                <w:p w14:paraId="0ACAED3F">
                  <w:pPr>
                    <w:widowControl/>
                    <w:jc w:val="center"/>
                    <w:rPr>
                      <w:bCs/>
                    </w:rPr>
                  </w:pPr>
                  <w:r>
                    <w:rPr>
                      <w:rFonts w:hint="eastAsia"/>
                      <w:bCs/>
                    </w:rPr>
                    <w:t>实验</w:t>
                  </w:r>
                  <w:r>
                    <w:rPr>
                      <w:bCs/>
                    </w:rPr>
                    <w:t>/</w:t>
                  </w:r>
                  <w:r>
                    <w:rPr>
                      <w:rFonts w:hint="eastAsia"/>
                      <w:bCs/>
                    </w:rPr>
                    <w:t>实训</w:t>
                  </w:r>
                </w:p>
              </w:tc>
              <w:tc>
                <w:tcPr>
                  <w:tcW w:w="668" w:type="pct"/>
                  <w:vAlign w:val="center"/>
                </w:tcPr>
                <w:p w14:paraId="2D2007F1">
                  <w:pPr>
                    <w:widowControl/>
                    <w:jc w:val="center"/>
                    <w:rPr>
                      <w:bCs/>
                    </w:rPr>
                  </w:pPr>
                </w:p>
              </w:tc>
              <w:tc>
                <w:tcPr>
                  <w:tcW w:w="598" w:type="pct"/>
                  <w:vAlign w:val="center"/>
                </w:tcPr>
                <w:p w14:paraId="23830D7D">
                  <w:pPr>
                    <w:widowControl/>
                    <w:jc w:val="center"/>
                    <w:rPr>
                      <w:bCs/>
                    </w:rPr>
                  </w:pPr>
                </w:p>
              </w:tc>
              <w:tc>
                <w:tcPr>
                  <w:tcW w:w="841" w:type="pct"/>
                  <w:vAlign w:val="center"/>
                </w:tcPr>
                <w:p w14:paraId="29BB8E39">
                  <w:pPr>
                    <w:widowControl/>
                    <w:jc w:val="center"/>
                    <w:rPr>
                      <w:bCs/>
                    </w:rPr>
                  </w:pPr>
                </w:p>
              </w:tc>
            </w:tr>
            <w:tr w14:paraId="7623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6EF0E171">
                  <w:pPr>
                    <w:widowControl/>
                    <w:jc w:val="center"/>
                    <w:rPr>
                      <w:bCs/>
                    </w:rPr>
                  </w:pPr>
                </w:p>
              </w:tc>
              <w:tc>
                <w:tcPr>
                  <w:tcW w:w="765" w:type="pct"/>
                  <w:vMerge w:val="continue"/>
                  <w:vAlign w:val="center"/>
                </w:tcPr>
                <w:p w14:paraId="3879D5EC">
                  <w:pPr>
                    <w:widowControl/>
                    <w:jc w:val="center"/>
                    <w:rPr>
                      <w:bCs/>
                    </w:rPr>
                  </w:pPr>
                </w:p>
              </w:tc>
              <w:tc>
                <w:tcPr>
                  <w:tcW w:w="1673" w:type="pct"/>
                  <w:vAlign w:val="center"/>
                </w:tcPr>
                <w:p w14:paraId="5219AC2D">
                  <w:pPr>
                    <w:widowControl/>
                    <w:jc w:val="center"/>
                    <w:rPr>
                      <w:bCs/>
                    </w:rPr>
                  </w:pPr>
                  <w:r>
                    <w:rPr>
                      <w:rFonts w:hint="eastAsia"/>
                      <w:bCs/>
                    </w:rPr>
                    <w:t>线上学习</w:t>
                  </w:r>
                </w:p>
              </w:tc>
              <w:tc>
                <w:tcPr>
                  <w:tcW w:w="668" w:type="pct"/>
                  <w:vAlign w:val="center"/>
                </w:tcPr>
                <w:p w14:paraId="77F2ABDA">
                  <w:pPr>
                    <w:widowControl/>
                    <w:jc w:val="center"/>
                    <w:rPr>
                      <w:bCs/>
                    </w:rPr>
                  </w:pPr>
                </w:p>
              </w:tc>
              <w:tc>
                <w:tcPr>
                  <w:tcW w:w="598" w:type="pct"/>
                  <w:vAlign w:val="center"/>
                </w:tcPr>
                <w:p w14:paraId="0001130E">
                  <w:pPr>
                    <w:widowControl/>
                    <w:jc w:val="center"/>
                    <w:rPr>
                      <w:bCs/>
                    </w:rPr>
                  </w:pPr>
                </w:p>
              </w:tc>
              <w:tc>
                <w:tcPr>
                  <w:tcW w:w="841" w:type="pct"/>
                  <w:vAlign w:val="center"/>
                </w:tcPr>
                <w:p w14:paraId="41839337">
                  <w:pPr>
                    <w:widowControl/>
                    <w:jc w:val="center"/>
                    <w:rPr>
                      <w:bCs/>
                    </w:rPr>
                  </w:pPr>
                </w:p>
              </w:tc>
            </w:tr>
            <w:tr w14:paraId="4BC4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7B3368E2">
                  <w:pPr>
                    <w:widowControl/>
                    <w:jc w:val="center"/>
                    <w:rPr>
                      <w:bCs/>
                    </w:rPr>
                  </w:pPr>
                </w:p>
              </w:tc>
              <w:tc>
                <w:tcPr>
                  <w:tcW w:w="765" w:type="pct"/>
                  <w:vMerge w:val="restart"/>
                  <w:vAlign w:val="center"/>
                </w:tcPr>
                <w:p w14:paraId="53BACB45">
                  <w:pPr>
                    <w:widowControl/>
                    <w:jc w:val="center"/>
                    <w:rPr>
                      <w:bCs/>
                    </w:rPr>
                  </w:pPr>
                  <w:r>
                    <w:rPr>
                      <w:rFonts w:hint="eastAsia"/>
                      <w:bCs/>
                    </w:rPr>
                    <w:t>专业教育</w:t>
                  </w:r>
                </w:p>
                <w:p w14:paraId="486D4018">
                  <w:pPr>
                    <w:widowControl/>
                    <w:jc w:val="center"/>
                    <w:rPr>
                      <w:bCs/>
                    </w:rPr>
                  </w:pPr>
                  <w:r>
                    <w:rPr>
                      <w:rFonts w:hint="eastAsia"/>
                      <w:bCs/>
                    </w:rPr>
                    <w:t>选修课程</w:t>
                  </w:r>
                </w:p>
              </w:tc>
              <w:tc>
                <w:tcPr>
                  <w:tcW w:w="1673" w:type="pct"/>
                  <w:vAlign w:val="center"/>
                </w:tcPr>
                <w:p w14:paraId="3112728D">
                  <w:pPr>
                    <w:widowControl/>
                    <w:jc w:val="center"/>
                    <w:rPr>
                      <w:bCs/>
                    </w:rPr>
                  </w:pPr>
                  <w:r>
                    <w:rPr>
                      <w:rFonts w:hint="eastAsia"/>
                      <w:bCs/>
                    </w:rPr>
                    <w:t>理论</w:t>
                  </w:r>
                </w:p>
              </w:tc>
              <w:tc>
                <w:tcPr>
                  <w:tcW w:w="668" w:type="pct"/>
                  <w:vAlign w:val="center"/>
                </w:tcPr>
                <w:p w14:paraId="244BEE08">
                  <w:pPr>
                    <w:widowControl/>
                    <w:jc w:val="center"/>
                    <w:rPr>
                      <w:bCs/>
                    </w:rPr>
                  </w:pPr>
                  <w:r>
                    <w:rPr>
                      <w:bCs/>
                    </w:rPr>
                    <w:t>216</w:t>
                  </w:r>
                </w:p>
              </w:tc>
              <w:tc>
                <w:tcPr>
                  <w:tcW w:w="598" w:type="pct"/>
                  <w:vAlign w:val="center"/>
                </w:tcPr>
                <w:p w14:paraId="625D02B3">
                  <w:pPr>
                    <w:widowControl/>
                    <w:jc w:val="center"/>
                    <w:rPr>
                      <w:bCs/>
                    </w:rPr>
                  </w:pPr>
                  <w:r>
                    <w:rPr>
                      <w:bCs/>
                    </w:rPr>
                    <w:t>10</w:t>
                  </w:r>
                </w:p>
              </w:tc>
              <w:tc>
                <w:tcPr>
                  <w:tcW w:w="841" w:type="pct"/>
                  <w:vAlign w:val="center"/>
                </w:tcPr>
                <w:p w14:paraId="49E024A4">
                  <w:pPr>
                    <w:widowControl/>
                    <w:jc w:val="center"/>
                    <w:rPr>
                      <w:bCs/>
                    </w:rPr>
                  </w:pPr>
                  <w:r>
                    <w:rPr>
                      <w:bCs/>
                    </w:rPr>
                    <w:t>6.35</w:t>
                  </w:r>
                </w:p>
              </w:tc>
            </w:tr>
            <w:tr w14:paraId="28F6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3524BA28">
                  <w:pPr>
                    <w:widowControl/>
                    <w:jc w:val="center"/>
                    <w:rPr>
                      <w:bCs/>
                    </w:rPr>
                  </w:pPr>
                </w:p>
              </w:tc>
              <w:tc>
                <w:tcPr>
                  <w:tcW w:w="765" w:type="pct"/>
                  <w:vMerge w:val="continue"/>
                  <w:vAlign w:val="center"/>
                </w:tcPr>
                <w:p w14:paraId="29E3575E">
                  <w:pPr>
                    <w:widowControl/>
                    <w:jc w:val="center"/>
                    <w:rPr>
                      <w:bCs/>
                    </w:rPr>
                  </w:pPr>
                </w:p>
              </w:tc>
              <w:tc>
                <w:tcPr>
                  <w:tcW w:w="1673" w:type="pct"/>
                  <w:vAlign w:val="center"/>
                </w:tcPr>
                <w:p w14:paraId="7DE733B0">
                  <w:pPr>
                    <w:widowControl/>
                    <w:jc w:val="center"/>
                    <w:rPr>
                      <w:bCs/>
                    </w:rPr>
                  </w:pPr>
                  <w:r>
                    <w:rPr>
                      <w:rFonts w:hint="eastAsia"/>
                      <w:bCs/>
                    </w:rPr>
                    <w:t>实验</w:t>
                  </w:r>
                  <w:r>
                    <w:rPr>
                      <w:bCs/>
                    </w:rPr>
                    <w:t>/</w:t>
                  </w:r>
                  <w:r>
                    <w:rPr>
                      <w:rFonts w:hint="eastAsia"/>
                      <w:bCs/>
                    </w:rPr>
                    <w:t>实训</w:t>
                  </w:r>
                </w:p>
              </w:tc>
              <w:tc>
                <w:tcPr>
                  <w:tcW w:w="668" w:type="pct"/>
                  <w:vAlign w:val="center"/>
                </w:tcPr>
                <w:p w14:paraId="207627B6">
                  <w:pPr>
                    <w:widowControl/>
                    <w:jc w:val="center"/>
                    <w:rPr>
                      <w:bCs/>
                    </w:rPr>
                  </w:pPr>
                </w:p>
              </w:tc>
              <w:tc>
                <w:tcPr>
                  <w:tcW w:w="598" w:type="pct"/>
                  <w:vAlign w:val="center"/>
                </w:tcPr>
                <w:p w14:paraId="516F06A5">
                  <w:pPr>
                    <w:widowControl/>
                    <w:jc w:val="center"/>
                    <w:rPr>
                      <w:bCs/>
                    </w:rPr>
                  </w:pPr>
                </w:p>
              </w:tc>
              <w:tc>
                <w:tcPr>
                  <w:tcW w:w="841" w:type="pct"/>
                  <w:vAlign w:val="center"/>
                </w:tcPr>
                <w:p w14:paraId="281951BC">
                  <w:pPr>
                    <w:widowControl/>
                    <w:jc w:val="center"/>
                    <w:rPr>
                      <w:bCs/>
                    </w:rPr>
                  </w:pPr>
                </w:p>
              </w:tc>
            </w:tr>
            <w:tr w14:paraId="73CB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7CA32F9D">
                  <w:pPr>
                    <w:widowControl/>
                    <w:jc w:val="center"/>
                    <w:rPr>
                      <w:bCs/>
                    </w:rPr>
                  </w:pPr>
                </w:p>
              </w:tc>
              <w:tc>
                <w:tcPr>
                  <w:tcW w:w="765" w:type="pct"/>
                  <w:vMerge w:val="continue"/>
                  <w:vAlign w:val="center"/>
                </w:tcPr>
                <w:p w14:paraId="56204F7F">
                  <w:pPr>
                    <w:widowControl/>
                    <w:jc w:val="center"/>
                    <w:rPr>
                      <w:bCs/>
                    </w:rPr>
                  </w:pPr>
                </w:p>
              </w:tc>
              <w:tc>
                <w:tcPr>
                  <w:tcW w:w="1673" w:type="pct"/>
                  <w:vAlign w:val="center"/>
                </w:tcPr>
                <w:p w14:paraId="58885CFB">
                  <w:pPr>
                    <w:widowControl/>
                    <w:jc w:val="center"/>
                    <w:rPr>
                      <w:bCs/>
                    </w:rPr>
                  </w:pPr>
                  <w:r>
                    <w:rPr>
                      <w:rFonts w:hint="eastAsia"/>
                      <w:bCs/>
                    </w:rPr>
                    <w:t>线上学习</w:t>
                  </w:r>
                </w:p>
              </w:tc>
              <w:tc>
                <w:tcPr>
                  <w:tcW w:w="668" w:type="pct"/>
                  <w:vAlign w:val="center"/>
                </w:tcPr>
                <w:p w14:paraId="7C0DA22F">
                  <w:pPr>
                    <w:widowControl/>
                    <w:jc w:val="center"/>
                    <w:rPr>
                      <w:bCs/>
                    </w:rPr>
                  </w:pPr>
                </w:p>
              </w:tc>
              <w:tc>
                <w:tcPr>
                  <w:tcW w:w="598" w:type="pct"/>
                  <w:vAlign w:val="center"/>
                </w:tcPr>
                <w:p w14:paraId="1A440C8B">
                  <w:pPr>
                    <w:widowControl/>
                    <w:jc w:val="center"/>
                    <w:rPr>
                      <w:bCs/>
                    </w:rPr>
                  </w:pPr>
                </w:p>
              </w:tc>
              <w:tc>
                <w:tcPr>
                  <w:tcW w:w="841" w:type="pct"/>
                  <w:vAlign w:val="center"/>
                </w:tcPr>
                <w:p w14:paraId="71CB4909">
                  <w:pPr>
                    <w:widowControl/>
                    <w:jc w:val="center"/>
                    <w:rPr>
                      <w:bCs/>
                    </w:rPr>
                  </w:pPr>
                </w:p>
              </w:tc>
            </w:tr>
            <w:tr w14:paraId="601C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restart"/>
                  <w:vAlign w:val="center"/>
                </w:tcPr>
                <w:p w14:paraId="455E2EEC">
                  <w:pPr>
                    <w:widowControl/>
                    <w:jc w:val="center"/>
                    <w:rPr>
                      <w:bCs/>
                    </w:rPr>
                  </w:pPr>
                  <w:r>
                    <w:rPr>
                      <w:rFonts w:hint="eastAsia"/>
                      <w:bCs/>
                    </w:rPr>
                    <w:t>专业方向课程</w:t>
                  </w:r>
                </w:p>
              </w:tc>
              <w:tc>
                <w:tcPr>
                  <w:tcW w:w="765" w:type="pct"/>
                  <w:vMerge w:val="restart"/>
                  <w:vAlign w:val="center"/>
                </w:tcPr>
                <w:p w14:paraId="7D188F70">
                  <w:pPr>
                    <w:widowControl/>
                    <w:jc w:val="center"/>
                    <w:rPr>
                      <w:bCs/>
                    </w:rPr>
                  </w:pPr>
                  <w:r>
                    <w:rPr>
                      <w:rFonts w:hint="eastAsia"/>
                      <w:bCs/>
                    </w:rPr>
                    <w:t>训练型</w:t>
                  </w:r>
                </w:p>
                <w:p w14:paraId="19DE25E2">
                  <w:pPr>
                    <w:widowControl/>
                    <w:jc w:val="center"/>
                    <w:rPr>
                      <w:bCs/>
                    </w:rPr>
                  </w:pPr>
                  <w:r>
                    <w:rPr>
                      <w:rFonts w:hint="eastAsia"/>
                      <w:bCs/>
                    </w:rPr>
                    <w:t>方向课程</w:t>
                  </w:r>
                </w:p>
              </w:tc>
              <w:tc>
                <w:tcPr>
                  <w:tcW w:w="1673" w:type="pct"/>
                  <w:vAlign w:val="center"/>
                </w:tcPr>
                <w:p w14:paraId="252292F7">
                  <w:pPr>
                    <w:widowControl/>
                    <w:jc w:val="center"/>
                    <w:rPr>
                      <w:bCs/>
                    </w:rPr>
                  </w:pPr>
                  <w:r>
                    <w:rPr>
                      <w:rFonts w:hint="eastAsia"/>
                      <w:bCs/>
                    </w:rPr>
                    <w:t>理论</w:t>
                  </w:r>
                </w:p>
              </w:tc>
              <w:tc>
                <w:tcPr>
                  <w:tcW w:w="668" w:type="pct"/>
                  <w:vMerge w:val="restart"/>
                  <w:vAlign w:val="center"/>
                </w:tcPr>
                <w:p w14:paraId="7CB2E3B9">
                  <w:pPr>
                    <w:widowControl/>
                    <w:jc w:val="center"/>
                    <w:rPr>
                      <w:bCs/>
                    </w:rPr>
                  </w:pPr>
                  <w:r>
                    <w:rPr>
                      <w:bCs/>
                    </w:rPr>
                    <w:t>648</w:t>
                  </w:r>
                </w:p>
              </w:tc>
              <w:tc>
                <w:tcPr>
                  <w:tcW w:w="598" w:type="pct"/>
                  <w:vMerge w:val="restart"/>
                  <w:vAlign w:val="center"/>
                </w:tcPr>
                <w:p w14:paraId="3FCDD68A">
                  <w:pPr>
                    <w:widowControl/>
                    <w:jc w:val="center"/>
                    <w:rPr>
                      <w:bCs/>
                    </w:rPr>
                  </w:pPr>
                  <w:r>
                    <w:rPr>
                      <w:bCs/>
                    </w:rPr>
                    <w:t>22</w:t>
                  </w:r>
                </w:p>
              </w:tc>
              <w:tc>
                <w:tcPr>
                  <w:tcW w:w="841" w:type="pct"/>
                  <w:vMerge w:val="restart"/>
                  <w:vAlign w:val="center"/>
                </w:tcPr>
                <w:p w14:paraId="4CDDDCAB">
                  <w:pPr>
                    <w:widowControl/>
                    <w:jc w:val="center"/>
                    <w:rPr>
                      <w:bCs/>
                    </w:rPr>
                  </w:pPr>
                  <w:r>
                    <w:rPr>
                      <w:bCs/>
                    </w:rPr>
                    <w:t>13.97</w:t>
                  </w:r>
                </w:p>
              </w:tc>
            </w:tr>
            <w:tr w14:paraId="5577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332B083A">
                  <w:pPr>
                    <w:widowControl/>
                    <w:jc w:val="center"/>
                    <w:rPr>
                      <w:bCs/>
                    </w:rPr>
                  </w:pPr>
                </w:p>
              </w:tc>
              <w:tc>
                <w:tcPr>
                  <w:tcW w:w="765" w:type="pct"/>
                  <w:vMerge w:val="continue"/>
                  <w:vAlign w:val="center"/>
                </w:tcPr>
                <w:p w14:paraId="1998D969">
                  <w:pPr>
                    <w:widowControl/>
                    <w:jc w:val="center"/>
                    <w:rPr>
                      <w:bCs/>
                    </w:rPr>
                  </w:pPr>
                </w:p>
              </w:tc>
              <w:tc>
                <w:tcPr>
                  <w:tcW w:w="1673" w:type="pct"/>
                  <w:vAlign w:val="center"/>
                </w:tcPr>
                <w:p w14:paraId="72364202">
                  <w:pPr>
                    <w:widowControl/>
                    <w:jc w:val="center"/>
                    <w:rPr>
                      <w:bCs/>
                    </w:rPr>
                  </w:pPr>
                  <w:r>
                    <w:rPr>
                      <w:rFonts w:hint="eastAsia"/>
                      <w:bCs/>
                    </w:rPr>
                    <w:t>实验</w:t>
                  </w:r>
                  <w:r>
                    <w:rPr>
                      <w:bCs/>
                    </w:rPr>
                    <w:t>/</w:t>
                  </w:r>
                  <w:r>
                    <w:rPr>
                      <w:rFonts w:hint="eastAsia"/>
                      <w:bCs/>
                    </w:rPr>
                    <w:t>实训</w:t>
                  </w:r>
                </w:p>
              </w:tc>
              <w:tc>
                <w:tcPr>
                  <w:tcW w:w="668" w:type="pct"/>
                  <w:vMerge w:val="continue"/>
                  <w:vAlign w:val="center"/>
                </w:tcPr>
                <w:p w14:paraId="74FB1960">
                  <w:pPr>
                    <w:jc w:val="center"/>
                    <w:rPr>
                      <w:bCs/>
                    </w:rPr>
                  </w:pPr>
                </w:p>
              </w:tc>
              <w:tc>
                <w:tcPr>
                  <w:tcW w:w="598" w:type="pct"/>
                  <w:vMerge w:val="continue"/>
                  <w:vAlign w:val="center"/>
                </w:tcPr>
                <w:p w14:paraId="5F00B81B">
                  <w:pPr>
                    <w:widowControl/>
                    <w:jc w:val="center"/>
                    <w:rPr>
                      <w:bCs/>
                    </w:rPr>
                  </w:pPr>
                </w:p>
              </w:tc>
              <w:tc>
                <w:tcPr>
                  <w:tcW w:w="841" w:type="pct"/>
                  <w:vMerge w:val="continue"/>
                  <w:vAlign w:val="center"/>
                </w:tcPr>
                <w:p w14:paraId="47666895">
                  <w:pPr>
                    <w:widowControl/>
                    <w:jc w:val="center"/>
                    <w:rPr>
                      <w:bCs/>
                    </w:rPr>
                  </w:pPr>
                </w:p>
              </w:tc>
            </w:tr>
            <w:tr w14:paraId="358F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40EF1DA5">
                  <w:pPr>
                    <w:widowControl/>
                    <w:jc w:val="center"/>
                    <w:rPr>
                      <w:bCs/>
                    </w:rPr>
                  </w:pPr>
                </w:p>
              </w:tc>
              <w:tc>
                <w:tcPr>
                  <w:tcW w:w="765" w:type="pct"/>
                  <w:vMerge w:val="continue"/>
                  <w:vAlign w:val="center"/>
                </w:tcPr>
                <w:p w14:paraId="56FACE29">
                  <w:pPr>
                    <w:widowControl/>
                    <w:jc w:val="center"/>
                    <w:rPr>
                      <w:bCs/>
                    </w:rPr>
                  </w:pPr>
                </w:p>
              </w:tc>
              <w:tc>
                <w:tcPr>
                  <w:tcW w:w="1673" w:type="pct"/>
                  <w:vAlign w:val="center"/>
                </w:tcPr>
                <w:p w14:paraId="7E368427">
                  <w:pPr>
                    <w:widowControl/>
                    <w:jc w:val="center"/>
                    <w:rPr>
                      <w:bCs/>
                    </w:rPr>
                  </w:pPr>
                  <w:r>
                    <w:rPr>
                      <w:rFonts w:hint="eastAsia"/>
                      <w:bCs/>
                    </w:rPr>
                    <w:t>线上学习</w:t>
                  </w:r>
                </w:p>
              </w:tc>
              <w:tc>
                <w:tcPr>
                  <w:tcW w:w="668" w:type="pct"/>
                  <w:vMerge w:val="continue"/>
                  <w:vAlign w:val="center"/>
                </w:tcPr>
                <w:p w14:paraId="5DF3EBAC">
                  <w:pPr>
                    <w:jc w:val="center"/>
                    <w:rPr>
                      <w:bCs/>
                    </w:rPr>
                  </w:pPr>
                </w:p>
              </w:tc>
              <w:tc>
                <w:tcPr>
                  <w:tcW w:w="598" w:type="pct"/>
                  <w:vMerge w:val="continue"/>
                  <w:vAlign w:val="center"/>
                </w:tcPr>
                <w:p w14:paraId="58229A4C">
                  <w:pPr>
                    <w:widowControl/>
                    <w:jc w:val="center"/>
                    <w:rPr>
                      <w:bCs/>
                    </w:rPr>
                  </w:pPr>
                </w:p>
              </w:tc>
              <w:tc>
                <w:tcPr>
                  <w:tcW w:w="841" w:type="pct"/>
                  <w:vMerge w:val="continue"/>
                  <w:vAlign w:val="center"/>
                </w:tcPr>
                <w:p w14:paraId="76186E75">
                  <w:pPr>
                    <w:widowControl/>
                    <w:jc w:val="center"/>
                    <w:rPr>
                      <w:bCs/>
                    </w:rPr>
                  </w:pPr>
                </w:p>
              </w:tc>
            </w:tr>
            <w:tr w14:paraId="2BEE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62E439BC">
                  <w:pPr>
                    <w:widowControl/>
                    <w:jc w:val="center"/>
                    <w:rPr>
                      <w:bCs/>
                    </w:rPr>
                  </w:pPr>
                </w:p>
              </w:tc>
              <w:tc>
                <w:tcPr>
                  <w:tcW w:w="765" w:type="pct"/>
                  <w:vMerge w:val="restart"/>
                  <w:vAlign w:val="center"/>
                </w:tcPr>
                <w:p w14:paraId="6E0E0380">
                  <w:pPr>
                    <w:widowControl/>
                    <w:jc w:val="center"/>
                    <w:rPr>
                      <w:bCs/>
                    </w:rPr>
                  </w:pPr>
                  <w:r>
                    <w:rPr>
                      <w:rFonts w:hint="eastAsia"/>
                      <w:bCs/>
                    </w:rPr>
                    <w:t>教学型</w:t>
                  </w:r>
                </w:p>
                <w:p w14:paraId="18A17257">
                  <w:pPr>
                    <w:widowControl/>
                    <w:jc w:val="center"/>
                    <w:rPr>
                      <w:bCs/>
                    </w:rPr>
                  </w:pPr>
                  <w:r>
                    <w:rPr>
                      <w:rFonts w:hint="eastAsia"/>
                      <w:bCs/>
                    </w:rPr>
                    <w:t>方向课程</w:t>
                  </w:r>
                </w:p>
              </w:tc>
              <w:tc>
                <w:tcPr>
                  <w:tcW w:w="1673" w:type="pct"/>
                  <w:vAlign w:val="center"/>
                </w:tcPr>
                <w:p w14:paraId="10A74AE9">
                  <w:pPr>
                    <w:widowControl/>
                    <w:jc w:val="center"/>
                    <w:rPr>
                      <w:bCs/>
                    </w:rPr>
                  </w:pPr>
                  <w:r>
                    <w:rPr>
                      <w:rFonts w:hint="eastAsia"/>
                      <w:bCs/>
                    </w:rPr>
                    <w:t>理论</w:t>
                  </w:r>
                </w:p>
              </w:tc>
              <w:tc>
                <w:tcPr>
                  <w:tcW w:w="668" w:type="pct"/>
                  <w:vMerge w:val="continue"/>
                  <w:vAlign w:val="center"/>
                </w:tcPr>
                <w:p w14:paraId="58D4CA6B">
                  <w:pPr>
                    <w:jc w:val="center"/>
                    <w:rPr>
                      <w:bCs/>
                    </w:rPr>
                  </w:pPr>
                </w:p>
              </w:tc>
              <w:tc>
                <w:tcPr>
                  <w:tcW w:w="598" w:type="pct"/>
                  <w:vMerge w:val="continue"/>
                  <w:vAlign w:val="center"/>
                </w:tcPr>
                <w:p w14:paraId="5B445549">
                  <w:pPr>
                    <w:widowControl/>
                    <w:jc w:val="center"/>
                    <w:rPr>
                      <w:bCs/>
                    </w:rPr>
                  </w:pPr>
                </w:p>
              </w:tc>
              <w:tc>
                <w:tcPr>
                  <w:tcW w:w="841" w:type="pct"/>
                  <w:vMerge w:val="continue"/>
                  <w:vAlign w:val="center"/>
                </w:tcPr>
                <w:p w14:paraId="4CE82301">
                  <w:pPr>
                    <w:widowControl/>
                    <w:jc w:val="center"/>
                    <w:rPr>
                      <w:bCs/>
                    </w:rPr>
                  </w:pPr>
                </w:p>
              </w:tc>
            </w:tr>
            <w:tr w14:paraId="4495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0A13253A">
                  <w:pPr>
                    <w:widowControl/>
                    <w:jc w:val="center"/>
                    <w:rPr>
                      <w:bCs/>
                    </w:rPr>
                  </w:pPr>
                </w:p>
              </w:tc>
              <w:tc>
                <w:tcPr>
                  <w:tcW w:w="765" w:type="pct"/>
                  <w:vMerge w:val="continue"/>
                  <w:vAlign w:val="center"/>
                </w:tcPr>
                <w:p w14:paraId="3CB8BB39">
                  <w:pPr>
                    <w:widowControl/>
                    <w:jc w:val="center"/>
                    <w:rPr>
                      <w:bCs/>
                    </w:rPr>
                  </w:pPr>
                </w:p>
              </w:tc>
              <w:tc>
                <w:tcPr>
                  <w:tcW w:w="1673" w:type="pct"/>
                  <w:vAlign w:val="center"/>
                </w:tcPr>
                <w:p w14:paraId="13A08570">
                  <w:pPr>
                    <w:widowControl/>
                    <w:jc w:val="center"/>
                    <w:rPr>
                      <w:bCs/>
                    </w:rPr>
                  </w:pPr>
                  <w:r>
                    <w:rPr>
                      <w:rFonts w:hint="eastAsia"/>
                      <w:bCs/>
                    </w:rPr>
                    <w:t>实验</w:t>
                  </w:r>
                  <w:r>
                    <w:rPr>
                      <w:bCs/>
                    </w:rPr>
                    <w:t>/</w:t>
                  </w:r>
                  <w:r>
                    <w:rPr>
                      <w:rFonts w:hint="eastAsia"/>
                      <w:bCs/>
                    </w:rPr>
                    <w:t>实训</w:t>
                  </w:r>
                </w:p>
              </w:tc>
              <w:tc>
                <w:tcPr>
                  <w:tcW w:w="668" w:type="pct"/>
                  <w:vMerge w:val="continue"/>
                  <w:vAlign w:val="center"/>
                </w:tcPr>
                <w:p w14:paraId="7FABA912">
                  <w:pPr>
                    <w:jc w:val="center"/>
                    <w:rPr>
                      <w:bCs/>
                    </w:rPr>
                  </w:pPr>
                </w:p>
              </w:tc>
              <w:tc>
                <w:tcPr>
                  <w:tcW w:w="598" w:type="pct"/>
                  <w:vMerge w:val="continue"/>
                  <w:vAlign w:val="center"/>
                </w:tcPr>
                <w:p w14:paraId="7F009074">
                  <w:pPr>
                    <w:widowControl/>
                    <w:jc w:val="center"/>
                    <w:rPr>
                      <w:bCs/>
                    </w:rPr>
                  </w:pPr>
                </w:p>
              </w:tc>
              <w:tc>
                <w:tcPr>
                  <w:tcW w:w="841" w:type="pct"/>
                  <w:vMerge w:val="continue"/>
                  <w:vAlign w:val="center"/>
                </w:tcPr>
                <w:p w14:paraId="74B1147B">
                  <w:pPr>
                    <w:widowControl/>
                    <w:jc w:val="center"/>
                    <w:rPr>
                      <w:bCs/>
                    </w:rPr>
                  </w:pPr>
                </w:p>
              </w:tc>
            </w:tr>
            <w:tr w14:paraId="1924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70D907A8">
                  <w:pPr>
                    <w:widowControl/>
                    <w:jc w:val="center"/>
                    <w:rPr>
                      <w:bCs/>
                    </w:rPr>
                  </w:pPr>
                </w:p>
              </w:tc>
              <w:tc>
                <w:tcPr>
                  <w:tcW w:w="765" w:type="pct"/>
                  <w:vMerge w:val="continue"/>
                  <w:vAlign w:val="center"/>
                </w:tcPr>
                <w:p w14:paraId="00654CDB">
                  <w:pPr>
                    <w:widowControl/>
                    <w:jc w:val="center"/>
                    <w:rPr>
                      <w:bCs/>
                    </w:rPr>
                  </w:pPr>
                </w:p>
              </w:tc>
              <w:tc>
                <w:tcPr>
                  <w:tcW w:w="1673" w:type="pct"/>
                  <w:vAlign w:val="center"/>
                </w:tcPr>
                <w:p w14:paraId="48A66949">
                  <w:pPr>
                    <w:widowControl/>
                    <w:jc w:val="center"/>
                    <w:rPr>
                      <w:bCs/>
                    </w:rPr>
                  </w:pPr>
                  <w:r>
                    <w:rPr>
                      <w:rFonts w:hint="eastAsia"/>
                      <w:bCs/>
                    </w:rPr>
                    <w:t>线上学习</w:t>
                  </w:r>
                </w:p>
              </w:tc>
              <w:tc>
                <w:tcPr>
                  <w:tcW w:w="668" w:type="pct"/>
                  <w:vMerge w:val="continue"/>
                  <w:vAlign w:val="center"/>
                </w:tcPr>
                <w:p w14:paraId="58BBB9F1">
                  <w:pPr>
                    <w:jc w:val="center"/>
                    <w:rPr>
                      <w:bCs/>
                    </w:rPr>
                  </w:pPr>
                </w:p>
              </w:tc>
              <w:tc>
                <w:tcPr>
                  <w:tcW w:w="598" w:type="pct"/>
                  <w:vMerge w:val="continue"/>
                  <w:vAlign w:val="center"/>
                </w:tcPr>
                <w:p w14:paraId="17612D43">
                  <w:pPr>
                    <w:widowControl/>
                    <w:jc w:val="center"/>
                    <w:rPr>
                      <w:bCs/>
                    </w:rPr>
                  </w:pPr>
                </w:p>
              </w:tc>
              <w:tc>
                <w:tcPr>
                  <w:tcW w:w="841" w:type="pct"/>
                  <w:vMerge w:val="continue"/>
                  <w:vAlign w:val="center"/>
                </w:tcPr>
                <w:p w14:paraId="6CE04CBA">
                  <w:pPr>
                    <w:widowControl/>
                    <w:jc w:val="center"/>
                    <w:rPr>
                      <w:bCs/>
                    </w:rPr>
                  </w:pPr>
                </w:p>
              </w:tc>
            </w:tr>
            <w:tr w14:paraId="2B65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6109F21F">
                  <w:pPr>
                    <w:widowControl/>
                    <w:jc w:val="center"/>
                    <w:rPr>
                      <w:bCs/>
                    </w:rPr>
                  </w:pPr>
                </w:p>
              </w:tc>
              <w:tc>
                <w:tcPr>
                  <w:tcW w:w="765" w:type="pct"/>
                  <w:vMerge w:val="restart"/>
                  <w:vAlign w:val="center"/>
                </w:tcPr>
                <w:p w14:paraId="6C7F0AB7">
                  <w:pPr>
                    <w:widowControl/>
                    <w:jc w:val="center"/>
                    <w:rPr>
                      <w:bCs/>
                    </w:rPr>
                  </w:pPr>
                  <w:r>
                    <w:rPr>
                      <w:rFonts w:hint="eastAsia"/>
                      <w:bCs/>
                    </w:rPr>
                    <w:t>管理型</w:t>
                  </w:r>
                </w:p>
                <w:p w14:paraId="45A431A3">
                  <w:pPr>
                    <w:widowControl/>
                    <w:jc w:val="center"/>
                    <w:rPr>
                      <w:bCs/>
                    </w:rPr>
                  </w:pPr>
                  <w:r>
                    <w:rPr>
                      <w:rFonts w:hint="eastAsia"/>
                      <w:bCs/>
                    </w:rPr>
                    <w:t>方向课程</w:t>
                  </w:r>
                </w:p>
              </w:tc>
              <w:tc>
                <w:tcPr>
                  <w:tcW w:w="1673" w:type="pct"/>
                  <w:vAlign w:val="center"/>
                </w:tcPr>
                <w:p w14:paraId="5CED8CE0">
                  <w:pPr>
                    <w:widowControl/>
                    <w:jc w:val="center"/>
                    <w:rPr>
                      <w:bCs/>
                    </w:rPr>
                  </w:pPr>
                  <w:r>
                    <w:rPr>
                      <w:rFonts w:hint="eastAsia"/>
                      <w:bCs/>
                    </w:rPr>
                    <w:t>理论</w:t>
                  </w:r>
                </w:p>
              </w:tc>
              <w:tc>
                <w:tcPr>
                  <w:tcW w:w="668" w:type="pct"/>
                  <w:vMerge w:val="continue"/>
                  <w:vAlign w:val="center"/>
                </w:tcPr>
                <w:p w14:paraId="313F4679">
                  <w:pPr>
                    <w:widowControl/>
                    <w:jc w:val="center"/>
                    <w:rPr>
                      <w:bCs/>
                    </w:rPr>
                  </w:pPr>
                </w:p>
              </w:tc>
              <w:tc>
                <w:tcPr>
                  <w:tcW w:w="598" w:type="pct"/>
                  <w:vMerge w:val="continue"/>
                  <w:vAlign w:val="center"/>
                </w:tcPr>
                <w:p w14:paraId="0382BA91">
                  <w:pPr>
                    <w:widowControl/>
                    <w:jc w:val="center"/>
                    <w:rPr>
                      <w:bCs/>
                    </w:rPr>
                  </w:pPr>
                </w:p>
              </w:tc>
              <w:tc>
                <w:tcPr>
                  <w:tcW w:w="841" w:type="pct"/>
                  <w:vMerge w:val="continue"/>
                  <w:vAlign w:val="center"/>
                </w:tcPr>
                <w:p w14:paraId="71587A67">
                  <w:pPr>
                    <w:widowControl/>
                    <w:jc w:val="center"/>
                    <w:rPr>
                      <w:bCs/>
                    </w:rPr>
                  </w:pPr>
                </w:p>
              </w:tc>
            </w:tr>
            <w:tr w14:paraId="5DB8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21A11E2B">
                  <w:pPr>
                    <w:widowControl/>
                    <w:jc w:val="center"/>
                    <w:rPr>
                      <w:bCs/>
                    </w:rPr>
                  </w:pPr>
                </w:p>
              </w:tc>
              <w:tc>
                <w:tcPr>
                  <w:tcW w:w="765" w:type="pct"/>
                  <w:vMerge w:val="continue"/>
                  <w:vAlign w:val="center"/>
                </w:tcPr>
                <w:p w14:paraId="44A5C1D5">
                  <w:pPr>
                    <w:widowControl/>
                    <w:jc w:val="center"/>
                    <w:rPr>
                      <w:bCs/>
                    </w:rPr>
                  </w:pPr>
                </w:p>
              </w:tc>
              <w:tc>
                <w:tcPr>
                  <w:tcW w:w="1673" w:type="pct"/>
                  <w:vAlign w:val="center"/>
                </w:tcPr>
                <w:p w14:paraId="7B4F2EDE">
                  <w:pPr>
                    <w:widowControl/>
                    <w:jc w:val="center"/>
                    <w:rPr>
                      <w:bCs/>
                    </w:rPr>
                  </w:pPr>
                  <w:r>
                    <w:rPr>
                      <w:rFonts w:hint="eastAsia"/>
                      <w:bCs/>
                    </w:rPr>
                    <w:t>实验</w:t>
                  </w:r>
                  <w:r>
                    <w:rPr>
                      <w:bCs/>
                    </w:rPr>
                    <w:t>/</w:t>
                  </w:r>
                  <w:r>
                    <w:rPr>
                      <w:rFonts w:hint="eastAsia"/>
                      <w:bCs/>
                    </w:rPr>
                    <w:t>实训</w:t>
                  </w:r>
                </w:p>
              </w:tc>
              <w:tc>
                <w:tcPr>
                  <w:tcW w:w="668" w:type="pct"/>
                  <w:vMerge w:val="continue"/>
                  <w:vAlign w:val="center"/>
                </w:tcPr>
                <w:p w14:paraId="0B197FFC">
                  <w:pPr>
                    <w:widowControl/>
                    <w:jc w:val="center"/>
                    <w:rPr>
                      <w:bCs/>
                    </w:rPr>
                  </w:pPr>
                </w:p>
              </w:tc>
              <w:tc>
                <w:tcPr>
                  <w:tcW w:w="598" w:type="pct"/>
                  <w:vMerge w:val="continue"/>
                  <w:vAlign w:val="center"/>
                </w:tcPr>
                <w:p w14:paraId="6C93769F">
                  <w:pPr>
                    <w:widowControl/>
                    <w:jc w:val="center"/>
                    <w:rPr>
                      <w:bCs/>
                    </w:rPr>
                  </w:pPr>
                </w:p>
              </w:tc>
              <w:tc>
                <w:tcPr>
                  <w:tcW w:w="841" w:type="pct"/>
                  <w:vMerge w:val="continue"/>
                  <w:vAlign w:val="center"/>
                </w:tcPr>
                <w:p w14:paraId="54307701">
                  <w:pPr>
                    <w:widowControl/>
                    <w:jc w:val="center"/>
                    <w:rPr>
                      <w:bCs/>
                    </w:rPr>
                  </w:pPr>
                </w:p>
              </w:tc>
            </w:tr>
            <w:tr w14:paraId="29DB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3039F5B5">
                  <w:pPr>
                    <w:widowControl/>
                    <w:jc w:val="center"/>
                    <w:rPr>
                      <w:bCs/>
                    </w:rPr>
                  </w:pPr>
                </w:p>
              </w:tc>
              <w:tc>
                <w:tcPr>
                  <w:tcW w:w="765" w:type="pct"/>
                  <w:vMerge w:val="continue"/>
                  <w:vAlign w:val="center"/>
                </w:tcPr>
                <w:p w14:paraId="00C036C1">
                  <w:pPr>
                    <w:widowControl/>
                    <w:jc w:val="center"/>
                    <w:rPr>
                      <w:bCs/>
                    </w:rPr>
                  </w:pPr>
                </w:p>
              </w:tc>
              <w:tc>
                <w:tcPr>
                  <w:tcW w:w="1673" w:type="pct"/>
                  <w:vAlign w:val="center"/>
                </w:tcPr>
                <w:p w14:paraId="247798B5">
                  <w:pPr>
                    <w:widowControl/>
                    <w:jc w:val="center"/>
                    <w:rPr>
                      <w:bCs/>
                    </w:rPr>
                  </w:pPr>
                  <w:r>
                    <w:rPr>
                      <w:rFonts w:hint="eastAsia"/>
                      <w:bCs/>
                    </w:rPr>
                    <w:t>线上学习</w:t>
                  </w:r>
                </w:p>
              </w:tc>
              <w:tc>
                <w:tcPr>
                  <w:tcW w:w="668" w:type="pct"/>
                  <w:vMerge w:val="continue"/>
                  <w:vAlign w:val="center"/>
                </w:tcPr>
                <w:p w14:paraId="04BA3D03">
                  <w:pPr>
                    <w:widowControl/>
                    <w:jc w:val="center"/>
                    <w:rPr>
                      <w:bCs/>
                    </w:rPr>
                  </w:pPr>
                </w:p>
              </w:tc>
              <w:tc>
                <w:tcPr>
                  <w:tcW w:w="598" w:type="pct"/>
                  <w:vMerge w:val="continue"/>
                  <w:vAlign w:val="center"/>
                </w:tcPr>
                <w:p w14:paraId="73B07660">
                  <w:pPr>
                    <w:widowControl/>
                    <w:jc w:val="center"/>
                    <w:rPr>
                      <w:bCs/>
                    </w:rPr>
                  </w:pPr>
                </w:p>
              </w:tc>
              <w:tc>
                <w:tcPr>
                  <w:tcW w:w="841" w:type="pct"/>
                  <w:vMerge w:val="continue"/>
                  <w:vAlign w:val="center"/>
                </w:tcPr>
                <w:p w14:paraId="56676741">
                  <w:pPr>
                    <w:widowControl/>
                    <w:jc w:val="center"/>
                    <w:rPr>
                      <w:bCs/>
                    </w:rPr>
                  </w:pPr>
                </w:p>
              </w:tc>
            </w:tr>
            <w:tr w14:paraId="456D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454" w:type="pct"/>
                  <w:vMerge w:val="restart"/>
                  <w:vAlign w:val="center"/>
                </w:tcPr>
                <w:p w14:paraId="617B8C83">
                  <w:pPr>
                    <w:widowControl/>
                    <w:jc w:val="center"/>
                    <w:rPr>
                      <w:bCs/>
                    </w:rPr>
                  </w:pPr>
                  <w:r>
                    <w:rPr>
                      <w:rFonts w:hint="eastAsia"/>
                      <w:bCs/>
                    </w:rPr>
                    <w:t>实践教育课程</w:t>
                  </w:r>
                </w:p>
              </w:tc>
              <w:tc>
                <w:tcPr>
                  <w:tcW w:w="2438" w:type="pct"/>
                  <w:gridSpan w:val="2"/>
                  <w:vAlign w:val="center"/>
                </w:tcPr>
                <w:p w14:paraId="545F00A4">
                  <w:pPr>
                    <w:widowControl/>
                    <w:jc w:val="center"/>
                    <w:rPr>
                      <w:bCs/>
                    </w:rPr>
                  </w:pPr>
                  <w:r>
                    <w:rPr>
                      <w:rFonts w:hint="eastAsia"/>
                      <w:bCs/>
                    </w:rPr>
                    <w:t>实验（独立设置）</w:t>
                  </w:r>
                </w:p>
              </w:tc>
              <w:tc>
                <w:tcPr>
                  <w:tcW w:w="668" w:type="pct"/>
                  <w:vAlign w:val="center"/>
                </w:tcPr>
                <w:p w14:paraId="7E20A3E1">
                  <w:pPr>
                    <w:widowControl/>
                    <w:jc w:val="center"/>
                    <w:rPr>
                      <w:bCs/>
                    </w:rPr>
                  </w:pPr>
                </w:p>
              </w:tc>
              <w:tc>
                <w:tcPr>
                  <w:tcW w:w="598" w:type="pct"/>
                  <w:vAlign w:val="center"/>
                </w:tcPr>
                <w:p w14:paraId="18EB3A34">
                  <w:pPr>
                    <w:widowControl/>
                    <w:jc w:val="center"/>
                    <w:rPr>
                      <w:bCs/>
                    </w:rPr>
                  </w:pPr>
                </w:p>
              </w:tc>
              <w:tc>
                <w:tcPr>
                  <w:tcW w:w="841" w:type="pct"/>
                  <w:vAlign w:val="center"/>
                </w:tcPr>
                <w:p w14:paraId="6FE87AF7">
                  <w:pPr>
                    <w:widowControl/>
                    <w:jc w:val="center"/>
                    <w:rPr>
                      <w:bCs/>
                    </w:rPr>
                  </w:pPr>
                </w:p>
              </w:tc>
            </w:tr>
            <w:tr w14:paraId="7F28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3C921C0D">
                  <w:pPr>
                    <w:widowControl/>
                    <w:jc w:val="center"/>
                    <w:rPr>
                      <w:bCs/>
                    </w:rPr>
                  </w:pPr>
                </w:p>
              </w:tc>
              <w:tc>
                <w:tcPr>
                  <w:tcW w:w="2438" w:type="pct"/>
                  <w:gridSpan w:val="2"/>
                  <w:vAlign w:val="center"/>
                </w:tcPr>
                <w:p w14:paraId="20C4DD51">
                  <w:pPr>
                    <w:widowControl/>
                    <w:jc w:val="center"/>
                    <w:rPr>
                      <w:bCs/>
                    </w:rPr>
                  </w:pPr>
                  <w:r>
                    <w:rPr>
                      <w:rFonts w:hint="eastAsia"/>
                      <w:bCs/>
                    </w:rPr>
                    <w:t>集中实践</w:t>
                  </w:r>
                </w:p>
              </w:tc>
              <w:tc>
                <w:tcPr>
                  <w:tcW w:w="668" w:type="pct"/>
                  <w:vAlign w:val="center"/>
                </w:tcPr>
                <w:p w14:paraId="79028FE4">
                  <w:pPr>
                    <w:widowControl/>
                    <w:jc w:val="center"/>
                    <w:rPr>
                      <w:bCs/>
                    </w:rPr>
                  </w:pPr>
                  <w:r>
                    <w:rPr>
                      <w:bCs/>
                    </w:rPr>
                    <w:t>37</w:t>
                  </w:r>
                  <w:r>
                    <w:rPr>
                      <w:rFonts w:hint="eastAsia"/>
                      <w:bCs/>
                    </w:rPr>
                    <w:t>周</w:t>
                  </w:r>
                </w:p>
              </w:tc>
              <w:tc>
                <w:tcPr>
                  <w:tcW w:w="598" w:type="pct"/>
                  <w:vAlign w:val="center"/>
                </w:tcPr>
                <w:p w14:paraId="20F1395F">
                  <w:pPr>
                    <w:widowControl/>
                    <w:jc w:val="center"/>
                    <w:rPr>
                      <w:bCs/>
                    </w:rPr>
                  </w:pPr>
                  <w:r>
                    <w:rPr>
                      <w:bCs/>
                    </w:rPr>
                    <w:t>35</w:t>
                  </w:r>
                </w:p>
              </w:tc>
              <w:tc>
                <w:tcPr>
                  <w:tcW w:w="841" w:type="pct"/>
                  <w:vAlign w:val="center"/>
                </w:tcPr>
                <w:p w14:paraId="37318079">
                  <w:pPr>
                    <w:widowControl/>
                    <w:jc w:val="center"/>
                    <w:rPr>
                      <w:bCs/>
                    </w:rPr>
                  </w:pPr>
                  <w:r>
                    <w:rPr>
                      <w:bCs/>
                    </w:rPr>
                    <w:t>22.22</w:t>
                  </w:r>
                </w:p>
              </w:tc>
            </w:tr>
            <w:tr w14:paraId="04EE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4" w:type="pct"/>
                  <w:vMerge w:val="continue"/>
                  <w:vAlign w:val="center"/>
                </w:tcPr>
                <w:p w14:paraId="693A2BBE">
                  <w:pPr>
                    <w:widowControl/>
                    <w:jc w:val="center"/>
                    <w:rPr>
                      <w:bCs/>
                    </w:rPr>
                  </w:pPr>
                </w:p>
              </w:tc>
              <w:tc>
                <w:tcPr>
                  <w:tcW w:w="2438" w:type="pct"/>
                  <w:gridSpan w:val="2"/>
                  <w:vAlign w:val="center"/>
                </w:tcPr>
                <w:p w14:paraId="1E1707B0">
                  <w:pPr>
                    <w:widowControl/>
                    <w:jc w:val="center"/>
                    <w:rPr>
                      <w:bCs/>
                    </w:rPr>
                  </w:pPr>
                  <w:r>
                    <w:rPr>
                      <w:rFonts w:hint="eastAsia"/>
                      <w:bCs/>
                    </w:rPr>
                    <w:t>创新实践</w:t>
                  </w:r>
                </w:p>
              </w:tc>
              <w:tc>
                <w:tcPr>
                  <w:tcW w:w="668" w:type="pct"/>
                  <w:vAlign w:val="center"/>
                </w:tcPr>
                <w:p w14:paraId="34CAF4DA">
                  <w:pPr>
                    <w:widowControl/>
                    <w:jc w:val="center"/>
                    <w:rPr>
                      <w:bCs/>
                    </w:rPr>
                  </w:pPr>
                </w:p>
              </w:tc>
              <w:tc>
                <w:tcPr>
                  <w:tcW w:w="598" w:type="pct"/>
                  <w:vAlign w:val="center"/>
                </w:tcPr>
                <w:p w14:paraId="11BB3C65">
                  <w:pPr>
                    <w:widowControl/>
                    <w:jc w:val="center"/>
                    <w:rPr>
                      <w:bCs/>
                    </w:rPr>
                  </w:pPr>
                </w:p>
              </w:tc>
              <w:tc>
                <w:tcPr>
                  <w:tcW w:w="841" w:type="pct"/>
                  <w:vAlign w:val="center"/>
                </w:tcPr>
                <w:p w14:paraId="7839B19B">
                  <w:pPr>
                    <w:widowControl/>
                    <w:jc w:val="center"/>
                    <w:rPr>
                      <w:bCs/>
                    </w:rPr>
                  </w:pPr>
                </w:p>
              </w:tc>
            </w:tr>
            <w:tr w14:paraId="129C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jc w:val="center"/>
              </w:trPr>
              <w:tc>
                <w:tcPr>
                  <w:tcW w:w="2893" w:type="pct"/>
                  <w:gridSpan w:val="3"/>
                  <w:vAlign w:val="center"/>
                </w:tcPr>
                <w:p w14:paraId="35DF07DD">
                  <w:pPr>
                    <w:widowControl/>
                    <w:jc w:val="center"/>
                    <w:rPr>
                      <w:bCs/>
                    </w:rPr>
                  </w:pPr>
                  <w:r>
                    <w:rPr>
                      <w:rFonts w:hint="eastAsia"/>
                      <w:bCs/>
                    </w:rPr>
                    <w:t>合计</w:t>
                  </w:r>
                </w:p>
              </w:tc>
              <w:tc>
                <w:tcPr>
                  <w:tcW w:w="668" w:type="pct"/>
                  <w:vAlign w:val="center"/>
                </w:tcPr>
                <w:p w14:paraId="50133639">
                  <w:pPr>
                    <w:widowControl/>
                    <w:jc w:val="center"/>
                    <w:rPr>
                      <w:bCs/>
                    </w:rPr>
                  </w:pPr>
                  <w:r>
                    <w:rPr>
                      <w:bCs/>
                    </w:rPr>
                    <w:t>2716+37</w:t>
                  </w:r>
                  <w:r>
                    <w:rPr>
                      <w:rFonts w:hint="eastAsia"/>
                      <w:bCs/>
                    </w:rPr>
                    <w:t>周</w:t>
                  </w:r>
                </w:p>
              </w:tc>
              <w:tc>
                <w:tcPr>
                  <w:tcW w:w="598" w:type="pct"/>
                  <w:vAlign w:val="center"/>
                </w:tcPr>
                <w:p w14:paraId="3643A275">
                  <w:pPr>
                    <w:widowControl/>
                    <w:jc w:val="center"/>
                    <w:rPr>
                      <w:bCs/>
                    </w:rPr>
                  </w:pPr>
                  <w:r>
                    <w:rPr>
                      <w:bCs/>
                    </w:rPr>
                    <w:t>157.5</w:t>
                  </w:r>
                </w:p>
              </w:tc>
              <w:tc>
                <w:tcPr>
                  <w:tcW w:w="841" w:type="pct"/>
                  <w:vAlign w:val="center"/>
                </w:tcPr>
                <w:p w14:paraId="35FD67B8">
                  <w:pPr>
                    <w:widowControl/>
                    <w:jc w:val="center"/>
                    <w:rPr>
                      <w:bCs/>
                    </w:rPr>
                  </w:pPr>
                  <w:r>
                    <w:rPr>
                      <w:bCs/>
                    </w:rPr>
                    <w:t>100%</w:t>
                  </w:r>
                </w:p>
              </w:tc>
            </w:tr>
          </w:tbl>
          <w:p w14:paraId="2CBE624F">
            <w:pPr>
              <w:spacing w:before="120" w:beforeLines="50" w:after="120" w:afterLines="50" w:line="400" w:lineRule="exact"/>
              <w:ind w:firstLine="720" w:firstLineChars="300"/>
              <w:rPr>
                <w:rFonts w:ascii="黑体" w:hAnsi="黑体" w:eastAsia="黑体" w:cs="黑体"/>
                <w:sz w:val="24"/>
                <w:szCs w:val="24"/>
              </w:rPr>
            </w:pPr>
            <w:r>
              <w:rPr>
                <w:rFonts w:hint="eastAsia" w:ascii="黑体" w:hAnsi="黑体" w:eastAsia="黑体" w:cs="黑体"/>
                <w:sz w:val="24"/>
                <w:szCs w:val="24"/>
              </w:rPr>
              <w:t>八、课程计划表</w:t>
            </w:r>
          </w:p>
          <w:p w14:paraId="56882E58">
            <w:pPr>
              <w:spacing w:before="120" w:beforeLines="50" w:after="12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（一）通识教育课程计划表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6"/>
              <w:gridCol w:w="3794"/>
              <w:gridCol w:w="656"/>
              <w:gridCol w:w="606"/>
              <w:gridCol w:w="606"/>
              <w:gridCol w:w="606"/>
              <w:gridCol w:w="606"/>
              <w:gridCol w:w="606"/>
              <w:gridCol w:w="747"/>
              <w:gridCol w:w="656"/>
            </w:tblGrid>
            <w:tr w14:paraId="4E951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55" w:type="pct"/>
                  <w:vMerge w:val="restart"/>
                  <w:vAlign w:val="center"/>
                </w:tcPr>
                <w:p w14:paraId="50E258D1">
                  <w:pPr>
                    <w:spacing w:line="400" w:lineRule="exact"/>
                    <w:jc w:val="center"/>
                  </w:pPr>
                  <w:r>
                    <w:rPr>
                      <w:rFonts w:hint="eastAsia"/>
                    </w:rPr>
                    <w:t>课程</w:t>
                  </w:r>
                </w:p>
                <w:p w14:paraId="1D86F2F2">
                  <w:pPr>
                    <w:spacing w:line="400" w:lineRule="exact"/>
                    <w:jc w:val="center"/>
                  </w:pPr>
                  <w:r>
                    <w:rPr>
                      <w:rFonts w:hint="eastAsia"/>
                    </w:rPr>
                    <w:t>类别</w:t>
                  </w:r>
                </w:p>
              </w:tc>
              <w:tc>
                <w:tcPr>
                  <w:tcW w:w="1986" w:type="pct"/>
                  <w:vMerge w:val="restart"/>
                  <w:vAlign w:val="center"/>
                </w:tcPr>
                <w:p w14:paraId="69FD76F8">
                  <w:pPr>
                    <w:spacing w:line="400" w:lineRule="exact"/>
                    <w:jc w:val="center"/>
                  </w:pPr>
                  <w:r>
                    <w:rPr>
                      <w:rFonts w:hint="eastAsia"/>
                    </w:rPr>
                    <w:t>课程名称</w:t>
                  </w:r>
                </w:p>
              </w:tc>
              <w:tc>
                <w:tcPr>
                  <w:tcW w:w="333" w:type="pct"/>
                  <w:vMerge w:val="restart"/>
                  <w:vAlign w:val="center"/>
                </w:tcPr>
                <w:p w14:paraId="5B174C2A">
                  <w:pPr>
                    <w:spacing w:line="400" w:lineRule="exact"/>
                    <w:jc w:val="center"/>
                  </w:pPr>
                  <w:r>
                    <w:rPr>
                      <w:rFonts w:hint="eastAsia"/>
                    </w:rPr>
                    <w:t>学分</w:t>
                  </w:r>
                </w:p>
              </w:tc>
              <w:tc>
                <w:tcPr>
                  <w:tcW w:w="1270" w:type="pct"/>
                  <w:gridSpan w:val="4"/>
                  <w:vAlign w:val="center"/>
                </w:tcPr>
                <w:p w14:paraId="5420691B">
                  <w:pPr>
                    <w:spacing w:line="400" w:lineRule="exact"/>
                    <w:jc w:val="center"/>
                  </w:pPr>
                  <w:r>
                    <w:rPr>
                      <w:rFonts w:hint="eastAsia"/>
                    </w:rPr>
                    <w:t>学时</w:t>
                  </w:r>
                </w:p>
              </w:tc>
              <w:tc>
                <w:tcPr>
                  <w:tcW w:w="318" w:type="pct"/>
                  <w:vMerge w:val="restart"/>
                  <w:vAlign w:val="center"/>
                </w:tcPr>
                <w:p w14:paraId="223B8E42">
                  <w:pPr>
                    <w:spacing w:line="400" w:lineRule="exact"/>
                    <w:jc w:val="center"/>
                  </w:pPr>
                  <w:r>
                    <w:rPr>
                      <w:rFonts w:hint="eastAsia"/>
                    </w:rPr>
                    <w:t>周</w:t>
                  </w:r>
                </w:p>
                <w:p w14:paraId="7F309062">
                  <w:pPr>
                    <w:spacing w:line="400" w:lineRule="exact"/>
                    <w:jc w:val="center"/>
                  </w:pPr>
                  <w:r>
                    <w:rPr>
                      <w:rFonts w:hint="eastAsia"/>
                    </w:rPr>
                    <w:t>学</w:t>
                  </w:r>
                </w:p>
                <w:p w14:paraId="47A826C2">
                  <w:pPr>
                    <w:spacing w:line="400" w:lineRule="exact"/>
                    <w:jc w:val="center"/>
                  </w:pPr>
                  <w:r>
                    <w:rPr>
                      <w:rFonts w:hint="eastAsia"/>
                    </w:rPr>
                    <w:t>时</w:t>
                  </w:r>
                </w:p>
              </w:tc>
              <w:tc>
                <w:tcPr>
                  <w:tcW w:w="392" w:type="pct"/>
                  <w:vMerge w:val="restart"/>
                  <w:vAlign w:val="center"/>
                </w:tcPr>
                <w:p w14:paraId="49B7EB4B">
                  <w:pPr>
                    <w:spacing w:line="400" w:lineRule="exact"/>
                    <w:jc w:val="center"/>
                  </w:pPr>
                  <w:r>
                    <w:rPr>
                      <w:rFonts w:hint="eastAsia"/>
                    </w:rPr>
                    <w:t>学期</w:t>
                  </w:r>
                </w:p>
              </w:tc>
              <w:tc>
                <w:tcPr>
                  <w:tcW w:w="347" w:type="pct"/>
                  <w:vMerge w:val="restart"/>
                  <w:vAlign w:val="center"/>
                </w:tcPr>
                <w:p w14:paraId="06E15F42">
                  <w:pPr>
                    <w:spacing w:line="400" w:lineRule="exact"/>
                    <w:jc w:val="center"/>
                  </w:pPr>
                  <w:r>
                    <w:rPr>
                      <w:rFonts w:hint="eastAsia"/>
                    </w:rPr>
                    <w:t>考核方式</w:t>
                  </w:r>
                </w:p>
              </w:tc>
            </w:tr>
            <w:tr w14:paraId="79A99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55" w:type="pct"/>
                  <w:vMerge w:val="continue"/>
                  <w:vAlign w:val="center"/>
                </w:tcPr>
                <w:p w14:paraId="53D7175B">
                  <w:pPr>
                    <w:spacing w:line="400" w:lineRule="exact"/>
                    <w:jc w:val="center"/>
                  </w:pPr>
                </w:p>
              </w:tc>
              <w:tc>
                <w:tcPr>
                  <w:tcW w:w="1986" w:type="pct"/>
                  <w:vMerge w:val="continue"/>
                  <w:vAlign w:val="center"/>
                </w:tcPr>
                <w:p w14:paraId="4BB1158F">
                  <w:pPr>
                    <w:spacing w:line="400" w:lineRule="exact"/>
                    <w:jc w:val="center"/>
                  </w:pPr>
                </w:p>
              </w:tc>
              <w:tc>
                <w:tcPr>
                  <w:tcW w:w="333" w:type="pct"/>
                  <w:vMerge w:val="continue"/>
                  <w:vAlign w:val="center"/>
                </w:tcPr>
                <w:p w14:paraId="1BEE06F3">
                  <w:pPr>
                    <w:spacing w:line="400" w:lineRule="exact"/>
                    <w:jc w:val="center"/>
                  </w:pPr>
                </w:p>
              </w:tc>
              <w:tc>
                <w:tcPr>
                  <w:tcW w:w="318" w:type="pct"/>
                  <w:vAlign w:val="center"/>
                </w:tcPr>
                <w:p w14:paraId="20F21DE6">
                  <w:pPr>
                    <w:spacing w:line="400" w:lineRule="exact"/>
                    <w:jc w:val="center"/>
                  </w:pPr>
                  <w:r>
                    <w:rPr>
                      <w:rFonts w:hint="eastAsia"/>
                    </w:rPr>
                    <w:t>总</w:t>
                  </w:r>
                </w:p>
                <w:p w14:paraId="7173858A">
                  <w:pPr>
                    <w:spacing w:line="400" w:lineRule="exact"/>
                    <w:jc w:val="center"/>
                  </w:pPr>
                  <w:r>
                    <w:rPr>
                      <w:rFonts w:hint="eastAsia"/>
                    </w:rPr>
                    <w:t>学时</w:t>
                  </w:r>
                </w:p>
              </w:tc>
              <w:tc>
                <w:tcPr>
                  <w:tcW w:w="318" w:type="pct"/>
                  <w:vAlign w:val="center"/>
                </w:tcPr>
                <w:p w14:paraId="668CE687">
                  <w:pPr>
                    <w:spacing w:line="400" w:lineRule="exact"/>
                    <w:jc w:val="center"/>
                  </w:pPr>
                  <w:r>
                    <w:rPr>
                      <w:rFonts w:hint="eastAsia"/>
                    </w:rPr>
                    <w:t>理论</w:t>
                  </w:r>
                </w:p>
              </w:tc>
              <w:tc>
                <w:tcPr>
                  <w:tcW w:w="318" w:type="pct"/>
                  <w:vAlign w:val="center"/>
                </w:tcPr>
                <w:p w14:paraId="06DC2E83">
                  <w:pPr>
                    <w:spacing w:line="400" w:lineRule="exact"/>
                    <w:jc w:val="center"/>
                  </w:pPr>
                  <w:r>
                    <w:rPr>
                      <w:rFonts w:hint="eastAsia"/>
                    </w:rPr>
                    <w:t>实验</w:t>
                  </w:r>
                  <w:r>
                    <w:t>/</w:t>
                  </w:r>
                  <w:r>
                    <w:rPr>
                      <w:rFonts w:hint="eastAsia"/>
                    </w:rPr>
                    <w:t>实训</w:t>
                  </w:r>
                </w:p>
              </w:tc>
              <w:tc>
                <w:tcPr>
                  <w:tcW w:w="318" w:type="pct"/>
                  <w:vAlign w:val="center"/>
                </w:tcPr>
                <w:p w14:paraId="06857EFB">
                  <w:pPr>
                    <w:spacing w:line="400" w:lineRule="exact"/>
                    <w:jc w:val="center"/>
                  </w:pPr>
                  <w:r>
                    <w:rPr>
                      <w:rFonts w:hint="eastAsia"/>
                    </w:rPr>
                    <w:t>线上学习</w:t>
                  </w:r>
                </w:p>
              </w:tc>
              <w:tc>
                <w:tcPr>
                  <w:tcW w:w="318" w:type="pct"/>
                  <w:vMerge w:val="continue"/>
                  <w:vAlign w:val="center"/>
                </w:tcPr>
                <w:p w14:paraId="30A0B8E3">
                  <w:pPr>
                    <w:spacing w:line="400" w:lineRule="exact"/>
                    <w:jc w:val="center"/>
                  </w:pPr>
                </w:p>
              </w:tc>
              <w:tc>
                <w:tcPr>
                  <w:tcW w:w="392" w:type="pct"/>
                  <w:vMerge w:val="continue"/>
                  <w:vAlign w:val="center"/>
                </w:tcPr>
                <w:p w14:paraId="21A4CC8A">
                  <w:pPr>
                    <w:spacing w:line="400" w:lineRule="exact"/>
                    <w:jc w:val="center"/>
                  </w:pPr>
                </w:p>
              </w:tc>
              <w:tc>
                <w:tcPr>
                  <w:tcW w:w="347" w:type="pct"/>
                  <w:vMerge w:val="continue"/>
                  <w:vAlign w:val="center"/>
                </w:tcPr>
                <w:p w14:paraId="0E6882FC">
                  <w:pPr>
                    <w:spacing w:line="400" w:lineRule="exact"/>
                    <w:jc w:val="center"/>
                  </w:pPr>
                </w:p>
              </w:tc>
            </w:tr>
            <w:tr w14:paraId="1ECA1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restart"/>
                  <w:vAlign w:val="center"/>
                </w:tcPr>
                <w:p w14:paraId="5D2200BD">
                  <w:pPr>
                    <w:spacing w:line="400" w:lineRule="exact"/>
                    <w:jc w:val="center"/>
                    <w:rPr>
                      <w:color w:val="000000"/>
                    </w:rPr>
                  </w:pPr>
                  <w:r>
                    <w:rPr>
                      <w:rFonts w:hint="eastAsia"/>
                      <w:color w:val="000000"/>
                    </w:rPr>
                    <w:t>通识</w:t>
                  </w:r>
                </w:p>
                <w:p w14:paraId="6908CAB8">
                  <w:pPr>
                    <w:spacing w:line="400" w:lineRule="exact"/>
                    <w:jc w:val="center"/>
                    <w:rPr>
                      <w:color w:val="000000"/>
                    </w:rPr>
                  </w:pPr>
                  <w:r>
                    <w:rPr>
                      <w:rFonts w:hint="eastAsia"/>
                      <w:color w:val="000000"/>
                    </w:rPr>
                    <w:t>必修</w:t>
                  </w:r>
                </w:p>
                <w:p w14:paraId="7DD915F5">
                  <w:pPr>
                    <w:spacing w:line="400" w:lineRule="exact"/>
                    <w:jc w:val="center"/>
                    <w:rPr>
                      <w:color w:val="000000"/>
                    </w:rPr>
                  </w:pPr>
                  <w:r>
                    <w:rPr>
                      <w:rFonts w:hint="eastAsia"/>
                      <w:color w:val="000000"/>
                    </w:rPr>
                    <w:t>课程</w:t>
                  </w:r>
                </w:p>
              </w:tc>
              <w:tc>
                <w:tcPr>
                  <w:tcW w:w="1986" w:type="pct"/>
                  <w:vAlign w:val="center"/>
                </w:tcPr>
                <w:p w14:paraId="6351059E">
                  <w:pPr>
                    <w:spacing w:line="400" w:lineRule="exact"/>
                    <w:jc w:val="center"/>
                    <w:rPr>
                      <w:color w:val="000000"/>
                    </w:rPr>
                  </w:pPr>
                  <w:r>
                    <w:rPr>
                      <w:rFonts w:hint="eastAsia"/>
                      <w:color w:val="000000"/>
                    </w:rPr>
                    <w:t>思想道德修养与法律基础</w:t>
                  </w:r>
                </w:p>
              </w:tc>
              <w:tc>
                <w:tcPr>
                  <w:tcW w:w="333" w:type="pct"/>
                  <w:vAlign w:val="center"/>
                </w:tcPr>
                <w:p w14:paraId="16C1E510">
                  <w:pPr>
                    <w:spacing w:line="400" w:lineRule="exact"/>
                    <w:jc w:val="center"/>
                    <w:rPr>
                      <w:color w:val="000000"/>
                    </w:rPr>
                  </w:pPr>
                  <w:r>
                    <w:rPr>
                      <w:color w:val="000000"/>
                    </w:rPr>
                    <w:t>2.5</w:t>
                  </w:r>
                </w:p>
              </w:tc>
              <w:tc>
                <w:tcPr>
                  <w:tcW w:w="318" w:type="pct"/>
                  <w:vAlign w:val="center"/>
                </w:tcPr>
                <w:p w14:paraId="09FCBC53">
                  <w:pPr>
                    <w:spacing w:line="400" w:lineRule="exact"/>
                    <w:jc w:val="center"/>
                    <w:rPr>
                      <w:color w:val="000000"/>
                    </w:rPr>
                  </w:pPr>
                  <w:r>
                    <w:rPr>
                      <w:color w:val="000000"/>
                    </w:rPr>
                    <w:t>40</w:t>
                  </w:r>
                </w:p>
              </w:tc>
              <w:tc>
                <w:tcPr>
                  <w:tcW w:w="318" w:type="pct"/>
                  <w:vAlign w:val="center"/>
                </w:tcPr>
                <w:p w14:paraId="7A95F2AD">
                  <w:pPr>
                    <w:spacing w:line="400" w:lineRule="exact"/>
                    <w:jc w:val="center"/>
                    <w:rPr>
                      <w:color w:val="000000"/>
                    </w:rPr>
                  </w:pPr>
                  <w:r>
                    <w:rPr>
                      <w:color w:val="000000"/>
                    </w:rPr>
                    <w:t>40</w:t>
                  </w:r>
                </w:p>
              </w:tc>
              <w:tc>
                <w:tcPr>
                  <w:tcW w:w="318" w:type="pct"/>
                  <w:vAlign w:val="center"/>
                </w:tcPr>
                <w:p w14:paraId="5F8C8FBB">
                  <w:pPr>
                    <w:spacing w:line="400" w:lineRule="exact"/>
                    <w:jc w:val="center"/>
                    <w:rPr>
                      <w:color w:val="000000"/>
                    </w:rPr>
                  </w:pPr>
                </w:p>
              </w:tc>
              <w:tc>
                <w:tcPr>
                  <w:tcW w:w="318" w:type="pct"/>
                  <w:vAlign w:val="center"/>
                </w:tcPr>
                <w:p w14:paraId="1BF1576A">
                  <w:pPr>
                    <w:spacing w:line="400" w:lineRule="exact"/>
                    <w:jc w:val="center"/>
                    <w:rPr>
                      <w:color w:val="000000"/>
                    </w:rPr>
                  </w:pPr>
                </w:p>
              </w:tc>
              <w:tc>
                <w:tcPr>
                  <w:tcW w:w="318" w:type="pct"/>
                  <w:vAlign w:val="center"/>
                </w:tcPr>
                <w:p w14:paraId="42C3DADE">
                  <w:pPr>
                    <w:spacing w:line="400" w:lineRule="exact"/>
                    <w:jc w:val="center"/>
                    <w:rPr>
                      <w:color w:val="000000"/>
                    </w:rPr>
                  </w:pPr>
                  <w:r>
                    <w:rPr>
                      <w:color w:val="000000"/>
                    </w:rPr>
                    <w:t>3</w:t>
                  </w:r>
                </w:p>
              </w:tc>
              <w:tc>
                <w:tcPr>
                  <w:tcW w:w="392" w:type="pct"/>
                  <w:vAlign w:val="center"/>
                </w:tcPr>
                <w:p w14:paraId="2437008E">
                  <w:pPr>
                    <w:spacing w:line="400" w:lineRule="exact"/>
                    <w:jc w:val="center"/>
                    <w:rPr>
                      <w:color w:val="000000"/>
                    </w:rPr>
                  </w:pPr>
                  <w:r>
                    <w:rPr>
                      <w:color w:val="000000"/>
                    </w:rPr>
                    <w:t>1/1-2</w:t>
                  </w:r>
                </w:p>
              </w:tc>
              <w:tc>
                <w:tcPr>
                  <w:tcW w:w="347" w:type="pct"/>
                  <w:vAlign w:val="center"/>
                </w:tcPr>
                <w:p w14:paraId="3C65010D">
                  <w:pPr>
                    <w:spacing w:line="400" w:lineRule="exact"/>
                    <w:jc w:val="center"/>
                    <w:rPr>
                      <w:color w:val="000000"/>
                    </w:rPr>
                  </w:pPr>
                  <w:r>
                    <w:rPr>
                      <w:rFonts w:hint="eastAsia"/>
                      <w:color w:val="000000"/>
                    </w:rPr>
                    <w:t>考查</w:t>
                  </w:r>
                </w:p>
              </w:tc>
            </w:tr>
            <w:tr w14:paraId="2F66F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1BA59339">
                  <w:pPr>
                    <w:spacing w:line="400" w:lineRule="exact"/>
                    <w:jc w:val="center"/>
                    <w:rPr>
                      <w:color w:val="000000"/>
                    </w:rPr>
                  </w:pPr>
                </w:p>
              </w:tc>
              <w:tc>
                <w:tcPr>
                  <w:tcW w:w="1986" w:type="pct"/>
                  <w:vAlign w:val="center"/>
                </w:tcPr>
                <w:p w14:paraId="1C3F8DFD">
                  <w:pPr>
                    <w:spacing w:line="400" w:lineRule="exact"/>
                    <w:jc w:val="center"/>
                    <w:rPr>
                      <w:color w:val="000000"/>
                    </w:rPr>
                  </w:pPr>
                  <w:r>
                    <w:rPr>
                      <w:rFonts w:hint="eastAsia"/>
                      <w:color w:val="000000"/>
                    </w:rPr>
                    <w:t>中国近现代史纲要</w:t>
                  </w:r>
                </w:p>
              </w:tc>
              <w:tc>
                <w:tcPr>
                  <w:tcW w:w="333" w:type="pct"/>
                  <w:vAlign w:val="center"/>
                </w:tcPr>
                <w:p w14:paraId="054A9DB8">
                  <w:pPr>
                    <w:spacing w:line="400" w:lineRule="exact"/>
                    <w:jc w:val="center"/>
                    <w:rPr>
                      <w:color w:val="000000"/>
                    </w:rPr>
                  </w:pPr>
                  <w:r>
                    <w:rPr>
                      <w:color w:val="000000"/>
                    </w:rPr>
                    <w:t>2.5</w:t>
                  </w:r>
                </w:p>
              </w:tc>
              <w:tc>
                <w:tcPr>
                  <w:tcW w:w="318" w:type="pct"/>
                  <w:vAlign w:val="center"/>
                </w:tcPr>
                <w:p w14:paraId="19180C85">
                  <w:pPr>
                    <w:spacing w:line="400" w:lineRule="exact"/>
                    <w:jc w:val="center"/>
                    <w:rPr>
                      <w:color w:val="000000"/>
                    </w:rPr>
                  </w:pPr>
                  <w:r>
                    <w:rPr>
                      <w:color w:val="000000"/>
                    </w:rPr>
                    <w:t>40</w:t>
                  </w:r>
                </w:p>
              </w:tc>
              <w:tc>
                <w:tcPr>
                  <w:tcW w:w="318" w:type="pct"/>
                  <w:vAlign w:val="center"/>
                </w:tcPr>
                <w:p w14:paraId="5E07D312">
                  <w:pPr>
                    <w:spacing w:line="400" w:lineRule="exact"/>
                    <w:jc w:val="center"/>
                    <w:rPr>
                      <w:color w:val="000000"/>
                    </w:rPr>
                  </w:pPr>
                  <w:r>
                    <w:rPr>
                      <w:color w:val="000000"/>
                    </w:rPr>
                    <w:t>40</w:t>
                  </w:r>
                </w:p>
              </w:tc>
              <w:tc>
                <w:tcPr>
                  <w:tcW w:w="318" w:type="pct"/>
                  <w:vAlign w:val="center"/>
                </w:tcPr>
                <w:p w14:paraId="3280FD5C">
                  <w:pPr>
                    <w:spacing w:line="400" w:lineRule="exact"/>
                    <w:jc w:val="center"/>
                    <w:rPr>
                      <w:color w:val="000000"/>
                    </w:rPr>
                  </w:pPr>
                </w:p>
              </w:tc>
              <w:tc>
                <w:tcPr>
                  <w:tcW w:w="318" w:type="pct"/>
                  <w:vAlign w:val="center"/>
                </w:tcPr>
                <w:p w14:paraId="70E1105E">
                  <w:pPr>
                    <w:spacing w:line="400" w:lineRule="exact"/>
                    <w:jc w:val="center"/>
                    <w:rPr>
                      <w:color w:val="000000"/>
                    </w:rPr>
                  </w:pPr>
                </w:p>
              </w:tc>
              <w:tc>
                <w:tcPr>
                  <w:tcW w:w="318" w:type="pct"/>
                  <w:vAlign w:val="center"/>
                </w:tcPr>
                <w:p w14:paraId="49218FF1">
                  <w:pPr>
                    <w:spacing w:line="400" w:lineRule="exact"/>
                    <w:jc w:val="center"/>
                    <w:rPr>
                      <w:color w:val="000000"/>
                    </w:rPr>
                  </w:pPr>
                  <w:r>
                    <w:rPr>
                      <w:color w:val="000000"/>
                    </w:rPr>
                    <w:t>3</w:t>
                  </w:r>
                </w:p>
              </w:tc>
              <w:tc>
                <w:tcPr>
                  <w:tcW w:w="392" w:type="pct"/>
                  <w:vAlign w:val="center"/>
                </w:tcPr>
                <w:p w14:paraId="6708B30E">
                  <w:pPr>
                    <w:spacing w:line="400" w:lineRule="exact"/>
                    <w:jc w:val="center"/>
                    <w:rPr>
                      <w:color w:val="000000"/>
                    </w:rPr>
                  </w:pPr>
                  <w:r>
                    <w:rPr>
                      <w:color w:val="000000"/>
                    </w:rPr>
                    <w:t>2/1-2</w:t>
                  </w:r>
                </w:p>
              </w:tc>
              <w:tc>
                <w:tcPr>
                  <w:tcW w:w="347" w:type="pct"/>
                  <w:vAlign w:val="center"/>
                </w:tcPr>
                <w:p w14:paraId="3C0EA4C7">
                  <w:pPr>
                    <w:spacing w:line="400" w:lineRule="exact"/>
                    <w:jc w:val="center"/>
                    <w:rPr>
                      <w:color w:val="000000"/>
                    </w:rPr>
                  </w:pPr>
                  <w:r>
                    <w:rPr>
                      <w:rFonts w:hint="eastAsia"/>
                      <w:color w:val="000000"/>
                    </w:rPr>
                    <w:t>考查</w:t>
                  </w:r>
                </w:p>
              </w:tc>
            </w:tr>
            <w:tr w14:paraId="7085F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426F1C40">
                  <w:pPr>
                    <w:spacing w:line="400" w:lineRule="exact"/>
                    <w:jc w:val="center"/>
                    <w:rPr>
                      <w:color w:val="000000"/>
                    </w:rPr>
                  </w:pPr>
                </w:p>
              </w:tc>
              <w:tc>
                <w:tcPr>
                  <w:tcW w:w="1986" w:type="pct"/>
                  <w:vAlign w:val="center"/>
                </w:tcPr>
                <w:p w14:paraId="7432B971">
                  <w:pPr>
                    <w:spacing w:line="400" w:lineRule="exact"/>
                    <w:jc w:val="center"/>
                    <w:rPr>
                      <w:color w:val="000000"/>
                    </w:rPr>
                  </w:pPr>
                  <w:r>
                    <w:rPr>
                      <w:rFonts w:hint="eastAsia"/>
                      <w:color w:val="000000"/>
                    </w:rPr>
                    <w:t>马克思主义基本原理概论</w:t>
                  </w:r>
                </w:p>
              </w:tc>
              <w:tc>
                <w:tcPr>
                  <w:tcW w:w="333" w:type="pct"/>
                  <w:vAlign w:val="center"/>
                </w:tcPr>
                <w:p w14:paraId="7302A478">
                  <w:pPr>
                    <w:spacing w:line="400" w:lineRule="exact"/>
                    <w:jc w:val="center"/>
                    <w:rPr>
                      <w:color w:val="000000"/>
                    </w:rPr>
                  </w:pPr>
                  <w:r>
                    <w:rPr>
                      <w:color w:val="000000"/>
                    </w:rPr>
                    <w:t>2.5</w:t>
                  </w:r>
                </w:p>
              </w:tc>
              <w:tc>
                <w:tcPr>
                  <w:tcW w:w="318" w:type="pct"/>
                  <w:vAlign w:val="center"/>
                </w:tcPr>
                <w:p w14:paraId="753FA695">
                  <w:pPr>
                    <w:spacing w:line="400" w:lineRule="exact"/>
                    <w:jc w:val="center"/>
                    <w:rPr>
                      <w:color w:val="000000"/>
                    </w:rPr>
                  </w:pPr>
                  <w:r>
                    <w:rPr>
                      <w:color w:val="000000"/>
                    </w:rPr>
                    <w:t>40</w:t>
                  </w:r>
                </w:p>
              </w:tc>
              <w:tc>
                <w:tcPr>
                  <w:tcW w:w="318" w:type="pct"/>
                  <w:vAlign w:val="center"/>
                </w:tcPr>
                <w:p w14:paraId="55CAF951">
                  <w:pPr>
                    <w:spacing w:line="400" w:lineRule="exact"/>
                    <w:jc w:val="center"/>
                    <w:rPr>
                      <w:color w:val="000000"/>
                    </w:rPr>
                  </w:pPr>
                  <w:r>
                    <w:rPr>
                      <w:color w:val="000000"/>
                    </w:rPr>
                    <w:t>40</w:t>
                  </w:r>
                </w:p>
              </w:tc>
              <w:tc>
                <w:tcPr>
                  <w:tcW w:w="318" w:type="pct"/>
                  <w:vAlign w:val="center"/>
                </w:tcPr>
                <w:p w14:paraId="2B28605A">
                  <w:pPr>
                    <w:spacing w:line="400" w:lineRule="exact"/>
                    <w:jc w:val="center"/>
                    <w:rPr>
                      <w:color w:val="000000"/>
                    </w:rPr>
                  </w:pPr>
                </w:p>
              </w:tc>
              <w:tc>
                <w:tcPr>
                  <w:tcW w:w="318" w:type="pct"/>
                  <w:vAlign w:val="center"/>
                </w:tcPr>
                <w:p w14:paraId="08C74FB2">
                  <w:pPr>
                    <w:spacing w:line="400" w:lineRule="exact"/>
                    <w:jc w:val="center"/>
                    <w:rPr>
                      <w:color w:val="000000"/>
                    </w:rPr>
                  </w:pPr>
                </w:p>
              </w:tc>
              <w:tc>
                <w:tcPr>
                  <w:tcW w:w="318" w:type="pct"/>
                  <w:vAlign w:val="center"/>
                </w:tcPr>
                <w:p w14:paraId="6A15A0F2">
                  <w:pPr>
                    <w:spacing w:line="400" w:lineRule="exact"/>
                    <w:jc w:val="center"/>
                    <w:rPr>
                      <w:color w:val="000000"/>
                    </w:rPr>
                  </w:pPr>
                  <w:r>
                    <w:rPr>
                      <w:color w:val="000000"/>
                    </w:rPr>
                    <w:t>3</w:t>
                  </w:r>
                </w:p>
              </w:tc>
              <w:tc>
                <w:tcPr>
                  <w:tcW w:w="392" w:type="pct"/>
                  <w:vAlign w:val="center"/>
                </w:tcPr>
                <w:p w14:paraId="1DBE6258">
                  <w:pPr>
                    <w:spacing w:line="400" w:lineRule="exact"/>
                    <w:jc w:val="center"/>
                    <w:rPr>
                      <w:color w:val="000000"/>
                    </w:rPr>
                  </w:pPr>
                  <w:r>
                    <w:rPr>
                      <w:color w:val="000000"/>
                    </w:rPr>
                    <w:t>3/1-2</w:t>
                  </w:r>
                </w:p>
              </w:tc>
              <w:tc>
                <w:tcPr>
                  <w:tcW w:w="347" w:type="pct"/>
                  <w:vAlign w:val="center"/>
                </w:tcPr>
                <w:p w14:paraId="48724721">
                  <w:pPr>
                    <w:spacing w:line="400" w:lineRule="exact"/>
                    <w:jc w:val="center"/>
                    <w:rPr>
                      <w:color w:val="000000"/>
                    </w:rPr>
                  </w:pPr>
                  <w:r>
                    <w:rPr>
                      <w:rFonts w:hint="eastAsia"/>
                      <w:color w:val="000000"/>
                    </w:rPr>
                    <w:t>考试</w:t>
                  </w:r>
                </w:p>
              </w:tc>
            </w:tr>
            <w:tr w14:paraId="242D5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35AC2ACC">
                  <w:pPr>
                    <w:spacing w:line="400" w:lineRule="exact"/>
                    <w:jc w:val="center"/>
                    <w:rPr>
                      <w:color w:val="000000"/>
                    </w:rPr>
                  </w:pPr>
                </w:p>
              </w:tc>
              <w:tc>
                <w:tcPr>
                  <w:tcW w:w="1986" w:type="pct"/>
                  <w:vAlign w:val="center"/>
                </w:tcPr>
                <w:p w14:paraId="53484343">
                  <w:pPr>
                    <w:spacing w:line="400" w:lineRule="exact"/>
                    <w:jc w:val="center"/>
                    <w:rPr>
                      <w:color w:val="000000"/>
                    </w:rPr>
                  </w:pPr>
                  <w:r>
                    <w:rPr>
                      <w:rFonts w:hint="eastAsia"/>
                      <w:color w:val="000000"/>
                    </w:rPr>
                    <w:t>毛泽东思想和中国特色</w:t>
                  </w:r>
                </w:p>
                <w:p w14:paraId="50D410F3">
                  <w:pPr>
                    <w:spacing w:line="400" w:lineRule="exact"/>
                    <w:jc w:val="center"/>
                    <w:rPr>
                      <w:color w:val="000000"/>
                    </w:rPr>
                  </w:pPr>
                  <w:r>
                    <w:rPr>
                      <w:rFonts w:hint="eastAsia"/>
                      <w:color w:val="000000"/>
                    </w:rPr>
                    <w:t>社会主义理论体系概论</w:t>
                  </w:r>
                </w:p>
              </w:tc>
              <w:tc>
                <w:tcPr>
                  <w:tcW w:w="333" w:type="pct"/>
                  <w:vAlign w:val="center"/>
                </w:tcPr>
                <w:p w14:paraId="613277AD">
                  <w:pPr>
                    <w:spacing w:line="400" w:lineRule="exact"/>
                    <w:jc w:val="center"/>
                    <w:rPr>
                      <w:color w:val="000000"/>
                    </w:rPr>
                  </w:pPr>
                  <w:r>
                    <w:rPr>
                      <w:color w:val="000000"/>
                    </w:rPr>
                    <w:t>4.5</w:t>
                  </w:r>
                </w:p>
              </w:tc>
              <w:tc>
                <w:tcPr>
                  <w:tcW w:w="318" w:type="pct"/>
                  <w:vAlign w:val="center"/>
                </w:tcPr>
                <w:p w14:paraId="5CB80F99">
                  <w:pPr>
                    <w:spacing w:line="400" w:lineRule="exact"/>
                    <w:jc w:val="center"/>
                    <w:rPr>
                      <w:color w:val="000000"/>
                    </w:rPr>
                  </w:pPr>
                  <w:r>
                    <w:rPr>
                      <w:color w:val="000000"/>
                    </w:rPr>
                    <w:t>72</w:t>
                  </w:r>
                </w:p>
              </w:tc>
              <w:tc>
                <w:tcPr>
                  <w:tcW w:w="318" w:type="pct"/>
                  <w:vAlign w:val="center"/>
                </w:tcPr>
                <w:p w14:paraId="0C19707F">
                  <w:pPr>
                    <w:spacing w:line="400" w:lineRule="exact"/>
                    <w:jc w:val="center"/>
                    <w:rPr>
                      <w:color w:val="000000"/>
                    </w:rPr>
                  </w:pPr>
                  <w:r>
                    <w:rPr>
                      <w:color w:val="000000"/>
                    </w:rPr>
                    <w:t>72</w:t>
                  </w:r>
                </w:p>
              </w:tc>
              <w:tc>
                <w:tcPr>
                  <w:tcW w:w="318" w:type="pct"/>
                  <w:vAlign w:val="center"/>
                </w:tcPr>
                <w:p w14:paraId="7F5925C2">
                  <w:pPr>
                    <w:spacing w:line="400" w:lineRule="exact"/>
                    <w:jc w:val="center"/>
                    <w:rPr>
                      <w:color w:val="000000"/>
                    </w:rPr>
                  </w:pPr>
                </w:p>
              </w:tc>
              <w:tc>
                <w:tcPr>
                  <w:tcW w:w="318" w:type="pct"/>
                  <w:vAlign w:val="center"/>
                </w:tcPr>
                <w:p w14:paraId="5379A5A4">
                  <w:pPr>
                    <w:spacing w:line="400" w:lineRule="exact"/>
                    <w:jc w:val="center"/>
                    <w:rPr>
                      <w:color w:val="000000"/>
                    </w:rPr>
                  </w:pPr>
                </w:p>
              </w:tc>
              <w:tc>
                <w:tcPr>
                  <w:tcW w:w="318" w:type="pct"/>
                  <w:vAlign w:val="center"/>
                </w:tcPr>
                <w:p w14:paraId="3CA3B920">
                  <w:pPr>
                    <w:spacing w:line="400" w:lineRule="exact"/>
                    <w:jc w:val="center"/>
                    <w:rPr>
                      <w:color w:val="000000"/>
                    </w:rPr>
                  </w:pPr>
                  <w:r>
                    <w:rPr>
                      <w:color w:val="000000"/>
                    </w:rPr>
                    <w:t>4</w:t>
                  </w:r>
                </w:p>
              </w:tc>
              <w:tc>
                <w:tcPr>
                  <w:tcW w:w="392" w:type="pct"/>
                  <w:vAlign w:val="center"/>
                </w:tcPr>
                <w:p w14:paraId="5C542066">
                  <w:pPr>
                    <w:spacing w:line="400" w:lineRule="exact"/>
                    <w:jc w:val="center"/>
                    <w:rPr>
                      <w:color w:val="000000"/>
                    </w:rPr>
                  </w:pPr>
                  <w:r>
                    <w:rPr>
                      <w:color w:val="000000"/>
                    </w:rPr>
                    <w:t>4/1-2</w:t>
                  </w:r>
                </w:p>
              </w:tc>
              <w:tc>
                <w:tcPr>
                  <w:tcW w:w="347" w:type="pct"/>
                  <w:vAlign w:val="center"/>
                </w:tcPr>
                <w:p w14:paraId="67FB07C1">
                  <w:pPr>
                    <w:spacing w:line="400" w:lineRule="exact"/>
                    <w:jc w:val="center"/>
                    <w:rPr>
                      <w:color w:val="000000"/>
                    </w:rPr>
                  </w:pPr>
                  <w:r>
                    <w:rPr>
                      <w:rFonts w:hint="eastAsia"/>
                      <w:color w:val="000000"/>
                    </w:rPr>
                    <w:t>考试</w:t>
                  </w:r>
                </w:p>
              </w:tc>
            </w:tr>
            <w:tr w14:paraId="18C13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311E6260">
                  <w:pPr>
                    <w:spacing w:line="400" w:lineRule="exact"/>
                    <w:jc w:val="center"/>
                    <w:rPr>
                      <w:color w:val="000000"/>
                    </w:rPr>
                  </w:pPr>
                </w:p>
              </w:tc>
              <w:tc>
                <w:tcPr>
                  <w:tcW w:w="1986" w:type="pct"/>
                  <w:vAlign w:val="center"/>
                </w:tcPr>
                <w:p w14:paraId="7EDD3507">
                  <w:pPr>
                    <w:spacing w:line="400" w:lineRule="exact"/>
                    <w:jc w:val="center"/>
                    <w:rPr>
                      <w:color w:val="000000"/>
                    </w:rPr>
                  </w:pPr>
                  <w:r>
                    <w:rPr>
                      <w:rFonts w:hint="eastAsia"/>
                      <w:color w:val="000000"/>
                    </w:rPr>
                    <w:t>形势与政策</w:t>
                  </w:r>
                  <w:r>
                    <w:rPr>
                      <w:color w:val="000000"/>
                    </w:rPr>
                    <w:t>1</w:t>
                  </w:r>
                </w:p>
              </w:tc>
              <w:tc>
                <w:tcPr>
                  <w:tcW w:w="333" w:type="pct"/>
                  <w:vAlign w:val="center"/>
                </w:tcPr>
                <w:p w14:paraId="5F3A3AAF">
                  <w:pPr>
                    <w:spacing w:line="400" w:lineRule="exact"/>
                    <w:jc w:val="center"/>
                    <w:rPr>
                      <w:color w:val="000000"/>
                    </w:rPr>
                  </w:pPr>
                  <w:r>
                    <w:rPr>
                      <w:color w:val="000000"/>
                    </w:rPr>
                    <w:t>1</w:t>
                  </w:r>
                </w:p>
              </w:tc>
              <w:tc>
                <w:tcPr>
                  <w:tcW w:w="318" w:type="pct"/>
                  <w:vAlign w:val="center"/>
                </w:tcPr>
                <w:p w14:paraId="512FD2C2">
                  <w:pPr>
                    <w:spacing w:line="400" w:lineRule="exact"/>
                    <w:jc w:val="center"/>
                    <w:rPr>
                      <w:color w:val="000000"/>
                    </w:rPr>
                  </w:pPr>
                  <w:r>
                    <w:rPr>
                      <w:color w:val="000000"/>
                    </w:rPr>
                    <w:t>16</w:t>
                  </w:r>
                </w:p>
              </w:tc>
              <w:tc>
                <w:tcPr>
                  <w:tcW w:w="318" w:type="pct"/>
                  <w:vAlign w:val="center"/>
                </w:tcPr>
                <w:p w14:paraId="4E7EAC80">
                  <w:pPr>
                    <w:spacing w:line="400" w:lineRule="exact"/>
                    <w:jc w:val="center"/>
                    <w:rPr>
                      <w:color w:val="000000"/>
                    </w:rPr>
                  </w:pPr>
                  <w:r>
                    <w:rPr>
                      <w:color w:val="000000"/>
                    </w:rPr>
                    <w:t>16</w:t>
                  </w:r>
                </w:p>
              </w:tc>
              <w:tc>
                <w:tcPr>
                  <w:tcW w:w="318" w:type="pct"/>
                  <w:vAlign w:val="center"/>
                </w:tcPr>
                <w:p w14:paraId="78E42914">
                  <w:pPr>
                    <w:spacing w:line="400" w:lineRule="exact"/>
                    <w:jc w:val="center"/>
                    <w:rPr>
                      <w:color w:val="000000"/>
                    </w:rPr>
                  </w:pPr>
                </w:p>
              </w:tc>
              <w:tc>
                <w:tcPr>
                  <w:tcW w:w="318" w:type="pct"/>
                  <w:vAlign w:val="center"/>
                </w:tcPr>
                <w:p w14:paraId="59805DD7">
                  <w:pPr>
                    <w:spacing w:line="400" w:lineRule="exact"/>
                    <w:jc w:val="center"/>
                    <w:rPr>
                      <w:color w:val="000000"/>
                    </w:rPr>
                  </w:pPr>
                </w:p>
              </w:tc>
              <w:tc>
                <w:tcPr>
                  <w:tcW w:w="318" w:type="pct"/>
                  <w:vAlign w:val="center"/>
                </w:tcPr>
                <w:p w14:paraId="7749C30C">
                  <w:pPr>
                    <w:spacing w:line="400" w:lineRule="exact"/>
                    <w:jc w:val="center"/>
                    <w:rPr>
                      <w:color w:val="000000"/>
                    </w:rPr>
                  </w:pPr>
                  <w:r>
                    <w:rPr>
                      <w:color w:val="000000"/>
                    </w:rPr>
                    <w:t>2</w:t>
                  </w:r>
                </w:p>
              </w:tc>
              <w:tc>
                <w:tcPr>
                  <w:tcW w:w="392" w:type="pct"/>
                  <w:vAlign w:val="center"/>
                </w:tcPr>
                <w:p w14:paraId="0A438EA1">
                  <w:pPr>
                    <w:spacing w:line="400" w:lineRule="exact"/>
                    <w:jc w:val="center"/>
                    <w:rPr>
                      <w:color w:val="000000"/>
                    </w:rPr>
                  </w:pPr>
                  <w:r>
                    <w:rPr>
                      <w:color w:val="000000"/>
                    </w:rPr>
                    <w:t>1-2</w:t>
                  </w:r>
                </w:p>
              </w:tc>
              <w:tc>
                <w:tcPr>
                  <w:tcW w:w="347" w:type="pct"/>
                  <w:vAlign w:val="center"/>
                </w:tcPr>
                <w:p w14:paraId="1AD3A082">
                  <w:pPr>
                    <w:spacing w:line="400" w:lineRule="exact"/>
                    <w:jc w:val="center"/>
                    <w:rPr>
                      <w:color w:val="000000"/>
                    </w:rPr>
                  </w:pPr>
                  <w:r>
                    <w:rPr>
                      <w:rFonts w:hint="eastAsia"/>
                      <w:color w:val="000000"/>
                    </w:rPr>
                    <w:t>考查</w:t>
                  </w:r>
                </w:p>
              </w:tc>
            </w:tr>
            <w:tr w14:paraId="610DF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4A8702FE">
                  <w:pPr>
                    <w:spacing w:line="400" w:lineRule="exact"/>
                    <w:jc w:val="center"/>
                    <w:rPr>
                      <w:color w:val="000000"/>
                    </w:rPr>
                  </w:pPr>
                </w:p>
              </w:tc>
              <w:tc>
                <w:tcPr>
                  <w:tcW w:w="1986" w:type="pct"/>
                  <w:vAlign w:val="center"/>
                </w:tcPr>
                <w:p w14:paraId="42E50DBF">
                  <w:pPr>
                    <w:spacing w:line="400" w:lineRule="exact"/>
                    <w:jc w:val="center"/>
                    <w:rPr>
                      <w:color w:val="000000"/>
                    </w:rPr>
                  </w:pPr>
                  <w:r>
                    <w:rPr>
                      <w:rFonts w:hint="eastAsia"/>
                      <w:color w:val="000000"/>
                    </w:rPr>
                    <w:t>形势与政策</w:t>
                  </w:r>
                  <w:r>
                    <w:rPr>
                      <w:color w:val="000000"/>
                    </w:rPr>
                    <w:t>2</w:t>
                  </w:r>
                </w:p>
              </w:tc>
              <w:tc>
                <w:tcPr>
                  <w:tcW w:w="333" w:type="pct"/>
                  <w:vAlign w:val="center"/>
                </w:tcPr>
                <w:p w14:paraId="259F050C">
                  <w:pPr>
                    <w:spacing w:line="400" w:lineRule="exact"/>
                    <w:jc w:val="center"/>
                    <w:rPr>
                      <w:color w:val="000000"/>
                    </w:rPr>
                  </w:pPr>
                  <w:r>
                    <w:rPr>
                      <w:color w:val="000000"/>
                    </w:rPr>
                    <w:t>0</w:t>
                  </w:r>
                </w:p>
              </w:tc>
              <w:tc>
                <w:tcPr>
                  <w:tcW w:w="318" w:type="pct"/>
                  <w:vAlign w:val="center"/>
                </w:tcPr>
                <w:p w14:paraId="2D530ED5">
                  <w:pPr>
                    <w:spacing w:line="400" w:lineRule="exact"/>
                    <w:jc w:val="center"/>
                    <w:rPr>
                      <w:color w:val="000000"/>
                    </w:rPr>
                  </w:pPr>
                  <w:r>
                    <w:rPr>
                      <w:color w:val="000000"/>
                    </w:rPr>
                    <w:t>16</w:t>
                  </w:r>
                </w:p>
              </w:tc>
              <w:tc>
                <w:tcPr>
                  <w:tcW w:w="318" w:type="pct"/>
                  <w:vAlign w:val="center"/>
                </w:tcPr>
                <w:p w14:paraId="6BA727CB">
                  <w:pPr>
                    <w:spacing w:line="400" w:lineRule="exact"/>
                    <w:jc w:val="center"/>
                    <w:rPr>
                      <w:color w:val="000000"/>
                    </w:rPr>
                  </w:pPr>
                  <w:r>
                    <w:rPr>
                      <w:color w:val="000000"/>
                    </w:rPr>
                    <w:t>8</w:t>
                  </w:r>
                </w:p>
              </w:tc>
              <w:tc>
                <w:tcPr>
                  <w:tcW w:w="318" w:type="pct"/>
                  <w:vAlign w:val="center"/>
                </w:tcPr>
                <w:p w14:paraId="23C93F37">
                  <w:pPr>
                    <w:spacing w:line="400" w:lineRule="exact"/>
                    <w:jc w:val="center"/>
                    <w:rPr>
                      <w:color w:val="000000"/>
                    </w:rPr>
                  </w:pPr>
                </w:p>
              </w:tc>
              <w:tc>
                <w:tcPr>
                  <w:tcW w:w="318" w:type="pct"/>
                  <w:vAlign w:val="center"/>
                </w:tcPr>
                <w:p w14:paraId="18A8ACF0">
                  <w:pPr>
                    <w:spacing w:line="400" w:lineRule="exact"/>
                    <w:jc w:val="center"/>
                    <w:rPr>
                      <w:color w:val="000000"/>
                    </w:rPr>
                  </w:pPr>
                  <w:r>
                    <w:rPr>
                      <w:color w:val="000000"/>
                    </w:rPr>
                    <w:t>8</w:t>
                  </w:r>
                </w:p>
              </w:tc>
              <w:tc>
                <w:tcPr>
                  <w:tcW w:w="318" w:type="pct"/>
                  <w:vAlign w:val="center"/>
                </w:tcPr>
                <w:p w14:paraId="38E1B1D9">
                  <w:pPr>
                    <w:spacing w:line="400" w:lineRule="exact"/>
                    <w:jc w:val="center"/>
                    <w:rPr>
                      <w:color w:val="000000"/>
                    </w:rPr>
                  </w:pPr>
                  <w:r>
                    <w:rPr>
                      <w:color w:val="000000"/>
                    </w:rPr>
                    <w:t>2</w:t>
                  </w:r>
                </w:p>
              </w:tc>
              <w:tc>
                <w:tcPr>
                  <w:tcW w:w="392" w:type="pct"/>
                  <w:vAlign w:val="center"/>
                </w:tcPr>
                <w:p w14:paraId="77C17C48">
                  <w:pPr>
                    <w:spacing w:line="400" w:lineRule="exact"/>
                    <w:jc w:val="center"/>
                    <w:rPr>
                      <w:color w:val="000000"/>
                    </w:rPr>
                  </w:pPr>
                  <w:r>
                    <w:rPr>
                      <w:color w:val="000000"/>
                    </w:rPr>
                    <w:t>3-4</w:t>
                  </w:r>
                </w:p>
              </w:tc>
              <w:tc>
                <w:tcPr>
                  <w:tcW w:w="347" w:type="pct"/>
                  <w:vAlign w:val="center"/>
                </w:tcPr>
                <w:p w14:paraId="5CB49871">
                  <w:pPr>
                    <w:spacing w:line="400" w:lineRule="exact"/>
                    <w:jc w:val="center"/>
                    <w:rPr>
                      <w:color w:val="000000"/>
                    </w:rPr>
                  </w:pPr>
                  <w:r>
                    <w:rPr>
                      <w:rFonts w:hint="eastAsia"/>
                      <w:color w:val="000000"/>
                    </w:rPr>
                    <w:t>考查</w:t>
                  </w:r>
                </w:p>
              </w:tc>
            </w:tr>
            <w:tr w14:paraId="372A5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60C5877E">
                  <w:pPr>
                    <w:spacing w:line="400" w:lineRule="exact"/>
                    <w:jc w:val="center"/>
                    <w:rPr>
                      <w:color w:val="000000"/>
                    </w:rPr>
                  </w:pPr>
                </w:p>
              </w:tc>
              <w:tc>
                <w:tcPr>
                  <w:tcW w:w="1986" w:type="pct"/>
                  <w:vAlign w:val="center"/>
                </w:tcPr>
                <w:p w14:paraId="12A54EF2">
                  <w:pPr>
                    <w:spacing w:line="400" w:lineRule="exact"/>
                    <w:jc w:val="center"/>
                    <w:rPr>
                      <w:color w:val="000000"/>
                    </w:rPr>
                  </w:pPr>
                  <w:r>
                    <w:rPr>
                      <w:rFonts w:hint="eastAsia"/>
                      <w:color w:val="000000"/>
                    </w:rPr>
                    <w:t>形势与政策</w:t>
                  </w:r>
                  <w:r>
                    <w:rPr>
                      <w:color w:val="000000"/>
                    </w:rPr>
                    <w:t>3</w:t>
                  </w:r>
                </w:p>
              </w:tc>
              <w:tc>
                <w:tcPr>
                  <w:tcW w:w="333" w:type="pct"/>
                  <w:vAlign w:val="center"/>
                </w:tcPr>
                <w:p w14:paraId="12B9233A">
                  <w:pPr>
                    <w:spacing w:line="400" w:lineRule="exact"/>
                    <w:jc w:val="center"/>
                    <w:rPr>
                      <w:color w:val="000000"/>
                    </w:rPr>
                  </w:pPr>
                  <w:r>
                    <w:rPr>
                      <w:color w:val="000000"/>
                    </w:rPr>
                    <w:t>0</w:t>
                  </w:r>
                </w:p>
              </w:tc>
              <w:tc>
                <w:tcPr>
                  <w:tcW w:w="318" w:type="pct"/>
                  <w:vAlign w:val="center"/>
                </w:tcPr>
                <w:p w14:paraId="380AEAD0">
                  <w:pPr>
                    <w:spacing w:line="400" w:lineRule="exact"/>
                    <w:jc w:val="center"/>
                    <w:rPr>
                      <w:color w:val="000000"/>
                    </w:rPr>
                  </w:pPr>
                  <w:r>
                    <w:rPr>
                      <w:color w:val="000000"/>
                    </w:rPr>
                    <w:t>16</w:t>
                  </w:r>
                </w:p>
              </w:tc>
              <w:tc>
                <w:tcPr>
                  <w:tcW w:w="318" w:type="pct"/>
                  <w:vAlign w:val="center"/>
                </w:tcPr>
                <w:p w14:paraId="390BBC96">
                  <w:pPr>
                    <w:spacing w:line="400" w:lineRule="exact"/>
                    <w:jc w:val="center"/>
                    <w:rPr>
                      <w:color w:val="000000"/>
                    </w:rPr>
                  </w:pPr>
                  <w:r>
                    <w:rPr>
                      <w:color w:val="000000"/>
                    </w:rPr>
                    <w:t>8</w:t>
                  </w:r>
                </w:p>
              </w:tc>
              <w:tc>
                <w:tcPr>
                  <w:tcW w:w="318" w:type="pct"/>
                  <w:vAlign w:val="center"/>
                </w:tcPr>
                <w:p w14:paraId="4E239E61">
                  <w:pPr>
                    <w:spacing w:line="400" w:lineRule="exact"/>
                    <w:jc w:val="center"/>
                    <w:rPr>
                      <w:color w:val="000000"/>
                    </w:rPr>
                  </w:pPr>
                </w:p>
              </w:tc>
              <w:tc>
                <w:tcPr>
                  <w:tcW w:w="318" w:type="pct"/>
                  <w:vAlign w:val="center"/>
                </w:tcPr>
                <w:p w14:paraId="3893A1E9">
                  <w:pPr>
                    <w:spacing w:line="400" w:lineRule="exact"/>
                    <w:jc w:val="center"/>
                    <w:rPr>
                      <w:color w:val="000000"/>
                    </w:rPr>
                  </w:pPr>
                  <w:r>
                    <w:rPr>
                      <w:color w:val="000000"/>
                    </w:rPr>
                    <w:t>8</w:t>
                  </w:r>
                </w:p>
              </w:tc>
              <w:tc>
                <w:tcPr>
                  <w:tcW w:w="318" w:type="pct"/>
                  <w:vAlign w:val="center"/>
                </w:tcPr>
                <w:p w14:paraId="47E28CE7">
                  <w:pPr>
                    <w:spacing w:line="400" w:lineRule="exact"/>
                    <w:jc w:val="center"/>
                    <w:rPr>
                      <w:color w:val="000000"/>
                    </w:rPr>
                  </w:pPr>
                  <w:r>
                    <w:rPr>
                      <w:color w:val="000000"/>
                    </w:rPr>
                    <w:t>2</w:t>
                  </w:r>
                </w:p>
              </w:tc>
              <w:tc>
                <w:tcPr>
                  <w:tcW w:w="392" w:type="pct"/>
                  <w:vAlign w:val="center"/>
                </w:tcPr>
                <w:p w14:paraId="0D133329">
                  <w:pPr>
                    <w:spacing w:line="400" w:lineRule="exact"/>
                    <w:jc w:val="center"/>
                    <w:rPr>
                      <w:color w:val="000000"/>
                    </w:rPr>
                  </w:pPr>
                  <w:r>
                    <w:rPr>
                      <w:color w:val="000000"/>
                    </w:rPr>
                    <w:t>5-6</w:t>
                  </w:r>
                </w:p>
              </w:tc>
              <w:tc>
                <w:tcPr>
                  <w:tcW w:w="347" w:type="pct"/>
                  <w:vAlign w:val="center"/>
                </w:tcPr>
                <w:p w14:paraId="4789F9C5">
                  <w:pPr>
                    <w:spacing w:line="400" w:lineRule="exact"/>
                    <w:jc w:val="center"/>
                    <w:rPr>
                      <w:color w:val="000000"/>
                    </w:rPr>
                  </w:pPr>
                  <w:r>
                    <w:rPr>
                      <w:rFonts w:hint="eastAsia"/>
                      <w:color w:val="000000"/>
                    </w:rPr>
                    <w:t>考查</w:t>
                  </w:r>
                </w:p>
              </w:tc>
            </w:tr>
            <w:tr w14:paraId="4C569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661F81F3">
                  <w:pPr>
                    <w:spacing w:line="400" w:lineRule="exact"/>
                    <w:jc w:val="center"/>
                    <w:rPr>
                      <w:color w:val="000000"/>
                    </w:rPr>
                  </w:pPr>
                </w:p>
              </w:tc>
              <w:tc>
                <w:tcPr>
                  <w:tcW w:w="1986" w:type="pct"/>
                  <w:vAlign w:val="center"/>
                </w:tcPr>
                <w:p w14:paraId="11EC8A35">
                  <w:pPr>
                    <w:spacing w:line="400" w:lineRule="exact"/>
                    <w:jc w:val="center"/>
                    <w:rPr>
                      <w:color w:val="000000"/>
                    </w:rPr>
                  </w:pPr>
                  <w:r>
                    <w:rPr>
                      <w:rFonts w:hint="eastAsia"/>
                      <w:color w:val="000000"/>
                    </w:rPr>
                    <w:t>形势与政策</w:t>
                  </w:r>
                  <w:r>
                    <w:rPr>
                      <w:color w:val="000000"/>
                    </w:rPr>
                    <w:t>4</w:t>
                  </w:r>
                </w:p>
              </w:tc>
              <w:tc>
                <w:tcPr>
                  <w:tcW w:w="333" w:type="pct"/>
                  <w:vAlign w:val="center"/>
                </w:tcPr>
                <w:p w14:paraId="19047F26">
                  <w:pPr>
                    <w:spacing w:line="400" w:lineRule="exact"/>
                    <w:jc w:val="center"/>
                    <w:rPr>
                      <w:color w:val="000000"/>
                    </w:rPr>
                  </w:pPr>
                  <w:r>
                    <w:rPr>
                      <w:color w:val="000000"/>
                    </w:rPr>
                    <w:t>1</w:t>
                  </w:r>
                </w:p>
              </w:tc>
              <w:tc>
                <w:tcPr>
                  <w:tcW w:w="318" w:type="pct"/>
                  <w:vAlign w:val="center"/>
                </w:tcPr>
                <w:p w14:paraId="527EDF52">
                  <w:pPr>
                    <w:spacing w:line="400" w:lineRule="exact"/>
                    <w:jc w:val="center"/>
                    <w:rPr>
                      <w:color w:val="000000"/>
                    </w:rPr>
                  </w:pPr>
                  <w:r>
                    <w:rPr>
                      <w:color w:val="000000"/>
                    </w:rPr>
                    <w:t>16</w:t>
                  </w:r>
                </w:p>
              </w:tc>
              <w:tc>
                <w:tcPr>
                  <w:tcW w:w="318" w:type="pct"/>
                  <w:vAlign w:val="center"/>
                </w:tcPr>
                <w:p w14:paraId="0E08D1BF">
                  <w:pPr>
                    <w:spacing w:line="400" w:lineRule="exact"/>
                    <w:jc w:val="center"/>
                    <w:rPr>
                      <w:color w:val="000000"/>
                    </w:rPr>
                  </w:pPr>
                  <w:r>
                    <w:rPr>
                      <w:color w:val="000000"/>
                    </w:rPr>
                    <w:t>8</w:t>
                  </w:r>
                </w:p>
              </w:tc>
              <w:tc>
                <w:tcPr>
                  <w:tcW w:w="318" w:type="pct"/>
                  <w:vAlign w:val="center"/>
                </w:tcPr>
                <w:p w14:paraId="27F83183">
                  <w:pPr>
                    <w:spacing w:line="400" w:lineRule="exact"/>
                    <w:jc w:val="center"/>
                    <w:rPr>
                      <w:color w:val="000000"/>
                    </w:rPr>
                  </w:pPr>
                </w:p>
              </w:tc>
              <w:tc>
                <w:tcPr>
                  <w:tcW w:w="318" w:type="pct"/>
                  <w:vAlign w:val="center"/>
                </w:tcPr>
                <w:p w14:paraId="095323EC">
                  <w:pPr>
                    <w:spacing w:line="400" w:lineRule="exact"/>
                    <w:jc w:val="center"/>
                    <w:rPr>
                      <w:color w:val="000000"/>
                    </w:rPr>
                  </w:pPr>
                  <w:r>
                    <w:rPr>
                      <w:color w:val="000000"/>
                    </w:rPr>
                    <w:t>8</w:t>
                  </w:r>
                </w:p>
              </w:tc>
              <w:tc>
                <w:tcPr>
                  <w:tcW w:w="318" w:type="pct"/>
                  <w:vAlign w:val="center"/>
                </w:tcPr>
                <w:p w14:paraId="5781148E">
                  <w:pPr>
                    <w:spacing w:line="400" w:lineRule="exact"/>
                    <w:jc w:val="center"/>
                    <w:rPr>
                      <w:color w:val="000000"/>
                    </w:rPr>
                  </w:pPr>
                  <w:r>
                    <w:rPr>
                      <w:color w:val="000000"/>
                    </w:rPr>
                    <w:t>2</w:t>
                  </w:r>
                </w:p>
              </w:tc>
              <w:tc>
                <w:tcPr>
                  <w:tcW w:w="392" w:type="pct"/>
                  <w:vAlign w:val="center"/>
                </w:tcPr>
                <w:p w14:paraId="4A35459B">
                  <w:pPr>
                    <w:spacing w:line="400" w:lineRule="exact"/>
                    <w:jc w:val="center"/>
                    <w:rPr>
                      <w:color w:val="000000"/>
                    </w:rPr>
                  </w:pPr>
                  <w:r>
                    <w:rPr>
                      <w:color w:val="000000"/>
                    </w:rPr>
                    <w:t>7-8</w:t>
                  </w:r>
                </w:p>
              </w:tc>
              <w:tc>
                <w:tcPr>
                  <w:tcW w:w="347" w:type="pct"/>
                  <w:vAlign w:val="center"/>
                </w:tcPr>
                <w:p w14:paraId="2A94266F">
                  <w:pPr>
                    <w:spacing w:line="400" w:lineRule="exact"/>
                    <w:jc w:val="center"/>
                    <w:rPr>
                      <w:color w:val="000000"/>
                    </w:rPr>
                  </w:pPr>
                  <w:r>
                    <w:rPr>
                      <w:rFonts w:hint="eastAsia"/>
                      <w:color w:val="000000"/>
                    </w:rPr>
                    <w:t>考查</w:t>
                  </w:r>
                </w:p>
              </w:tc>
            </w:tr>
            <w:tr w14:paraId="286AB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7CB66CC9">
                  <w:pPr>
                    <w:spacing w:line="400" w:lineRule="exact"/>
                    <w:jc w:val="center"/>
                    <w:rPr>
                      <w:color w:val="000000"/>
                    </w:rPr>
                  </w:pPr>
                </w:p>
              </w:tc>
              <w:tc>
                <w:tcPr>
                  <w:tcW w:w="1986" w:type="pct"/>
                  <w:vAlign w:val="center"/>
                </w:tcPr>
                <w:p w14:paraId="31722E41">
                  <w:pPr>
                    <w:spacing w:line="400" w:lineRule="exact"/>
                    <w:jc w:val="center"/>
                    <w:rPr>
                      <w:color w:val="000000"/>
                    </w:rPr>
                  </w:pPr>
                  <w:r>
                    <w:rPr>
                      <w:rFonts w:hint="eastAsia"/>
                      <w:color w:val="000000"/>
                    </w:rPr>
                    <w:t>劳动教育</w:t>
                  </w:r>
                </w:p>
              </w:tc>
              <w:tc>
                <w:tcPr>
                  <w:tcW w:w="333" w:type="pct"/>
                  <w:vAlign w:val="center"/>
                </w:tcPr>
                <w:p w14:paraId="707315C8">
                  <w:pPr>
                    <w:spacing w:line="400" w:lineRule="exact"/>
                    <w:jc w:val="center"/>
                    <w:rPr>
                      <w:color w:val="000000"/>
                    </w:rPr>
                  </w:pPr>
                  <w:r>
                    <w:rPr>
                      <w:color w:val="000000"/>
                    </w:rPr>
                    <w:t>1.5</w:t>
                  </w:r>
                </w:p>
              </w:tc>
              <w:tc>
                <w:tcPr>
                  <w:tcW w:w="318" w:type="pct"/>
                  <w:vAlign w:val="center"/>
                </w:tcPr>
                <w:p w14:paraId="7C007E41">
                  <w:pPr>
                    <w:spacing w:line="400" w:lineRule="exact"/>
                    <w:jc w:val="center"/>
                    <w:rPr>
                      <w:color w:val="000000"/>
                    </w:rPr>
                  </w:pPr>
                  <w:r>
                    <w:rPr>
                      <w:color w:val="000000"/>
                    </w:rPr>
                    <w:t>32</w:t>
                  </w:r>
                </w:p>
              </w:tc>
              <w:tc>
                <w:tcPr>
                  <w:tcW w:w="318" w:type="pct"/>
                  <w:vAlign w:val="center"/>
                </w:tcPr>
                <w:p w14:paraId="7D0F725F">
                  <w:pPr>
                    <w:spacing w:line="400" w:lineRule="exact"/>
                    <w:jc w:val="center"/>
                    <w:rPr>
                      <w:color w:val="000000"/>
                    </w:rPr>
                  </w:pPr>
                  <w:r>
                    <w:rPr>
                      <w:color w:val="000000"/>
                    </w:rPr>
                    <w:t>24</w:t>
                  </w:r>
                </w:p>
              </w:tc>
              <w:tc>
                <w:tcPr>
                  <w:tcW w:w="318" w:type="pct"/>
                  <w:vAlign w:val="center"/>
                </w:tcPr>
                <w:p w14:paraId="6A446222">
                  <w:pPr>
                    <w:spacing w:line="400" w:lineRule="exact"/>
                    <w:jc w:val="center"/>
                    <w:rPr>
                      <w:color w:val="000000"/>
                    </w:rPr>
                  </w:pPr>
                </w:p>
              </w:tc>
              <w:tc>
                <w:tcPr>
                  <w:tcW w:w="318" w:type="pct"/>
                  <w:vAlign w:val="center"/>
                </w:tcPr>
                <w:p w14:paraId="0E529599">
                  <w:pPr>
                    <w:spacing w:line="400" w:lineRule="exact"/>
                    <w:jc w:val="center"/>
                    <w:rPr>
                      <w:color w:val="000000"/>
                    </w:rPr>
                  </w:pPr>
                  <w:r>
                    <w:rPr>
                      <w:color w:val="000000"/>
                    </w:rPr>
                    <w:t>8</w:t>
                  </w:r>
                </w:p>
              </w:tc>
              <w:tc>
                <w:tcPr>
                  <w:tcW w:w="318" w:type="pct"/>
                  <w:vAlign w:val="center"/>
                </w:tcPr>
                <w:p w14:paraId="0F6D4E37">
                  <w:pPr>
                    <w:spacing w:line="400" w:lineRule="exact"/>
                    <w:jc w:val="center"/>
                    <w:rPr>
                      <w:color w:val="000000"/>
                    </w:rPr>
                  </w:pPr>
                  <w:r>
                    <w:rPr>
                      <w:color w:val="000000"/>
                    </w:rPr>
                    <w:t>3</w:t>
                  </w:r>
                </w:p>
              </w:tc>
              <w:tc>
                <w:tcPr>
                  <w:tcW w:w="392" w:type="pct"/>
                  <w:vAlign w:val="center"/>
                </w:tcPr>
                <w:p w14:paraId="54C9A768">
                  <w:pPr>
                    <w:spacing w:line="400" w:lineRule="exact"/>
                    <w:jc w:val="center"/>
                    <w:rPr>
                      <w:color w:val="000000"/>
                    </w:rPr>
                  </w:pPr>
                  <w:r>
                    <w:rPr>
                      <w:color w:val="000000"/>
                    </w:rPr>
                    <w:t>3</w:t>
                  </w:r>
                </w:p>
              </w:tc>
              <w:tc>
                <w:tcPr>
                  <w:tcW w:w="347" w:type="pct"/>
                  <w:vAlign w:val="center"/>
                </w:tcPr>
                <w:p w14:paraId="3C448008">
                  <w:pPr>
                    <w:spacing w:line="400" w:lineRule="exact"/>
                    <w:jc w:val="center"/>
                    <w:rPr>
                      <w:color w:val="000000"/>
                    </w:rPr>
                  </w:pPr>
                  <w:r>
                    <w:rPr>
                      <w:rFonts w:hint="eastAsia"/>
                      <w:color w:val="000000"/>
                    </w:rPr>
                    <w:t>考查</w:t>
                  </w:r>
                </w:p>
              </w:tc>
            </w:tr>
            <w:tr w14:paraId="7AB5A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7423091F">
                  <w:pPr>
                    <w:spacing w:line="400" w:lineRule="exact"/>
                    <w:jc w:val="center"/>
                    <w:rPr>
                      <w:color w:val="000000"/>
                    </w:rPr>
                  </w:pPr>
                </w:p>
              </w:tc>
              <w:tc>
                <w:tcPr>
                  <w:tcW w:w="1986" w:type="pct"/>
                  <w:vAlign w:val="center"/>
                </w:tcPr>
                <w:p w14:paraId="6FF5A1CD">
                  <w:pPr>
                    <w:spacing w:line="400" w:lineRule="exact"/>
                    <w:jc w:val="center"/>
                    <w:rPr>
                      <w:color w:val="000000"/>
                    </w:rPr>
                  </w:pPr>
                  <w:r>
                    <w:rPr>
                      <w:rFonts w:hint="eastAsia"/>
                      <w:color w:val="000000"/>
                    </w:rPr>
                    <w:t>大学英语</w:t>
                  </w:r>
                  <w:r>
                    <w:rPr>
                      <w:color w:val="000000"/>
                    </w:rPr>
                    <w:t>1</w:t>
                  </w:r>
                </w:p>
              </w:tc>
              <w:tc>
                <w:tcPr>
                  <w:tcW w:w="333" w:type="pct"/>
                  <w:vAlign w:val="center"/>
                </w:tcPr>
                <w:p w14:paraId="703719A9">
                  <w:pPr>
                    <w:spacing w:line="400" w:lineRule="exact"/>
                    <w:jc w:val="center"/>
                    <w:rPr>
                      <w:color w:val="000000"/>
                    </w:rPr>
                  </w:pPr>
                  <w:r>
                    <w:rPr>
                      <w:color w:val="000000"/>
                    </w:rPr>
                    <w:t>3</w:t>
                  </w:r>
                </w:p>
              </w:tc>
              <w:tc>
                <w:tcPr>
                  <w:tcW w:w="318" w:type="pct"/>
                  <w:vAlign w:val="center"/>
                </w:tcPr>
                <w:p w14:paraId="089D8618">
                  <w:pPr>
                    <w:spacing w:line="400" w:lineRule="exact"/>
                    <w:jc w:val="center"/>
                    <w:rPr>
                      <w:color w:val="000000"/>
                    </w:rPr>
                  </w:pPr>
                  <w:r>
                    <w:rPr>
                      <w:color w:val="000000"/>
                    </w:rPr>
                    <w:t>64</w:t>
                  </w:r>
                </w:p>
              </w:tc>
              <w:tc>
                <w:tcPr>
                  <w:tcW w:w="318" w:type="pct"/>
                  <w:vAlign w:val="center"/>
                </w:tcPr>
                <w:p w14:paraId="5C7FEF7D">
                  <w:pPr>
                    <w:spacing w:line="400" w:lineRule="exact"/>
                    <w:jc w:val="center"/>
                    <w:rPr>
                      <w:color w:val="000000"/>
                    </w:rPr>
                  </w:pPr>
                  <w:r>
                    <w:rPr>
                      <w:color w:val="000000"/>
                    </w:rPr>
                    <w:t>32</w:t>
                  </w:r>
                </w:p>
              </w:tc>
              <w:tc>
                <w:tcPr>
                  <w:tcW w:w="318" w:type="pct"/>
                  <w:vAlign w:val="center"/>
                </w:tcPr>
                <w:p w14:paraId="6C6AD388">
                  <w:pPr>
                    <w:spacing w:line="400" w:lineRule="exact"/>
                    <w:jc w:val="center"/>
                    <w:rPr>
                      <w:color w:val="000000"/>
                    </w:rPr>
                  </w:pPr>
                </w:p>
              </w:tc>
              <w:tc>
                <w:tcPr>
                  <w:tcW w:w="318" w:type="pct"/>
                  <w:vAlign w:val="center"/>
                </w:tcPr>
                <w:p w14:paraId="4F396188">
                  <w:pPr>
                    <w:spacing w:line="400" w:lineRule="exact"/>
                    <w:jc w:val="center"/>
                    <w:rPr>
                      <w:color w:val="000000"/>
                    </w:rPr>
                  </w:pPr>
                  <w:r>
                    <w:rPr>
                      <w:color w:val="000000"/>
                    </w:rPr>
                    <w:t>32</w:t>
                  </w:r>
                </w:p>
              </w:tc>
              <w:tc>
                <w:tcPr>
                  <w:tcW w:w="318" w:type="pct"/>
                  <w:vAlign w:val="center"/>
                </w:tcPr>
                <w:p w14:paraId="782BBA9E">
                  <w:pPr>
                    <w:spacing w:line="400" w:lineRule="exact"/>
                    <w:jc w:val="center"/>
                    <w:rPr>
                      <w:color w:val="000000"/>
                    </w:rPr>
                  </w:pPr>
                  <w:r>
                    <w:rPr>
                      <w:color w:val="000000"/>
                    </w:rPr>
                    <w:t>4</w:t>
                  </w:r>
                </w:p>
              </w:tc>
              <w:tc>
                <w:tcPr>
                  <w:tcW w:w="392" w:type="pct"/>
                  <w:vAlign w:val="center"/>
                </w:tcPr>
                <w:p w14:paraId="5D448250">
                  <w:pPr>
                    <w:spacing w:line="400" w:lineRule="exact"/>
                    <w:jc w:val="center"/>
                    <w:rPr>
                      <w:color w:val="000000"/>
                    </w:rPr>
                  </w:pPr>
                  <w:r>
                    <w:rPr>
                      <w:color w:val="000000"/>
                    </w:rPr>
                    <w:t>1/1-2</w:t>
                  </w:r>
                </w:p>
              </w:tc>
              <w:tc>
                <w:tcPr>
                  <w:tcW w:w="347" w:type="pct"/>
                  <w:vAlign w:val="center"/>
                </w:tcPr>
                <w:p w14:paraId="3FF262A9">
                  <w:pPr>
                    <w:spacing w:line="400" w:lineRule="exact"/>
                    <w:jc w:val="center"/>
                    <w:rPr>
                      <w:color w:val="000000"/>
                    </w:rPr>
                  </w:pPr>
                  <w:r>
                    <w:rPr>
                      <w:rFonts w:hint="eastAsia"/>
                      <w:color w:val="000000"/>
                    </w:rPr>
                    <w:t>考查</w:t>
                  </w:r>
                </w:p>
              </w:tc>
            </w:tr>
            <w:tr w14:paraId="6A899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72702ECC">
                  <w:pPr>
                    <w:spacing w:line="400" w:lineRule="exact"/>
                    <w:jc w:val="center"/>
                    <w:rPr>
                      <w:color w:val="000000"/>
                    </w:rPr>
                  </w:pPr>
                </w:p>
              </w:tc>
              <w:tc>
                <w:tcPr>
                  <w:tcW w:w="1986" w:type="pct"/>
                  <w:vAlign w:val="center"/>
                </w:tcPr>
                <w:p w14:paraId="447BBFDC">
                  <w:pPr>
                    <w:spacing w:line="400" w:lineRule="exact"/>
                    <w:jc w:val="center"/>
                    <w:rPr>
                      <w:color w:val="000000"/>
                    </w:rPr>
                  </w:pPr>
                  <w:r>
                    <w:rPr>
                      <w:rFonts w:hint="eastAsia"/>
                      <w:color w:val="000000"/>
                    </w:rPr>
                    <w:t>大学英语</w:t>
                  </w:r>
                  <w:r>
                    <w:rPr>
                      <w:color w:val="000000"/>
                    </w:rPr>
                    <w:t>2</w:t>
                  </w:r>
                </w:p>
              </w:tc>
              <w:tc>
                <w:tcPr>
                  <w:tcW w:w="333" w:type="pct"/>
                  <w:vAlign w:val="center"/>
                </w:tcPr>
                <w:p w14:paraId="2AC8C3D9">
                  <w:pPr>
                    <w:spacing w:line="400" w:lineRule="exact"/>
                    <w:jc w:val="center"/>
                    <w:rPr>
                      <w:color w:val="000000"/>
                    </w:rPr>
                  </w:pPr>
                  <w:r>
                    <w:rPr>
                      <w:color w:val="000000"/>
                    </w:rPr>
                    <w:t>3</w:t>
                  </w:r>
                </w:p>
              </w:tc>
              <w:tc>
                <w:tcPr>
                  <w:tcW w:w="318" w:type="pct"/>
                  <w:vAlign w:val="center"/>
                </w:tcPr>
                <w:p w14:paraId="07C81C8E">
                  <w:pPr>
                    <w:spacing w:line="400" w:lineRule="exact"/>
                    <w:jc w:val="center"/>
                    <w:rPr>
                      <w:color w:val="000000"/>
                    </w:rPr>
                  </w:pPr>
                  <w:r>
                    <w:rPr>
                      <w:color w:val="000000"/>
                    </w:rPr>
                    <w:t>64</w:t>
                  </w:r>
                </w:p>
              </w:tc>
              <w:tc>
                <w:tcPr>
                  <w:tcW w:w="318" w:type="pct"/>
                  <w:vAlign w:val="center"/>
                </w:tcPr>
                <w:p w14:paraId="5277165F">
                  <w:pPr>
                    <w:spacing w:line="400" w:lineRule="exact"/>
                    <w:jc w:val="center"/>
                    <w:rPr>
                      <w:color w:val="000000"/>
                    </w:rPr>
                  </w:pPr>
                  <w:r>
                    <w:rPr>
                      <w:color w:val="000000"/>
                    </w:rPr>
                    <w:t>32</w:t>
                  </w:r>
                </w:p>
              </w:tc>
              <w:tc>
                <w:tcPr>
                  <w:tcW w:w="318" w:type="pct"/>
                  <w:vAlign w:val="center"/>
                </w:tcPr>
                <w:p w14:paraId="7E73EED2">
                  <w:pPr>
                    <w:spacing w:line="400" w:lineRule="exact"/>
                    <w:jc w:val="center"/>
                    <w:rPr>
                      <w:color w:val="000000"/>
                    </w:rPr>
                  </w:pPr>
                </w:p>
              </w:tc>
              <w:tc>
                <w:tcPr>
                  <w:tcW w:w="318" w:type="pct"/>
                  <w:vAlign w:val="center"/>
                </w:tcPr>
                <w:p w14:paraId="21548D73">
                  <w:pPr>
                    <w:spacing w:line="400" w:lineRule="exact"/>
                    <w:jc w:val="center"/>
                    <w:rPr>
                      <w:color w:val="000000"/>
                    </w:rPr>
                  </w:pPr>
                  <w:r>
                    <w:rPr>
                      <w:color w:val="000000"/>
                    </w:rPr>
                    <w:t>32</w:t>
                  </w:r>
                </w:p>
              </w:tc>
              <w:tc>
                <w:tcPr>
                  <w:tcW w:w="318" w:type="pct"/>
                  <w:vAlign w:val="center"/>
                </w:tcPr>
                <w:p w14:paraId="49222C7D">
                  <w:pPr>
                    <w:spacing w:line="400" w:lineRule="exact"/>
                    <w:jc w:val="center"/>
                    <w:rPr>
                      <w:color w:val="000000"/>
                    </w:rPr>
                  </w:pPr>
                  <w:r>
                    <w:rPr>
                      <w:color w:val="000000"/>
                    </w:rPr>
                    <w:t>4</w:t>
                  </w:r>
                </w:p>
              </w:tc>
              <w:tc>
                <w:tcPr>
                  <w:tcW w:w="392" w:type="pct"/>
                  <w:vAlign w:val="center"/>
                </w:tcPr>
                <w:p w14:paraId="57ED3955">
                  <w:pPr>
                    <w:spacing w:line="400" w:lineRule="exact"/>
                    <w:jc w:val="center"/>
                    <w:rPr>
                      <w:color w:val="000000"/>
                    </w:rPr>
                  </w:pPr>
                  <w:r>
                    <w:rPr>
                      <w:color w:val="000000"/>
                    </w:rPr>
                    <w:t>2/1-2</w:t>
                  </w:r>
                </w:p>
              </w:tc>
              <w:tc>
                <w:tcPr>
                  <w:tcW w:w="347" w:type="pct"/>
                  <w:vAlign w:val="center"/>
                </w:tcPr>
                <w:p w14:paraId="51294A1D">
                  <w:pPr>
                    <w:spacing w:line="400" w:lineRule="exact"/>
                    <w:jc w:val="center"/>
                    <w:rPr>
                      <w:color w:val="000000"/>
                    </w:rPr>
                  </w:pPr>
                  <w:r>
                    <w:rPr>
                      <w:rFonts w:hint="eastAsia"/>
                      <w:color w:val="000000"/>
                    </w:rPr>
                    <w:t>考试</w:t>
                  </w:r>
                </w:p>
              </w:tc>
            </w:tr>
            <w:tr w14:paraId="121E4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43364848">
                  <w:pPr>
                    <w:spacing w:line="400" w:lineRule="exact"/>
                    <w:jc w:val="center"/>
                    <w:rPr>
                      <w:color w:val="000000"/>
                    </w:rPr>
                  </w:pPr>
                </w:p>
              </w:tc>
              <w:tc>
                <w:tcPr>
                  <w:tcW w:w="1986" w:type="pct"/>
                  <w:vAlign w:val="center"/>
                </w:tcPr>
                <w:p w14:paraId="5EB1E780">
                  <w:pPr>
                    <w:spacing w:line="400" w:lineRule="exact"/>
                    <w:jc w:val="center"/>
                    <w:rPr>
                      <w:color w:val="000000"/>
                    </w:rPr>
                  </w:pPr>
                  <w:r>
                    <w:rPr>
                      <w:rFonts w:hint="eastAsia"/>
                      <w:color w:val="000000"/>
                    </w:rPr>
                    <w:t>大学英语</w:t>
                  </w:r>
                  <w:r>
                    <w:rPr>
                      <w:color w:val="000000"/>
                    </w:rPr>
                    <w:t>3</w:t>
                  </w:r>
                </w:p>
              </w:tc>
              <w:tc>
                <w:tcPr>
                  <w:tcW w:w="333" w:type="pct"/>
                  <w:vAlign w:val="center"/>
                </w:tcPr>
                <w:p w14:paraId="7374BD70">
                  <w:pPr>
                    <w:spacing w:line="400" w:lineRule="exact"/>
                    <w:jc w:val="center"/>
                    <w:rPr>
                      <w:color w:val="000000"/>
                    </w:rPr>
                  </w:pPr>
                  <w:r>
                    <w:rPr>
                      <w:color w:val="000000"/>
                    </w:rPr>
                    <w:t>3</w:t>
                  </w:r>
                </w:p>
              </w:tc>
              <w:tc>
                <w:tcPr>
                  <w:tcW w:w="318" w:type="pct"/>
                  <w:vAlign w:val="center"/>
                </w:tcPr>
                <w:p w14:paraId="47525117">
                  <w:pPr>
                    <w:spacing w:line="400" w:lineRule="exact"/>
                    <w:jc w:val="center"/>
                    <w:rPr>
                      <w:color w:val="000000"/>
                    </w:rPr>
                  </w:pPr>
                  <w:r>
                    <w:rPr>
                      <w:color w:val="000000"/>
                    </w:rPr>
                    <w:t>64</w:t>
                  </w:r>
                </w:p>
              </w:tc>
              <w:tc>
                <w:tcPr>
                  <w:tcW w:w="318" w:type="pct"/>
                  <w:vAlign w:val="center"/>
                </w:tcPr>
                <w:p w14:paraId="3627F70E">
                  <w:pPr>
                    <w:spacing w:line="400" w:lineRule="exact"/>
                    <w:jc w:val="center"/>
                    <w:rPr>
                      <w:color w:val="000000"/>
                    </w:rPr>
                  </w:pPr>
                  <w:r>
                    <w:rPr>
                      <w:color w:val="000000"/>
                    </w:rPr>
                    <w:t>32</w:t>
                  </w:r>
                </w:p>
              </w:tc>
              <w:tc>
                <w:tcPr>
                  <w:tcW w:w="318" w:type="pct"/>
                  <w:vAlign w:val="center"/>
                </w:tcPr>
                <w:p w14:paraId="60E6D869">
                  <w:pPr>
                    <w:spacing w:line="400" w:lineRule="exact"/>
                    <w:jc w:val="center"/>
                    <w:rPr>
                      <w:color w:val="000000"/>
                    </w:rPr>
                  </w:pPr>
                </w:p>
              </w:tc>
              <w:tc>
                <w:tcPr>
                  <w:tcW w:w="318" w:type="pct"/>
                  <w:vAlign w:val="center"/>
                </w:tcPr>
                <w:p w14:paraId="2C325307">
                  <w:pPr>
                    <w:spacing w:line="400" w:lineRule="exact"/>
                    <w:jc w:val="center"/>
                    <w:rPr>
                      <w:color w:val="000000"/>
                    </w:rPr>
                  </w:pPr>
                  <w:r>
                    <w:rPr>
                      <w:color w:val="000000"/>
                    </w:rPr>
                    <w:t>32</w:t>
                  </w:r>
                </w:p>
              </w:tc>
              <w:tc>
                <w:tcPr>
                  <w:tcW w:w="318" w:type="pct"/>
                  <w:vAlign w:val="center"/>
                </w:tcPr>
                <w:p w14:paraId="2CF3BC6C">
                  <w:pPr>
                    <w:spacing w:line="400" w:lineRule="exact"/>
                    <w:jc w:val="center"/>
                    <w:rPr>
                      <w:color w:val="000000"/>
                    </w:rPr>
                  </w:pPr>
                  <w:r>
                    <w:rPr>
                      <w:color w:val="000000"/>
                    </w:rPr>
                    <w:t>4</w:t>
                  </w:r>
                </w:p>
              </w:tc>
              <w:tc>
                <w:tcPr>
                  <w:tcW w:w="392" w:type="pct"/>
                  <w:vAlign w:val="center"/>
                </w:tcPr>
                <w:p w14:paraId="789353FB">
                  <w:pPr>
                    <w:spacing w:line="400" w:lineRule="exact"/>
                    <w:jc w:val="center"/>
                    <w:rPr>
                      <w:color w:val="000000"/>
                    </w:rPr>
                  </w:pPr>
                  <w:r>
                    <w:rPr>
                      <w:color w:val="000000"/>
                    </w:rPr>
                    <w:t>3/1-2</w:t>
                  </w:r>
                </w:p>
              </w:tc>
              <w:tc>
                <w:tcPr>
                  <w:tcW w:w="347" w:type="pct"/>
                  <w:vAlign w:val="center"/>
                </w:tcPr>
                <w:p w14:paraId="4D3280C0">
                  <w:pPr>
                    <w:spacing w:line="400" w:lineRule="exact"/>
                    <w:jc w:val="center"/>
                    <w:rPr>
                      <w:color w:val="000000"/>
                    </w:rPr>
                  </w:pPr>
                  <w:r>
                    <w:rPr>
                      <w:rFonts w:hint="eastAsia"/>
                      <w:color w:val="000000"/>
                    </w:rPr>
                    <w:t>考查</w:t>
                  </w:r>
                </w:p>
              </w:tc>
            </w:tr>
            <w:tr w14:paraId="23AFE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2C254B62">
                  <w:pPr>
                    <w:spacing w:line="400" w:lineRule="exact"/>
                    <w:jc w:val="center"/>
                    <w:rPr>
                      <w:color w:val="000000"/>
                    </w:rPr>
                  </w:pPr>
                </w:p>
              </w:tc>
              <w:tc>
                <w:tcPr>
                  <w:tcW w:w="1986" w:type="pct"/>
                  <w:vAlign w:val="center"/>
                </w:tcPr>
                <w:p w14:paraId="52AC2D6C">
                  <w:pPr>
                    <w:spacing w:line="400" w:lineRule="exact"/>
                    <w:jc w:val="center"/>
                    <w:rPr>
                      <w:color w:val="000000"/>
                    </w:rPr>
                  </w:pPr>
                  <w:r>
                    <w:rPr>
                      <w:rFonts w:hint="eastAsia"/>
                      <w:color w:val="000000"/>
                    </w:rPr>
                    <w:t>大学英语</w:t>
                  </w:r>
                  <w:r>
                    <w:rPr>
                      <w:color w:val="000000"/>
                    </w:rPr>
                    <w:t>4</w:t>
                  </w:r>
                </w:p>
              </w:tc>
              <w:tc>
                <w:tcPr>
                  <w:tcW w:w="333" w:type="pct"/>
                  <w:vAlign w:val="center"/>
                </w:tcPr>
                <w:p w14:paraId="5AB6FDCB">
                  <w:pPr>
                    <w:spacing w:line="400" w:lineRule="exact"/>
                    <w:jc w:val="center"/>
                    <w:rPr>
                      <w:color w:val="000000"/>
                    </w:rPr>
                  </w:pPr>
                  <w:r>
                    <w:rPr>
                      <w:color w:val="000000"/>
                    </w:rPr>
                    <w:t>3</w:t>
                  </w:r>
                </w:p>
              </w:tc>
              <w:tc>
                <w:tcPr>
                  <w:tcW w:w="318" w:type="pct"/>
                  <w:vAlign w:val="center"/>
                </w:tcPr>
                <w:p w14:paraId="0CB90728">
                  <w:pPr>
                    <w:spacing w:line="400" w:lineRule="exact"/>
                    <w:jc w:val="center"/>
                    <w:rPr>
                      <w:color w:val="000000"/>
                    </w:rPr>
                  </w:pPr>
                  <w:r>
                    <w:rPr>
                      <w:color w:val="000000"/>
                    </w:rPr>
                    <w:t>64</w:t>
                  </w:r>
                </w:p>
              </w:tc>
              <w:tc>
                <w:tcPr>
                  <w:tcW w:w="318" w:type="pct"/>
                  <w:vAlign w:val="center"/>
                </w:tcPr>
                <w:p w14:paraId="4EFD9DAD">
                  <w:pPr>
                    <w:spacing w:line="400" w:lineRule="exact"/>
                    <w:jc w:val="center"/>
                    <w:rPr>
                      <w:color w:val="000000"/>
                    </w:rPr>
                  </w:pPr>
                  <w:r>
                    <w:rPr>
                      <w:color w:val="000000"/>
                    </w:rPr>
                    <w:t>32</w:t>
                  </w:r>
                </w:p>
              </w:tc>
              <w:tc>
                <w:tcPr>
                  <w:tcW w:w="318" w:type="pct"/>
                  <w:vAlign w:val="center"/>
                </w:tcPr>
                <w:p w14:paraId="365EF083">
                  <w:pPr>
                    <w:spacing w:line="400" w:lineRule="exact"/>
                    <w:jc w:val="center"/>
                    <w:rPr>
                      <w:color w:val="000000"/>
                    </w:rPr>
                  </w:pPr>
                </w:p>
              </w:tc>
              <w:tc>
                <w:tcPr>
                  <w:tcW w:w="318" w:type="pct"/>
                  <w:vAlign w:val="center"/>
                </w:tcPr>
                <w:p w14:paraId="08F2ECB5">
                  <w:pPr>
                    <w:spacing w:line="400" w:lineRule="exact"/>
                    <w:jc w:val="center"/>
                    <w:rPr>
                      <w:color w:val="000000"/>
                    </w:rPr>
                  </w:pPr>
                  <w:r>
                    <w:rPr>
                      <w:color w:val="000000"/>
                    </w:rPr>
                    <w:t>32</w:t>
                  </w:r>
                </w:p>
              </w:tc>
              <w:tc>
                <w:tcPr>
                  <w:tcW w:w="318" w:type="pct"/>
                  <w:vAlign w:val="center"/>
                </w:tcPr>
                <w:p w14:paraId="2E92750E">
                  <w:pPr>
                    <w:spacing w:line="400" w:lineRule="exact"/>
                    <w:jc w:val="center"/>
                    <w:rPr>
                      <w:color w:val="000000"/>
                    </w:rPr>
                  </w:pPr>
                  <w:r>
                    <w:rPr>
                      <w:color w:val="000000"/>
                    </w:rPr>
                    <w:t>4</w:t>
                  </w:r>
                </w:p>
              </w:tc>
              <w:tc>
                <w:tcPr>
                  <w:tcW w:w="392" w:type="pct"/>
                  <w:vAlign w:val="center"/>
                </w:tcPr>
                <w:p w14:paraId="57FD205F">
                  <w:pPr>
                    <w:spacing w:line="400" w:lineRule="exact"/>
                    <w:jc w:val="center"/>
                    <w:rPr>
                      <w:color w:val="000000"/>
                    </w:rPr>
                  </w:pPr>
                  <w:r>
                    <w:rPr>
                      <w:color w:val="000000"/>
                    </w:rPr>
                    <w:t>4/1-2</w:t>
                  </w:r>
                </w:p>
              </w:tc>
              <w:tc>
                <w:tcPr>
                  <w:tcW w:w="347" w:type="pct"/>
                  <w:vAlign w:val="center"/>
                </w:tcPr>
                <w:p w14:paraId="4BF5AB47">
                  <w:pPr>
                    <w:spacing w:line="400" w:lineRule="exact"/>
                    <w:jc w:val="center"/>
                    <w:rPr>
                      <w:color w:val="000000"/>
                    </w:rPr>
                  </w:pPr>
                  <w:r>
                    <w:rPr>
                      <w:rFonts w:hint="eastAsia"/>
                      <w:color w:val="000000"/>
                    </w:rPr>
                    <w:t>考试</w:t>
                  </w:r>
                </w:p>
              </w:tc>
            </w:tr>
            <w:tr w14:paraId="5D968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47E6F01D">
                  <w:pPr>
                    <w:spacing w:line="400" w:lineRule="exact"/>
                    <w:jc w:val="center"/>
                    <w:rPr>
                      <w:color w:val="000000"/>
                    </w:rPr>
                  </w:pPr>
                </w:p>
              </w:tc>
              <w:tc>
                <w:tcPr>
                  <w:tcW w:w="1986" w:type="pct"/>
                  <w:vAlign w:val="center"/>
                </w:tcPr>
                <w:p w14:paraId="5EBE1D19">
                  <w:pPr>
                    <w:spacing w:line="400" w:lineRule="exact"/>
                    <w:jc w:val="center"/>
                    <w:rPr>
                      <w:color w:val="000000"/>
                    </w:rPr>
                  </w:pPr>
                  <w:r>
                    <w:rPr>
                      <w:rFonts w:hint="eastAsia"/>
                      <w:color w:val="000000"/>
                    </w:rPr>
                    <w:t>大学生体质健康标准测试</w:t>
                  </w:r>
                </w:p>
              </w:tc>
              <w:tc>
                <w:tcPr>
                  <w:tcW w:w="333" w:type="pct"/>
                  <w:vAlign w:val="center"/>
                </w:tcPr>
                <w:p w14:paraId="396B5072">
                  <w:pPr>
                    <w:spacing w:line="400" w:lineRule="exact"/>
                    <w:jc w:val="center"/>
                    <w:rPr>
                      <w:color w:val="000000"/>
                    </w:rPr>
                  </w:pPr>
                  <w:r>
                    <w:rPr>
                      <w:color w:val="000000"/>
                    </w:rPr>
                    <w:t>0</w:t>
                  </w:r>
                </w:p>
              </w:tc>
              <w:tc>
                <w:tcPr>
                  <w:tcW w:w="318" w:type="pct"/>
                  <w:vAlign w:val="center"/>
                </w:tcPr>
                <w:p w14:paraId="738C7FB3">
                  <w:pPr>
                    <w:spacing w:line="400" w:lineRule="exact"/>
                    <w:jc w:val="center"/>
                    <w:rPr>
                      <w:color w:val="000000"/>
                    </w:rPr>
                  </w:pPr>
                  <w:r>
                    <w:rPr>
                      <w:color w:val="000000"/>
                    </w:rPr>
                    <w:t>16</w:t>
                  </w:r>
                </w:p>
              </w:tc>
              <w:tc>
                <w:tcPr>
                  <w:tcW w:w="318" w:type="pct"/>
                  <w:vAlign w:val="center"/>
                </w:tcPr>
                <w:p w14:paraId="72A59617">
                  <w:pPr>
                    <w:spacing w:line="400" w:lineRule="exact"/>
                    <w:jc w:val="center"/>
                    <w:rPr>
                      <w:color w:val="000000"/>
                    </w:rPr>
                  </w:pPr>
                  <w:r>
                    <w:rPr>
                      <w:color w:val="000000"/>
                    </w:rPr>
                    <w:t>0</w:t>
                  </w:r>
                </w:p>
              </w:tc>
              <w:tc>
                <w:tcPr>
                  <w:tcW w:w="318" w:type="pct"/>
                  <w:vAlign w:val="center"/>
                </w:tcPr>
                <w:p w14:paraId="54D00E92">
                  <w:pPr>
                    <w:spacing w:line="400" w:lineRule="exact"/>
                    <w:jc w:val="center"/>
                    <w:rPr>
                      <w:color w:val="000000"/>
                    </w:rPr>
                  </w:pPr>
                  <w:r>
                    <w:rPr>
                      <w:color w:val="000000"/>
                    </w:rPr>
                    <w:t>16</w:t>
                  </w:r>
                </w:p>
              </w:tc>
              <w:tc>
                <w:tcPr>
                  <w:tcW w:w="318" w:type="pct"/>
                  <w:vAlign w:val="center"/>
                </w:tcPr>
                <w:p w14:paraId="31D430A4">
                  <w:pPr>
                    <w:spacing w:line="400" w:lineRule="exact"/>
                    <w:jc w:val="center"/>
                  </w:pPr>
                </w:p>
              </w:tc>
              <w:tc>
                <w:tcPr>
                  <w:tcW w:w="318" w:type="pct"/>
                  <w:vAlign w:val="center"/>
                </w:tcPr>
                <w:p w14:paraId="533BF71B">
                  <w:pPr>
                    <w:spacing w:line="400" w:lineRule="exact"/>
                    <w:jc w:val="center"/>
                  </w:pPr>
                  <w:r>
                    <w:t>1</w:t>
                  </w:r>
                </w:p>
              </w:tc>
              <w:tc>
                <w:tcPr>
                  <w:tcW w:w="392" w:type="pct"/>
                  <w:vAlign w:val="center"/>
                </w:tcPr>
                <w:p w14:paraId="74C994E3">
                  <w:pPr>
                    <w:spacing w:line="400" w:lineRule="exact"/>
                    <w:jc w:val="center"/>
                  </w:pPr>
                  <w:r>
                    <w:t>1-8</w:t>
                  </w:r>
                </w:p>
              </w:tc>
              <w:tc>
                <w:tcPr>
                  <w:tcW w:w="347" w:type="pct"/>
                  <w:vAlign w:val="center"/>
                </w:tcPr>
                <w:p w14:paraId="376D2764">
                  <w:pPr>
                    <w:spacing w:line="400" w:lineRule="exact"/>
                    <w:jc w:val="center"/>
                  </w:pPr>
                  <w:r>
                    <w:rPr>
                      <w:rFonts w:hint="eastAsia"/>
                    </w:rPr>
                    <w:t>考试</w:t>
                  </w:r>
                </w:p>
              </w:tc>
            </w:tr>
            <w:tr w14:paraId="02FEE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1B033A68">
                  <w:pPr>
                    <w:spacing w:line="400" w:lineRule="exact"/>
                    <w:jc w:val="center"/>
                    <w:rPr>
                      <w:color w:val="000000"/>
                    </w:rPr>
                  </w:pPr>
                </w:p>
              </w:tc>
              <w:tc>
                <w:tcPr>
                  <w:tcW w:w="1986" w:type="pct"/>
                  <w:vAlign w:val="center"/>
                </w:tcPr>
                <w:p w14:paraId="7D6E37CA">
                  <w:pPr>
                    <w:spacing w:line="400" w:lineRule="exact"/>
                    <w:jc w:val="center"/>
                    <w:rPr>
                      <w:color w:val="000000"/>
                    </w:rPr>
                  </w:pPr>
                  <w:r>
                    <w:rPr>
                      <w:rFonts w:hint="eastAsia"/>
                      <w:color w:val="000000"/>
                    </w:rPr>
                    <w:t>计算思维</w:t>
                  </w:r>
                </w:p>
              </w:tc>
              <w:tc>
                <w:tcPr>
                  <w:tcW w:w="333" w:type="pct"/>
                  <w:vAlign w:val="center"/>
                </w:tcPr>
                <w:p w14:paraId="4E49FF8A">
                  <w:pPr>
                    <w:spacing w:line="400" w:lineRule="exact"/>
                    <w:jc w:val="center"/>
                    <w:rPr>
                      <w:color w:val="000000"/>
                    </w:rPr>
                  </w:pPr>
                  <w:r>
                    <w:rPr>
                      <w:color w:val="000000"/>
                    </w:rPr>
                    <w:t>2</w:t>
                  </w:r>
                </w:p>
              </w:tc>
              <w:tc>
                <w:tcPr>
                  <w:tcW w:w="318" w:type="pct"/>
                  <w:vAlign w:val="center"/>
                </w:tcPr>
                <w:p w14:paraId="5E218B35">
                  <w:pPr>
                    <w:spacing w:line="400" w:lineRule="exact"/>
                    <w:jc w:val="center"/>
                    <w:rPr>
                      <w:color w:val="000000"/>
                    </w:rPr>
                  </w:pPr>
                  <w:r>
                    <w:rPr>
                      <w:color w:val="000000"/>
                    </w:rPr>
                    <w:t>64</w:t>
                  </w:r>
                </w:p>
              </w:tc>
              <w:tc>
                <w:tcPr>
                  <w:tcW w:w="318" w:type="pct"/>
                  <w:vAlign w:val="center"/>
                </w:tcPr>
                <w:p w14:paraId="6995B44B">
                  <w:pPr>
                    <w:spacing w:line="400" w:lineRule="exact"/>
                    <w:jc w:val="center"/>
                    <w:rPr>
                      <w:color w:val="000000"/>
                    </w:rPr>
                  </w:pPr>
                </w:p>
              </w:tc>
              <w:tc>
                <w:tcPr>
                  <w:tcW w:w="318" w:type="pct"/>
                  <w:vAlign w:val="center"/>
                </w:tcPr>
                <w:p w14:paraId="44CCD1B5">
                  <w:pPr>
                    <w:spacing w:line="400" w:lineRule="exact"/>
                    <w:jc w:val="center"/>
                    <w:rPr>
                      <w:color w:val="000000"/>
                    </w:rPr>
                  </w:pPr>
                  <w:r>
                    <w:rPr>
                      <w:color w:val="000000"/>
                    </w:rPr>
                    <w:t>64</w:t>
                  </w:r>
                </w:p>
              </w:tc>
              <w:tc>
                <w:tcPr>
                  <w:tcW w:w="318" w:type="pct"/>
                  <w:vAlign w:val="center"/>
                </w:tcPr>
                <w:p w14:paraId="743638EB">
                  <w:pPr>
                    <w:spacing w:line="400" w:lineRule="exact"/>
                    <w:jc w:val="center"/>
                    <w:rPr>
                      <w:color w:val="000000"/>
                    </w:rPr>
                  </w:pPr>
                </w:p>
              </w:tc>
              <w:tc>
                <w:tcPr>
                  <w:tcW w:w="318" w:type="pct"/>
                  <w:vAlign w:val="center"/>
                </w:tcPr>
                <w:p w14:paraId="77340862">
                  <w:pPr>
                    <w:spacing w:line="400" w:lineRule="exact"/>
                    <w:jc w:val="center"/>
                    <w:rPr>
                      <w:color w:val="000000"/>
                    </w:rPr>
                  </w:pPr>
                  <w:r>
                    <w:rPr>
                      <w:color w:val="000000"/>
                    </w:rPr>
                    <w:t>4</w:t>
                  </w:r>
                </w:p>
              </w:tc>
              <w:tc>
                <w:tcPr>
                  <w:tcW w:w="392" w:type="pct"/>
                  <w:vAlign w:val="center"/>
                </w:tcPr>
                <w:p w14:paraId="572D74F9">
                  <w:pPr>
                    <w:spacing w:line="400" w:lineRule="exact"/>
                    <w:jc w:val="center"/>
                    <w:rPr>
                      <w:color w:val="000000"/>
                    </w:rPr>
                  </w:pPr>
                  <w:r>
                    <w:rPr>
                      <w:color w:val="000000"/>
                    </w:rPr>
                    <w:t>1/1-2</w:t>
                  </w:r>
                </w:p>
              </w:tc>
              <w:tc>
                <w:tcPr>
                  <w:tcW w:w="347" w:type="pct"/>
                  <w:vAlign w:val="center"/>
                </w:tcPr>
                <w:p w14:paraId="10DF5066">
                  <w:pPr>
                    <w:spacing w:line="400" w:lineRule="exact"/>
                    <w:jc w:val="center"/>
                    <w:rPr>
                      <w:color w:val="000000"/>
                    </w:rPr>
                  </w:pPr>
                  <w:r>
                    <w:rPr>
                      <w:rFonts w:hint="eastAsia"/>
                      <w:color w:val="000000"/>
                    </w:rPr>
                    <w:t>考查</w:t>
                  </w:r>
                </w:p>
              </w:tc>
            </w:tr>
            <w:tr w14:paraId="618AB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55" w:type="pct"/>
                  <w:vMerge w:val="continue"/>
                  <w:vAlign w:val="center"/>
                </w:tcPr>
                <w:p w14:paraId="4894895C">
                  <w:pPr>
                    <w:spacing w:line="400" w:lineRule="exact"/>
                    <w:jc w:val="center"/>
                  </w:pPr>
                </w:p>
              </w:tc>
              <w:tc>
                <w:tcPr>
                  <w:tcW w:w="1986" w:type="pct"/>
                  <w:vAlign w:val="center"/>
                </w:tcPr>
                <w:p w14:paraId="38862351">
                  <w:pPr>
                    <w:spacing w:line="400" w:lineRule="exact"/>
                    <w:jc w:val="center"/>
                    <w:rPr>
                      <w:color w:val="000000"/>
                    </w:rPr>
                  </w:pPr>
                  <w:r>
                    <w:rPr>
                      <w:rFonts w:hint="eastAsia"/>
                      <w:color w:val="000000"/>
                    </w:rPr>
                    <w:t>大学生心理健康教育</w:t>
                  </w:r>
                </w:p>
              </w:tc>
              <w:tc>
                <w:tcPr>
                  <w:tcW w:w="333" w:type="pct"/>
                  <w:vAlign w:val="center"/>
                </w:tcPr>
                <w:p w14:paraId="4F7E73A6">
                  <w:pPr>
                    <w:spacing w:line="400" w:lineRule="exact"/>
                    <w:jc w:val="center"/>
                    <w:rPr>
                      <w:color w:val="000000"/>
                    </w:rPr>
                  </w:pPr>
                  <w:r>
                    <w:rPr>
                      <w:color w:val="000000"/>
                    </w:rPr>
                    <w:t>2</w:t>
                  </w:r>
                </w:p>
              </w:tc>
              <w:tc>
                <w:tcPr>
                  <w:tcW w:w="318" w:type="pct"/>
                  <w:vAlign w:val="center"/>
                </w:tcPr>
                <w:p w14:paraId="59745AE7">
                  <w:pPr>
                    <w:spacing w:line="400" w:lineRule="exact"/>
                    <w:jc w:val="center"/>
                    <w:rPr>
                      <w:color w:val="000000"/>
                    </w:rPr>
                  </w:pPr>
                  <w:r>
                    <w:rPr>
                      <w:color w:val="000000"/>
                    </w:rPr>
                    <w:t>32</w:t>
                  </w:r>
                </w:p>
              </w:tc>
              <w:tc>
                <w:tcPr>
                  <w:tcW w:w="318" w:type="pct"/>
                  <w:vAlign w:val="center"/>
                </w:tcPr>
                <w:p w14:paraId="2133A2B3">
                  <w:pPr>
                    <w:spacing w:line="400" w:lineRule="exact"/>
                    <w:jc w:val="center"/>
                    <w:rPr>
                      <w:color w:val="000000"/>
                    </w:rPr>
                  </w:pPr>
                  <w:r>
                    <w:rPr>
                      <w:color w:val="000000"/>
                    </w:rPr>
                    <w:t>32</w:t>
                  </w:r>
                </w:p>
              </w:tc>
              <w:tc>
                <w:tcPr>
                  <w:tcW w:w="318" w:type="pct"/>
                  <w:vAlign w:val="center"/>
                </w:tcPr>
                <w:p w14:paraId="6F576A64">
                  <w:pPr>
                    <w:spacing w:line="400" w:lineRule="exact"/>
                    <w:jc w:val="center"/>
                    <w:rPr>
                      <w:color w:val="000000"/>
                    </w:rPr>
                  </w:pPr>
                </w:p>
              </w:tc>
              <w:tc>
                <w:tcPr>
                  <w:tcW w:w="318" w:type="pct"/>
                  <w:vAlign w:val="center"/>
                </w:tcPr>
                <w:p w14:paraId="32981C67">
                  <w:pPr>
                    <w:spacing w:line="400" w:lineRule="exact"/>
                    <w:jc w:val="center"/>
                    <w:rPr>
                      <w:color w:val="000000"/>
                    </w:rPr>
                  </w:pPr>
                </w:p>
              </w:tc>
              <w:tc>
                <w:tcPr>
                  <w:tcW w:w="318" w:type="pct"/>
                  <w:vAlign w:val="center"/>
                </w:tcPr>
                <w:p w14:paraId="3DF7D8BD">
                  <w:pPr>
                    <w:spacing w:line="400" w:lineRule="exact"/>
                    <w:jc w:val="center"/>
                    <w:rPr>
                      <w:color w:val="000000"/>
                    </w:rPr>
                  </w:pPr>
                  <w:r>
                    <w:rPr>
                      <w:color w:val="000000"/>
                    </w:rPr>
                    <w:t>2</w:t>
                  </w:r>
                </w:p>
              </w:tc>
              <w:tc>
                <w:tcPr>
                  <w:tcW w:w="392" w:type="pct"/>
                  <w:vAlign w:val="center"/>
                </w:tcPr>
                <w:p w14:paraId="3458B23E">
                  <w:pPr>
                    <w:spacing w:line="400" w:lineRule="exact"/>
                    <w:jc w:val="center"/>
                    <w:rPr>
                      <w:color w:val="000000"/>
                    </w:rPr>
                  </w:pPr>
                  <w:r>
                    <w:rPr>
                      <w:color w:val="000000"/>
                    </w:rPr>
                    <w:t>1/1-2</w:t>
                  </w:r>
                </w:p>
              </w:tc>
              <w:tc>
                <w:tcPr>
                  <w:tcW w:w="347" w:type="pct"/>
                  <w:vAlign w:val="center"/>
                </w:tcPr>
                <w:p w14:paraId="375954F1">
                  <w:pPr>
                    <w:spacing w:line="400" w:lineRule="exact"/>
                    <w:jc w:val="center"/>
                    <w:rPr>
                      <w:color w:val="000000"/>
                    </w:rPr>
                  </w:pPr>
                  <w:r>
                    <w:rPr>
                      <w:rFonts w:hint="eastAsia"/>
                      <w:color w:val="000000"/>
                    </w:rPr>
                    <w:t>考查</w:t>
                  </w:r>
                </w:p>
              </w:tc>
            </w:tr>
            <w:tr w14:paraId="66348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55" w:type="pct"/>
                  <w:vMerge w:val="continue"/>
                  <w:vAlign w:val="center"/>
                </w:tcPr>
                <w:p w14:paraId="0F04623C">
                  <w:pPr>
                    <w:spacing w:line="400" w:lineRule="exact"/>
                    <w:jc w:val="center"/>
                  </w:pPr>
                </w:p>
              </w:tc>
              <w:tc>
                <w:tcPr>
                  <w:tcW w:w="1986" w:type="pct"/>
                  <w:vAlign w:val="center"/>
                </w:tcPr>
                <w:p w14:paraId="64DE2694">
                  <w:pPr>
                    <w:spacing w:line="400" w:lineRule="exact"/>
                    <w:jc w:val="center"/>
                    <w:rPr>
                      <w:color w:val="000000"/>
                    </w:rPr>
                  </w:pPr>
                  <w:r>
                    <w:rPr>
                      <w:rFonts w:hint="eastAsia"/>
                      <w:color w:val="000000"/>
                    </w:rPr>
                    <w:t>大学生职业指导与创新创业教育（一）</w:t>
                  </w:r>
                </w:p>
              </w:tc>
              <w:tc>
                <w:tcPr>
                  <w:tcW w:w="333" w:type="pct"/>
                  <w:vAlign w:val="center"/>
                </w:tcPr>
                <w:p w14:paraId="70AF6E9A">
                  <w:pPr>
                    <w:spacing w:line="400" w:lineRule="exact"/>
                    <w:jc w:val="center"/>
                    <w:rPr>
                      <w:color w:val="000000"/>
                    </w:rPr>
                  </w:pPr>
                  <w:r>
                    <w:rPr>
                      <w:color w:val="000000"/>
                    </w:rPr>
                    <w:t>1.5</w:t>
                  </w:r>
                </w:p>
              </w:tc>
              <w:tc>
                <w:tcPr>
                  <w:tcW w:w="318" w:type="pct"/>
                  <w:vAlign w:val="center"/>
                </w:tcPr>
                <w:p w14:paraId="0EDE9D1B">
                  <w:pPr>
                    <w:spacing w:line="400" w:lineRule="exact"/>
                    <w:jc w:val="center"/>
                    <w:rPr>
                      <w:color w:val="000000"/>
                    </w:rPr>
                  </w:pPr>
                  <w:r>
                    <w:rPr>
                      <w:color w:val="000000"/>
                    </w:rPr>
                    <w:t>24</w:t>
                  </w:r>
                </w:p>
              </w:tc>
              <w:tc>
                <w:tcPr>
                  <w:tcW w:w="318" w:type="pct"/>
                  <w:vAlign w:val="center"/>
                </w:tcPr>
                <w:p w14:paraId="21E8F7A7">
                  <w:pPr>
                    <w:spacing w:line="400" w:lineRule="exact"/>
                    <w:jc w:val="center"/>
                    <w:rPr>
                      <w:color w:val="000000"/>
                    </w:rPr>
                  </w:pPr>
                  <w:r>
                    <w:rPr>
                      <w:color w:val="000000"/>
                    </w:rPr>
                    <w:t>24</w:t>
                  </w:r>
                </w:p>
              </w:tc>
              <w:tc>
                <w:tcPr>
                  <w:tcW w:w="318" w:type="pct"/>
                  <w:vAlign w:val="center"/>
                </w:tcPr>
                <w:p w14:paraId="4270B6F1">
                  <w:pPr>
                    <w:spacing w:line="400" w:lineRule="exact"/>
                    <w:jc w:val="center"/>
                    <w:rPr>
                      <w:color w:val="000000"/>
                    </w:rPr>
                  </w:pPr>
                </w:p>
              </w:tc>
              <w:tc>
                <w:tcPr>
                  <w:tcW w:w="318" w:type="pct"/>
                  <w:vAlign w:val="center"/>
                </w:tcPr>
                <w:p w14:paraId="0C5A7351">
                  <w:pPr>
                    <w:spacing w:line="400" w:lineRule="exact"/>
                    <w:jc w:val="center"/>
                    <w:rPr>
                      <w:color w:val="000000"/>
                    </w:rPr>
                  </w:pPr>
                </w:p>
              </w:tc>
              <w:tc>
                <w:tcPr>
                  <w:tcW w:w="318" w:type="pct"/>
                  <w:vAlign w:val="center"/>
                </w:tcPr>
                <w:p w14:paraId="1FCDEC87">
                  <w:pPr>
                    <w:spacing w:line="400" w:lineRule="exact"/>
                    <w:jc w:val="center"/>
                    <w:rPr>
                      <w:color w:val="000000"/>
                    </w:rPr>
                  </w:pPr>
                  <w:r>
                    <w:rPr>
                      <w:color w:val="000000"/>
                    </w:rPr>
                    <w:t>2</w:t>
                  </w:r>
                </w:p>
              </w:tc>
              <w:tc>
                <w:tcPr>
                  <w:tcW w:w="392" w:type="pct"/>
                  <w:vAlign w:val="center"/>
                </w:tcPr>
                <w:p w14:paraId="42A47FB4">
                  <w:pPr>
                    <w:spacing w:line="400" w:lineRule="exact"/>
                    <w:jc w:val="center"/>
                    <w:rPr>
                      <w:color w:val="000000"/>
                    </w:rPr>
                  </w:pPr>
                  <w:r>
                    <w:rPr>
                      <w:color w:val="000000"/>
                    </w:rPr>
                    <w:t>2/1-2</w:t>
                  </w:r>
                </w:p>
              </w:tc>
              <w:tc>
                <w:tcPr>
                  <w:tcW w:w="347" w:type="pct"/>
                  <w:vAlign w:val="center"/>
                </w:tcPr>
                <w:p w14:paraId="48CED70E">
                  <w:pPr>
                    <w:spacing w:line="400" w:lineRule="exact"/>
                    <w:jc w:val="center"/>
                    <w:rPr>
                      <w:color w:val="000000"/>
                    </w:rPr>
                  </w:pPr>
                  <w:r>
                    <w:rPr>
                      <w:rFonts w:hint="eastAsia"/>
                      <w:color w:val="000000"/>
                    </w:rPr>
                    <w:t>考查</w:t>
                  </w:r>
                </w:p>
              </w:tc>
            </w:tr>
            <w:tr w14:paraId="3E3C8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55" w:type="pct"/>
                  <w:vMerge w:val="continue"/>
                  <w:vAlign w:val="center"/>
                </w:tcPr>
                <w:p w14:paraId="2DA5AC98">
                  <w:pPr>
                    <w:spacing w:line="400" w:lineRule="exact"/>
                    <w:jc w:val="center"/>
                  </w:pPr>
                </w:p>
              </w:tc>
              <w:tc>
                <w:tcPr>
                  <w:tcW w:w="1986" w:type="pct"/>
                  <w:vAlign w:val="center"/>
                </w:tcPr>
                <w:p w14:paraId="5051F220">
                  <w:pPr>
                    <w:spacing w:line="400" w:lineRule="exact"/>
                    <w:jc w:val="center"/>
                    <w:rPr>
                      <w:color w:val="000000"/>
                    </w:rPr>
                  </w:pPr>
                  <w:r>
                    <w:rPr>
                      <w:rFonts w:hint="eastAsia"/>
                      <w:color w:val="000000"/>
                    </w:rPr>
                    <w:t>大学生职业指导与创新创业教育（二）</w:t>
                  </w:r>
                </w:p>
              </w:tc>
              <w:tc>
                <w:tcPr>
                  <w:tcW w:w="333" w:type="pct"/>
                  <w:vAlign w:val="center"/>
                </w:tcPr>
                <w:p w14:paraId="1E6AB8B0">
                  <w:pPr>
                    <w:spacing w:line="400" w:lineRule="exact"/>
                    <w:jc w:val="center"/>
                    <w:rPr>
                      <w:color w:val="000000"/>
                    </w:rPr>
                  </w:pPr>
                  <w:r>
                    <w:rPr>
                      <w:color w:val="000000"/>
                    </w:rPr>
                    <w:t>1.5</w:t>
                  </w:r>
                </w:p>
              </w:tc>
              <w:tc>
                <w:tcPr>
                  <w:tcW w:w="318" w:type="pct"/>
                  <w:vAlign w:val="center"/>
                </w:tcPr>
                <w:p w14:paraId="7B2272A2">
                  <w:pPr>
                    <w:spacing w:line="400" w:lineRule="exact"/>
                    <w:jc w:val="center"/>
                    <w:rPr>
                      <w:color w:val="000000"/>
                    </w:rPr>
                  </w:pPr>
                  <w:r>
                    <w:rPr>
                      <w:color w:val="000000"/>
                    </w:rPr>
                    <w:t>24</w:t>
                  </w:r>
                </w:p>
              </w:tc>
              <w:tc>
                <w:tcPr>
                  <w:tcW w:w="318" w:type="pct"/>
                  <w:vAlign w:val="center"/>
                </w:tcPr>
                <w:p w14:paraId="78B1B642">
                  <w:pPr>
                    <w:spacing w:line="400" w:lineRule="exact"/>
                    <w:jc w:val="center"/>
                    <w:rPr>
                      <w:color w:val="000000"/>
                    </w:rPr>
                  </w:pPr>
                  <w:r>
                    <w:rPr>
                      <w:color w:val="000000"/>
                    </w:rPr>
                    <w:t>24</w:t>
                  </w:r>
                </w:p>
              </w:tc>
              <w:tc>
                <w:tcPr>
                  <w:tcW w:w="318" w:type="pct"/>
                  <w:vAlign w:val="center"/>
                </w:tcPr>
                <w:p w14:paraId="2C66E0D9">
                  <w:pPr>
                    <w:spacing w:line="400" w:lineRule="exact"/>
                    <w:jc w:val="center"/>
                    <w:rPr>
                      <w:color w:val="000000"/>
                    </w:rPr>
                  </w:pPr>
                </w:p>
              </w:tc>
              <w:tc>
                <w:tcPr>
                  <w:tcW w:w="318" w:type="pct"/>
                  <w:vAlign w:val="center"/>
                </w:tcPr>
                <w:p w14:paraId="0ADD8DD1">
                  <w:pPr>
                    <w:spacing w:line="400" w:lineRule="exact"/>
                    <w:jc w:val="center"/>
                    <w:rPr>
                      <w:color w:val="000000"/>
                    </w:rPr>
                  </w:pPr>
                </w:p>
              </w:tc>
              <w:tc>
                <w:tcPr>
                  <w:tcW w:w="318" w:type="pct"/>
                  <w:vAlign w:val="center"/>
                </w:tcPr>
                <w:p w14:paraId="09D10368">
                  <w:pPr>
                    <w:spacing w:line="400" w:lineRule="exact"/>
                    <w:jc w:val="center"/>
                    <w:rPr>
                      <w:color w:val="000000"/>
                    </w:rPr>
                  </w:pPr>
                  <w:r>
                    <w:rPr>
                      <w:color w:val="000000"/>
                    </w:rPr>
                    <w:t>2</w:t>
                  </w:r>
                </w:p>
              </w:tc>
              <w:tc>
                <w:tcPr>
                  <w:tcW w:w="392" w:type="pct"/>
                  <w:vAlign w:val="center"/>
                </w:tcPr>
                <w:p w14:paraId="01B9C808">
                  <w:pPr>
                    <w:spacing w:line="400" w:lineRule="exact"/>
                    <w:jc w:val="center"/>
                    <w:rPr>
                      <w:color w:val="000000"/>
                    </w:rPr>
                  </w:pPr>
                  <w:r>
                    <w:rPr>
                      <w:color w:val="000000"/>
                    </w:rPr>
                    <w:t>5/1-2</w:t>
                  </w:r>
                </w:p>
              </w:tc>
              <w:tc>
                <w:tcPr>
                  <w:tcW w:w="347" w:type="pct"/>
                  <w:vAlign w:val="center"/>
                </w:tcPr>
                <w:p w14:paraId="1DF20375">
                  <w:pPr>
                    <w:spacing w:line="400" w:lineRule="exact"/>
                    <w:jc w:val="center"/>
                    <w:rPr>
                      <w:color w:val="000000"/>
                    </w:rPr>
                  </w:pPr>
                  <w:r>
                    <w:rPr>
                      <w:rFonts w:hint="eastAsia"/>
                      <w:color w:val="000000"/>
                    </w:rPr>
                    <w:t>考查</w:t>
                  </w:r>
                </w:p>
              </w:tc>
            </w:tr>
            <w:tr w14:paraId="256D7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55" w:type="pct"/>
                  <w:vMerge w:val="continue"/>
                  <w:vAlign w:val="center"/>
                </w:tcPr>
                <w:p w14:paraId="37981244">
                  <w:pPr>
                    <w:spacing w:line="400" w:lineRule="exact"/>
                    <w:jc w:val="center"/>
                  </w:pPr>
                </w:p>
              </w:tc>
              <w:tc>
                <w:tcPr>
                  <w:tcW w:w="1986" w:type="pct"/>
                  <w:vAlign w:val="center"/>
                </w:tcPr>
                <w:p w14:paraId="62AFAFD3">
                  <w:pPr>
                    <w:spacing w:line="400" w:lineRule="exact"/>
                    <w:jc w:val="center"/>
                    <w:rPr>
                      <w:color w:val="000000"/>
                    </w:rPr>
                  </w:pPr>
                  <w:r>
                    <w:rPr>
                      <w:rFonts w:hint="eastAsia"/>
                      <w:color w:val="000000"/>
                    </w:rPr>
                    <w:t>军事理论</w:t>
                  </w:r>
                </w:p>
              </w:tc>
              <w:tc>
                <w:tcPr>
                  <w:tcW w:w="333" w:type="pct"/>
                  <w:vAlign w:val="center"/>
                </w:tcPr>
                <w:p w14:paraId="6B64BE78">
                  <w:pPr>
                    <w:spacing w:line="400" w:lineRule="exact"/>
                    <w:jc w:val="center"/>
                    <w:rPr>
                      <w:color w:val="000000"/>
                    </w:rPr>
                  </w:pPr>
                  <w:r>
                    <w:rPr>
                      <w:color w:val="000000"/>
                    </w:rPr>
                    <w:t>2</w:t>
                  </w:r>
                </w:p>
              </w:tc>
              <w:tc>
                <w:tcPr>
                  <w:tcW w:w="318" w:type="pct"/>
                  <w:vAlign w:val="center"/>
                </w:tcPr>
                <w:p w14:paraId="25E226F0">
                  <w:pPr>
                    <w:spacing w:line="400" w:lineRule="exact"/>
                    <w:jc w:val="center"/>
                    <w:rPr>
                      <w:color w:val="000000"/>
                    </w:rPr>
                  </w:pPr>
                  <w:r>
                    <w:rPr>
                      <w:color w:val="000000"/>
                    </w:rPr>
                    <w:t>32</w:t>
                  </w:r>
                </w:p>
              </w:tc>
              <w:tc>
                <w:tcPr>
                  <w:tcW w:w="318" w:type="pct"/>
                  <w:vAlign w:val="center"/>
                </w:tcPr>
                <w:p w14:paraId="0D1490B0">
                  <w:pPr>
                    <w:spacing w:line="400" w:lineRule="exact"/>
                    <w:jc w:val="center"/>
                    <w:rPr>
                      <w:color w:val="000000"/>
                    </w:rPr>
                  </w:pPr>
                  <w:r>
                    <w:rPr>
                      <w:color w:val="000000"/>
                    </w:rPr>
                    <w:t>32</w:t>
                  </w:r>
                </w:p>
              </w:tc>
              <w:tc>
                <w:tcPr>
                  <w:tcW w:w="318" w:type="pct"/>
                  <w:vAlign w:val="center"/>
                </w:tcPr>
                <w:p w14:paraId="5F5A11D3">
                  <w:pPr>
                    <w:spacing w:line="400" w:lineRule="exact"/>
                    <w:jc w:val="center"/>
                    <w:rPr>
                      <w:color w:val="000000"/>
                    </w:rPr>
                  </w:pPr>
                </w:p>
              </w:tc>
              <w:tc>
                <w:tcPr>
                  <w:tcW w:w="318" w:type="pct"/>
                  <w:vAlign w:val="center"/>
                </w:tcPr>
                <w:p w14:paraId="68D247E4">
                  <w:pPr>
                    <w:spacing w:line="400" w:lineRule="exact"/>
                    <w:jc w:val="center"/>
                    <w:rPr>
                      <w:color w:val="000000"/>
                    </w:rPr>
                  </w:pPr>
                </w:p>
              </w:tc>
              <w:tc>
                <w:tcPr>
                  <w:tcW w:w="318" w:type="pct"/>
                  <w:vAlign w:val="center"/>
                </w:tcPr>
                <w:p w14:paraId="6A2BFD61">
                  <w:pPr>
                    <w:spacing w:line="400" w:lineRule="exact"/>
                    <w:jc w:val="center"/>
                    <w:rPr>
                      <w:color w:val="000000"/>
                    </w:rPr>
                  </w:pPr>
                  <w:r>
                    <w:rPr>
                      <w:color w:val="000000"/>
                    </w:rPr>
                    <w:t>2</w:t>
                  </w:r>
                </w:p>
              </w:tc>
              <w:tc>
                <w:tcPr>
                  <w:tcW w:w="392" w:type="pct"/>
                  <w:vAlign w:val="center"/>
                </w:tcPr>
                <w:p w14:paraId="7EFDFB5C">
                  <w:pPr>
                    <w:spacing w:line="400" w:lineRule="exact"/>
                    <w:jc w:val="center"/>
                    <w:rPr>
                      <w:color w:val="000000"/>
                    </w:rPr>
                  </w:pPr>
                  <w:r>
                    <w:rPr>
                      <w:color w:val="000000"/>
                    </w:rPr>
                    <w:t>2/1-2</w:t>
                  </w:r>
                </w:p>
              </w:tc>
              <w:tc>
                <w:tcPr>
                  <w:tcW w:w="347" w:type="pct"/>
                  <w:vAlign w:val="center"/>
                </w:tcPr>
                <w:p w14:paraId="3585DDC1">
                  <w:pPr>
                    <w:spacing w:line="400" w:lineRule="exact"/>
                    <w:jc w:val="center"/>
                    <w:rPr>
                      <w:color w:val="000000"/>
                    </w:rPr>
                  </w:pPr>
                  <w:r>
                    <w:rPr>
                      <w:rFonts w:hint="eastAsia"/>
                      <w:color w:val="000000"/>
                    </w:rPr>
                    <w:t>考试</w:t>
                  </w:r>
                </w:p>
              </w:tc>
            </w:tr>
            <w:tr w14:paraId="33544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7C1646C5">
                  <w:pPr>
                    <w:spacing w:line="400" w:lineRule="exact"/>
                    <w:jc w:val="center"/>
                  </w:pPr>
                </w:p>
              </w:tc>
              <w:tc>
                <w:tcPr>
                  <w:tcW w:w="1986" w:type="pct"/>
                  <w:vAlign w:val="center"/>
                </w:tcPr>
                <w:p w14:paraId="44466D9E">
                  <w:pPr>
                    <w:spacing w:line="400" w:lineRule="exact"/>
                    <w:jc w:val="center"/>
                    <w:rPr>
                      <w:color w:val="000000"/>
                    </w:rPr>
                  </w:pPr>
                  <w:r>
                    <w:rPr>
                      <w:rFonts w:hint="eastAsia"/>
                      <w:color w:val="000000"/>
                    </w:rPr>
                    <w:t>小计</w:t>
                  </w:r>
                </w:p>
              </w:tc>
              <w:tc>
                <w:tcPr>
                  <w:tcW w:w="333" w:type="pct"/>
                  <w:vAlign w:val="center"/>
                </w:tcPr>
                <w:p w14:paraId="7CF79D64">
                  <w:pPr>
                    <w:adjustRightInd w:val="0"/>
                    <w:snapToGrid w:val="0"/>
                    <w:spacing w:line="400" w:lineRule="exact"/>
                    <w:jc w:val="center"/>
                  </w:pPr>
                  <w:r>
                    <w:t>36.5</w:t>
                  </w:r>
                </w:p>
              </w:tc>
              <w:tc>
                <w:tcPr>
                  <w:tcW w:w="318" w:type="pct"/>
                  <w:vAlign w:val="center"/>
                </w:tcPr>
                <w:p w14:paraId="5380FFFB">
                  <w:pPr>
                    <w:adjustRightInd w:val="0"/>
                    <w:snapToGrid w:val="0"/>
                    <w:spacing w:line="400" w:lineRule="exact"/>
                    <w:jc w:val="center"/>
                    <w:rPr>
                      <w:color w:val="000000"/>
                    </w:rPr>
                  </w:pPr>
                  <w:r>
                    <w:rPr>
                      <w:color w:val="000000"/>
                    </w:rPr>
                    <w:t>736</w:t>
                  </w:r>
                </w:p>
              </w:tc>
              <w:tc>
                <w:tcPr>
                  <w:tcW w:w="318" w:type="pct"/>
                  <w:vAlign w:val="center"/>
                </w:tcPr>
                <w:p w14:paraId="602124F4">
                  <w:pPr>
                    <w:adjustRightInd w:val="0"/>
                    <w:snapToGrid w:val="0"/>
                    <w:spacing w:line="400" w:lineRule="exact"/>
                    <w:jc w:val="center"/>
                    <w:rPr>
                      <w:color w:val="000000"/>
                    </w:rPr>
                  </w:pPr>
                  <w:r>
                    <w:rPr>
                      <w:color w:val="000000"/>
                    </w:rPr>
                    <w:t>496</w:t>
                  </w:r>
                </w:p>
              </w:tc>
              <w:tc>
                <w:tcPr>
                  <w:tcW w:w="318" w:type="pct"/>
                  <w:vAlign w:val="center"/>
                </w:tcPr>
                <w:p w14:paraId="188A301B">
                  <w:pPr>
                    <w:adjustRightInd w:val="0"/>
                    <w:snapToGrid w:val="0"/>
                    <w:spacing w:line="400" w:lineRule="exact"/>
                    <w:jc w:val="center"/>
                    <w:rPr>
                      <w:color w:val="000000"/>
                    </w:rPr>
                  </w:pPr>
                  <w:r>
                    <w:rPr>
                      <w:color w:val="000000"/>
                    </w:rPr>
                    <w:t>80</w:t>
                  </w:r>
                </w:p>
              </w:tc>
              <w:tc>
                <w:tcPr>
                  <w:tcW w:w="318" w:type="pct"/>
                  <w:vAlign w:val="center"/>
                </w:tcPr>
                <w:p w14:paraId="55B359A8">
                  <w:pPr>
                    <w:spacing w:line="400" w:lineRule="exact"/>
                    <w:jc w:val="center"/>
                    <w:rPr>
                      <w:color w:val="000000"/>
                    </w:rPr>
                  </w:pPr>
                  <w:r>
                    <w:rPr>
                      <w:color w:val="000000"/>
                    </w:rPr>
                    <w:t>160</w:t>
                  </w:r>
                </w:p>
              </w:tc>
              <w:tc>
                <w:tcPr>
                  <w:tcW w:w="318" w:type="pct"/>
                  <w:vAlign w:val="center"/>
                </w:tcPr>
                <w:p w14:paraId="7C40CE83">
                  <w:pPr>
                    <w:spacing w:line="400" w:lineRule="exact"/>
                    <w:jc w:val="center"/>
                    <w:rPr>
                      <w:color w:val="000000"/>
                    </w:rPr>
                  </w:pPr>
                </w:p>
              </w:tc>
              <w:tc>
                <w:tcPr>
                  <w:tcW w:w="392" w:type="pct"/>
                  <w:vAlign w:val="center"/>
                </w:tcPr>
                <w:p w14:paraId="0A67322F">
                  <w:pPr>
                    <w:spacing w:line="400" w:lineRule="exact"/>
                    <w:jc w:val="center"/>
                    <w:rPr>
                      <w:color w:val="000000"/>
                    </w:rPr>
                  </w:pPr>
                </w:p>
              </w:tc>
              <w:tc>
                <w:tcPr>
                  <w:tcW w:w="347" w:type="pct"/>
                  <w:vAlign w:val="center"/>
                </w:tcPr>
                <w:p w14:paraId="12562E01">
                  <w:pPr>
                    <w:spacing w:line="400" w:lineRule="exact"/>
                    <w:jc w:val="center"/>
                    <w:rPr>
                      <w:color w:val="000000"/>
                    </w:rPr>
                  </w:pPr>
                </w:p>
              </w:tc>
            </w:tr>
            <w:tr w14:paraId="0AA27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8" w:hRule="atLeast"/>
                <w:jc w:val="center"/>
              </w:trPr>
              <w:tc>
                <w:tcPr>
                  <w:tcW w:w="355" w:type="pct"/>
                  <w:vMerge w:val="restart"/>
                  <w:vAlign w:val="center"/>
                </w:tcPr>
                <w:p w14:paraId="408C681B">
                  <w:pPr>
                    <w:spacing w:line="400" w:lineRule="exact"/>
                    <w:jc w:val="center"/>
                  </w:pPr>
                  <w:r>
                    <w:rPr>
                      <w:rFonts w:hint="eastAsia"/>
                    </w:rPr>
                    <w:t>通识</w:t>
                  </w:r>
                </w:p>
                <w:p w14:paraId="7406DCE4">
                  <w:pPr>
                    <w:spacing w:line="400" w:lineRule="exact"/>
                    <w:jc w:val="center"/>
                  </w:pPr>
                  <w:r>
                    <w:rPr>
                      <w:rFonts w:hint="eastAsia"/>
                    </w:rPr>
                    <w:t>教育</w:t>
                  </w:r>
                </w:p>
                <w:p w14:paraId="24AD5025">
                  <w:pPr>
                    <w:spacing w:line="400" w:lineRule="exact"/>
                    <w:jc w:val="center"/>
                  </w:pPr>
                  <w:r>
                    <w:rPr>
                      <w:rFonts w:hint="eastAsia"/>
                    </w:rPr>
                    <w:t>选修</w:t>
                  </w:r>
                </w:p>
                <w:p w14:paraId="7D251438">
                  <w:pPr>
                    <w:spacing w:line="400" w:lineRule="exact"/>
                    <w:jc w:val="center"/>
                  </w:pPr>
                  <w:r>
                    <w:rPr>
                      <w:rFonts w:hint="eastAsia"/>
                    </w:rPr>
                    <w:t>课程</w:t>
                  </w:r>
                </w:p>
              </w:tc>
              <w:tc>
                <w:tcPr>
                  <w:tcW w:w="4645" w:type="pct"/>
                  <w:gridSpan w:val="9"/>
                  <w:vAlign w:val="center"/>
                </w:tcPr>
                <w:p w14:paraId="37713647">
                  <w:pPr>
                    <w:spacing w:line="400" w:lineRule="exact"/>
                    <w:jc w:val="center"/>
                    <w:rPr>
                      <w:color w:val="000000"/>
                    </w:rPr>
                  </w:pPr>
                  <w:r>
                    <w:rPr>
                      <w:rFonts w:hint="eastAsia" w:ascii="Arial" w:hAnsi="Arial" w:cs="Arial"/>
                      <w:color w:val="000000"/>
                    </w:rPr>
                    <w:t>通识教育选修课程共分为人文艺术类、自然与科技类、经济与社会类、创新与创业类等</w:t>
                  </w:r>
                  <w:r>
                    <w:rPr>
                      <w:rFonts w:ascii="Arial" w:hAnsi="Arial" w:cs="Arial"/>
                      <w:color w:val="000000"/>
                    </w:rPr>
                    <w:t>4</w:t>
                  </w:r>
                  <w:r>
                    <w:rPr>
                      <w:rFonts w:hint="eastAsia" w:ascii="Arial" w:hAnsi="Arial" w:cs="Arial"/>
                      <w:color w:val="000000"/>
                    </w:rPr>
                    <w:t>个模块，</w:t>
                  </w:r>
                  <w:r>
                    <w:rPr>
                      <w:rFonts w:hint="eastAsia"/>
                      <w:color w:val="000000"/>
                    </w:rPr>
                    <w:t>要求学生取得该类课程</w:t>
                  </w:r>
                  <w:r>
                    <w:rPr>
                      <w:color w:val="000000"/>
                    </w:rPr>
                    <w:t>10</w:t>
                  </w:r>
                  <w:r>
                    <w:rPr>
                      <w:rFonts w:hint="eastAsia"/>
                      <w:color w:val="000000"/>
                    </w:rPr>
                    <w:t>学分，</w:t>
                  </w:r>
                  <w:r>
                    <w:rPr>
                      <w:rFonts w:hint="eastAsia"/>
                    </w:rPr>
                    <w:t>其中非艺术类学生应至少成</w:t>
                  </w:r>
                  <w:r>
                    <w:t>2</w:t>
                  </w:r>
                  <w:r>
                    <w:rPr>
                      <w:rFonts w:hint="eastAsia"/>
                    </w:rPr>
                    <w:t>学分的公共艺术课程。</w:t>
                  </w:r>
                </w:p>
              </w:tc>
            </w:tr>
            <w:tr w14:paraId="185F6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55" w:type="pct"/>
                  <w:vMerge w:val="continue"/>
                  <w:vAlign w:val="center"/>
                </w:tcPr>
                <w:p w14:paraId="2D087204">
                  <w:pPr>
                    <w:spacing w:line="400" w:lineRule="exact"/>
                    <w:jc w:val="center"/>
                  </w:pPr>
                </w:p>
              </w:tc>
              <w:tc>
                <w:tcPr>
                  <w:tcW w:w="1986" w:type="pct"/>
                  <w:vAlign w:val="center"/>
                </w:tcPr>
                <w:p w14:paraId="7B625869">
                  <w:pPr>
                    <w:spacing w:line="400" w:lineRule="exact"/>
                    <w:jc w:val="center"/>
                    <w:rPr>
                      <w:color w:val="000000"/>
                    </w:rPr>
                  </w:pPr>
                  <w:r>
                    <w:rPr>
                      <w:rFonts w:hint="eastAsia"/>
                      <w:color w:val="000000"/>
                    </w:rPr>
                    <w:t>小计</w:t>
                  </w:r>
                </w:p>
              </w:tc>
              <w:tc>
                <w:tcPr>
                  <w:tcW w:w="333" w:type="pct"/>
                  <w:vAlign w:val="center"/>
                </w:tcPr>
                <w:p w14:paraId="6C8ED5B6">
                  <w:pPr>
                    <w:spacing w:line="400" w:lineRule="exact"/>
                    <w:jc w:val="center"/>
                    <w:rPr>
                      <w:color w:val="000000"/>
                    </w:rPr>
                  </w:pPr>
                  <w:r>
                    <w:rPr>
                      <w:color w:val="000000"/>
                    </w:rPr>
                    <w:t>10</w:t>
                  </w:r>
                </w:p>
              </w:tc>
              <w:tc>
                <w:tcPr>
                  <w:tcW w:w="318" w:type="pct"/>
                  <w:vAlign w:val="center"/>
                </w:tcPr>
                <w:p w14:paraId="45C61917">
                  <w:pPr>
                    <w:spacing w:line="400" w:lineRule="exact"/>
                    <w:jc w:val="center"/>
                    <w:rPr>
                      <w:color w:val="000000"/>
                    </w:rPr>
                  </w:pPr>
                  <w:r>
                    <w:rPr>
                      <w:color w:val="000000"/>
                    </w:rPr>
                    <w:t>160</w:t>
                  </w:r>
                </w:p>
              </w:tc>
              <w:tc>
                <w:tcPr>
                  <w:tcW w:w="318" w:type="pct"/>
                  <w:vAlign w:val="center"/>
                </w:tcPr>
                <w:p w14:paraId="27D1F462">
                  <w:pPr>
                    <w:spacing w:line="400" w:lineRule="exact"/>
                    <w:jc w:val="center"/>
                    <w:rPr>
                      <w:color w:val="000000"/>
                    </w:rPr>
                  </w:pPr>
                  <w:r>
                    <w:rPr>
                      <w:color w:val="000000"/>
                    </w:rPr>
                    <w:t>160</w:t>
                  </w:r>
                </w:p>
              </w:tc>
              <w:tc>
                <w:tcPr>
                  <w:tcW w:w="318" w:type="pct"/>
                  <w:vAlign w:val="center"/>
                </w:tcPr>
                <w:p w14:paraId="799B4C2A">
                  <w:pPr>
                    <w:spacing w:line="400" w:lineRule="exact"/>
                    <w:jc w:val="center"/>
                    <w:rPr>
                      <w:color w:val="000000"/>
                    </w:rPr>
                  </w:pPr>
                </w:p>
              </w:tc>
              <w:tc>
                <w:tcPr>
                  <w:tcW w:w="318" w:type="pct"/>
                  <w:vAlign w:val="center"/>
                </w:tcPr>
                <w:p w14:paraId="739D6368">
                  <w:pPr>
                    <w:spacing w:line="400" w:lineRule="exact"/>
                    <w:jc w:val="center"/>
                    <w:rPr>
                      <w:color w:val="000000"/>
                    </w:rPr>
                  </w:pPr>
                </w:p>
              </w:tc>
              <w:tc>
                <w:tcPr>
                  <w:tcW w:w="318" w:type="pct"/>
                  <w:vAlign w:val="center"/>
                </w:tcPr>
                <w:p w14:paraId="6883CCD2">
                  <w:pPr>
                    <w:spacing w:line="400" w:lineRule="exact"/>
                    <w:jc w:val="center"/>
                    <w:rPr>
                      <w:color w:val="000000"/>
                    </w:rPr>
                  </w:pPr>
                </w:p>
              </w:tc>
              <w:tc>
                <w:tcPr>
                  <w:tcW w:w="392" w:type="pct"/>
                  <w:vAlign w:val="center"/>
                </w:tcPr>
                <w:p w14:paraId="1790B31D">
                  <w:pPr>
                    <w:spacing w:line="400" w:lineRule="exact"/>
                    <w:jc w:val="center"/>
                    <w:rPr>
                      <w:color w:val="000000"/>
                    </w:rPr>
                  </w:pPr>
                </w:p>
              </w:tc>
              <w:tc>
                <w:tcPr>
                  <w:tcW w:w="347" w:type="pct"/>
                  <w:vAlign w:val="center"/>
                </w:tcPr>
                <w:p w14:paraId="5F97202E">
                  <w:pPr>
                    <w:spacing w:line="400" w:lineRule="exact"/>
                    <w:jc w:val="center"/>
                    <w:rPr>
                      <w:color w:val="000000"/>
                    </w:rPr>
                  </w:pPr>
                </w:p>
              </w:tc>
            </w:tr>
          </w:tbl>
          <w:p w14:paraId="7F845ABD">
            <w:pPr>
              <w:spacing w:before="120" w:beforeLines="50" w:after="12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（二）专业教育课程计划表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9"/>
              <w:gridCol w:w="3181"/>
              <w:gridCol w:w="684"/>
              <w:gridCol w:w="684"/>
              <w:gridCol w:w="684"/>
              <w:gridCol w:w="684"/>
              <w:gridCol w:w="684"/>
              <w:gridCol w:w="685"/>
              <w:gridCol w:w="796"/>
              <w:gridCol w:w="678"/>
            </w:tblGrid>
            <w:tr w14:paraId="36CEB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418" w:type="pct"/>
                  <w:vMerge w:val="restart"/>
                  <w:tcBorders>
                    <w:right w:val="single" w:color="auto" w:sz="4" w:space="0"/>
                  </w:tcBorders>
                  <w:vAlign w:val="center"/>
                </w:tcPr>
                <w:p w14:paraId="7B0CD172">
                  <w:pPr>
                    <w:spacing w:line="400" w:lineRule="exact"/>
                    <w:jc w:val="center"/>
                  </w:pPr>
                  <w:r>
                    <w:rPr>
                      <w:rFonts w:hint="eastAsia"/>
                    </w:rPr>
                    <w:t>课程</w:t>
                  </w:r>
                </w:p>
                <w:p w14:paraId="085E3F14">
                  <w:pPr>
                    <w:spacing w:line="400" w:lineRule="exact"/>
                    <w:jc w:val="center"/>
                  </w:pPr>
                  <w:r>
                    <w:rPr>
                      <w:rFonts w:hint="eastAsia"/>
                    </w:rPr>
                    <w:t>类别</w:t>
                  </w:r>
                </w:p>
              </w:tc>
              <w:tc>
                <w:tcPr>
                  <w:tcW w:w="1664" w:type="pct"/>
                  <w:vMerge w:val="restart"/>
                  <w:vAlign w:val="center"/>
                </w:tcPr>
                <w:p w14:paraId="3D4EE93B">
                  <w:pPr>
                    <w:spacing w:line="400" w:lineRule="exact"/>
                    <w:jc w:val="center"/>
                  </w:pPr>
                  <w:r>
                    <w:rPr>
                      <w:rFonts w:hint="eastAsia"/>
                    </w:rPr>
                    <w:t>课程名称</w:t>
                  </w:r>
                </w:p>
              </w:tc>
              <w:tc>
                <w:tcPr>
                  <w:tcW w:w="358" w:type="pct"/>
                  <w:vMerge w:val="restart"/>
                  <w:vAlign w:val="center"/>
                </w:tcPr>
                <w:p w14:paraId="629D8813">
                  <w:pPr>
                    <w:spacing w:line="400" w:lineRule="exact"/>
                    <w:jc w:val="center"/>
                  </w:pPr>
                  <w:r>
                    <w:rPr>
                      <w:rFonts w:hint="eastAsia"/>
                    </w:rPr>
                    <w:t>学分</w:t>
                  </w:r>
                </w:p>
              </w:tc>
              <w:tc>
                <w:tcPr>
                  <w:tcW w:w="1432" w:type="pct"/>
                  <w:gridSpan w:val="4"/>
                  <w:vAlign w:val="center"/>
                </w:tcPr>
                <w:p w14:paraId="0AF5DEB9">
                  <w:pPr>
                    <w:spacing w:line="400" w:lineRule="exact"/>
                    <w:jc w:val="center"/>
                  </w:pPr>
                  <w:r>
                    <w:rPr>
                      <w:rFonts w:hint="eastAsia"/>
                    </w:rPr>
                    <w:t>学时</w:t>
                  </w:r>
                </w:p>
              </w:tc>
              <w:tc>
                <w:tcPr>
                  <w:tcW w:w="358" w:type="pct"/>
                  <w:vMerge w:val="restart"/>
                  <w:vAlign w:val="center"/>
                </w:tcPr>
                <w:p w14:paraId="6F5CD713">
                  <w:pPr>
                    <w:spacing w:line="400" w:lineRule="exact"/>
                    <w:jc w:val="center"/>
                  </w:pPr>
                  <w:r>
                    <w:rPr>
                      <w:rFonts w:hint="eastAsia"/>
                    </w:rPr>
                    <w:t>周</w:t>
                  </w:r>
                </w:p>
                <w:p w14:paraId="317B2094">
                  <w:pPr>
                    <w:spacing w:line="400" w:lineRule="exact"/>
                    <w:jc w:val="center"/>
                  </w:pPr>
                  <w:r>
                    <w:rPr>
                      <w:rFonts w:hint="eastAsia"/>
                    </w:rPr>
                    <w:t>学</w:t>
                  </w:r>
                </w:p>
                <w:p w14:paraId="320D31A2">
                  <w:pPr>
                    <w:spacing w:line="400" w:lineRule="exact"/>
                    <w:jc w:val="center"/>
                  </w:pPr>
                  <w:r>
                    <w:rPr>
                      <w:rFonts w:hint="eastAsia"/>
                    </w:rPr>
                    <w:t>时</w:t>
                  </w:r>
                </w:p>
              </w:tc>
              <w:tc>
                <w:tcPr>
                  <w:tcW w:w="416" w:type="pct"/>
                  <w:vMerge w:val="restart"/>
                  <w:vAlign w:val="center"/>
                </w:tcPr>
                <w:p w14:paraId="768BE389">
                  <w:pPr>
                    <w:spacing w:line="400" w:lineRule="exact"/>
                    <w:jc w:val="center"/>
                  </w:pPr>
                  <w:r>
                    <w:rPr>
                      <w:rFonts w:hint="eastAsia"/>
                    </w:rPr>
                    <w:t>学期</w:t>
                  </w:r>
                </w:p>
              </w:tc>
              <w:tc>
                <w:tcPr>
                  <w:tcW w:w="354" w:type="pct"/>
                  <w:vMerge w:val="restart"/>
                  <w:vAlign w:val="center"/>
                </w:tcPr>
                <w:p w14:paraId="43FADEB6">
                  <w:pPr>
                    <w:spacing w:line="400" w:lineRule="exact"/>
                    <w:jc w:val="center"/>
                  </w:pPr>
                  <w:r>
                    <w:rPr>
                      <w:rFonts w:hint="eastAsia"/>
                    </w:rPr>
                    <w:t>考核方式</w:t>
                  </w:r>
                </w:p>
              </w:tc>
            </w:tr>
            <w:tr w14:paraId="5AE87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jc w:val="center"/>
              </w:trPr>
              <w:tc>
                <w:tcPr>
                  <w:tcW w:w="418" w:type="pct"/>
                  <w:vMerge w:val="continue"/>
                  <w:tcBorders>
                    <w:right w:val="single" w:color="auto" w:sz="4" w:space="0"/>
                  </w:tcBorders>
                  <w:vAlign w:val="center"/>
                </w:tcPr>
                <w:p w14:paraId="7D3512B9">
                  <w:pPr>
                    <w:spacing w:line="400" w:lineRule="exact"/>
                    <w:jc w:val="center"/>
                  </w:pPr>
                </w:p>
              </w:tc>
              <w:tc>
                <w:tcPr>
                  <w:tcW w:w="1664" w:type="pct"/>
                  <w:vMerge w:val="continue"/>
                  <w:vAlign w:val="center"/>
                </w:tcPr>
                <w:p w14:paraId="70946E24">
                  <w:pPr>
                    <w:spacing w:line="400" w:lineRule="exact"/>
                    <w:jc w:val="center"/>
                  </w:pPr>
                </w:p>
              </w:tc>
              <w:tc>
                <w:tcPr>
                  <w:tcW w:w="358" w:type="pct"/>
                  <w:vMerge w:val="continue"/>
                  <w:vAlign w:val="center"/>
                </w:tcPr>
                <w:p w14:paraId="2323E7E0">
                  <w:pPr>
                    <w:spacing w:line="400" w:lineRule="exact"/>
                    <w:jc w:val="center"/>
                  </w:pPr>
                </w:p>
              </w:tc>
              <w:tc>
                <w:tcPr>
                  <w:tcW w:w="358" w:type="pct"/>
                  <w:vAlign w:val="center"/>
                </w:tcPr>
                <w:p w14:paraId="7583020A">
                  <w:pPr>
                    <w:spacing w:line="400" w:lineRule="exact"/>
                    <w:jc w:val="center"/>
                  </w:pPr>
                  <w:r>
                    <w:rPr>
                      <w:rFonts w:hint="eastAsia"/>
                    </w:rPr>
                    <w:t>总</w:t>
                  </w:r>
                </w:p>
                <w:p w14:paraId="605F612A">
                  <w:pPr>
                    <w:spacing w:line="400" w:lineRule="exact"/>
                    <w:jc w:val="center"/>
                  </w:pPr>
                  <w:r>
                    <w:rPr>
                      <w:rFonts w:hint="eastAsia"/>
                    </w:rPr>
                    <w:t>学时</w:t>
                  </w:r>
                </w:p>
              </w:tc>
              <w:tc>
                <w:tcPr>
                  <w:tcW w:w="358" w:type="pct"/>
                  <w:vAlign w:val="center"/>
                </w:tcPr>
                <w:p w14:paraId="5BED0090">
                  <w:pPr>
                    <w:spacing w:line="400" w:lineRule="exact"/>
                    <w:jc w:val="center"/>
                  </w:pPr>
                  <w:r>
                    <w:rPr>
                      <w:rFonts w:hint="eastAsia"/>
                    </w:rPr>
                    <w:t>理论</w:t>
                  </w:r>
                </w:p>
              </w:tc>
              <w:tc>
                <w:tcPr>
                  <w:tcW w:w="358" w:type="pct"/>
                  <w:vAlign w:val="center"/>
                </w:tcPr>
                <w:p w14:paraId="2C0FBB64">
                  <w:pPr>
                    <w:spacing w:line="400" w:lineRule="exact"/>
                    <w:jc w:val="center"/>
                  </w:pPr>
                  <w:r>
                    <w:rPr>
                      <w:rFonts w:hint="eastAsia"/>
                    </w:rPr>
                    <w:t>实验</w:t>
                  </w:r>
                  <w:r>
                    <w:t>/</w:t>
                  </w:r>
                  <w:r>
                    <w:rPr>
                      <w:rFonts w:hint="eastAsia"/>
                    </w:rPr>
                    <w:t>实训</w:t>
                  </w:r>
                </w:p>
              </w:tc>
              <w:tc>
                <w:tcPr>
                  <w:tcW w:w="358" w:type="pct"/>
                  <w:vAlign w:val="center"/>
                </w:tcPr>
                <w:p w14:paraId="59C246B5">
                  <w:pPr>
                    <w:spacing w:line="400" w:lineRule="exact"/>
                    <w:jc w:val="center"/>
                  </w:pPr>
                  <w:r>
                    <w:rPr>
                      <w:rFonts w:hint="eastAsia"/>
                    </w:rPr>
                    <w:t>线上学习</w:t>
                  </w:r>
                </w:p>
              </w:tc>
              <w:tc>
                <w:tcPr>
                  <w:tcW w:w="358" w:type="pct"/>
                  <w:vMerge w:val="continue"/>
                  <w:vAlign w:val="center"/>
                </w:tcPr>
                <w:p w14:paraId="55F3FDA2">
                  <w:pPr>
                    <w:spacing w:line="400" w:lineRule="exact"/>
                    <w:jc w:val="center"/>
                  </w:pPr>
                </w:p>
              </w:tc>
              <w:tc>
                <w:tcPr>
                  <w:tcW w:w="416" w:type="pct"/>
                  <w:vMerge w:val="continue"/>
                  <w:vAlign w:val="center"/>
                </w:tcPr>
                <w:p w14:paraId="73986FD7">
                  <w:pPr>
                    <w:spacing w:line="400" w:lineRule="exact"/>
                    <w:jc w:val="center"/>
                  </w:pPr>
                </w:p>
              </w:tc>
              <w:tc>
                <w:tcPr>
                  <w:tcW w:w="354" w:type="pct"/>
                  <w:vMerge w:val="continue"/>
                  <w:vAlign w:val="center"/>
                </w:tcPr>
                <w:p w14:paraId="34C88353">
                  <w:pPr>
                    <w:spacing w:line="400" w:lineRule="exact"/>
                    <w:jc w:val="center"/>
                  </w:pPr>
                </w:p>
              </w:tc>
            </w:tr>
            <w:tr w14:paraId="03726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restart"/>
                  <w:tcBorders>
                    <w:right w:val="single" w:color="auto" w:sz="4" w:space="0"/>
                  </w:tcBorders>
                  <w:vAlign w:val="center"/>
                </w:tcPr>
                <w:p w14:paraId="3B2F33BD">
                  <w:pPr>
                    <w:adjustRightInd w:val="0"/>
                    <w:snapToGrid w:val="0"/>
                    <w:spacing w:line="400" w:lineRule="exact"/>
                    <w:jc w:val="center"/>
                    <w:rPr>
                      <w:color w:val="000000"/>
                    </w:rPr>
                  </w:pPr>
                  <w:r>
                    <w:rPr>
                      <w:rFonts w:hint="eastAsia"/>
                      <w:color w:val="000000"/>
                    </w:rPr>
                    <w:t>专业教育</w:t>
                  </w:r>
                </w:p>
                <w:p w14:paraId="71D2D5E3">
                  <w:pPr>
                    <w:adjustRightInd w:val="0"/>
                    <w:snapToGrid w:val="0"/>
                    <w:spacing w:line="400" w:lineRule="exact"/>
                    <w:jc w:val="center"/>
                    <w:rPr>
                      <w:color w:val="000000"/>
                    </w:rPr>
                  </w:pPr>
                  <w:r>
                    <w:rPr>
                      <w:rFonts w:hint="eastAsia"/>
                      <w:color w:val="000000"/>
                    </w:rPr>
                    <w:t>必修</w:t>
                  </w:r>
                </w:p>
                <w:p w14:paraId="3BF86055">
                  <w:pPr>
                    <w:adjustRightInd w:val="0"/>
                    <w:snapToGrid w:val="0"/>
                    <w:spacing w:line="400" w:lineRule="exact"/>
                    <w:jc w:val="center"/>
                    <w:rPr>
                      <w:color w:val="000000"/>
                    </w:rPr>
                  </w:pPr>
                  <w:r>
                    <w:rPr>
                      <w:rFonts w:hint="eastAsia"/>
                      <w:color w:val="000000"/>
                    </w:rPr>
                    <w:t>课程</w:t>
                  </w:r>
                </w:p>
              </w:tc>
              <w:tc>
                <w:tcPr>
                  <w:tcW w:w="1664" w:type="pct"/>
                  <w:vAlign w:val="center"/>
                </w:tcPr>
                <w:p w14:paraId="1640AFCE">
                  <w:pPr>
                    <w:spacing w:line="400" w:lineRule="exact"/>
                    <w:jc w:val="center"/>
                    <w:rPr>
                      <w:rFonts w:ascii="Arial" w:hAnsi="Arial" w:cs="Arial"/>
                      <w:color w:val="000000"/>
                    </w:rPr>
                  </w:pPr>
                  <w:r>
                    <w:rPr>
                      <w:rFonts w:hint="eastAsia" w:ascii="Arial" w:hAnsi="Arial" w:cs="Arial"/>
                      <w:color w:val="000000"/>
                    </w:rPr>
                    <w:t>体育概论</w:t>
                  </w:r>
                </w:p>
              </w:tc>
              <w:tc>
                <w:tcPr>
                  <w:tcW w:w="358" w:type="pct"/>
                  <w:vAlign w:val="center"/>
                </w:tcPr>
                <w:p w14:paraId="671792DE">
                  <w:pPr>
                    <w:jc w:val="center"/>
                  </w:pPr>
                  <w:r>
                    <w:t>2</w:t>
                  </w:r>
                </w:p>
              </w:tc>
              <w:tc>
                <w:tcPr>
                  <w:tcW w:w="358" w:type="pct"/>
                  <w:vAlign w:val="center"/>
                </w:tcPr>
                <w:p w14:paraId="48491CA0">
                  <w:pPr>
                    <w:jc w:val="center"/>
                  </w:pPr>
                  <w:r>
                    <w:t>36</w:t>
                  </w:r>
                </w:p>
              </w:tc>
              <w:tc>
                <w:tcPr>
                  <w:tcW w:w="358" w:type="pct"/>
                  <w:vAlign w:val="center"/>
                </w:tcPr>
                <w:p w14:paraId="7285E44D">
                  <w:pPr>
                    <w:jc w:val="center"/>
                  </w:pPr>
                  <w:r>
                    <w:t>36</w:t>
                  </w:r>
                </w:p>
              </w:tc>
              <w:tc>
                <w:tcPr>
                  <w:tcW w:w="358" w:type="pct"/>
                  <w:vAlign w:val="center"/>
                </w:tcPr>
                <w:p w14:paraId="3218FABB">
                  <w:r>
                    <w:rPr>
                      <w:rFonts w:hint="eastAsia"/>
                    </w:rPr>
                    <w:t>　</w:t>
                  </w:r>
                </w:p>
              </w:tc>
              <w:tc>
                <w:tcPr>
                  <w:tcW w:w="358" w:type="pct"/>
                  <w:vAlign w:val="center"/>
                </w:tcPr>
                <w:p w14:paraId="01E306C4">
                  <w:pPr>
                    <w:jc w:val="center"/>
                  </w:pPr>
                </w:p>
              </w:tc>
              <w:tc>
                <w:tcPr>
                  <w:tcW w:w="358" w:type="pct"/>
                  <w:vAlign w:val="center"/>
                </w:tcPr>
                <w:p w14:paraId="4A1FD4AB">
                  <w:pPr>
                    <w:jc w:val="center"/>
                  </w:pPr>
                  <w:r>
                    <w:t>2</w:t>
                  </w:r>
                </w:p>
              </w:tc>
              <w:tc>
                <w:tcPr>
                  <w:tcW w:w="416" w:type="pct"/>
                  <w:vAlign w:val="center"/>
                </w:tcPr>
                <w:p w14:paraId="03855EC7">
                  <w:pPr>
                    <w:jc w:val="center"/>
                  </w:pPr>
                  <w:r>
                    <w:t>1/1-2</w:t>
                  </w:r>
                </w:p>
              </w:tc>
              <w:tc>
                <w:tcPr>
                  <w:tcW w:w="354" w:type="pct"/>
                  <w:vAlign w:val="center"/>
                </w:tcPr>
                <w:p w14:paraId="1E1D2264">
                  <w:pPr>
                    <w:jc w:val="center"/>
                  </w:pPr>
                  <w:r>
                    <w:rPr>
                      <w:rFonts w:hint="eastAsia"/>
                    </w:rPr>
                    <w:t>考试</w:t>
                  </w:r>
                </w:p>
              </w:tc>
            </w:tr>
            <w:tr w14:paraId="1B71B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1018F683">
                  <w:pPr>
                    <w:adjustRightInd w:val="0"/>
                    <w:snapToGrid w:val="0"/>
                    <w:spacing w:line="400" w:lineRule="exact"/>
                    <w:jc w:val="center"/>
                    <w:rPr>
                      <w:color w:val="000000"/>
                    </w:rPr>
                  </w:pPr>
                </w:p>
              </w:tc>
              <w:tc>
                <w:tcPr>
                  <w:tcW w:w="1664" w:type="pct"/>
                  <w:vAlign w:val="center"/>
                </w:tcPr>
                <w:p w14:paraId="6297EAFD">
                  <w:pPr>
                    <w:spacing w:line="400" w:lineRule="exact"/>
                    <w:jc w:val="center"/>
                    <w:rPr>
                      <w:rFonts w:ascii="Arial" w:hAnsi="Arial" w:cs="Arial"/>
                      <w:color w:val="000000"/>
                    </w:rPr>
                  </w:pPr>
                  <w:r>
                    <w:rPr>
                      <w:rFonts w:hint="eastAsia" w:ascii="Arial" w:hAnsi="Arial" w:cs="Arial"/>
                      <w:color w:val="000000"/>
                    </w:rPr>
                    <w:t>运动解剖学</w:t>
                  </w:r>
                  <w:r>
                    <w:rPr>
                      <w:rFonts w:ascii="Arial" w:hAnsi="Arial" w:cs="Arial"/>
                      <w:color w:val="000000"/>
                    </w:rPr>
                    <w:t>1</w:t>
                  </w:r>
                </w:p>
              </w:tc>
              <w:tc>
                <w:tcPr>
                  <w:tcW w:w="358" w:type="pct"/>
                  <w:vAlign w:val="center"/>
                </w:tcPr>
                <w:p w14:paraId="6AF50724">
                  <w:pPr>
                    <w:jc w:val="center"/>
                  </w:pPr>
                  <w:r>
                    <w:t>2</w:t>
                  </w:r>
                </w:p>
              </w:tc>
              <w:tc>
                <w:tcPr>
                  <w:tcW w:w="358" w:type="pct"/>
                  <w:vAlign w:val="center"/>
                </w:tcPr>
                <w:p w14:paraId="17C04027">
                  <w:pPr>
                    <w:jc w:val="center"/>
                  </w:pPr>
                  <w:r>
                    <w:t>36</w:t>
                  </w:r>
                </w:p>
              </w:tc>
              <w:tc>
                <w:tcPr>
                  <w:tcW w:w="358" w:type="pct"/>
                  <w:vAlign w:val="center"/>
                </w:tcPr>
                <w:p w14:paraId="1B35F39B">
                  <w:pPr>
                    <w:jc w:val="center"/>
                  </w:pPr>
                  <w:r>
                    <w:t>26</w:t>
                  </w:r>
                </w:p>
              </w:tc>
              <w:tc>
                <w:tcPr>
                  <w:tcW w:w="358" w:type="pct"/>
                  <w:vAlign w:val="center"/>
                </w:tcPr>
                <w:p w14:paraId="47D10134">
                  <w:pPr>
                    <w:jc w:val="center"/>
                  </w:pPr>
                  <w:r>
                    <w:t>10</w:t>
                  </w:r>
                </w:p>
              </w:tc>
              <w:tc>
                <w:tcPr>
                  <w:tcW w:w="358" w:type="pct"/>
                  <w:vAlign w:val="center"/>
                </w:tcPr>
                <w:p w14:paraId="399AFD9A">
                  <w:pPr>
                    <w:jc w:val="center"/>
                  </w:pPr>
                </w:p>
              </w:tc>
              <w:tc>
                <w:tcPr>
                  <w:tcW w:w="358" w:type="pct"/>
                  <w:vAlign w:val="center"/>
                </w:tcPr>
                <w:p w14:paraId="4A98073D">
                  <w:pPr>
                    <w:jc w:val="center"/>
                  </w:pPr>
                  <w:r>
                    <w:t>2</w:t>
                  </w:r>
                </w:p>
              </w:tc>
              <w:tc>
                <w:tcPr>
                  <w:tcW w:w="416" w:type="pct"/>
                  <w:vAlign w:val="center"/>
                </w:tcPr>
                <w:p w14:paraId="2307317F">
                  <w:pPr>
                    <w:jc w:val="center"/>
                  </w:pPr>
                  <w:r>
                    <w:t>1/1-2</w:t>
                  </w:r>
                </w:p>
              </w:tc>
              <w:tc>
                <w:tcPr>
                  <w:tcW w:w="354" w:type="pct"/>
                  <w:vAlign w:val="center"/>
                </w:tcPr>
                <w:p w14:paraId="7C8BF55B">
                  <w:pPr>
                    <w:jc w:val="center"/>
                  </w:pPr>
                  <w:r>
                    <w:rPr>
                      <w:rFonts w:hint="eastAsia"/>
                    </w:rPr>
                    <w:t>考查</w:t>
                  </w:r>
                </w:p>
              </w:tc>
            </w:tr>
            <w:tr w14:paraId="73D08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18" w:type="pct"/>
                  <w:vMerge w:val="continue"/>
                  <w:tcBorders>
                    <w:right w:val="single" w:color="auto" w:sz="4" w:space="0"/>
                  </w:tcBorders>
                  <w:vAlign w:val="center"/>
                </w:tcPr>
                <w:p w14:paraId="6F48EA08">
                  <w:pPr>
                    <w:adjustRightInd w:val="0"/>
                    <w:snapToGrid w:val="0"/>
                    <w:spacing w:line="400" w:lineRule="exact"/>
                    <w:jc w:val="center"/>
                    <w:rPr>
                      <w:color w:val="000000"/>
                    </w:rPr>
                  </w:pPr>
                </w:p>
              </w:tc>
              <w:tc>
                <w:tcPr>
                  <w:tcW w:w="1664" w:type="pct"/>
                  <w:tcBorders>
                    <w:bottom w:val="single" w:color="auto" w:sz="4" w:space="0"/>
                  </w:tcBorders>
                  <w:vAlign w:val="center"/>
                </w:tcPr>
                <w:p w14:paraId="085073A2">
                  <w:pPr>
                    <w:spacing w:line="400" w:lineRule="exact"/>
                    <w:jc w:val="center"/>
                    <w:rPr>
                      <w:rFonts w:ascii="Arial" w:hAnsi="Arial" w:cs="Arial"/>
                      <w:color w:val="000000"/>
                    </w:rPr>
                  </w:pPr>
                  <w:r>
                    <w:rPr>
                      <w:rFonts w:hint="eastAsia" w:ascii="Arial" w:hAnsi="Arial" w:cs="Arial"/>
                      <w:color w:val="000000"/>
                    </w:rPr>
                    <w:t>运动解剖学</w:t>
                  </w:r>
                  <w:r>
                    <w:rPr>
                      <w:rFonts w:ascii="Arial" w:hAnsi="Arial" w:cs="Arial"/>
                      <w:color w:val="000000"/>
                    </w:rPr>
                    <w:t>2</w:t>
                  </w:r>
                </w:p>
              </w:tc>
              <w:tc>
                <w:tcPr>
                  <w:tcW w:w="358" w:type="pct"/>
                  <w:tcBorders>
                    <w:bottom w:val="single" w:color="auto" w:sz="4" w:space="0"/>
                  </w:tcBorders>
                  <w:vAlign w:val="center"/>
                </w:tcPr>
                <w:p w14:paraId="55D211C9">
                  <w:pPr>
                    <w:jc w:val="center"/>
                  </w:pPr>
                  <w:r>
                    <w:t>2</w:t>
                  </w:r>
                </w:p>
              </w:tc>
              <w:tc>
                <w:tcPr>
                  <w:tcW w:w="358" w:type="pct"/>
                  <w:tcBorders>
                    <w:bottom w:val="single" w:color="auto" w:sz="4" w:space="0"/>
                  </w:tcBorders>
                  <w:vAlign w:val="center"/>
                </w:tcPr>
                <w:p w14:paraId="4DBBD520">
                  <w:pPr>
                    <w:jc w:val="center"/>
                  </w:pPr>
                  <w:r>
                    <w:t>36</w:t>
                  </w:r>
                </w:p>
              </w:tc>
              <w:tc>
                <w:tcPr>
                  <w:tcW w:w="358" w:type="pct"/>
                  <w:tcBorders>
                    <w:bottom w:val="single" w:color="auto" w:sz="4" w:space="0"/>
                  </w:tcBorders>
                  <w:vAlign w:val="center"/>
                </w:tcPr>
                <w:p w14:paraId="0594ACE5">
                  <w:pPr>
                    <w:jc w:val="center"/>
                  </w:pPr>
                  <w:r>
                    <w:t>26</w:t>
                  </w:r>
                </w:p>
              </w:tc>
              <w:tc>
                <w:tcPr>
                  <w:tcW w:w="358" w:type="pct"/>
                  <w:tcBorders>
                    <w:bottom w:val="single" w:color="auto" w:sz="4" w:space="0"/>
                  </w:tcBorders>
                  <w:vAlign w:val="center"/>
                </w:tcPr>
                <w:p w14:paraId="1FA27B36">
                  <w:pPr>
                    <w:jc w:val="center"/>
                  </w:pPr>
                  <w:r>
                    <w:t>10</w:t>
                  </w:r>
                </w:p>
              </w:tc>
              <w:tc>
                <w:tcPr>
                  <w:tcW w:w="358" w:type="pct"/>
                  <w:tcBorders>
                    <w:bottom w:val="single" w:color="auto" w:sz="4" w:space="0"/>
                  </w:tcBorders>
                  <w:vAlign w:val="center"/>
                </w:tcPr>
                <w:p w14:paraId="001611A9">
                  <w:pPr>
                    <w:jc w:val="center"/>
                  </w:pPr>
                </w:p>
              </w:tc>
              <w:tc>
                <w:tcPr>
                  <w:tcW w:w="358" w:type="pct"/>
                  <w:tcBorders>
                    <w:bottom w:val="single" w:color="auto" w:sz="4" w:space="0"/>
                  </w:tcBorders>
                  <w:vAlign w:val="center"/>
                </w:tcPr>
                <w:p w14:paraId="1E83994A">
                  <w:pPr>
                    <w:jc w:val="center"/>
                  </w:pPr>
                  <w:r>
                    <w:t>2</w:t>
                  </w:r>
                </w:p>
              </w:tc>
              <w:tc>
                <w:tcPr>
                  <w:tcW w:w="416" w:type="pct"/>
                  <w:tcBorders>
                    <w:bottom w:val="single" w:color="auto" w:sz="4" w:space="0"/>
                  </w:tcBorders>
                  <w:vAlign w:val="center"/>
                </w:tcPr>
                <w:p w14:paraId="59F0BA00">
                  <w:pPr>
                    <w:jc w:val="center"/>
                  </w:pPr>
                  <w:r>
                    <w:t>2/1-2</w:t>
                  </w:r>
                </w:p>
              </w:tc>
              <w:tc>
                <w:tcPr>
                  <w:tcW w:w="354" w:type="pct"/>
                  <w:tcBorders>
                    <w:bottom w:val="single" w:color="auto" w:sz="4" w:space="0"/>
                  </w:tcBorders>
                  <w:vAlign w:val="center"/>
                </w:tcPr>
                <w:p w14:paraId="6471CA43">
                  <w:pPr>
                    <w:jc w:val="center"/>
                  </w:pPr>
                  <w:r>
                    <w:rPr>
                      <w:rFonts w:hint="eastAsia"/>
                    </w:rPr>
                    <w:t>考试</w:t>
                  </w:r>
                </w:p>
              </w:tc>
            </w:tr>
            <w:tr w14:paraId="469EB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400B6DC4">
                  <w:pPr>
                    <w:adjustRightInd w:val="0"/>
                    <w:snapToGrid w:val="0"/>
                    <w:spacing w:line="400" w:lineRule="exact"/>
                    <w:jc w:val="center"/>
                    <w:rPr>
                      <w:color w:val="000000"/>
                    </w:rPr>
                  </w:pPr>
                </w:p>
              </w:tc>
              <w:tc>
                <w:tcPr>
                  <w:tcW w:w="1664" w:type="pct"/>
                  <w:tcBorders>
                    <w:top w:val="single" w:color="auto" w:sz="4" w:space="0"/>
                  </w:tcBorders>
                  <w:vAlign w:val="center"/>
                </w:tcPr>
                <w:p w14:paraId="25778545">
                  <w:pPr>
                    <w:spacing w:line="400" w:lineRule="exact"/>
                    <w:jc w:val="center"/>
                    <w:rPr>
                      <w:rFonts w:ascii="Arial" w:hAnsi="Arial" w:cs="Arial"/>
                      <w:color w:val="000000"/>
                    </w:rPr>
                  </w:pPr>
                  <w:r>
                    <w:rPr>
                      <w:rFonts w:hint="eastAsia" w:ascii="Arial" w:hAnsi="Arial" w:cs="Arial"/>
                      <w:color w:val="000000"/>
                    </w:rPr>
                    <w:t>运动生理学</w:t>
                  </w:r>
                  <w:r>
                    <w:rPr>
                      <w:rFonts w:ascii="Arial" w:hAnsi="Arial" w:cs="Arial"/>
                      <w:color w:val="000000"/>
                    </w:rPr>
                    <w:t>1</w:t>
                  </w:r>
                </w:p>
              </w:tc>
              <w:tc>
                <w:tcPr>
                  <w:tcW w:w="358" w:type="pct"/>
                  <w:tcBorders>
                    <w:top w:val="single" w:color="auto" w:sz="4" w:space="0"/>
                  </w:tcBorders>
                  <w:vAlign w:val="center"/>
                </w:tcPr>
                <w:p w14:paraId="509C78B8">
                  <w:pPr>
                    <w:jc w:val="center"/>
                  </w:pPr>
                  <w:r>
                    <w:t>2</w:t>
                  </w:r>
                </w:p>
              </w:tc>
              <w:tc>
                <w:tcPr>
                  <w:tcW w:w="358" w:type="pct"/>
                  <w:tcBorders>
                    <w:top w:val="single" w:color="auto" w:sz="4" w:space="0"/>
                  </w:tcBorders>
                  <w:vAlign w:val="center"/>
                </w:tcPr>
                <w:p w14:paraId="3468B70E">
                  <w:pPr>
                    <w:jc w:val="center"/>
                  </w:pPr>
                  <w:r>
                    <w:t>36</w:t>
                  </w:r>
                </w:p>
              </w:tc>
              <w:tc>
                <w:tcPr>
                  <w:tcW w:w="358" w:type="pct"/>
                  <w:tcBorders>
                    <w:top w:val="single" w:color="auto" w:sz="4" w:space="0"/>
                  </w:tcBorders>
                  <w:vAlign w:val="center"/>
                </w:tcPr>
                <w:p w14:paraId="62DDD744">
                  <w:pPr>
                    <w:jc w:val="center"/>
                  </w:pPr>
                  <w:r>
                    <w:t>26</w:t>
                  </w:r>
                </w:p>
              </w:tc>
              <w:tc>
                <w:tcPr>
                  <w:tcW w:w="358" w:type="pct"/>
                  <w:tcBorders>
                    <w:top w:val="single" w:color="auto" w:sz="4" w:space="0"/>
                  </w:tcBorders>
                </w:tcPr>
                <w:p w14:paraId="45D01530">
                  <w:pPr>
                    <w:jc w:val="center"/>
                  </w:pPr>
                  <w:r>
                    <w:t>10</w:t>
                  </w:r>
                </w:p>
              </w:tc>
              <w:tc>
                <w:tcPr>
                  <w:tcW w:w="358" w:type="pct"/>
                  <w:tcBorders>
                    <w:top w:val="single" w:color="auto" w:sz="4" w:space="0"/>
                  </w:tcBorders>
                  <w:vAlign w:val="center"/>
                </w:tcPr>
                <w:p w14:paraId="0F3760C8">
                  <w:pPr>
                    <w:jc w:val="center"/>
                  </w:pPr>
                </w:p>
              </w:tc>
              <w:tc>
                <w:tcPr>
                  <w:tcW w:w="358" w:type="pct"/>
                  <w:tcBorders>
                    <w:top w:val="single" w:color="auto" w:sz="4" w:space="0"/>
                  </w:tcBorders>
                  <w:vAlign w:val="center"/>
                </w:tcPr>
                <w:p w14:paraId="76A07102">
                  <w:pPr>
                    <w:jc w:val="center"/>
                  </w:pPr>
                  <w:r>
                    <w:t>2</w:t>
                  </w:r>
                </w:p>
              </w:tc>
              <w:tc>
                <w:tcPr>
                  <w:tcW w:w="416" w:type="pct"/>
                  <w:tcBorders>
                    <w:top w:val="single" w:color="auto" w:sz="4" w:space="0"/>
                  </w:tcBorders>
                  <w:vAlign w:val="center"/>
                </w:tcPr>
                <w:p w14:paraId="2048ABD0">
                  <w:pPr>
                    <w:jc w:val="center"/>
                  </w:pPr>
                  <w:r>
                    <w:t>3/1-2</w:t>
                  </w:r>
                </w:p>
              </w:tc>
              <w:tc>
                <w:tcPr>
                  <w:tcW w:w="354" w:type="pct"/>
                  <w:tcBorders>
                    <w:top w:val="single" w:color="auto" w:sz="4" w:space="0"/>
                  </w:tcBorders>
                  <w:vAlign w:val="center"/>
                </w:tcPr>
                <w:p w14:paraId="346C34B0">
                  <w:pPr>
                    <w:jc w:val="center"/>
                  </w:pPr>
                  <w:r>
                    <w:rPr>
                      <w:rFonts w:hint="eastAsia"/>
                    </w:rPr>
                    <w:t>考查</w:t>
                  </w:r>
                </w:p>
              </w:tc>
            </w:tr>
            <w:tr w14:paraId="6E41D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4" w:hRule="atLeast"/>
                <w:jc w:val="center"/>
              </w:trPr>
              <w:tc>
                <w:tcPr>
                  <w:tcW w:w="418" w:type="pct"/>
                  <w:vMerge w:val="continue"/>
                  <w:tcBorders>
                    <w:right w:val="single" w:color="auto" w:sz="4" w:space="0"/>
                  </w:tcBorders>
                  <w:vAlign w:val="center"/>
                </w:tcPr>
                <w:p w14:paraId="03E45BB9">
                  <w:pPr>
                    <w:adjustRightInd w:val="0"/>
                    <w:snapToGrid w:val="0"/>
                    <w:spacing w:line="400" w:lineRule="exact"/>
                    <w:jc w:val="center"/>
                    <w:rPr>
                      <w:color w:val="000000"/>
                    </w:rPr>
                  </w:pPr>
                </w:p>
              </w:tc>
              <w:tc>
                <w:tcPr>
                  <w:tcW w:w="1664" w:type="pct"/>
                  <w:tcBorders>
                    <w:top w:val="single" w:color="auto" w:sz="4" w:space="0"/>
                  </w:tcBorders>
                  <w:vAlign w:val="center"/>
                </w:tcPr>
                <w:p w14:paraId="3615CEED">
                  <w:pPr>
                    <w:spacing w:line="400" w:lineRule="exact"/>
                    <w:jc w:val="center"/>
                    <w:rPr>
                      <w:rFonts w:ascii="Arial" w:hAnsi="Arial" w:cs="Arial"/>
                      <w:color w:val="000000"/>
                    </w:rPr>
                  </w:pPr>
                  <w:r>
                    <w:rPr>
                      <w:rFonts w:hint="eastAsia" w:ascii="Arial" w:hAnsi="Arial" w:cs="Arial"/>
                      <w:color w:val="000000"/>
                    </w:rPr>
                    <w:t>运动生理学</w:t>
                  </w:r>
                  <w:r>
                    <w:rPr>
                      <w:rFonts w:ascii="Arial" w:hAnsi="Arial" w:cs="Arial"/>
                      <w:color w:val="000000"/>
                    </w:rPr>
                    <w:t>2</w:t>
                  </w:r>
                </w:p>
              </w:tc>
              <w:tc>
                <w:tcPr>
                  <w:tcW w:w="358" w:type="pct"/>
                  <w:tcBorders>
                    <w:top w:val="single" w:color="auto" w:sz="4" w:space="0"/>
                  </w:tcBorders>
                  <w:vAlign w:val="center"/>
                </w:tcPr>
                <w:p w14:paraId="78588629">
                  <w:pPr>
                    <w:jc w:val="center"/>
                  </w:pPr>
                  <w:r>
                    <w:t>2</w:t>
                  </w:r>
                </w:p>
              </w:tc>
              <w:tc>
                <w:tcPr>
                  <w:tcW w:w="358" w:type="pct"/>
                  <w:tcBorders>
                    <w:top w:val="single" w:color="auto" w:sz="4" w:space="0"/>
                  </w:tcBorders>
                  <w:vAlign w:val="center"/>
                </w:tcPr>
                <w:p w14:paraId="453F5888">
                  <w:pPr>
                    <w:jc w:val="center"/>
                  </w:pPr>
                  <w:r>
                    <w:t>36</w:t>
                  </w:r>
                </w:p>
              </w:tc>
              <w:tc>
                <w:tcPr>
                  <w:tcW w:w="358" w:type="pct"/>
                  <w:tcBorders>
                    <w:top w:val="single" w:color="auto" w:sz="4" w:space="0"/>
                  </w:tcBorders>
                  <w:vAlign w:val="center"/>
                </w:tcPr>
                <w:p w14:paraId="6023F0FC">
                  <w:pPr>
                    <w:jc w:val="center"/>
                  </w:pPr>
                  <w:r>
                    <w:t>26</w:t>
                  </w:r>
                </w:p>
              </w:tc>
              <w:tc>
                <w:tcPr>
                  <w:tcW w:w="358" w:type="pct"/>
                  <w:tcBorders>
                    <w:top w:val="single" w:color="auto" w:sz="4" w:space="0"/>
                  </w:tcBorders>
                </w:tcPr>
                <w:p w14:paraId="0071D1C4">
                  <w:pPr>
                    <w:jc w:val="center"/>
                  </w:pPr>
                  <w:r>
                    <w:t>10</w:t>
                  </w:r>
                </w:p>
              </w:tc>
              <w:tc>
                <w:tcPr>
                  <w:tcW w:w="358" w:type="pct"/>
                  <w:tcBorders>
                    <w:top w:val="single" w:color="auto" w:sz="4" w:space="0"/>
                  </w:tcBorders>
                  <w:vAlign w:val="center"/>
                </w:tcPr>
                <w:p w14:paraId="29C362CC">
                  <w:pPr>
                    <w:jc w:val="center"/>
                  </w:pPr>
                </w:p>
              </w:tc>
              <w:tc>
                <w:tcPr>
                  <w:tcW w:w="358" w:type="pct"/>
                  <w:tcBorders>
                    <w:top w:val="single" w:color="auto" w:sz="4" w:space="0"/>
                  </w:tcBorders>
                  <w:vAlign w:val="center"/>
                </w:tcPr>
                <w:p w14:paraId="5AA98E61">
                  <w:pPr>
                    <w:jc w:val="center"/>
                  </w:pPr>
                  <w:r>
                    <w:t>2</w:t>
                  </w:r>
                </w:p>
              </w:tc>
              <w:tc>
                <w:tcPr>
                  <w:tcW w:w="416" w:type="pct"/>
                  <w:tcBorders>
                    <w:top w:val="single" w:color="auto" w:sz="4" w:space="0"/>
                  </w:tcBorders>
                  <w:vAlign w:val="center"/>
                </w:tcPr>
                <w:p w14:paraId="04BCB021">
                  <w:pPr>
                    <w:jc w:val="center"/>
                  </w:pPr>
                  <w:r>
                    <w:t>4/1-2</w:t>
                  </w:r>
                </w:p>
              </w:tc>
              <w:tc>
                <w:tcPr>
                  <w:tcW w:w="354" w:type="pct"/>
                  <w:tcBorders>
                    <w:top w:val="single" w:color="auto" w:sz="4" w:space="0"/>
                  </w:tcBorders>
                  <w:vAlign w:val="center"/>
                </w:tcPr>
                <w:p w14:paraId="6D5C9B1A">
                  <w:pPr>
                    <w:jc w:val="center"/>
                  </w:pPr>
                  <w:r>
                    <w:rPr>
                      <w:rFonts w:hint="eastAsia"/>
                    </w:rPr>
                    <w:t>考试</w:t>
                  </w:r>
                </w:p>
              </w:tc>
            </w:tr>
            <w:tr w14:paraId="2C4F1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7283AE85">
                  <w:pPr>
                    <w:adjustRightInd w:val="0"/>
                    <w:snapToGrid w:val="0"/>
                    <w:spacing w:line="400" w:lineRule="exact"/>
                    <w:jc w:val="center"/>
                    <w:rPr>
                      <w:color w:val="000000"/>
                    </w:rPr>
                  </w:pPr>
                </w:p>
              </w:tc>
              <w:tc>
                <w:tcPr>
                  <w:tcW w:w="1664" w:type="pct"/>
                  <w:tcBorders>
                    <w:top w:val="single" w:color="auto" w:sz="4" w:space="0"/>
                  </w:tcBorders>
                  <w:vAlign w:val="center"/>
                </w:tcPr>
                <w:p w14:paraId="4B55602D">
                  <w:pPr>
                    <w:spacing w:line="400" w:lineRule="exact"/>
                    <w:jc w:val="center"/>
                    <w:rPr>
                      <w:rFonts w:ascii="Arial" w:hAnsi="Arial" w:cs="Arial"/>
                      <w:color w:val="000000"/>
                    </w:rPr>
                  </w:pPr>
                  <w:r>
                    <w:rPr>
                      <w:rFonts w:hint="eastAsia" w:ascii="Arial" w:hAnsi="Arial" w:cs="Arial"/>
                      <w:color w:val="000000"/>
                    </w:rPr>
                    <w:t>体育社会学</w:t>
                  </w:r>
                </w:p>
              </w:tc>
              <w:tc>
                <w:tcPr>
                  <w:tcW w:w="358" w:type="pct"/>
                  <w:tcBorders>
                    <w:top w:val="single" w:color="auto" w:sz="4" w:space="0"/>
                  </w:tcBorders>
                  <w:vAlign w:val="center"/>
                </w:tcPr>
                <w:p w14:paraId="73B8C7B3">
                  <w:pPr>
                    <w:jc w:val="center"/>
                  </w:pPr>
                  <w:r>
                    <w:t>2</w:t>
                  </w:r>
                </w:p>
              </w:tc>
              <w:tc>
                <w:tcPr>
                  <w:tcW w:w="358" w:type="pct"/>
                  <w:tcBorders>
                    <w:top w:val="single" w:color="auto" w:sz="4" w:space="0"/>
                  </w:tcBorders>
                  <w:vAlign w:val="center"/>
                </w:tcPr>
                <w:p w14:paraId="20C674E4">
                  <w:pPr>
                    <w:jc w:val="center"/>
                  </w:pPr>
                  <w:r>
                    <w:t>36</w:t>
                  </w:r>
                </w:p>
              </w:tc>
              <w:tc>
                <w:tcPr>
                  <w:tcW w:w="358" w:type="pct"/>
                  <w:tcBorders>
                    <w:top w:val="single" w:color="auto" w:sz="4" w:space="0"/>
                  </w:tcBorders>
                  <w:vAlign w:val="center"/>
                </w:tcPr>
                <w:p w14:paraId="498F90C9">
                  <w:pPr>
                    <w:jc w:val="center"/>
                  </w:pPr>
                  <w:r>
                    <w:t>36</w:t>
                  </w:r>
                </w:p>
              </w:tc>
              <w:tc>
                <w:tcPr>
                  <w:tcW w:w="358" w:type="pct"/>
                  <w:tcBorders>
                    <w:top w:val="single" w:color="auto" w:sz="4" w:space="0"/>
                  </w:tcBorders>
                  <w:vAlign w:val="center"/>
                </w:tcPr>
                <w:p w14:paraId="64C67609">
                  <w:pPr>
                    <w:jc w:val="center"/>
                  </w:pPr>
                  <w:r>
                    <w:rPr>
                      <w:rFonts w:hint="eastAsia"/>
                    </w:rPr>
                    <w:t>　</w:t>
                  </w:r>
                </w:p>
              </w:tc>
              <w:tc>
                <w:tcPr>
                  <w:tcW w:w="358" w:type="pct"/>
                  <w:tcBorders>
                    <w:top w:val="single" w:color="auto" w:sz="4" w:space="0"/>
                  </w:tcBorders>
                  <w:vAlign w:val="center"/>
                </w:tcPr>
                <w:p w14:paraId="1AA52F8A">
                  <w:pPr>
                    <w:jc w:val="center"/>
                  </w:pPr>
                </w:p>
              </w:tc>
              <w:tc>
                <w:tcPr>
                  <w:tcW w:w="358" w:type="pct"/>
                  <w:tcBorders>
                    <w:top w:val="single" w:color="auto" w:sz="4" w:space="0"/>
                  </w:tcBorders>
                  <w:vAlign w:val="center"/>
                </w:tcPr>
                <w:p w14:paraId="09CC0BF3">
                  <w:pPr>
                    <w:jc w:val="center"/>
                  </w:pPr>
                  <w:r>
                    <w:t>2</w:t>
                  </w:r>
                </w:p>
              </w:tc>
              <w:tc>
                <w:tcPr>
                  <w:tcW w:w="416" w:type="pct"/>
                  <w:tcBorders>
                    <w:top w:val="single" w:color="auto" w:sz="4" w:space="0"/>
                  </w:tcBorders>
                  <w:vAlign w:val="center"/>
                </w:tcPr>
                <w:p w14:paraId="39DB4061">
                  <w:pPr>
                    <w:jc w:val="center"/>
                  </w:pPr>
                  <w:r>
                    <w:t>2/1-2</w:t>
                  </w:r>
                </w:p>
              </w:tc>
              <w:tc>
                <w:tcPr>
                  <w:tcW w:w="354" w:type="pct"/>
                  <w:tcBorders>
                    <w:top w:val="single" w:color="auto" w:sz="4" w:space="0"/>
                  </w:tcBorders>
                  <w:vAlign w:val="center"/>
                </w:tcPr>
                <w:p w14:paraId="1A1BB81D">
                  <w:pPr>
                    <w:jc w:val="center"/>
                  </w:pPr>
                  <w:r>
                    <w:rPr>
                      <w:rFonts w:hint="eastAsia"/>
                    </w:rPr>
                    <w:t>考试</w:t>
                  </w:r>
                </w:p>
              </w:tc>
            </w:tr>
            <w:tr w14:paraId="1A3C6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545EC13E">
                  <w:pPr>
                    <w:adjustRightInd w:val="0"/>
                    <w:snapToGrid w:val="0"/>
                    <w:spacing w:line="400" w:lineRule="exact"/>
                    <w:jc w:val="center"/>
                    <w:rPr>
                      <w:color w:val="000000"/>
                    </w:rPr>
                  </w:pPr>
                </w:p>
              </w:tc>
              <w:tc>
                <w:tcPr>
                  <w:tcW w:w="1664" w:type="pct"/>
                  <w:tcBorders>
                    <w:top w:val="single" w:color="auto" w:sz="4" w:space="0"/>
                  </w:tcBorders>
                  <w:vAlign w:val="center"/>
                </w:tcPr>
                <w:p w14:paraId="0C6B97DE">
                  <w:pPr>
                    <w:spacing w:line="400" w:lineRule="exact"/>
                    <w:jc w:val="center"/>
                    <w:rPr>
                      <w:rFonts w:ascii="Arial" w:hAnsi="Arial" w:cs="Arial"/>
                      <w:color w:val="000000"/>
                    </w:rPr>
                  </w:pPr>
                  <w:r>
                    <w:rPr>
                      <w:rFonts w:hint="eastAsia" w:ascii="Arial" w:hAnsi="Arial" w:cs="Arial"/>
                      <w:color w:val="000000"/>
                    </w:rPr>
                    <w:t>体育心理学</w:t>
                  </w:r>
                </w:p>
              </w:tc>
              <w:tc>
                <w:tcPr>
                  <w:tcW w:w="358" w:type="pct"/>
                  <w:tcBorders>
                    <w:top w:val="single" w:color="auto" w:sz="4" w:space="0"/>
                  </w:tcBorders>
                  <w:vAlign w:val="center"/>
                </w:tcPr>
                <w:p w14:paraId="63C85454">
                  <w:pPr>
                    <w:jc w:val="center"/>
                  </w:pPr>
                  <w:r>
                    <w:t>2</w:t>
                  </w:r>
                </w:p>
              </w:tc>
              <w:tc>
                <w:tcPr>
                  <w:tcW w:w="358" w:type="pct"/>
                  <w:tcBorders>
                    <w:top w:val="single" w:color="auto" w:sz="4" w:space="0"/>
                  </w:tcBorders>
                </w:tcPr>
                <w:p w14:paraId="18F25565">
                  <w:pPr>
                    <w:jc w:val="center"/>
                  </w:pPr>
                  <w:r>
                    <w:t>36</w:t>
                  </w:r>
                </w:p>
              </w:tc>
              <w:tc>
                <w:tcPr>
                  <w:tcW w:w="358" w:type="pct"/>
                  <w:tcBorders>
                    <w:top w:val="single" w:color="auto" w:sz="4" w:space="0"/>
                  </w:tcBorders>
                </w:tcPr>
                <w:p w14:paraId="44513095">
                  <w:pPr>
                    <w:jc w:val="center"/>
                  </w:pPr>
                  <w:r>
                    <w:t>36</w:t>
                  </w:r>
                </w:p>
              </w:tc>
              <w:tc>
                <w:tcPr>
                  <w:tcW w:w="358" w:type="pct"/>
                  <w:tcBorders>
                    <w:top w:val="single" w:color="auto" w:sz="4" w:space="0"/>
                  </w:tcBorders>
                  <w:vAlign w:val="center"/>
                </w:tcPr>
                <w:p w14:paraId="3C7D4411">
                  <w:pPr>
                    <w:jc w:val="center"/>
                  </w:pPr>
                  <w:r>
                    <w:rPr>
                      <w:rFonts w:hint="eastAsia"/>
                    </w:rPr>
                    <w:t>　</w:t>
                  </w:r>
                </w:p>
              </w:tc>
              <w:tc>
                <w:tcPr>
                  <w:tcW w:w="358" w:type="pct"/>
                  <w:tcBorders>
                    <w:top w:val="single" w:color="auto" w:sz="4" w:space="0"/>
                  </w:tcBorders>
                  <w:vAlign w:val="center"/>
                </w:tcPr>
                <w:p w14:paraId="79A184D7">
                  <w:pPr>
                    <w:jc w:val="center"/>
                  </w:pPr>
                </w:p>
              </w:tc>
              <w:tc>
                <w:tcPr>
                  <w:tcW w:w="358" w:type="pct"/>
                  <w:tcBorders>
                    <w:top w:val="single" w:color="auto" w:sz="4" w:space="0"/>
                  </w:tcBorders>
                  <w:vAlign w:val="center"/>
                </w:tcPr>
                <w:p w14:paraId="5907C4F6">
                  <w:pPr>
                    <w:jc w:val="center"/>
                  </w:pPr>
                  <w:r>
                    <w:t>2</w:t>
                  </w:r>
                </w:p>
              </w:tc>
              <w:tc>
                <w:tcPr>
                  <w:tcW w:w="416" w:type="pct"/>
                  <w:tcBorders>
                    <w:top w:val="single" w:color="auto" w:sz="4" w:space="0"/>
                  </w:tcBorders>
                  <w:vAlign w:val="center"/>
                </w:tcPr>
                <w:p w14:paraId="1C4FE67F">
                  <w:pPr>
                    <w:jc w:val="center"/>
                  </w:pPr>
                  <w:r>
                    <w:t>2/1-2</w:t>
                  </w:r>
                </w:p>
              </w:tc>
              <w:tc>
                <w:tcPr>
                  <w:tcW w:w="354" w:type="pct"/>
                  <w:tcBorders>
                    <w:top w:val="single" w:color="auto" w:sz="4" w:space="0"/>
                  </w:tcBorders>
                  <w:vAlign w:val="center"/>
                </w:tcPr>
                <w:p w14:paraId="7E7FF831">
                  <w:pPr>
                    <w:jc w:val="center"/>
                  </w:pPr>
                  <w:r>
                    <w:rPr>
                      <w:rFonts w:hint="eastAsia"/>
                    </w:rPr>
                    <w:t>考试</w:t>
                  </w:r>
                </w:p>
              </w:tc>
            </w:tr>
            <w:tr w14:paraId="39E66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10546EAA">
                  <w:pPr>
                    <w:adjustRightInd w:val="0"/>
                    <w:snapToGrid w:val="0"/>
                    <w:spacing w:line="400" w:lineRule="exact"/>
                    <w:jc w:val="center"/>
                    <w:rPr>
                      <w:color w:val="000000"/>
                    </w:rPr>
                  </w:pPr>
                </w:p>
              </w:tc>
              <w:tc>
                <w:tcPr>
                  <w:tcW w:w="1664" w:type="pct"/>
                  <w:tcBorders>
                    <w:top w:val="single" w:color="auto" w:sz="4" w:space="0"/>
                  </w:tcBorders>
                  <w:vAlign w:val="center"/>
                </w:tcPr>
                <w:p w14:paraId="65216B37">
                  <w:pPr>
                    <w:spacing w:line="400" w:lineRule="exact"/>
                    <w:jc w:val="center"/>
                    <w:rPr>
                      <w:rFonts w:ascii="Arial" w:hAnsi="Arial" w:cs="Arial"/>
                      <w:color w:val="000000"/>
                    </w:rPr>
                  </w:pPr>
                  <w:r>
                    <w:rPr>
                      <w:rFonts w:hint="eastAsia" w:ascii="Arial" w:hAnsi="Arial" w:cs="Arial"/>
                      <w:color w:val="000000"/>
                    </w:rPr>
                    <w:t>体育科学研究方法</w:t>
                  </w:r>
                </w:p>
              </w:tc>
              <w:tc>
                <w:tcPr>
                  <w:tcW w:w="358" w:type="pct"/>
                  <w:tcBorders>
                    <w:top w:val="single" w:color="auto" w:sz="4" w:space="0"/>
                  </w:tcBorders>
                  <w:vAlign w:val="center"/>
                </w:tcPr>
                <w:p w14:paraId="380B8B65">
                  <w:pPr>
                    <w:jc w:val="center"/>
                  </w:pPr>
                  <w:r>
                    <w:t>2</w:t>
                  </w:r>
                </w:p>
              </w:tc>
              <w:tc>
                <w:tcPr>
                  <w:tcW w:w="358" w:type="pct"/>
                  <w:tcBorders>
                    <w:top w:val="single" w:color="auto" w:sz="4" w:space="0"/>
                  </w:tcBorders>
                </w:tcPr>
                <w:p w14:paraId="64148D12">
                  <w:pPr>
                    <w:jc w:val="center"/>
                  </w:pPr>
                  <w:r>
                    <w:t>36</w:t>
                  </w:r>
                </w:p>
              </w:tc>
              <w:tc>
                <w:tcPr>
                  <w:tcW w:w="358" w:type="pct"/>
                  <w:tcBorders>
                    <w:top w:val="single" w:color="auto" w:sz="4" w:space="0"/>
                  </w:tcBorders>
                </w:tcPr>
                <w:p w14:paraId="40B1065D">
                  <w:pPr>
                    <w:jc w:val="center"/>
                  </w:pPr>
                  <w:r>
                    <w:t>36</w:t>
                  </w:r>
                </w:p>
              </w:tc>
              <w:tc>
                <w:tcPr>
                  <w:tcW w:w="358" w:type="pct"/>
                  <w:tcBorders>
                    <w:top w:val="single" w:color="auto" w:sz="4" w:space="0"/>
                  </w:tcBorders>
                  <w:vAlign w:val="center"/>
                </w:tcPr>
                <w:p w14:paraId="49EC9026">
                  <w:pPr>
                    <w:jc w:val="center"/>
                  </w:pPr>
                </w:p>
              </w:tc>
              <w:tc>
                <w:tcPr>
                  <w:tcW w:w="358" w:type="pct"/>
                  <w:tcBorders>
                    <w:top w:val="single" w:color="auto" w:sz="4" w:space="0"/>
                  </w:tcBorders>
                  <w:vAlign w:val="center"/>
                </w:tcPr>
                <w:p w14:paraId="3082D1D2">
                  <w:pPr>
                    <w:jc w:val="center"/>
                  </w:pPr>
                </w:p>
              </w:tc>
              <w:tc>
                <w:tcPr>
                  <w:tcW w:w="358" w:type="pct"/>
                  <w:tcBorders>
                    <w:top w:val="single" w:color="auto" w:sz="4" w:space="0"/>
                  </w:tcBorders>
                  <w:vAlign w:val="center"/>
                </w:tcPr>
                <w:p w14:paraId="7053DBC4">
                  <w:pPr>
                    <w:jc w:val="center"/>
                  </w:pPr>
                  <w:r>
                    <w:t>2</w:t>
                  </w:r>
                </w:p>
              </w:tc>
              <w:tc>
                <w:tcPr>
                  <w:tcW w:w="416" w:type="pct"/>
                  <w:tcBorders>
                    <w:top w:val="single" w:color="auto" w:sz="4" w:space="0"/>
                  </w:tcBorders>
                  <w:vAlign w:val="center"/>
                </w:tcPr>
                <w:p w14:paraId="30ACA071">
                  <w:pPr>
                    <w:jc w:val="center"/>
                  </w:pPr>
                  <w:r>
                    <w:t>5/1-2</w:t>
                  </w:r>
                </w:p>
              </w:tc>
              <w:tc>
                <w:tcPr>
                  <w:tcW w:w="354" w:type="pct"/>
                  <w:tcBorders>
                    <w:top w:val="single" w:color="auto" w:sz="4" w:space="0"/>
                  </w:tcBorders>
                  <w:vAlign w:val="center"/>
                </w:tcPr>
                <w:p w14:paraId="02A10F58">
                  <w:pPr>
                    <w:jc w:val="center"/>
                  </w:pPr>
                  <w:r>
                    <w:rPr>
                      <w:rFonts w:hint="eastAsia"/>
                    </w:rPr>
                    <w:t>考试</w:t>
                  </w:r>
                </w:p>
              </w:tc>
            </w:tr>
            <w:tr w14:paraId="3ADAB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0322D6AE">
                  <w:pPr>
                    <w:adjustRightInd w:val="0"/>
                    <w:snapToGrid w:val="0"/>
                    <w:spacing w:line="400" w:lineRule="exact"/>
                    <w:jc w:val="center"/>
                    <w:rPr>
                      <w:color w:val="000000"/>
                    </w:rPr>
                  </w:pPr>
                </w:p>
              </w:tc>
              <w:tc>
                <w:tcPr>
                  <w:tcW w:w="1664" w:type="pct"/>
                  <w:tcBorders>
                    <w:top w:val="single" w:color="auto" w:sz="4" w:space="0"/>
                  </w:tcBorders>
                  <w:vAlign w:val="center"/>
                </w:tcPr>
                <w:p w14:paraId="19BE48C6">
                  <w:pPr>
                    <w:spacing w:line="400" w:lineRule="exact"/>
                    <w:jc w:val="center"/>
                    <w:rPr>
                      <w:rFonts w:ascii="Arial" w:hAnsi="Arial" w:cs="Arial"/>
                      <w:color w:val="000000"/>
                    </w:rPr>
                  </w:pPr>
                  <w:r>
                    <w:rPr>
                      <w:rFonts w:hint="eastAsia" w:ascii="Arial" w:cs="Arial"/>
                      <w:color w:val="000000"/>
                    </w:rPr>
                    <w:t>健康教育学</w:t>
                  </w:r>
                </w:p>
              </w:tc>
              <w:tc>
                <w:tcPr>
                  <w:tcW w:w="358" w:type="pct"/>
                  <w:tcBorders>
                    <w:top w:val="single" w:color="auto" w:sz="4" w:space="0"/>
                  </w:tcBorders>
                  <w:vAlign w:val="center"/>
                </w:tcPr>
                <w:p w14:paraId="69669669">
                  <w:pPr>
                    <w:jc w:val="center"/>
                  </w:pPr>
                  <w:r>
                    <w:t>2</w:t>
                  </w:r>
                </w:p>
              </w:tc>
              <w:tc>
                <w:tcPr>
                  <w:tcW w:w="358" w:type="pct"/>
                  <w:tcBorders>
                    <w:top w:val="single" w:color="auto" w:sz="4" w:space="0"/>
                  </w:tcBorders>
                  <w:vAlign w:val="center"/>
                </w:tcPr>
                <w:p w14:paraId="0A0E1DCE">
                  <w:pPr>
                    <w:jc w:val="center"/>
                  </w:pPr>
                  <w:r>
                    <w:t>36</w:t>
                  </w:r>
                </w:p>
              </w:tc>
              <w:tc>
                <w:tcPr>
                  <w:tcW w:w="358" w:type="pct"/>
                  <w:tcBorders>
                    <w:top w:val="single" w:color="auto" w:sz="4" w:space="0"/>
                  </w:tcBorders>
                  <w:vAlign w:val="center"/>
                </w:tcPr>
                <w:p w14:paraId="2B493DA9">
                  <w:pPr>
                    <w:jc w:val="center"/>
                  </w:pPr>
                  <w:r>
                    <w:t>36</w:t>
                  </w:r>
                </w:p>
              </w:tc>
              <w:tc>
                <w:tcPr>
                  <w:tcW w:w="358" w:type="pct"/>
                  <w:tcBorders>
                    <w:top w:val="single" w:color="auto" w:sz="4" w:space="0"/>
                  </w:tcBorders>
                  <w:vAlign w:val="center"/>
                </w:tcPr>
                <w:p w14:paraId="28A27354">
                  <w:pPr>
                    <w:jc w:val="center"/>
                  </w:pPr>
                </w:p>
              </w:tc>
              <w:tc>
                <w:tcPr>
                  <w:tcW w:w="358" w:type="pct"/>
                  <w:tcBorders>
                    <w:top w:val="single" w:color="auto" w:sz="4" w:space="0"/>
                  </w:tcBorders>
                  <w:vAlign w:val="center"/>
                </w:tcPr>
                <w:p w14:paraId="767EEE26">
                  <w:pPr>
                    <w:jc w:val="center"/>
                  </w:pPr>
                </w:p>
              </w:tc>
              <w:tc>
                <w:tcPr>
                  <w:tcW w:w="358" w:type="pct"/>
                  <w:tcBorders>
                    <w:top w:val="single" w:color="auto" w:sz="4" w:space="0"/>
                  </w:tcBorders>
                  <w:vAlign w:val="center"/>
                </w:tcPr>
                <w:p w14:paraId="0D614384">
                  <w:pPr>
                    <w:jc w:val="center"/>
                  </w:pPr>
                  <w:r>
                    <w:t>2</w:t>
                  </w:r>
                </w:p>
              </w:tc>
              <w:tc>
                <w:tcPr>
                  <w:tcW w:w="416" w:type="pct"/>
                  <w:tcBorders>
                    <w:top w:val="single" w:color="auto" w:sz="4" w:space="0"/>
                  </w:tcBorders>
                  <w:vAlign w:val="center"/>
                </w:tcPr>
                <w:p w14:paraId="28603256">
                  <w:pPr>
                    <w:jc w:val="center"/>
                  </w:pPr>
                  <w:r>
                    <w:t>4/1-2</w:t>
                  </w:r>
                </w:p>
              </w:tc>
              <w:tc>
                <w:tcPr>
                  <w:tcW w:w="354" w:type="pct"/>
                  <w:tcBorders>
                    <w:top w:val="single" w:color="auto" w:sz="4" w:space="0"/>
                  </w:tcBorders>
                  <w:vAlign w:val="center"/>
                </w:tcPr>
                <w:p w14:paraId="189C637A">
                  <w:pPr>
                    <w:jc w:val="center"/>
                  </w:pPr>
                  <w:r>
                    <w:rPr>
                      <w:rFonts w:hint="eastAsia"/>
                    </w:rPr>
                    <w:t>考试</w:t>
                  </w:r>
                </w:p>
              </w:tc>
            </w:tr>
            <w:tr w14:paraId="30157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0663B876">
                  <w:pPr>
                    <w:adjustRightInd w:val="0"/>
                    <w:snapToGrid w:val="0"/>
                    <w:spacing w:line="400" w:lineRule="exact"/>
                    <w:jc w:val="center"/>
                    <w:rPr>
                      <w:color w:val="000000"/>
                    </w:rPr>
                  </w:pPr>
                </w:p>
              </w:tc>
              <w:tc>
                <w:tcPr>
                  <w:tcW w:w="1664" w:type="pct"/>
                  <w:tcBorders>
                    <w:top w:val="single" w:color="auto" w:sz="4" w:space="0"/>
                  </w:tcBorders>
                  <w:vAlign w:val="center"/>
                </w:tcPr>
                <w:p w14:paraId="05F8362F">
                  <w:pPr>
                    <w:spacing w:line="400" w:lineRule="exact"/>
                    <w:jc w:val="center"/>
                    <w:rPr>
                      <w:rFonts w:cs="Times New Roman"/>
                    </w:rPr>
                  </w:pPr>
                  <w:r>
                    <w:rPr>
                      <w:rFonts w:hint="eastAsia" w:cs="Times New Roman"/>
                    </w:rPr>
                    <w:t>运动训练学</w:t>
                  </w:r>
                </w:p>
              </w:tc>
              <w:tc>
                <w:tcPr>
                  <w:tcW w:w="358" w:type="pct"/>
                  <w:tcBorders>
                    <w:top w:val="single" w:color="auto" w:sz="4" w:space="0"/>
                  </w:tcBorders>
                  <w:vAlign w:val="center"/>
                </w:tcPr>
                <w:p w14:paraId="2A14CF0B">
                  <w:pPr>
                    <w:jc w:val="center"/>
                  </w:pPr>
                  <w:r>
                    <w:t>2</w:t>
                  </w:r>
                </w:p>
              </w:tc>
              <w:tc>
                <w:tcPr>
                  <w:tcW w:w="358" w:type="pct"/>
                  <w:tcBorders>
                    <w:top w:val="single" w:color="auto" w:sz="4" w:space="0"/>
                  </w:tcBorders>
                  <w:vAlign w:val="center"/>
                </w:tcPr>
                <w:p w14:paraId="5EB727FF">
                  <w:pPr>
                    <w:jc w:val="center"/>
                  </w:pPr>
                  <w:r>
                    <w:t>36</w:t>
                  </w:r>
                </w:p>
              </w:tc>
              <w:tc>
                <w:tcPr>
                  <w:tcW w:w="358" w:type="pct"/>
                  <w:tcBorders>
                    <w:top w:val="single" w:color="auto" w:sz="4" w:space="0"/>
                  </w:tcBorders>
                  <w:vAlign w:val="center"/>
                </w:tcPr>
                <w:p w14:paraId="7576852B">
                  <w:pPr>
                    <w:jc w:val="center"/>
                  </w:pPr>
                  <w:r>
                    <w:t>36</w:t>
                  </w:r>
                </w:p>
              </w:tc>
              <w:tc>
                <w:tcPr>
                  <w:tcW w:w="358" w:type="pct"/>
                  <w:tcBorders>
                    <w:top w:val="single" w:color="auto" w:sz="4" w:space="0"/>
                  </w:tcBorders>
                  <w:vAlign w:val="center"/>
                </w:tcPr>
                <w:p w14:paraId="65E5FE85">
                  <w:pPr>
                    <w:spacing w:line="400" w:lineRule="exact"/>
                    <w:jc w:val="center"/>
                  </w:pPr>
                </w:p>
              </w:tc>
              <w:tc>
                <w:tcPr>
                  <w:tcW w:w="358" w:type="pct"/>
                  <w:tcBorders>
                    <w:top w:val="single" w:color="auto" w:sz="4" w:space="0"/>
                  </w:tcBorders>
                  <w:vAlign w:val="center"/>
                </w:tcPr>
                <w:p w14:paraId="29676FAB">
                  <w:pPr>
                    <w:spacing w:line="400" w:lineRule="exact"/>
                    <w:jc w:val="center"/>
                  </w:pPr>
                </w:p>
              </w:tc>
              <w:tc>
                <w:tcPr>
                  <w:tcW w:w="358" w:type="pct"/>
                  <w:tcBorders>
                    <w:top w:val="single" w:color="auto" w:sz="4" w:space="0"/>
                  </w:tcBorders>
                  <w:vAlign w:val="center"/>
                </w:tcPr>
                <w:p w14:paraId="11924CDC">
                  <w:pPr>
                    <w:spacing w:line="400" w:lineRule="exact"/>
                    <w:jc w:val="center"/>
                  </w:pPr>
                  <w:r>
                    <w:t>2</w:t>
                  </w:r>
                </w:p>
              </w:tc>
              <w:tc>
                <w:tcPr>
                  <w:tcW w:w="416" w:type="pct"/>
                  <w:tcBorders>
                    <w:top w:val="single" w:color="auto" w:sz="4" w:space="0"/>
                  </w:tcBorders>
                  <w:vAlign w:val="center"/>
                </w:tcPr>
                <w:p w14:paraId="7F5BF35B">
                  <w:pPr>
                    <w:spacing w:line="400" w:lineRule="exact"/>
                    <w:jc w:val="center"/>
                  </w:pPr>
                  <w:r>
                    <w:t>3/1-2</w:t>
                  </w:r>
                </w:p>
              </w:tc>
              <w:tc>
                <w:tcPr>
                  <w:tcW w:w="354" w:type="pct"/>
                  <w:tcBorders>
                    <w:top w:val="single" w:color="auto" w:sz="4" w:space="0"/>
                  </w:tcBorders>
                  <w:vAlign w:val="center"/>
                </w:tcPr>
                <w:p w14:paraId="000DA772">
                  <w:pPr>
                    <w:spacing w:line="400" w:lineRule="exact"/>
                    <w:jc w:val="center"/>
                    <w:rPr>
                      <w:rFonts w:cs="Times New Roman"/>
                    </w:rPr>
                  </w:pPr>
                  <w:r>
                    <w:rPr>
                      <w:rFonts w:hint="eastAsia"/>
                    </w:rPr>
                    <w:t>考试</w:t>
                  </w:r>
                </w:p>
              </w:tc>
            </w:tr>
            <w:tr w14:paraId="04974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3E404688">
                  <w:pPr>
                    <w:adjustRightInd w:val="0"/>
                    <w:snapToGrid w:val="0"/>
                    <w:spacing w:line="400" w:lineRule="exact"/>
                    <w:jc w:val="center"/>
                    <w:rPr>
                      <w:color w:val="000000"/>
                    </w:rPr>
                  </w:pPr>
                </w:p>
              </w:tc>
              <w:tc>
                <w:tcPr>
                  <w:tcW w:w="1664" w:type="pct"/>
                  <w:tcBorders>
                    <w:top w:val="single" w:color="auto" w:sz="4" w:space="0"/>
                  </w:tcBorders>
                  <w:vAlign w:val="center"/>
                </w:tcPr>
                <w:p w14:paraId="1F0CB4B5">
                  <w:pPr>
                    <w:spacing w:line="400" w:lineRule="exact"/>
                    <w:jc w:val="center"/>
                    <w:rPr>
                      <w:rFonts w:cs="Times New Roman"/>
                    </w:rPr>
                  </w:pPr>
                  <w:r>
                    <w:rPr>
                      <w:rFonts w:hint="eastAsia" w:cs="Times New Roman"/>
                    </w:rPr>
                    <w:t>运动技能学习与控制</w:t>
                  </w:r>
                </w:p>
              </w:tc>
              <w:tc>
                <w:tcPr>
                  <w:tcW w:w="358" w:type="pct"/>
                  <w:tcBorders>
                    <w:top w:val="single" w:color="auto" w:sz="4" w:space="0"/>
                  </w:tcBorders>
                  <w:vAlign w:val="center"/>
                </w:tcPr>
                <w:p w14:paraId="535288A4">
                  <w:pPr>
                    <w:jc w:val="center"/>
                  </w:pPr>
                  <w:r>
                    <w:t>2</w:t>
                  </w:r>
                </w:p>
              </w:tc>
              <w:tc>
                <w:tcPr>
                  <w:tcW w:w="358" w:type="pct"/>
                  <w:tcBorders>
                    <w:top w:val="single" w:color="auto" w:sz="4" w:space="0"/>
                  </w:tcBorders>
                  <w:vAlign w:val="center"/>
                </w:tcPr>
                <w:p w14:paraId="16EE13B9">
                  <w:pPr>
                    <w:jc w:val="center"/>
                  </w:pPr>
                  <w:r>
                    <w:t>36</w:t>
                  </w:r>
                </w:p>
              </w:tc>
              <w:tc>
                <w:tcPr>
                  <w:tcW w:w="358" w:type="pct"/>
                  <w:tcBorders>
                    <w:top w:val="single" w:color="auto" w:sz="4" w:space="0"/>
                  </w:tcBorders>
                  <w:vAlign w:val="center"/>
                </w:tcPr>
                <w:p w14:paraId="7499B1FC">
                  <w:pPr>
                    <w:jc w:val="center"/>
                  </w:pPr>
                  <w:r>
                    <w:t>36</w:t>
                  </w:r>
                </w:p>
              </w:tc>
              <w:tc>
                <w:tcPr>
                  <w:tcW w:w="358" w:type="pct"/>
                  <w:tcBorders>
                    <w:top w:val="single" w:color="auto" w:sz="4" w:space="0"/>
                  </w:tcBorders>
                  <w:vAlign w:val="center"/>
                </w:tcPr>
                <w:p w14:paraId="4884A5F0">
                  <w:pPr>
                    <w:spacing w:line="400" w:lineRule="exact"/>
                    <w:jc w:val="center"/>
                  </w:pPr>
                </w:p>
              </w:tc>
              <w:tc>
                <w:tcPr>
                  <w:tcW w:w="358" w:type="pct"/>
                  <w:tcBorders>
                    <w:top w:val="single" w:color="auto" w:sz="4" w:space="0"/>
                  </w:tcBorders>
                  <w:vAlign w:val="center"/>
                </w:tcPr>
                <w:p w14:paraId="1DA24B5A">
                  <w:pPr>
                    <w:spacing w:line="400" w:lineRule="exact"/>
                    <w:jc w:val="center"/>
                  </w:pPr>
                </w:p>
              </w:tc>
              <w:tc>
                <w:tcPr>
                  <w:tcW w:w="358" w:type="pct"/>
                  <w:tcBorders>
                    <w:top w:val="single" w:color="auto" w:sz="4" w:space="0"/>
                  </w:tcBorders>
                  <w:vAlign w:val="center"/>
                </w:tcPr>
                <w:p w14:paraId="43688896">
                  <w:pPr>
                    <w:spacing w:line="400" w:lineRule="exact"/>
                    <w:jc w:val="center"/>
                  </w:pPr>
                  <w:r>
                    <w:t>2</w:t>
                  </w:r>
                </w:p>
              </w:tc>
              <w:tc>
                <w:tcPr>
                  <w:tcW w:w="416" w:type="pct"/>
                  <w:tcBorders>
                    <w:top w:val="single" w:color="auto" w:sz="4" w:space="0"/>
                  </w:tcBorders>
                  <w:vAlign w:val="center"/>
                </w:tcPr>
                <w:p w14:paraId="203B841C">
                  <w:pPr>
                    <w:spacing w:line="400" w:lineRule="exact"/>
                    <w:jc w:val="center"/>
                  </w:pPr>
                  <w:r>
                    <w:t>3/1-2</w:t>
                  </w:r>
                </w:p>
              </w:tc>
              <w:tc>
                <w:tcPr>
                  <w:tcW w:w="354" w:type="pct"/>
                  <w:tcBorders>
                    <w:top w:val="single" w:color="auto" w:sz="4" w:space="0"/>
                  </w:tcBorders>
                  <w:vAlign w:val="center"/>
                </w:tcPr>
                <w:p w14:paraId="1D17BF59">
                  <w:pPr>
                    <w:spacing w:line="400" w:lineRule="exact"/>
                    <w:jc w:val="center"/>
                    <w:rPr>
                      <w:rFonts w:cs="Times New Roman"/>
                    </w:rPr>
                  </w:pPr>
                  <w:r>
                    <w:rPr>
                      <w:rFonts w:hint="eastAsia"/>
                    </w:rPr>
                    <w:t>考试</w:t>
                  </w:r>
                </w:p>
              </w:tc>
            </w:tr>
            <w:tr w14:paraId="410F0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5CE191EB">
                  <w:pPr>
                    <w:adjustRightInd w:val="0"/>
                    <w:snapToGrid w:val="0"/>
                    <w:spacing w:line="400" w:lineRule="exact"/>
                    <w:jc w:val="center"/>
                    <w:rPr>
                      <w:color w:val="000000"/>
                    </w:rPr>
                  </w:pPr>
                </w:p>
              </w:tc>
              <w:tc>
                <w:tcPr>
                  <w:tcW w:w="1664" w:type="pct"/>
                  <w:tcBorders>
                    <w:top w:val="single" w:color="auto" w:sz="4" w:space="0"/>
                  </w:tcBorders>
                  <w:vAlign w:val="center"/>
                </w:tcPr>
                <w:p w14:paraId="0744E7B0">
                  <w:pPr>
                    <w:spacing w:line="400" w:lineRule="exact"/>
                    <w:jc w:val="center"/>
                    <w:rPr>
                      <w:rFonts w:cs="Times New Roman"/>
                    </w:rPr>
                  </w:pPr>
                  <w:r>
                    <w:rPr>
                      <w:rFonts w:hint="eastAsia" w:cs="Times New Roman"/>
                    </w:rPr>
                    <w:t>体育竞赛学</w:t>
                  </w:r>
                </w:p>
              </w:tc>
              <w:tc>
                <w:tcPr>
                  <w:tcW w:w="358" w:type="pct"/>
                  <w:tcBorders>
                    <w:top w:val="single" w:color="auto" w:sz="4" w:space="0"/>
                  </w:tcBorders>
                  <w:vAlign w:val="center"/>
                </w:tcPr>
                <w:p w14:paraId="34485BB2">
                  <w:pPr>
                    <w:jc w:val="center"/>
                  </w:pPr>
                  <w:r>
                    <w:t>2</w:t>
                  </w:r>
                </w:p>
              </w:tc>
              <w:tc>
                <w:tcPr>
                  <w:tcW w:w="358" w:type="pct"/>
                  <w:tcBorders>
                    <w:top w:val="single" w:color="auto" w:sz="4" w:space="0"/>
                  </w:tcBorders>
                  <w:vAlign w:val="center"/>
                </w:tcPr>
                <w:p w14:paraId="627736AC">
                  <w:pPr>
                    <w:jc w:val="center"/>
                  </w:pPr>
                  <w:r>
                    <w:t>36</w:t>
                  </w:r>
                </w:p>
              </w:tc>
              <w:tc>
                <w:tcPr>
                  <w:tcW w:w="358" w:type="pct"/>
                  <w:tcBorders>
                    <w:top w:val="single" w:color="auto" w:sz="4" w:space="0"/>
                  </w:tcBorders>
                  <w:vAlign w:val="center"/>
                </w:tcPr>
                <w:p w14:paraId="73201821">
                  <w:pPr>
                    <w:jc w:val="center"/>
                  </w:pPr>
                  <w:r>
                    <w:t>36</w:t>
                  </w:r>
                </w:p>
              </w:tc>
              <w:tc>
                <w:tcPr>
                  <w:tcW w:w="358" w:type="pct"/>
                  <w:tcBorders>
                    <w:top w:val="single" w:color="auto" w:sz="4" w:space="0"/>
                  </w:tcBorders>
                  <w:vAlign w:val="center"/>
                </w:tcPr>
                <w:p w14:paraId="026DDAFB">
                  <w:pPr>
                    <w:spacing w:line="400" w:lineRule="exact"/>
                    <w:jc w:val="center"/>
                  </w:pPr>
                </w:p>
              </w:tc>
              <w:tc>
                <w:tcPr>
                  <w:tcW w:w="358" w:type="pct"/>
                  <w:tcBorders>
                    <w:top w:val="single" w:color="auto" w:sz="4" w:space="0"/>
                  </w:tcBorders>
                  <w:vAlign w:val="center"/>
                </w:tcPr>
                <w:p w14:paraId="336F3BFB">
                  <w:pPr>
                    <w:spacing w:line="400" w:lineRule="exact"/>
                    <w:jc w:val="center"/>
                  </w:pPr>
                </w:p>
              </w:tc>
              <w:tc>
                <w:tcPr>
                  <w:tcW w:w="358" w:type="pct"/>
                  <w:tcBorders>
                    <w:top w:val="single" w:color="auto" w:sz="4" w:space="0"/>
                  </w:tcBorders>
                  <w:vAlign w:val="center"/>
                </w:tcPr>
                <w:p w14:paraId="3BAAD5B5">
                  <w:pPr>
                    <w:spacing w:line="400" w:lineRule="exact"/>
                    <w:jc w:val="center"/>
                  </w:pPr>
                  <w:r>
                    <w:t>2</w:t>
                  </w:r>
                </w:p>
              </w:tc>
              <w:tc>
                <w:tcPr>
                  <w:tcW w:w="416" w:type="pct"/>
                  <w:tcBorders>
                    <w:top w:val="single" w:color="auto" w:sz="4" w:space="0"/>
                  </w:tcBorders>
                  <w:vAlign w:val="center"/>
                </w:tcPr>
                <w:p w14:paraId="5B33C142">
                  <w:pPr>
                    <w:spacing w:line="400" w:lineRule="exact"/>
                    <w:jc w:val="center"/>
                  </w:pPr>
                  <w:r>
                    <w:t>3/1-2</w:t>
                  </w:r>
                </w:p>
              </w:tc>
              <w:tc>
                <w:tcPr>
                  <w:tcW w:w="354" w:type="pct"/>
                  <w:tcBorders>
                    <w:top w:val="single" w:color="auto" w:sz="4" w:space="0"/>
                  </w:tcBorders>
                  <w:vAlign w:val="center"/>
                </w:tcPr>
                <w:p w14:paraId="360FDCBD">
                  <w:pPr>
                    <w:spacing w:line="400" w:lineRule="exact"/>
                    <w:jc w:val="center"/>
                    <w:rPr>
                      <w:rFonts w:cs="Times New Roman"/>
                    </w:rPr>
                  </w:pPr>
                  <w:r>
                    <w:rPr>
                      <w:rFonts w:hint="eastAsia"/>
                    </w:rPr>
                    <w:t>考试</w:t>
                  </w:r>
                </w:p>
              </w:tc>
            </w:tr>
            <w:tr w14:paraId="3D7C8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5F036E34">
                  <w:pPr>
                    <w:adjustRightInd w:val="0"/>
                    <w:snapToGrid w:val="0"/>
                    <w:spacing w:line="400" w:lineRule="exact"/>
                    <w:jc w:val="center"/>
                    <w:rPr>
                      <w:color w:val="000000"/>
                    </w:rPr>
                  </w:pPr>
                </w:p>
              </w:tc>
              <w:tc>
                <w:tcPr>
                  <w:tcW w:w="1664" w:type="pct"/>
                  <w:tcBorders>
                    <w:top w:val="single" w:color="auto" w:sz="4" w:space="0"/>
                  </w:tcBorders>
                  <w:vAlign w:val="center"/>
                </w:tcPr>
                <w:p w14:paraId="3FDC1579">
                  <w:pPr>
                    <w:spacing w:line="400" w:lineRule="exact"/>
                    <w:jc w:val="center"/>
                    <w:rPr>
                      <w:color w:val="000000"/>
                    </w:rPr>
                  </w:pPr>
                  <w:r>
                    <w:rPr>
                      <w:rFonts w:hint="eastAsia"/>
                    </w:rPr>
                    <w:t>体育管理学</w:t>
                  </w:r>
                </w:p>
              </w:tc>
              <w:tc>
                <w:tcPr>
                  <w:tcW w:w="358" w:type="pct"/>
                  <w:tcBorders>
                    <w:top w:val="single" w:color="auto" w:sz="4" w:space="0"/>
                  </w:tcBorders>
                  <w:vAlign w:val="center"/>
                </w:tcPr>
                <w:p w14:paraId="4093F6A1">
                  <w:pPr>
                    <w:jc w:val="center"/>
                  </w:pPr>
                  <w:r>
                    <w:t>2</w:t>
                  </w:r>
                </w:p>
              </w:tc>
              <w:tc>
                <w:tcPr>
                  <w:tcW w:w="358" w:type="pct"/>
                  <w:tcBorders>
                    <w:top w:val="single" w:color="auto" w:sz="4" w:space="0"/>
                  </w:tcBorders>
                  <w:vAlign w:val="center"/>
                </w:tcPr>
                <w:p w14:paraId="141CC267">
                  <w:pPr>
                    <w:jc w:val="center"/>
                  </w:pPr>
                  <w:r>
                    <w:t>36</w:t>
                  </w:r>
                </w:p>
              </w:tc>
              <w:tc>
                <w:tcPr>
                  <w:tcW w:w="358" w:type="pct"/>
                  <w:tcBorders>
                    <w:top w:val="single" w:color="auto" w:sz="4" w:space="0"/>
                  </w:tcBorders>
                  <w:vAlign w:val="center"/>
                </w:tcPr>
                <w:p w14:paraId="19829CD9">
                  <w:pPr>
                    <w:jc w:val="center"/>
                  </w:pPr>
                  <w:r>
                    <w:t>36</w:t>
                  </w:r>
                </w:p>
              </w:tc>
              <w:tc>
                <w:tcPr>
                  <w:tcW w:w="358" w:type="pct"/>
                  <w:tcBorders>
                    <w:top w:val="single" w:color="auto" w:sz="4" w:space="0"/>
                  </w:tcBorders>
                  <w:vAlign w:val="center"/>
                </w:tcPr>
                <w:p w14:paraId="39D03F59">
                  <w:pPr>
                    <w:spacing w:line="400" w:lineRule="exact"/>
                    <w:jc w:val="center"/>
                  </w:pPr>
                </w:p>
              </w:tc>
              <w:tc>
                <w:tcPr>
                  <w:tcW w:w="358" w:type="pct"/>
                  <w:tcBorders>
                    <w:top w:val="single" w:color="auto" w:sz="4" w:space="0"/>
                  </w:tcBorders>
                  <w:vAlign w:val="center"/>
                </w:tcPr>
                <w:p w14:paraId="770A7A2F">
                  <w:pPr>
                    <w:spacing w:line="400" w:lineRule="exact"/>
                    <w:jc w:val="center"/>
                  </w:pPr>
                </w:p>
              </w:tc>
              <w:tc>
                <w:tcPr>
                  <w:tcW w:w="358" w:type="pct"/>
                  <w:tcBorders>
                    <w:top w:val="single" w:color="auto" w:sz="4" w:space="0"/>
                  </w:tcBorders>
                  <w:vAlign w:val="center"/>
                </w:tcPr>
                <w:p w14:paraId="3F57AB26">
                  <w:pPr>
                    <w:spacing w:line="400" w:lineRule="exact"/>
                    <w:jc w:val="center"/>
                  </w:pPr>
                  <w:r>
                    <w:t>2</w:t>
                  </w:r>
                </w:p>
              </w:tc>
              <w:tc>
                <w:tcPr>
                  <w:tcW w:w="416" w:type="pct"/>
                  <w:tcBorders>
                    <w:top w:val="single" w:color="auto" w:sz="4" w:space="0"/>
                  </w:tcBorders>
                  <w:vAlign w:val="center"/>
                </w:tcPr>
                <w:p w14:paraId="7286B616">
                  <w:pPr>
                    <w:spacing w:line="400" w:lineRule="exact"/>
                    <w:jc w:val="center"/>
                  </w:pPr>
                  <w:r>
                    <w:t>7/1-2</w:t>
                  </w:r>
                </w:p>
              </w:tc>
              <w:tc>
                <w:tcPr>
                  <w:tcW w:w="354" w:type="pct"/>
                  <w:tcBorders>
                    <w:top w:val="single" w:color="auto" w:sz="4" w:space="0"/>
                  </w:tcBorders>
                  <w:vAlign w:val="center"/>
                </w:tcPr>
                <w:p w14:paraId="75CCF4F5">
                  <w:pPr>
                    <w:spacing w:line="400" w:lineRule="exact"/>
                    <w:jc w:val="center"/>
                    <w:rPr>
                      <w:rFonts w:cs="Times New Roman"/>
                    </w:rPr>
                  </w:pPr>
                  <w:r>
                    <w:rPr>
                      <w:rFonts w:hint="eastAsia" w:cs="Times New Roman"/>
                    </w:rPr>
                    <w:t>考查</w:t>
                  </w:r>
                </w:p>
              </w:tc>
            </w:tr>
            <w:tr w14:paraId="4CB36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53F325EA">
                  <w:pPr>
                    <w:adjustRightInd w:val="0"/>
                    <w:snapToGrid w:val="0"/>
                    <w:spacing w:line="400" w:lineRule="exact"/>
                    <w:jc w:val="center"/>
                    <w:rPr>
                      <w:color w:val="000000"/>
                    </w:rPr>
                  </w:pPr>
                </w:p>
              </w:tc>
              <w:tc>
                <w:tcPr>
                  <w:tcW w:w="1664" w:type="pct"/>
                  <w:tcBorders>
                    <w:top w:val="single" w:color="auto" w:sz="4" w:space="0"/>
                  </w:tcBorders>
                  <w:vAlign w:val="center"/>
                </w:tcPr>
                <w:p w14:paraId="15A511D7">
                  <w:pPr>
                    <w:jc w:val="center"/>
                    <w:rPr>
                      <w:rFonts w:cs="Times New Roman"/>
                    </w:rPr>
                  </w:pPr>
                  <w:r>
                    <w:rPr>
                      <w:rFonts w:hint="eastAsia" w:cs="Times New Roman"/>
                    </w:rPr>
                    <w:t>运动选材</w:t>
                  </w:r>
                </w:p>
              </w:tc>
              <w:tc>
                <w:tcPr>
                  <w:tcW w:w="358" w:type="pct"/>
                  <w:tcBorders>
                    <w:top w:val="single" w:color="auto" w:sz="4" w:space="0"/>
                  </w:tcBorders>
                  <w:vAlign w:val="center"/>
                </w:tcPr>
                <w:p w14:paraId="7CCC16D2">
                  <w:pPr>
                    <w:jc w:val="center"/>
                  </w:pPr>
                  <w:r>
                    <w:t>2</w:t>
                  </w:r>
                </w:p>
              </w:tc>
              <w:tc>
                <w:tcPr>
                  <w:tcW w:w="358" w:type="pct"/>
                  <w:tcBorders>
                    <w:top w:val="single" w:color="auto" w:sz="4" w:space="0"/>
                  </w:tcBorders>
                  <w:vAlign w:val="center"/>
                </w:tcPr>
                <w:p w14:paraId="724B9715">
                  <w:pPr>
                    <w:jc w:val="center"/>
                  </w:pPr>
                  <w:r>
                    <w:t>36</w:t>
                  </w:r>
                </w:p>
              </w:tc>
              <w:tc>
                <w:tcPr>
                  <w:tcW w:w="358" w:type="pct"/>
                  <w:tcBorders>
                    <w:top w:val="single" w:color="auto" w:sz="4" w:space="0"/>
                  </w:tcBorders>
                  <w:vAlign w:val="center"/>
                </w:tcPr>
                <w:p w14:paraId="1BDDF372">
                  <w:pPr>
                    <w:jc w:val="center"/>
                  </w:pPr>
                  <w:r>
                    <w:t>36</w:t>
                  </w:r>
                </w:p>
              </w:tc>
              <w:tc>
                <w:tcPr>
                  <w:tcW w:w="358" w:type="pct"/>
                  <w:tcBorders>
                    <w:top w:val="single" w:color="auto" w:sz="4" w:space="0"/>
                  </w:tcBorders>
                  <w:vAlign w:val="center"/>
                </w:tcPr>
                <w:p w14:paraId="5AA8AB03">
                  <w:pPr>
                    <w:spacing w:line="400" w:lineRule="exact"/>
                    <w:jc w:val="center"/>
                    <w:rPr>
                      <w:color w:val="000000"/>
                    </w:rPr>
                  </w:pPr>
                </w:p>
              </w:tc>
              <w:tc>
                <w:tcPr>
                  <w:tcW w:w="358" w:type="pct"/>
                  <w:tcBorders>
                    <w:top w:val="single" w:color="auto" w:sz="4" w:space="0"/>
                  </w:tcBorders>
                  <w:vAlign w:val="center"/>
                </w:tcPr>
                <w:p w14:paraId="08E03643">
                  <w:pPr>
                    <w:spacing w:line="400" w:lineRule="exact"/>
                    <w:jc w:val="center"/>
                    <w:rPr>
                      <w:color w:val="000000"/>
                    </w:rPr>
                  </w:pPr>
                </w:p>
              </w:tc>
              <w:tc>
                <w:tcPr>
                  <w:tcW w:w="358" w:type="pct"/>
                  <w:tcBorders>
                    <w:top w:val="single" w:color="auto" w:sz="4" w:space="0"/>
                  </w:tcBorders>
                  <w:vAlign w:val="center"/>
                </w:tcPr>
                <w:p w14:paraId="6716852D">
                  <w:pPr>
                    <w:spacing w:line="400" w:lineRule="exact"/>
                    <w:jc w:val="center"/>
                  </w:pPr>
                  <w:r>
                    <w:t>2</w:t>
                  </w:r>
                </w:p>
              </w:tc>
              <w:tc>
                <w:tcPr>
                  <w:tcW w:w="416" w:type="pct"/>
                  <w:tcBorders>
                    <w:top w:val="single" w:color="auto" w:sz="4" w:space="0"/>
                  </w:tcBorders>
                  <w:vAlign w:val="center"/>
                </w:tcPr>
                <w:p w14:paraId="41604498">
                  <w:pPr>
                    <w:spacing w:line="400" w:lineRule="exact"/>
                    <w:jc w:val="center"/>
                  </w:pPr>
                  <w:r>
                    <w:t>4/1-2</w:t>
                  </w:r>
                </w:p>
              </w:tc>
              <w:tc>
                <w:tcPr>
                  <w:tcW w:w="354" w:type="pct"/>
                  <w:tcBorders>
                    <w:top w:val="single" w:color="auto" w:sz="4" w:space="0"/>
                  </w:tcBorders>
                  <w:vAlign w:val="center"/>
                </w:tcPr>
                <w:p w14:paraId="56FB807E">
                  <w:pPr>
                    <w:spacing w:line="400" w:lineRule="exact"/>
                    <w:jc w:val="center"/>
                    <w:rPr>
                      <w:rFonts w:cs="Times New Roman"/>
                    </w:rPr>
                  </w:pPr>
                  <w:r>
                    <w:rPr>
                      <w:rFonts w:hint="eastAsia"/>
                    </w:rPr>
                    <w:t>考查</w:t>
                  </w:r>
                </w:p>
              </w:tc>
            </w:tr>
            <w:tr w14:paraId="3E629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0D196557">
                  <w:pPr>
                    <w:adjustRightInd w:val="0"/>
                    <w:snapToGrid w:val="0"/>
                    <w:spacing w:line="400" w:lineRule="exact"/>
                    <w:jc w:val="center"/>
                    <w:rPr>
                      <w:color w:val="000000"/>
                    </w:rPr>
                  </w:pPr>
                </w:p>
              </w:tc>
              <w:tc>
                <w:tcPr>
                  <w:tcW w:w="1664" w:type="pct"/>
                  <w:tcBorders>
                    <w:top w:val="single" w:color="auto" w:sz="4" w:space="0"/>
                  </w:tcBorders>
                  <w:vAlign w:val="center"/>
                </w:tcPr>
                <w:p w14:paraId="3141934C">
                  <w:pPr>
                    <w:jc w:val="center"/>
                    <w:rPr>
                      <w:rFonts w:cs="Times New Roman"/>
                    </w:rPr>
                  </w:pPr>
                  <w:r>
                    <w:rPr>
                      <w:rFonts w:hint="eastAsia" w:cs="Times New Roman"/>
                    </w:rPr>
                    <w:t>运动生物力学</w:t>
                  </w:r>
                </w:p>
              </w:tc>
              <w:tc>
                <w:tcPr>
                  <w:tcW w:w="358" w:type="pct"/>
                  <w:tcBorders>
                    <w:top w:val="single" w:color="auto" w:sz="4" w:space="0"/>
                  </w:tcBorders>
                  <w:vAlign w:val="center"/>
                </w:tcPr>
                <w:p w14:paraId="57279692">
                  <w:pPr>
                    <w:jc w:val="center"/>
                  </w:pPr>
                  <w:r>
                    <w:t>2</w:t>
                  </w:r>
                </w:p>
              </w:tc>
              <w:tc>
                <w:tcPr>
                  <w:tcW w:w="358" w:type="pct"/>
                  <w:tcBorders>
                    <w:top w:val="single" w:color="auto" w:sz="4" w:space="0"/>
                  </w:tcBorders>
                  <w:vAlign w:val="center"/>
                </w:tcPr>
                <w:p w14:paraId="54628E6B">
                  <w:pPr>
                    <w:jc w:val="center"/>
                  </w:pPr>
                  <w:r>
                    <w:t>36</w:t>
                  </w:r>
                </w:p>
              </w:tc>
              <w:tc>
                <w:tcPr>
                  <w:tcW w:w="358" w:type="pct"/>
                  <w:tcBorders>
                    <w:top w:val="single" w:color="auto" w:sz="4" w:space="0"/>
                  </w:tcBorders>
                  <w:vAlign w:val="center"/>
                </w:tcPr>
                <w:p w14:paraId="4A1B4AA0">
                  <w:pPr>
                    <w:jc w:val="center"/>
                  </w:pPr>
                  <w:r>
                    <w:t>36</w:t>
                  </w:r>
                </w:p>
              </w:tc>
              <w:tc>
                <w:tcPr>
                  <w:tcW w:w="358" w:type="pct"/>
                  <w:tcBorders>
                    <w:top w:val="single" w:color="auto" w:sz="4" w:space="0"/>
                  </w:tcBorders>
                  <w:vAlign w:val="center"/>
                </w:tcPr>
                <w:p w14:paraId="1100DB1F">
                  <w:pPr>
                    <w:spacing w:line="400" w:lineRule="exact"/>
                    <w:jc w:val="center"/>
                    <w:rPr>
                      <w:color w:val="000000"/>
                    </w:rPr>
                  </w:pPr>
                </w:p>
              </w:tc>
              <w:tc>
                <w:tcPr>
                  <w:tcW w:w="358" w:type="pct"/>
                  <w:tcBorders>
                    <w:top w:val="single" w:color="auto" w:sz="4" w:space="0"/>
                  </w:tcBorders>
                  <w:vAlign w:val="center"/>
                </w:tcPr>
                <w:p w14:paraId="2A24F7F2">
                  <w:pPr>
                    <w:spacing w:line="400" w:lineRule="exact"/>
                    <w:jc w:val="center"/>
                    <w:rPr>
                      <w:color w:val="000000"/>
                    </w:rPr>
                  </w:pPr>
                </w:p>
              </w:tc>
              <w:tc>
                <w:tcPr>
                  <w:tcW w:w="358" w:type="pct"/>
                  <w:tcBorders>
                    <w:top w:val="single" w:color="auto" w:sz="4" w:space="0"/>
                  </w:tcBorders>
                  <w:vAlign w:val="center"/>
                </w:tcPr>
                <w:p w14:paraId="7B5F203D">
                  <w:pPr>
                    <w:spacing w:line="400" w:lineRule="exact"/>
                    <w:jc w:val="center"/>
                  </w:pPr>
                  <w:r>
                    <w:t>2</w:t>
                  </w:r>
                </w:p>
              </w:tc>
              <w:tc>
                <w:tcPr>
                  <w:tcW w:w="416" w:type="pct"/>
                  <w:tcBorders>
                    <w:top w:val="single" w:color="auto" w:sz="4" w:space="0"/>
                  </w:tcBorders>
                  <w:vAlign w:val="center"/>
                </w:tcPr>
                <w:p w14:paraId="6D59C664">
                  <w:pPr>
                    <w:spacing w:line="400" w:lineRule="exact"/>
                    <w:jc w:val="center"/>
                  </w:pPr>
                  <w:r>
                    <w:t>4/1-2</w:t>
                  </w:r>
                </w:p>
              </w:tc>
              <w:tc>
                <w:tcPr>
                  <w:tcW w:w="354" w:type="pct"/>
                  <w:tcBorders>
                    <w:top w:val="single" w:color="auto" w:sz="4" w:space="0"/>
                  </w:tcBorders>
                  <w:vAlign w:val="center"/>
                </w:tcPr>
                <w:p w14:paraId="77E603F6">
                  <w:pPr>
                    <w:spacing w:line="400" w:lineRule="exact"/>
                    <w:jc w:val="center"/>
                    <w:rPr>
                      <w:rFonts w:cs="Times New Roman"/>
                    </w:rPr>
                  </w:pPr>
                  <w:r>
                    <w:rPr>
                      <w:rFonts w:hint="eastAsia"/>
                    </w:rPr>
                    <w:t>考查</w:t>
                  </w:r>
                </w:p>
              </w:tc>
            </w:tr>
            <w:tr w14:paraId="42B33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7292A991">
                  <w:pPr>
                    <w:adjustRightInd w:val="0"/>
                    <w:snapToGrid w:val="0"/>
                    <w:spacing w:line="400" w:lineRule="exact"/>
                    <w:jc w:val="center"/>
                    <w:rPr>
                      <w:color w:val="000000"/>
                    </w:rPr>
                  </w:pPr>
                </w:p>
              </w:tc>
              <w:tc>
                <w:tcPr>
                  <w:tcW w:w="1664" w:type="pct"/>
                  <w:tcBorders>
                    <w:top w:val="single" w:color="auto" w:sz="4" w:space="0"/>
                  </w:tcBorders>
                  <w:vAlign w:val="center"/>
                </w:tcPr>
                <w:p w14:paraId="24B25947">
                  <w:pPr>
                    <w:jc w:val="center"/>
                    <w:rPr>
                      <w:rFonts w:cs="Times New Roman"/>
                    </w:rPr>
                  </w:pPr>
                  <w:r>
                    <w:rPr>
                      <w:rFonts w:hint="eastAsia"/>
                    </w:rPr>
                    <w:t>体育保健学</w:t>
                  </w:r>
                </w:p>
              </w:tc>
              <w:tc>
                <w:tcPr>
                  <w:tcW w:w="358" w:type="pct"/>
                  <w:tcBorders>
                    <w:top w:val="single" w:color="auto" w:sz="4" w:space="0"/>
                  </w:tcBorders>
                  <w:vAlign w:val="center"/>
                </w:tcPr>
                <w:p w14:paraId="40A780EF">
                  <w:pPr>
                    <w:jc w:val="center"/>
                  </w:pPr>
                  <w:r>
                    <w:t>2</w:t>
                  </w:r>
                </w:p>
              </w:tc>
              <w:tc>
                <w:tcPr>
                  <w:tcW w:w="358" w:type="pct"/>
                  <w:tcBorders>
                    <w:top w:val="single" w:color="auto" w:sz="4" w:space="0"/>
                  </w:tcBorders>
                  <w:vAlign w:val="center"/>
                </w:tcPr>
                <w:p w14:paraId="308EF9F2">
                  <w:pPr>
                    <w:jc w:val="center"/>
                  </w:pPr>
                  <w:r>
                    <w:t>36</w:t>
                  </w:r>
                </w:p>
              </w:tc>
              <w:tc>
                <w:tcPr>
                  <w:tcW w:w="358" w:type="pct"/>
                  <w:tcBorders>
                    <w:top w:val="single" w:color="auto" w:sz="4" w:space="0"/>
                  </w:tcBorders>
                  <w:vAlign w:val="center"/>
                </w:tcPr>
                <w:p w14:paraId="2071366F">
                  <w:pPr>
                    <w:jc w:val="center"/>
                  </w:pPr>
                  <w:r>
                    <w:t>36</w:t>
                  </w:r>
                </w:p>
              </w:tc>
              <w:tc>
                <w:tcPr>
                  <w:tcW w:w="358" w:type="pct"/>
                  <w:tcBorders>
                    <w:top w:val="single" w:color="auto" w:sz="4" w:space="0"/>
                  </w:tcBorders>
                  <w:vAlign w:val="center"/>
                </w:tcPr>
                <w:p w14:paraId="474C93FF">
                  <w:pPr>
                    <w:spacing w:line="400" w:lineRule="exact"/>
                    <w:jc w:val="center"/>
                    <w:rPr>
                      <w:color w:val="000000"/>
                    </w:rPr>
                  </w:pPr>
                </w:p>
              </w:tc>
              <w:tc>
                <w:tcPr>
                  <w:tcW w:w="358" w:type="pct"/>
                  <w:tcBorders>
                    <w:top w:val="single" w:color="auto" w:sz="4" w:space="0"/>
                  </w:tcBorders>
                  <w:vAlign w:val="center"/>
                </w:tcPr>
                <w:p w14:paraId="17DF2CF8">
                  <w:pPr>
                    <w:spacing w:line="400" w:lineRule="exact"/>
                    <w:jc w:val="center"/>
                    <w:rPr>
                      <w:color w:val="000000"/>
                    </w:rPr>
                  </w:pPr>
                </w:p>
              </w:tc>
              <w:tc>
                <w:tcPr>
                  <w:tcW w:w="358" w:type="pct"/>
                  <w:tcBorders>
                    <w:top w:val="single" w:color="auto" w:sz="4" w:space="0"/>
                  </w:tcBorders>
                  <w:vAlign w:val="center"/>
                </w:tcPr>
                <w:p w14:paraId="69719704">
                  <w:pPr>
                    <w:spacing w:line="400" w:lineRule="exact"/>
                    <w:jc w:val="center"/>
                  </w:pPr>
                  <w:r>
                    <w:t>2</w:t>
                  </w:r>
                </w:p>
              </w:tc>
              <w:tc>
                <w:tcPr>
                  <w:tcW w:w="416" w:type="pct"/>
                  <w:tcBorders>
                    <w:top w:val="single" w:color="auto" w:sz="4" w:space="0"/>
                  </w:tcBorders>
                  <w:vAlign w:val="center"/>
                </w:tcPr>
                <w:p w14:paraId="7D06AEC2">
                  <w:pPr>
                    <w:spacing w:line="400" w:lineRule="exact"/>
                    <w:jc w:val="center"/>
                  </w:pPr>
                  <w:r>
                    <w:t>5/1-2</w:t>
                  </w:r>
                </w:p>
              </w:tc>
              <w:tc>
                <w:tcPr>
                  <w:tcW w:w="354" w:type="pct"/>
                  <w:tcBorders>
                    <w:top w:val="single" w:color="auto" w:sz="4" w:space="0"/>
                  </w:tcBorders>
                  <w:vAlign w:val="center"/>
                </w:tcPr>
                <w:p w14:paraId="150B9D14">
                  <w:pPr>
                    <w:spacing w:line="400" w:lineRule="exact"/>
                    <w:jc w:val="center"/>
                    <w:rPr>
                      <w:rFonts w:cs="Times New Roman"/>
                    </w:rPr>
                  </w:pPr>
                  <w:r>
                    <w:rPr>
                      <w:rFonts w:hint="eastAsia"/>
                    </w:rPr>
                    <w:t>考试</w:t>
                  </w:r>
                </w:p>
              </w:tc>
            </w:tr>
            <w:tr w14:paraId="5E2DA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4BFFB011">
                  <w:pPr>
                    <w:adjustRightInd w:val="0"/>
                    <w:snapToGrid w:val="0"/>
                    <w:spacing w:line="400" w:lineRule="exact"/>
                    <w:jc w:val="center"/>
                    <w:rPr>
                      <w:color w:val="000000"/>
                    </w:rPr>
                  </w:pPr>
                </w:p>
              </w:tc>
              <w:tc>
                <w:tcPr>
                  <w:tcW w:w="1664" w:type="pct"/>
                  <w:tcBorders>
                    <w:top w:val="single" w:color="auto" w:sz="4" w:space="0"/>
                  </w:tcBorders>
                  <w:vAlign w:val="center"/>
                </w:tcPr>
                <w:p w14:paraId="7A8015C2">
                  <w:pPr>
                    <w:jc w:val="center"/>
                    <w:rPr>
                      <w:rFonts w:cs="Times New Roman"/>
                    </w:rPr>
                  </w:pPr>
                  <w:r>
                    <w:rPr>
                      <w:rFonts w:hint="eastAsia"/>
                    </w:rPr>
                    <w:t>运动营养学</w:t>
                  </w:r>
                </w:p>
              </w:tc>
              <w:tc>
                <w:tcPr>
                  <w:tcW w:w="358" w:type="pct"/>
                  <w:tcBorders>
                    <w:top w:val="single" w:color="auto" w:sz="4" w:space="0"/>
                  </w:tcBorders>
                  <w:vAlign w:val="center"/>
                </w:tcPr>
                <w:p w14:paraId="7B8949C8">
                  <w:pPr>
                    <w:jc w:val="center"/>
                  </w:pPr>
                  <w:r>
                    <w:t>2</w:t>
                  </w:r>
                </w:p>
              </w:tc>
              <w:tc>
                <w:tcPr>
                  <w:tcW w:w="358" w:type="pct"/>
                  <w:tcBorders>
                    <w:top w:val="single" w:color="auto" w:sz="4" w:space="0"/>
                  </w:tcBorders>
                  <w:vAlign w:val="center"/>
                </w:tcPr>
                <w:p w14:paraId="40769C99">
                  <w:pPr>
                    <w:jc w:val="center"/>
                  </w:pPr>
                  <w:r>
                    <w:t>36</w:t>
                  </w:r>
                </w:p>
              </w:tc>
              <w:tc>
                <w:tcPr>
                  <w:tcW w:w="358" w:type="pct"/>
                  <w:tcBorders>
                    <w:top w:val="single" w:color="auto" w:sz="4" w:space="0"/>
                  </w:tcBorders>
                  <w:vAlign w:val="center"/>
                </w:tcPr>
                <w:p w14:paraId="4D8ECFDD">
                  <w:pPr>
                    <w:jc w:val="center"/>
                  </w:pPr>
                  <w:r>
                    <w:t>36</w:t>
                  </w:r>
                </w:p>
              </w:tc>
              <w:tc>
                <w:tcPr>
                  <w:tcW w:w="358" w:type="pct"/>
                  <w:tcBorders>
                    <w:top w:val="single" w:color="auto" w:sz="4" w:space="0"/>
                  </w:tcBorders>
                  <w:vAlign w:val="center"/>
                </w:tcPr>
                <w:p w14:paraId="5E2E5675">
                  <w:pPr>
                    <w:spacing w:line="400" w:lineRule="exact"/>
                    <w:jc w:val="center"/>
                    <w:rPr>
                      <w:color w:val="000000"/>
                    </w:rPr>
                  </w:pPr>
                </w:p>
              </w:tc>
              <w:tc>
                <w:tcPr>
                  <w:tcW w:w="358" w:type="pct"/>
                  <w:tcBorders>
                    <w:top w:val="single" w:color="auto" w:sz="4" w:space="0"/>
                  </w:tcBorders>
                  <w:vAlign w:val="center"/>
                </w:tcPr>
                <w:p w14:paraId="6E6D1D58">
                  <w:pPr>
                    <w:spacing w:line="400" w:lineRule="exact"/>
                    <w:jc w:val="center"/>
                    <w:rPr>
                      <w:color w:val="000000"/>
                    </w:rPr>
                  </w:pPr>
                </w:p>
              </w:tc>
              <w:tc>
                <w:tcPr>
                  <w:tcW w:w="358" w:type="pct"/>
                  <w:tcBorders>
                    <w:top w:val="single" w:color="auto" w:sz="4" w:space="0"/>
                  </w:tcBorders>
                  <w:vAlign w:val="center"/>
                </w:tcPr>
                <w:p w14:paraId="0952DCC5">
                  <w:pPr>
                    <w:spacing w:line="400" w:lineRule="exact"/>
                    <w:jc w:val="center"/>
                  </w:pPr>
                  <w:r>
                    <w:t>2</w:t>
                  </w:r>
                </w:p>
              </w:tc>
              <w:tc>
                <w:tcPr>
                  <w:tcW w:w="416" w:type="pct"/>
                  <w:tcBorders>
                    <w:top w:val="single" w:color="auto" w:sz="4" w:space="0"/>
                  </w:tcBorders>
                  <w:vAlign w:val="center"/>
                </w:tcPr>
                <w:p w14:paraId="3D3A1509">
                  <w:pPr>
                    <w:spacing w:line="400" w:lineRule="exact"/>
                    <w:jc w:val="center"/>
                  </w:pPr>
                  <w:r>
                    <w:t>6/1-2</w:t>
                  </w:r>
                </w:p>
              </w:tc>
              <w:tc>
                <w:tcPr>
                  <w:tcW w:w="354" w:type="pct"/>
                  <w:tcBorders>
                    <w:top w:val="single" w:color="auto" w:sz="4" w:space="0"/>
                  </w:tcBorders>
                  <w:vAlign w:val="center"/>
                </w:tcPr>
                <w:p w14:paraId="356AF7D5">
                  <w:pPr>
                    <w:spacing w:line="400" w:lineRule="exact"/>
                    <w:jc w:val="center"/>
                    <w:rPr>
                      <w:rFonts w:cs="Times New Roman"/>
                    </w:rPr>
                  </w:pPr>
                  <w:r>
                    <w:rPr>
                      <w:rFonts w:hint="eastAsia"/>
                    </w:rPr>
                    <w:t>考查</w:t>
                  </w:r>
                </w:p>
              </w:tc>
            </w:tr>
            <w:tr w14:paraId="5C90E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2771B117">
                  <w:pPr>
                    <w:adjustRightInd w:val="0"/>
                    <w:snapToGrid w:val="0"/>
                    <w:spacing w:line="400" w:lineRule="exact"/>
                    <w:jc w:val="center"/>
                    <w:rPr>
                      <w:color w:val="000000"/>
                    </w:rPr>
                  </w:pPr>
                </w:p>
              </w:tc>
              <w:tc>
                <w:tcPr>
                  <w:tcW w:w="1664" w:type="pct"/>
                  <w:tcBorders>
                    <w:top w:val="single" w:color="auto" w:sz="4" w:space="0"/>
                  </w:tcBorders>
                  <w:vAlign w:val="center"/>
                </w:tcPr>
                <w:p w14:paraId="2ABFB85B">
                  <w:pPr>
                    <w:jc w:val="center"/>
                    <w:rPr>
                      <w:rFonts w:cs="Times New Roman"/>
                    </w:rPr>
                  </w:pPr>
                  <w:r>
                    <w:rPr>
                      <w:rFonts w:hint="eastAsia"/>
                    </w:rPr>
                    <w:t>体能训练理论与方法</w:t>
                  </w:r>
                </w:p>
              </w:tc>
              <w:tc>
                <w:tcPr>
                  <w:tcW w:w="358" w:type="pct"/>
                  <w:tcBorders>
                    <w:top w:val="single" w:color="auto" w:sz="4" w:space="0"/>
                  </w:tcBorders>
                  <w:vAlign w:val="center"/>
                </w:tcPr>
                <w:p w14:paraId="06CD3321">
                  <w:pPr>
                    <w:jc w:val="center"/>
                  </w:pPr>
                  <w:r>
                    <w:t>1</w:t>
                  </w:r>
                </w:p>
              </w:tc>
              <w:tc>
                <w:tcPr>
                  <w:tcW w:w="358" w:type="pct"/>
                  <w:tcBorders>
                    <w:top w:val="single" w:color="auto" w:sz="4" w:space="0"/>
                  </w:tcBorders>
                  <w:vAlign w:val="center"/>
                </w:tcPr>
                <w:p w14:paraId="57CA890A">
                  <w:pPr>
                    <w:jc w:val="center"/>
                  </w:pPr>
                  <w:r>
                    <w:t>36</w:t>
                  </w:r>
                </w:p>
              </w:tc>
              <w:tc>
                <w:tcPr>
                  <w:tcW w:w="358" w:type="pct"/>
                  <w:tcBorders>
                    <w:top w:val="single" w:color="auto" w:sz="4" w:space="0"/>
                  </w:tcBorders>
                  <w:vAlign w:val="center"/>
                </w:tcPr>
                <w:p w14:paraId="598017C6">
                  <w:pPr>
                    <w:jc w:val="center"/>
                  </w:pPr>
                  <w:r>
                    <w:t>36</w:t>
                  </w:r>
                </w:p>
              </w:tc>
              <w:tc>
                <w:tcPr>
                  <w:tcW w:w="358" w:type="pct"/>
                  <w:tcBorders>
                    <w:top w:val="single" w:color="auto" w:sz="4" w:space="0"/>
                  </w:tcBorders>
                  <w:vAlign w:val="center"/>
                </w:tcPr>
                <w:p w14:paraId="70EB3102">
                  <w:pPr>
                    <w:spacing w:line="400" w:lineRule="exact"/>
                    <w:jc w:val="center"/>
                    <w:rPr>
                      <w:color w:val="000000"/>
                    </w:rPr>
                  </w:pPr>
                </w:p>
              </w:tc>
              <w:tc>
                <w:tcPr>
                  <w:tcW w:w="358" w:type="pct"/>
                  <w:tcBorders>
                    <w:top w:val="single" w:color="auto" w:sz="4" w:space="0"/>
                  </w:tcBorders>
                  <w:vAlign w:val="center"/>
                </w:tcPr>
                <w:p w14:paraId="5F32B9C9">
                  <w:pPr>
                    <w:spacing w:line="400" w:lineRule="exact"/>
                    <w:jc w:val="center"/>
                    <w:rPr>
                      <w:color w:val="000000"/>
                    </w:rPr>
                  </w:pPr>
                </w:p>
              </w:tc>
              <w:tc>
                <w:tcPr>
                  <w:tcW w:w="358" w:type="pct"/>
                  <w:tcBorders>
                    <w:top w:val="single" w:color="auto" w:sz="4" w:space="0"/>
                  </w:tcBorders>
                  <w:vAlign w:val="center"/>
                </w:tcPr>
                <w:p w14:paraId="03E485C2">
                  <w:pPr>
                    <w:spacing w:line="400" w:lineRule="exact"/>
                    <w:jc w:val="center"/>
                  </w:pPr>
                  <w:r>
                    <w:t>2</w:t>
                  </w:r>
                </w:p>
              </w:tc>
              <w:tc>
                <w:tcPr>
                  <w:tcW w:w="416" w:type="pct"/>
                  <w:tcBorders>
                    <w:top w:val="single" w:color="auto" w:sz="4" w:space="0"/>
                  </w:tcBorders>
                  <w:vAlign w:val="center"/>
                </w:tcPr>
                <w:p w14:paraId="69F07DB4">
                  <w:pPr>
                    <w:spacing w:line="400" w:lineRule="exact"/>
                    <w:jc w:val="center"/>
                  </w:pPr>
                  <w:r>
                    <w:t>4/1-2</w:t>
                  </w:r>
                </w:p>
              </w:tc>
              <w:tc>
                <w:tcPr>
                  <w:tcW w:w="354" w:type="pct"/>
                  <w:tcBorders>
                    <w:top w:val="single" w:color="auto" w:sz="4" w:space="0"/>
                  </w:tcBorders>
                  <w:vAlign w:val="center"/>
                </w:tcPr>
                <w:p w14:paraId="308D967B">
                  <w:pPr>
                    <w:spacing w:line="400" w:lineRule="exact"/>
                    <w:jc w:val="center"/>
                    <w:rPr>
                      <w:rFonts w:cs="Times New Roman"/>
                    </w:rPr>
                  </w:pPr>
                  <w:r>
                    <w:rPr>
                      <w:rFonts w:hint="eastAsia"/>
                    </w:rPr>
                    <w:t>考查</w:t>
                  </w:r>
                </w:p>
              </w:tc>
            </w:tr>
            <w:tr w14:paraId="3D0A7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3BD29A67">
                  <w:pPr>
                    <w:adjustRightInd w:val="0"/>
                    <w:snapToGrid w:val="0"/>
                    <w:spacing w:line="400" w:lineRule="exact"/>
                    <w:jc w:val="center"/>
                    <w:rPr>
                      <w:color w:val="000000"/>
                    </w:rPr>
                  </w:pPr>
                </w:p>
              </w:tc>
              <w:tc>
                <w:tcPr>
                  <w:tcW w:w="1664" w:type="pct"/>
                  <w:tcBorders>
                    <w:top w:val="single" w:color="auto" w:sz="4" w:space="0"/>
                  </w:tcBorders>
                  <w:vAlign w:val="center"/>
                </w:tcPr>
                <w:p w14:paraId="2BE1FE78">
                  <w:pPr>
                    <w:jc w:val="center"/>
                    <w:rPr>
                      <w:rFonts w:cs="Times New Roman"/>
                    </w:rPr>
                  </w:pPr>
                  <w:r>
                    <w:rPr>
                      <w:rFonts w:hint="eastAsia" w:cs="Times New Roman"/>
                    </w:rPr>
                    <w:t>田径</w:t>
                  </w:r>
                  <w:r>
                    <w:rPr>
                      <w:rFonts w:cs="Times New Roman"/>
                    </w:rPr>
                    <w:t>1</w:t>
                  </w:r>
                </w:p>
              </w:tc>
              <w:tc>
                <w:tcPr>
                  <w:tcW w:w="358" w:type="pct"/>
                  <w:tcBorders>
                    <w:top w:val="single" w:color="auto" w:sz="4" w:space="0"/>
                  </w:tcBorders>
                  <w:vAlign w:val="center"/>
                </w:tcPr>
                <w:p w14:paraId="41073D4D">
                  <w:pPr>
                    <w:jc w:val="center"/>
                  </w:pPr>
                  <w:r>
                    <w:t>1</w:t>
                  </w:r>
                </w:p>
              </w:tc>
              <w:tc>
                <w:tcPr>
                  <w:tcW w:w="358" w:type="pct"/>
                  <w:tcBorders>
                    <w:top w:val="single" w:color="auto" w:sz="4" w:space="0"/>
                  </w:tcBorders>
                  <w:vAlign w:val="center"/>
                </w:tcPr>
                <w:p w14:paraId="0544AEB7">
                  <w:pPr>
                    <w:jc w:val="center"/>
                  </w:pPr>
                  <w:r>
                    <w:t>36</w:t>
                  </w:r>
                </w:p>
              </w:tc>
              <w:tc>
                <w:tcPr>
                  <w:tcW w:w="358" w:type="pct"/>
                  <w:tcBorders>
                    <w:top w:val="single" w:color="auto" w:sz="4" w:space="0"/>
                  </w:tcBorders>
                  <w:vAlign w:val="center"/>
                </w:tcPr>
                <w:p w14:paraId="5DDCAED3">
                  <w:pPr>
                    <w:jc w:val="center"/>
                  </w:pPr>
                  <w:r>
                    <w:t>36</w:t>
                  </w:r>
                </w:p>
              </w:tc>
              <w:tc>
                <w:tcPr>
                  <w:tcW w:w="358" w:type="pct"/>
                  <w:tcBorders>
                    <w:top w:val="single" w:color="auto" w:sz="4" w:space="0"/>
                  </w:tcBorders>
                  <w:vAlign w:val="center"/>
                </w:tcPr>
                <w:p w14:paraId="79177272">
                  <w:pPr>
                    <w:spacing w:line="400" w:lineRule="exact"/>
                    <w:jc w:val="center"/>
                    <w:rPr>
                      <w:color w:val="000000"/>
                    </w:rPr>
                  </w:pPr>
                </w:p>
              </w:tc>
              <w:tc>
                <w:tcPr>
                  <w:tcW w:w="358" w:type="pct"/>
                  <w:tcBorders>
                    <w:top w:val="single" w:color="auto" w:sz="4" w:space="0"/>
                  </w:tcBorders>
                  <w:vAlign w:val="center"/>
                </w:tcPr>
                <w:p w14:paraId="798ACB56">
                  <w:pPr>
                    <w:spacing w:line="400" w:lineRule="exact"/>
                    <w:jc w:val="center"/>
                    <w:rPr>
                      <w:color w:val="000000"/>
                    </w:rPr>
                  </w:pPr>
                </w:p>
              </w:tc>
              <w:tc>
                <w:tcPr>
                  <w:tcW w:w="358" w:type="pct"/>
                  <w:tcBorders>
                    <w:top w:val="single" w:color="auto" w:sz="4" w:space="0"/>
                  </w:tcBorders>
                  <w:vAlign w:val="center"/>
                </w:tcPr>
                <w:p w14:paraId="5BE3A391">
                  <w:pPr>
                    <w:spacing w:line="400" w:lineRule="exact"/>
                    <w:jc w:val="center"/>
                  </w:pPr>
                  <w:r>
                    <w:t>2</w:t>
                  </w:r>
                </w:p>
              </w:tc>
              <w:tc>
                <w:tcPr>
                  <w:tcW w:w="416" w:type="pct"/>
                  <w:tcBorders>
                    <w:top w:val="single" w:color="auto" w:sz="4" w:space="0"/>
                  </w:tcBorders>
                  <w:vAlign w:val="center"/>
                </w:tcPr>
                <w:p w14:paraId="3E36E813">
                  <w:pPr>
                    <w:spacing w:line="400" w:lineRule="exact"/>
                    <w:jc w:val="center"/>
                  </w:pPr>
                  <w:r>
                    <w:t>1/1-2</w:t>
                  </w:r>
                </w:p>
              </w:tc>
              <w:tc>
                <w:tcPr>
                  <w:tcW w:w="354" w:type="pct"/>
                  <w:tcBorders>
                    <w:top w:val="single" w:color="auto" w:sz="4" w:space="0"/>
                  </w:tcBorders>
                  <w:vAlign w:val="center"/>
                </w:tcPr>
                <w:p w14:paraId="705C991C">
                  <w:pPr>
                    <w:spacing w:line="400" w:lineRule="exact"/>
                    <w:jc w:val="center"/>
                    <w:rPr>
                      <w:rFonts w:cs="Times New Roman"/>
                    </w:rPr>
                  </w:pPr>
                  <w:r>
                    <w:rPr>
                      <w:rFonts w:hint="eastAsia"/>
                    </w:rPr>
                    <w:t>考试</w:t>
                  </w:r>
                </w:p>
              </w:tc>
            </w:tr>
            <w:tr w14:paraId="68CB2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04BB6A0A">
                  <w:pPr>
                    <w:adjustRightInd w:val="0"/>
                    <w:snapToGrid w:val="0"/>
                    <w:spacing w:line="400" w:lineRule="exact"/>
                    <w:jc w:val="center"/>
                    <w:rPr>
                      <w:color w:val="000000"/>
                    </w:rPr>
                  </w:pPr>
                </w:p>
              </w:tc>
              <w:tc>
                <w:tcPr>
                  <w:tcW w:w="1664" w:type="pct"/>
                  <w:tcBorders>
                    <w:top w:val="single" w:color="auto" w:sz="4" w:space="0"/>
                  </w:tcBorders>
                  <w:vAlign w:val="center"/>
                </w:tcPr>
                <w:p w14:paraId="22FC862B">
                  <w:pPr>
                    <w:jc w:val="center"/>
                    <w:rPr>
                      <w:rFonts w:cs="Times New Roman"/>
                    </w:rPr>
                  </w:pPr>
                  <w:r>
                    <w:rPr>
                      <w:rFonts w:hint="eastAsia" w:cs="Times New Roman"/>
                    </w:rPr>
                    <w:t>田径</w:t>
                  </w:r>
                  <w:r>
                    <w:rPr>
                      <w:rFonts w:cs="Times New Roman"/>
                    </w:rPr>
                    <w:t>2</w:t>
                  </w:r>
                </w:p>
              </w:tc>
              <w:tc>
                <w:tcPr>
                  <w:tcW w:w="358" w:type="pct"/>
                  <w:tcBorders>
                    <w:top w:val="single" w:color="auto" w:sz="4" w:space="0"/>
                  </w:tcBorders>
                  <w:vAlign w:val="center"/>
                </w:tcPr>
                <w:p w14:paraId="541D5F26">
                  <w:pPr>
                    <w:jc w:val="center"/>
                  </w:pPr>
                  <w:r>
                    <w:t>1</w:t>
                  </w:r>
                </w:p>
              </w:tc>
              <w:tc>
                <w:tcPr>
                  <w:tcW w:w="358" w:type="pct"/>
                  <w:tcBorders>
                    <w:top w:val="single" w:color="auto" w:sz="4" w:space="0"/>
                  </w:tcBorders>
                  <w:vAlign w:val="center"/>
                </w:tcPr>
                <w:p w14:paraId="0E87B726">
                  <w:pPr>
                    <w:jc w:val="center"/>
                  </w:pPr>
                  <w:r>
                    <w:t>36</w:t>
                  </w:r>
                </w:p>
              </w:tc>
              <w:tc>
                <w:tcPr>
                  <w:tcW w:w="358" w:type="pct"/>
                  <w:tcBorders>
                    <w:top w:val="single" w:color="auto" w:sz="4" w:space="0"/>
                  </w:tcBorders>
                  <w:vAlign w:val="center"/>
                </w:tcPr>
                <w:p w14:paraId="484F64F7">
                  <w:pPr>
                    <w:jc w:val="center"/>
                  </w:pPr>
                  <w:r>
                    <w:t>36</w:t>
                  </w:r>
                </w:p>
              </w:tc>
              <w:tc>
                <w:tcPr>
                  <w:tcW w:w="358" w:type="pct"/>
                  <w:tcBorders>
                    <w:top w:val="single" w:color="auto" w:sz="4" w:space="0"/>
                  </w:tcBorders>
                  <w:vAlign w:val="center"/>
                </w:tcPr>
                <w:p w14:paraId="59530E40">
                  <w:pPr>
                    <w:spacing w:line="400" w:lineRule="exact"/>
                    <w:jc w:val="center"/>
                    <w:rPr>
                      <w:color w:val="000000"/>
                    </w:rPr>
                  </w:pPr>
                </w:p>
              </w:tc>
              <w:tc>
                <w:tcPr>
                  <w:tcW w:w="358" w:type="pct"/>
                  <w:tcBorders>
                    <w:top w:val="single" w:color="auto" w:sz="4" w:space="0"/>
                  </w:tcBorders>
                  <w:vAlign w:val="center"/>
                </w:tcPr>
                <w:p w14:paraId="4CA6F7B5">
                  <w:pPr>
                    <w:spacing w:line="400" w:lineRule="exact"/>
                    <w:jc w:val="center"/>
                    <w:rPr>
                      <w:color w:val="000000"/>
                    </w:rPr>
                  </w:pPr>
                </w:p>
              </w:tc>
              <w:tc>
                <w:tcPr>
                  <w:tcW w:w="358" w:type="pct"/>
                  <w:tcBorders>
                    <w:top w:val="single" w:color="auto" w:sz="4" w:space="0"/>
                  </w:tcBorders>
                  <w:vAlign w:val="center"/>
                </w:tcPr>
                <w:p w14:paraId="6BAECD4D">
                  <w:pPr>
                    <w:spacing w:line="400" w:lineRule="exact"/>
                    <w:jc w:val="center"/>
                  </w:pPr>
                  <w:r>
                    <w:t>2</w:t>
                  </w:r>
                </w:p>
              </w:tc>
              <w:tc>
                <w:tcPr>
                  <w:tcW w:w="416" w:type="pct"/>
                  <w:tcBorders>
                    <w:top w:val="single" w:color="auto" w:sz="4" w:space="0"/>
                  </w:tcBorders>
                  <w:vAlign w:val="center"/>
                </w:tcPr>
                <w:p w14:paraId="1BA0175D">
                  <w:pPr>
                    <w:spacing w:line="400" w:lineRule="exact"/>
                    <w:jc w:val="center"/>
                  </w:pPr>
                  <w:r>
                    <w:t>2/1-2</w:t>
                  </w:r>
                </w:p>
              </w:tc>
              <w:tc>
                <w:tcPr>
                  <w:tcW w:w="354" w:type="pct"/>
                  <w:tcBorders>
                    <w:top w:val="single" w:color="auto" w:sz="4" w:space="0"/>
                  </w:tcBorders>
                  <w:vAlign w:val="center"/>
                </w:tcPr>
                <w:p w14:paraId="58410E71">
                  <w:pPr>
                    <w:spacing w:line="400" w:lineRule="exact"/>
                    <w:jc w:val="center"/>
                    <w:rPr>
                      <w:rFonts w:cs="Times New Roman"/>
                    </w:rPr>
                  </w:pPr>
                  <w:r>
                    <w:rPr>
                      <w:rFonts w:hint="eastAsia"/>
                    </w:rPr>
                    <w:t>考试</w:t>
                  </w:r>
                </w:p>
              </w:tc>
            </w:tr>
            <w:tr w14:paraId="08E97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38B4E86C">
                  <w:pPr>
                    <w:adjustRightInd w:val="0"/>
                    <w:snapToGrid w:val="0"/>
                    <w:spacing w:line="400" w:lineRule="exact"/>
                    <w:jc w:val="center"/>
                    <w:rPr>
                      <w:color w:val="000000"/>
                    </w:rPr>
                  </w:pPr>
                </w:p>
              </w:tc>
              <w:tc>
                <w:tcPr>
                  <w:tcW w:w="1664" w:type="pct"/>
                  <w:tcBorders>
                    <w:top w:val="single" w:color="auto" w:sz="4" w:space="0"/>
                  </w:tcBorders>
                  <w:vAlign w:val="center"/>
                </w:tcPr>
                <w:p w14:paraId="0BAD3C0C">
                  <w:pPr>
                    <w:jc w:val="center"/>
                    <w:rPr>
                      <w:rFonts w:cs="Times New Roman"/>
                    </w:rPr>
                  </w:pPr>
                  <w:r>
                    <w:rPr>
                      <w:rFonts w:hint="eastAsia" w:cs="Times New Roman"/>
                    </w:rPr>
                    <w:t>体操</w:t>
                  </w:r>
                  <w:r>
                    <w:rPr>
                      <w:rFonts w:cs="Times New Roman"/>
                    </w:rPr>
                    <w:t>1</w:t>
                  </w:r>
                </w:p>
              </w:tc>
              <w:tc>
                <w:tcPr>
                  <w:tcW w:w="358" w:type="pct"/>
                  <w:tcBorders>
                    <w:top w:val="single" w:color="auto" w:sz="4" w:space="0"/>
                  </w:tcBorders>
                  <w:vAlign w:val="center"/>
                </w:tcPr>
                <w:p w14:paraId="446C19FC">
                  <w:pPr>
                    <w:jc w:val="center"/>
                  </w:pPr>
                  <w:r>
                    <w:t>1</w:t>
                  </w:r>
                </w:p>
              </w:tc>
              <w:tc>
                <w:tcPr>
                  <w:tcW w:w="358" w:type="pct"/>
                  <w:tcBorders>
                    <w:top w:val="single" w:color="auto" w:sz="4" w:space="0"/>
                  </w:tcBorders>
                  <w:vAlign w:val="center"/>
                </w:tcPr>
                <w:p w14:paraId="6B27FF4C">
                  <w:pPr>
                    <w:jc w:val="center"/>
                  </w:pPr>
                  <w:r>
                    <w:t>36</w:t>
                  </w:r>
                </w:p>
              </w:tc>
              <w:tc>
                <w:tcPr>
                  <w:tcW w:w="358" w:type="pct"/>
                  <w:tcBorders>
                    <w:top w:val="single" w:color="auto" w:sz="4" w:space="0"/>
                  </w:tcBorders>
                  <w:vAlign w:val="center"/>
                </w:tcPr>
                <w:p w14:paraId="0D064325">
                  <w:pPr>
                    <w:jc w:val="center"/>
                  </w:pPr>
                  <w:r>
                    <w:t>36</w:t>
                  </w:r>
                </w:p>
              </w:tc>
              <w:tc>
                <w:tcPr>
                  <w:tcW w:w="358" w:type="pct"/>
                  <w:tcBorders>
                    <w:top w:val="single" w:color="auto" w:sz="4" w:space="0"/>
                  </w:tcBorders>
                  <w:vAlign w:val="center"/>
                </w:tcPr>
                <w:p w14:paraId="683227FE">
                  <w:pPr>
                    <w:spacing w:line="400" w:lineRule="exact"/>
                    <w:jc w:val="center"/>
                    <w:rPr>
                      <w:color w:val="000000"/>
                    </w:rPr>
                  </w:pPr>
                </w:p>
              </w:tc>
              <w:tc>
                <w:tcPr>
                  <w:tcW w:w="358" w:type="pct"/>
                  <w:tcBorders>
                    <w:top w:val="single" w:color="auto" w:sz="4" w:space="0"/>
                  </w:tcBorders>
                  <w:vAlign w:val="center"/>
                </w:tcPr>
                <w:p w14:paraId="07E1A790">
                  <w:pPr>
                    <w:spacing w:line="400" w:lineRule="exact"/>
                    <w:jc w:val="center"/>
                    <w:rPr>
                      <w:color w:val="000000"/>
                    </w:rPr>
                  </w:pPr>
                </w:p>
              </w:tc>
              <w:tc>
                <w:tcPr>
                  <w:tcW w:w="358" w:type="pct"/>
                  <w:tcBorders>
                    <w:top w:val="single" w:color="auto" w:sz="4" w:space="0"/>
                  </w:tcBorders>
                  <w:vAlign w:val="center"/>
                </w:tcPr>
                <w:p w14:paraId="55547208">
                  <w:pPr>
                    <w:spacing w:line="400" w:lineRule="exact"/>
                    <w:jc w:val="center"/>
                  </w:pPr>
                  <w:r>
                    <w:t>2</w:t>
                  </w:r>
                </w:p>
              </w:tc>
              <w:tc>
                <w:tcPr>
                  <w:tcW w:w="416" w:type="pct"/>
                  <w:tcBorders>
                    <w:top w:val="single" w:color="auto" w:sz="4" w:space="0"/>
                  </w:tcBorders>
                  <w:vAlign w:val="center"/>
                </w:tcPr>
                <w:p w14:paraId="23CEC909">
                  <w:pPr>
                    <w:spacing w:line="400" w:lineRule="exact"/>
                    <w:jc w:val="center"/>
                  </w:pPr>
                  <w:r>
                    <w:t>1/1-2</w:t>
                  </w:r>
                </w:p>
              </w:tc>
              <w:tc>
                <w:tcPr>
                  <w:tcW w:w="354" w:type="pct"/>
                  <w:tcBorders>
                    <w:top w:val="single" w:color="auto" w:sz="4" w:space="0"/>
                  </w:tcBorders>
                  <w:vAlign w:val="center"/>
                </w:tcPr>
                <w:p w14:paraId="594C6236">
                  <w:pPr>
                    <w:spacing w:line="400" w:lineRule="exact"/>
                    <w:jc w:val="center"/>
                    <w:rPr>
                      <w:rFonts w:cs="Times New Roman"/>
                    </w:rPr>
                  </w:pPr>
                  <w:r>
                    <w:rPr>
                      <w:rFonts w:hint="eastAsia"/>
                    </w:rPr>
                    <w:t>考试</w:t>
                  </w:r>
                </w:p>
              </w:tc>
            </w:tr>
            <w:tr w14:paraId="1193B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2A1F583E">
                  <w:pPr>
                    <w:adjustRightInd w:val="0"/>
                    <w:snapToGrid w:val="0"/>
                    <w:spacing w:line="400" w:lineRule="exact"/>
                    <w:jc w:val="center"/>
                    <w:rPr>
                      <w:color w:val="000000"/>
                    </w:rPr>
                  </w:pPr>
                </w:p>
              </w:tc>
              <w:tc>
                <w:tcPr>
                  <w:tcW w:w="1664" w:type="pct"/>
                  <w:tcBorders>
                    <w:top w:val="single" w:color="auto" w:sz="4" w:space="0"/>
                  </w:tcBorders>
                  <w:vAlign w:val="center"/>
                </w:tcPr>
                <w:p w14:paraId="34FF4BF7">
                  <w:pPr>
                    <w:jc w:val="center"/>
                    <w:rPr>
                      <w:rFonts w:cs="Times New Roman"/>
                    </w:rPr>
                  </w:pPr>
                  <w:r>
                    <w:rPr>
                      <w:rFonts w:hint="eastAsia" w:cs="Times New Roman"/>
                    </w:rPr>
                    <w:t>体操</w:t>
                  </w:r>
                  <w:r>
                    <w:rPr>
                      <w:rFonts w:cs="Times New Roman"/>
                    </w:rPr>
                    <w:t>2</w:t>
                  </w:r>
                </w:p>
              </w:tc>
              <w:tc>
                <w:tcPr>
                  <w:tcW w:w="358" w:type="pct"/>
                  <w:tcBorders>
                    <w:top w:val="single" w:color="auto" w:sz="4" w:space="0"/>
                  </w:tcBorders>
                  <w:vAlign w:val="center"/>
                </w:tcPr>
                <w:p w14:paraId="04095397">
                  <w:pPr>
                    <w:jc w:val="center"/>
                  </w:pPr>
                  <w:r>
                    <w:t>1</w:t>
                  </w:r>
                </w:p>
              </w:tc>
              <w:tc>
                <w:tcPr>
                  <w:tcW w:w="358" w:type="pct"/>
                  <w:tcBorders>
                    <w:top w:val="single" w:color="auto" w:sz="4" w:space="0"/>
                  </w:tcBorders>
                  <w:vAlign w:val="center"/>
                </w:tcPr>
                <w:p w14:paraId="70D73711">
                  <w:pPr>
                    <w:jc w:val="center"/>
                  </w:pPr>
                  <w:r>
                    <w:t>36</w:t>
                  </w:r>
                </w:p>
              </w:tc>
              <w:tc>
                <w:tcPr>
                  <w:tcW w:w="358" w:type="pct"/>
                  <w:tcBorders>
                    <w:top w:val="single" w:color="auto" w:sz="4" w:space="0"/>
                  </w:tcBorders>
                  <w:vAlign w:val="center"/>
                </w:tcPr>
                <w:p w14:paraId="546EDDF1">
                  <w:pPr>
                    <w:jc w:val="center"/>
                  </w:pPr>
                  <w:r>
                    <w:t>36</w:t>
                  </w:r>
                </w:p>
              </w:tc>
              <w:tc>
                <w:tcPr>
                  <w:tcW w:w="358" w:type="pct"/>
                  <w:tcBorders>
                    <w:top w:val="single" w:color="auto" w:sz="4" w:space="0"/>
                  </w:tcBorders>
                  <w:vAlign w:val="center"/>
                </w:tcPr>
                <w:p w14:paraId="0A3246E4">
                  <w:pPr>
                    <w:spacing w:line="400" w:lineRule="exact"/>
                    <w:jc w:val="center"/>
                    <w:rPr>
                      <w:color w:val="000000"/>
                    </w:rPr>
                  </w:pPr>
                </w:p>
              </w:tc>
              <w:tc>
                <w:tcPr>
                  <w:tcW w:w="358" w:type="pct"/>
                  <w:tcBorders>
                    <w:top w:val="single" w:color="auto" w:sz="4" w:space="0"/>
                  </w:tcBorders>
                  <w:vAlign w:val="center"/>
                </w:tcPr>
                <w:p w14:paraId="3310E1B2">
                  <w:pPr>
                    <w:spacing w:line="400" w:lineRule="exact"/>
                    <w:jc w:val="center"/>
                    <w:rPr>
                      <w:color w:val="000000"/>
                    </w:rPr>
                  </w:pPr>
                </w:p>
              </w:tc>
              <w:tc>
                <w:tcPr>
                  <w:tcW w:w="358" w:type="pct"/>
                  <w:tcBorders>
                    <w:top w:val="single" w:color="auto" w:sz="4" w:space="0"/>
                  </w:tcBorders>
                  <w:vAlign w:val="center"/>
                </w:tcPr>
                <w:p w14:paraId="50861A79">
                  <w:pPr>
                    <w:spacing w:line="400" w:lineRule="exact"/>
                    <w:jc w:val="center"/>
                  </w:pPr>
                  <w:r>
                    <w:t>2</w:t>
                  </w:r>
                </w:p>
              </w:tc>
              <w:tc>
                <w:tcPr>
                  <w:tcW w:w="416" w:type="pct"/>
                  <w:tcBorders>
                    <w:top w:val="single" w:color="auto" w:sz="4" w:space="0"/>
                  </w:tcBorders>
                  <w:vAlign w:val="center"/>
                </w:tcPr>
                <w:p w14:paraId="1DC6B0F1">
                  <w:pPr>
                    <w:spacing w:line="400" w:lineRule="exact"/>
                    <w:jc w:val="center"/>
                  </w:pPr>
                  <w:r>
                    <w:t>2/1-2</w:t>
                  </w:r>
                </w:p>
              </w:tc>
              <w:tc>
                <w:tcPr>
                  <w:tcW w:w="354" w:type="pct"/>
                  <w:tcBorders>
                    <w:top w:val="single" w:color="auto" w:sz="4" w:space="0"/>
                  </w:tcBorders>
                  <w:vAlign w:val="center"/>
                </w:tcPr>
                <w:p w14:paraId="36F77F59">
                  <w:pPr>
                    <w:spacing w:line="400" w:lineRule="exact"/>
                    <w:jc w:val="center"/>
                    <w:rPr>
                      <w:rFonts w:cs="Times New Roman"/>
                    </w:rPr>
                  </w:pPr>
                  <w:r>
                    <w:rPr>
                      <w:rFonts w:hint="eastAsia"/>
                    </w:rPr>
                    <w:t>考试</w:t>
                  </w:r>
                </w:p>
              </w:tc>
            </w:tr>
            <w:tr w14:paraId="3ACEA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3B857621">
                  <w:pPr>
                    <w:adjustRightInd w:val="0"/>
                    <w:snapToGrid w:val="0"/>
                    <w:spacing w:line="400" w:lineRule="exact"/>
                    <w:jc w:val="center"/>
                    <w:rPr>
                      <w:color w:val="000000"/>
                    </w:rPr>
                  </w:pPr>
                </w:p>
              </w:tc>
              <w:tc>
                <w:tcPr>
                  <w:tcW w:w="1664" w:type="pct"/>
                  <w:tcBorders>
                    <w:top w:val="single" w:color="auto" w:sz="4" w:space="0"/>
                  </w:tcBorders>
                  <w:vAlign w:val="center"/>
                </w:tcPr>
                <w:p w14:paraId="73C2E8E9">
                  <w:pPr>
                    <w:jc w:val="center"/>
                    <w:rPr>
                      <w:rFonts w:cs="Times New Roman"/>
                    </w:rPr>
                  </w:pPr>
                  <w:r>
                    <w:rPr>
                      <w:rFonts w:hint="eastAsia" w:cs="Times New Roman"/>
                    </w:rPr>
                    <w:t>足球</w:t>
                  </w:r>
                </w:p>
              </w:tc>
              <w:tc>
                <w:tcPr>
                  <w:tcW w:w="358" w:type="pct"/>
                  <w:tcBorders>
                    <w:top w:val="single" w:color="auto" w:sz="4" w:space="0"/>
                  </w:tcBorders>
                  <w:vAlign w:val="center"/>
                </w:tcPr>
                <w:p w14:paraId="09A6468A">
                  <w:pPr>
                    <w:jc w:val="center"/>
                  </w:pPr>
                  <w:r>
                    <w:t>1</w:t>
                  </w:r>
                </w:p>
              </w:tc>
              <w:tc>
                <w:tcPr>
                  <w:tcW w:w="358" w:type="pct"/>
                  <w:tcBorders>
                    <w:top w:val="single" w:color="auto" w:sz="4" w:space="0"/>
                  </w:tcBorders>
                  <w:vAlign w:val="center"/>
                </w:tcPr>
                <w:p w14:paraId="1EC13CFF">
                  <w:pPr>
                    <w:jc w:val="center"/>
                  </w:pPr>
                  <w:r>
                    <w:t>36</w:t>
                  </w:r>
                </w:p>
              </w:tc>
              <w:tc>
                <w:tcPr>
                  <w:tcW w:w="358" w:type="pct"/>
                  <w:tcBorders>
                    <w:top w:val="single" w:color="auto" w:sz="4" w:space="0"/>
                  </w:tcBorders>
                  <w:vAlign w:val="center"/>
                </w:tcPr>
                <w:p w14:paraId="716219B1">
                  <w:pPr>
                    <w:jc w:val="center"/>
                  </w:pPr>
                  <w:r>
                    <w:t>36</w:t>
                  </w:r>
                </w:p>
              </w:tc>
              <w:tc>
                <w:tcPr>
                  <w:tcW w:w="358" w:type="pct"/>
                  <w:tcBorders>
                    <w:top w:val="single" w:color="auto" w:sz="4" w:space="0"/>
                  </w:tcBorders>
                  <w:vAlign w:val="center"/>
                </w:tcPr>
                <w:p w14:paraId="2B0260F5">
                  <w:pPr>
                    <w:spacing w:line="400" w:lineRule="exact"/>
                    <w:jc w:val="center"/>
                    <w:rPr>
                      <w:color w:val="000000"/>
                    </w:rPr>
                  </w:pPr>
                </w:p>
              </w:tc>
              <w:tc>
                <w:tcPr>
                  <w:tcW w:w="358" w:type="pct"/>
                  <w:tcBorders>
                    <w:top w:val="single" w:color="auto" w:sz="4" w:space="0"/>
                  </w:tcBorders>
                  <w:vAlign w:val="center"/>
                </w:tcPr>
                <w:p w14:paraId="30155914">
                  <w:pPr>
                    <w:spacing w:line="400" w:lineRule="exact"/>
                    <w:jc w:val="center"/>
                    <w:rPr>
                      <w:color w:val="000000"/>
                    </w:rPr>
                  </w:pPr>
                </w:p>
              </w:tc>
              <w:tc>
                <w:tcPr>
                  <w:tcW w:w="358" w:type="pct"/>
                  <w:tcBorders>
                    <w:top w:val="single" w:color="auto" w:sz="4" w:space="0"/>
                  </w:tcBorders>
                  <w:vAlign w:val="center"/>
                </w:tcPr>
                <w:p w14:paraId="3795A037">
                  <w:pPr>
                    <w:spacing w:line="400" w:lineRule="exact"/>
                    <w:jc w:val="center"/>
                  </w:pPr>
                  <w:r>
                    <w:t>2</w:t>
                  </w:r>
                </w:p>
              </w:tc>
              <w:tc>
                <w:tcPr>
                  <w:tcW w:w="416" w:type="pct"/>
                  <w:tcBorders>
                    <w:top w:val="single" w:color="auto" w:sz="4" w:space="0"/>
                  </w:tcBorders>
                  <w:vAlign w:val="center"/>
                </w:tcPr>
                <w:p w14:paraId="63F6BE35">
                  <w:pPr>
                    <w:spacing w:line="400" w:lineRule="exact"/>
                    <w:jc w:val="center"/>
                  </w:pPr>
                  <w:r>
                    <w:t>2/1-2</w:t>
                  </w:r>
                </w:p>
              </w:tc>
              <w:tc>
                <w:tcPr>
                  <w:tcW w:w="354" w:type="pct"/>
                  <w:tcBorders>
                    <w:top w:val="single" w:color="auto" w:sz="4" w:space="0"/>
                  </w:tcBorders>
                  <w:vAlign w:val="center"/>
                </w:tcPr>
                <w:p w14:paraId="22C5200E">
                  <w:pPr>
                    <w:spacing w:line="400" w:lineRule="exact"/>
                    <w:jc w:val="center"/>
                    <w:rPr>
                      <w:rFonts w:cs="Times New Roman"/>
                    </w:rPr>
                  </w:pPr>
                  <w:r>
                    <w:rPr>
                      <w:rFonts w:hint="eastAsia"/>
                    </w:rPr>
                    <w:t>考试</w:t>
                  </w:r>
                </w:p>
              </w:tc>
            </w:tr>
            <w:tr w14:paraId="3164F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4" w:hRule="atLeast"/>
                <w:jc w:val="center"/>
              </w:trPr>
              <w:tc>
                <w:tcPr>
                  <w:tcW w:w="418" w:type="pct"/>
                  <w:vMerge w:val="continue"/>
                  <w:tcBorders>
                    <w:right w:val="single" w:color="auto" w:sz="4" w:space="0"/>
                  </w:tcBorders>
                  <w:vAlign w:val="center"/>
                </w:tcPr>
                <w:p w14:paraId="3145E934">
                  <w:pPr>
                    <w:adjustRightInd w:val="0"/>
                    <w:snapToGrid w:val="0"/>
                    <w:spacing w:line="400" w:lineRule="exact"/>
                    <w:jc w:val="center"/>
                    <w:rPr>
                      <w:color w:val="000000"/>
                    </w:rPr>
                  </w:pPr>
                </w:p>
              </w:tc>
              <w:tc>
                <w:tcPr>
                  <w:tcW w:w="1664" w:type="pct"/>
                  <w:tcBorders>
                    <w:top w:val="single" w:color="auto" w:sz="4" w:space="0"/>
                  </w:tcBorders>
                  <w:vAlign w:val="center"/>
                </w:tcPr>
                <w:p w14:paraId="178BB316">
                  <w:pPr>
                    <w:jc w:val="center"/>
                    <w:rPr>
                      <w:rFonts w:cs="Times New Roman"/>
                    </w:rPr>
                  </w:pPr>
                  <w:r>
                    <w:rPr>
                      <w:rFonts w:hint="eastAsia" w:cs="Times New Roman"/>
                    </w:rPr>
                    <w:t>篮球</w:t>
                  </w:r>
                </w:p>
              </w:tc>
              <w:tc>
                <w:tcPr>
                  <w:tcW w:w="358" w:type="pct"/>
                  <w:tcBorders>
                    <w:top w:val="single" w:color="auto" w:sz="4" w:space="0"/>
                  </w:tcBorders>
                  <w:vAlign w:val="center"/>
                </w:tcPr>
                <w:p w14:paraId="548AF5D9">
                  <w:pPr>
                    <w:jc w:val="center"/>
                  </w:pPr>
                  <w:r>
                    <w:t>1</w:t>
                  </w:r>
                </w:p>
              </w:tc>
              <w:tc>
                <w:tcPr>
                  <w:tcW w:w="358" w:type="pct"/>
                  <w:tcBorders>
                    <w:top w:val="single" w:color="auto" w:sz="4" w:space="0"/>
                  </w:tcBorders>
                  <w:vAlign w:val="center"/>
                </w:tcPr>
                <w:p w14:paraId="052506B4">
                  <w:pPr>
                    <w:jc w:val="center"/>
                  </w:pPr>
                  <w:r>
                    <w:t>36</w:t>
                  </w:r>
                </w:p>
              </w:tc>
              <w:tc>
                <w:tcPr>
                  <w:tcW w:w="358" w:type="pct"/>
                  <w:tcBorders>
                    <w:top w:val="single" w:color="auto" w:sz="4" w:space="0"/>
                  </w:tcBorders>
                  <w:vAlign w:val="center"/>
                </w:tcPr>
                <w:p w14:paraId="76588225">
                  <w:pPr>
                    <w:jc w:val="center"/>
                  </w:pPr>
                  <w:r>
                    <w:t>36</w:t>
                  </w:r>
                </w:p>
              </w:tc>
              <w:tc>
                <w:tcPr>
                  <w:tcW w:w="358" w:type="pct"/>
                  <w:tcBorders>
                    <w:top w:val="single" w:color="auto" w:sz="4" w:space="0"/>
                  </w:tcBorders>
                  <w:vAlign w:val="center"/>
                </w:tcPr>
                <w:p w14:paraId="004C4A0C">
                  <w:pPr>
                    <w:spacing w:line="400" w:lineRule="exact"/>
                    <w:jc w:val="center"/>
                    <w:rPr>
                      <w:color w:val="000000"/>
                    </w:rPr>
                  </w:pPr>
                </w:p>
              </w:tc>
              <w:tc>
                <w:tcPr>
                  <w:tcW w:w="358" w:type="pct"/>
                  <w:tcBorders>
                    <w:top w:val="single" w:color="auto" w:sz="4" w:space="0"/>
                  </w:tcBorders>
                  <w:vAlign w:val="center"/>
                </w:tcPr>
                <w:p w14:paraId="5F5BE327">
                  <w:pPr>
                    <w:spacing w:line="400" w:lineRule="exact"/>
                    <w:jc w:val="center"/>
                    <w:rPr>
                      <w:color w:val="000000"/>
                    </w:rPr>
                  </w:pPr>
                </w:p>
              </w:tc>
              <w:tc>
                <w:tcPr>
                  <w:tcW w:w="358" w:type="pct"/>
                  <w:tcBorders>
                    <w:top w:val="single" w:color="auto" w:sz="4" w:space="0"/>
                  </w:tcBorders>
                  <w:vAlign w:val="center"/>
                </w:tcPr>
                <w:p w14:paraId="4361F376">
                  <w:pPr>
                    <w:spacing w:line="400" w:lineRule="exact"/>
                    <w:jc w:val="center"/>
                  </w:pPr>
                  <w:r>
                    <w:t>2</w:t>
                  </w:r>
                </w:p>
              </w:tc>
              <w:tc>
                <w:tcPr>
                  <w:tcW w:w="416" w:type="pct"/>
                  <w:tcBorders>
                    <w:top w:val="single" w:color="auto" w:sz="4" w:space="0"/>
                  </w:tcBorders>
                  <w:vAlign w:val="center"/>
                </w:tcPr>
                <w:p w14:paraId="3E7BB5F6">
                  <w:pPr>
                    <w:spacing w:line="400" w:lineRule="exact"/>
                    <w:jc w:val="center"/>
                  </w:pPr>
                  <w:r>
                    <w:t>1/1-2</w:t>
                  </w:r>
                </w:p>
              </w:tc>
              <w:tc>
                <w:tcPr>
                  <w:tcW w:w="354" w:type="pct"/>
                  <w:tcBorders>
                    <w:top w:val="single" w:color="auto" w:sz="4" w:space="0"/>
                  </w:tcBorders>
                  <w:vAlign w:val="center"/>
                </w:tcPr>
                <w:p w14:paraId="03CF5E23">
                  <w:pPr>
                    <w:spacing w:line="400" w:lineRule="exact"/>
                    <w:jc w:val="center"/>
                    <w:rPr>
                      <w:rFonts w:cs="Times New Roman"/>
                    </w:rPr>
                  </w:pPr>
                  <w:r>
                    <w:rPr>
                      <w:rFonts w:hint="eastAsia"/>
                    </w:rPr>
                    <w:t>考试</w:t>
                  </w:r>
                </w:p>
              </w:tc>
            </w:tr>
            <w:tr w14:paraId="21C96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127109CD">
                  <w:pPr>
                    <w:adjustRightInd w:val="0"/>
                    <w:snapToGrid w:val="0"/>
                    <w:spacing w:line="400" w:lineRule="exact"/>
                    <w:jc w:val="center"/>
                    <w:rPr>
                      <w:color w:val="000000"/>
                    </w:rPr>
                  </w:pPr>
                </w:p>
              </w:tc>
              <w:tc>
                <w:tcPr>
                  <w:tcW w:w="1664" w:type="pct"/>
                  <w:tcBorders>
                    <w:top w:val="single" w:color="auto" w:sz="4" w:space="0"/>
                  </w:tcBorders>
                  <w:vAlign w:val="center"/>
                </w:tcPr>
                <w:p w14:paraId="42C44456">
                  <w:pPr>
                    <w:jc w:val="center"/>
                    <w:rPr>
                      <w:rFonts w:cs="Times New Roman"/>
                    </w:rPr>
                  </w:pPr>
                  <w:r>
                    <w:rPr>
                      <w:rFonts w:hint="eastAsia" w:cs="Times New Roman"/>
                    </w:rPr>
                    <w:t>排球</w:t>
                  </w:r>
                </w:p>
              </w:tc>
              <w:tc>
                <w:tcPr>
                  <w:tcW w:w="358" w:type="pct"/>
                  <w:tcBorders>
                    <w:top w:val="single" w:color="auto" w:sz="4" w:space="0"/>
                  </w:tcBorders>
                  <w:vAlign w:val="center"/>
                </w:tcPr>
                <w:p w14:paraId="45DE1E6C">
                  <w:pPr>
                    <w:jc w:val="center"/>
                  </w:pPr>
                  <w:r>
                    <w:t>1</w:t>
                  </w:r>
                </w:p>
              </w:tc>
              <w:tc>
                <w:tcPr>
                  <w:tcW w:w="358" w:type="pct"/>
                  <w:tcBorders>
                    <w:top w:val="single" w:color="auto" w:sz="4" w:space="0"/>
                  </w:tcBorders>
                  <w:vAlign w:val="center"/>
                </w:tcPr>
                <w:p w14:paraId="44BFAEA9">
                  <w:pPr>
                    <w:jc w:val="center"/>
                  </w:pPr>
                  <w:r>
                    <w:t>36</w:t>
                  </w:r>
                </w:p>
              </w:tc>
              <w:tc>
                <w:tcPr>
                  <w:tcW w:w="358" w:type="pct"/>
                  <w:tcBorders>
                    <w:top w:val="single" w:color="auto" w:sz="4" w:space="0"/>
                  </w:tcBorders>
                  <w:vAlign w:val="center"/>
                </w:tcPr>
                <w:p w14:paraId="558E5F2F">
                  <w:pPr>
                    <w:jc w:val="center"/>
                  </w:pPr>
                  <w:r>
                    <w:t>36</w:t>
                  </w:r>
                </w:p>
              </w:tc>
              <w:tc>
                <w:tcPr>
                  <w:tcW w:w="358" w:type="pct"/>
                  <w:tcBorders>
                    <w:top w:val="single" w:color="auto" w:sz="4" w:space="0"/>
                  </w:tcBorders>
                  <w:vAlign w:val="center"/>
                </w:tcPr>
                <w:p w14:paraId="4A3FB468">
                  <w:pPr>
                    <w:spacing w:line="400" w:lineRule="exact"/>
                    <w:jc w:val="center"/>
                    <w:rPr>
                      <w:color w:val="000000"/>
                    </w:rPr>
                  </w:pPr>
                </w:p>
              </w:tc>
              <w:tc>
                <w:tcPr>
                  <w:tcW w:w="358" w:type="pct"/>
                  <w:tcBorders>
                    <w:top w:val="single" w:color="auto" w:sz="4" w:space="0"/>
                  </w:tcBorders>
                  <w:vAlign w:val="center"/>
                </w:tcPr>
                <w:p w14:paraId="603A01B5">
                  <w:pPr>
                    <w:spacing w:line="400" w:lineRule="exact"/>
                    <w:jc w:val="center"/>
                    <w:rPr>
                      <w:color w:val="000000"/>
                    </w:rPr>
                  </w:pPr>
                </w:p>
              </w:tc>
              <w:tc>
                <w:tcPr>
                  <w:tcW w:w="358" w:type="pct"/>
                  <w:tcBorders>
                    <w:top w:val="single" w:color="auto" w:sz="4" w:space="0"/>
                  </w:tcBorders>
                  <w:vAlign w:val="center"/>
                </w:tcPr>
                <w:p w14:paraId="1A87A1DE">
                  <w:pPr>
                    <w:spacing w:line="400" w:lineRule="exact"/>
                    <w:jc w:val="center"/>
                  </w:pPr>
                  <w:r>
                    <w:t>2</w:t>
                  </w:r>
                </w:p>
              </w:tc>
              <w:tc>
                <w:tcPr>
                  <w:tcW w:w="416" w:type="pct"/>
                  <w:tcBorders>
                    <w:top w:val="single" w:color="auto" w:sz="4" w:space="0"/>
                  </w:tcBorders>
                  <w:vAlign w:val="center"/>
                </w:tcPr>
                <w:p w14:paraId="5B2DCCF8">
                  <w:pPr>
                    <w:spacing w:line="400" w:lineRule="exact"/>
                    <w:jc w:val="center"/>
                  </w:pPr>
                  <w:r>
                    <w:t>3/1-2</w:t>
                  </w:r>
                </w:p>
              </w:tc>
              <w:tc>
                <w:tcPr>
                  <w:tcW w:w="354" w:type="pct"/>
                  <w:tcBorders>
                    <w:top w:val="single" w:color="auto" w:sz="4" w:space="0"/>
                  </w:tcBorders>
                  <w:vAlign w:val="center"/>
                </w:tcPr>
                <w:p w14:paraId="206C1534">
                  <w:pPr>
                    <w:spacing w:line="400" w:lineRule="exact"/>
                    <w:jc w:val="center"/>
                    <w:rPr>
                      <w:rFonts w:cs="Times New Roman"/>
                    </w:rPr>
                  </w:pPr>
                  <w:r>
                    <w:rPr>
                      <w:rFonts w:hint="eastAsia"/>
                    </w:rPr>
                    <w:t>考试</w:t>
                  </w:r>
                </w:p>
              </w:tc>
            </w:tr>
            <w:tr w14:paraId="6C09A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102AAA24">
                  <w:pPr>
                    <w:adjustRightInd w:val="0"/>
                    <w:snapToGrid w:val="0"/>
                    <w:spacing w:line="400" w:lineRule="exact"/>
                    <w:jc w:val="center"/>
                    <w:rPr>
                      <w:color w:val="000000"/>
                    </w:rPr>
                  </w:pPr>
                </w:p>
              </w:tc>
              <w:tc>
                <w:tcPr>
                  <w:tcW w:w="1664" w:type="pct"/>
                  <w:tcBorders>
                    <w:top w:val="single" w:color="auto" w:sz="4" w:space="0"/>
                  </w:tcBorders>
                  <w:vAlign w:val="center"/>
                </w:tcPr>
                <w:p w14:paraId="65B82F51">
                  <w:pPr>
                    <w:jc w:val="center"/>
                    <w:rPr>
                      <w:rFonts w:cs="Times New Roman"/>
                    </w:rPr>
                  </w:pPr>
                  <w:r>
                    <w:rPr>
                      <w:rFonts w:hint="eastAsia" w:cs="Times New Roman"/>
                    </w:rPr>
                    <w:t>武术</w:t>
                  </w:r>
                </w:p>
              </w:tc>
              <w:tc>
                <w:tcPr>
                  <w:tcW w:w="358" w:type="pct"/>
                  <w:tcBorders>
                    <w:top w:val="single" w:color="auto" w:sz="4" w:space="0"/>
                  </w:tcBorders>
                  <w:vAlign w:val="center"/>
                </w:tcPr>
                <w:p w14:paraId="38721710">
                  <w:pPr>
                    <w:jc w:val="center"/>
                  </w:pPr>
                  <w:r>
                    <w:t>1</w:t>
                  </w:r>
                </w:p>
              </w:tc>
              <w:tc>
                <w:tcPr>
                  <w:tcW w:w="358" w:type="pct"/>
                  <w:tcBorders>
                    <w:top w:val="single" w:color="auto" w:sz="4" w:space="0"/>
                  </w:tcBorders>
                  <w:vAlign w:val="center"/>
                </w:tcPr>
                <w:p w14:paraId="5CB983DA">
                  <w:pPr>
                    <w:jc w:val="center"/>
                  </w:pPr>
                  <w:r>
                    <w:t>36</w:t>
                  </w:r>
                </w:p>
              </w:tc>
              <w:tc>
                <w:tcPr>
                  <w:tcW w:w="358" w:type="pct"/>
                  <w:tcBorders>
                    <w:top w:val="single" w:color="auto" w:sz="4" w:space="0"/>
                  </w:tcBorders>
                  <w:vAlign w:val="center"/>
                </w:tcPr>
                <w:p w14:paraId="4CA34392">
                  <w:pPr>
                    <w:jc w:val="center"/>
                  </w:pPr>
                  <w:r>
                    <w:t>36</w:t>
                  </w:r>
                </w:p>
              </w:tc>
              <w:tc>
                <w:tcPr>
                  <w:tcW w:w="358" w:type="pct"/>
                  <w:tcBorders>
                    <w:top w:val="single" w:color="auto" w:sz="4" w:space="0"/>
                  </w:tcBorders>
                  <w:vAlign w:val="center"/>
                </w:tcPr>
                <w:p w14:paraId="3B975A59">
                  <w:pPr>
                    <w:spacing w:line="400" w:lineRule="exact"/>
                    <w:jc w:val="center"/>
                    <w:rPr>
                      <w:color w:val="000000"/>
                    </w:rPr>
                  </w:pPr>
                </w:p>
              </w:tc>
              <w:tc>
                <w:tcPr>
                  <w:tcW w:w="358" w:type="pct"/>
                  <w:tcBorders>
                    <w:top w:val="single" w:color="auto" w:sz="4" w:space="0"/>
                  </w:tcBorders>
                  <w:vAlign w:val="center"/>
                </w:tcPr>
                <w:p w14:paraId="0AE44AFA">
                  <w:pPr>
                    <w:spacing w:line="400" w:lineRule="exact"/>
                    <w:jc w:val="center"/>
                    <w:rPr>
                      <w:color w:val="000000"/>
                    </w:rPr>
                  </w:pPr>
                </w:p>
              </w:tc>
              <w:tc>
                <w:tcPr>
                  <w:tcW w:w="358" w:type="pct"/>
                  <w:tcBorders>
                    <w:top w:val="single" w:color="auto" w:sz="4" w:space="0"/>
                  </w:tcBorders>
                  <w:vAlign w:val="center"/>
                </w:tcPr>
                <w:p w14:paraId="3EDBE22A">
                  <w:pPr>
                    <w:spacing w:line="400" w:lineRule="exact"/>
                    <w:jc w:val="center"/>
                  </w:pPr>
                  <w:r>
                    <w:t>4</w:t>
                  </w:r>
                </w:p>
              </w:tc>
              <w:tc>
                <w:tcPr>
                  <w:tcW w:w="416" w:type="pct"/>
                  <w:tcBorders>
                    <w:top w:val="single" w:color="auto" w:sz="4" w:space="0"/>
                  </w:tcBorders>
                  <w:vAlign w:val="center"/>
                </w:tcPr>
                <w:p w14:paraId="6AA8019C">
                  <w:pPr>
                    <w:spacing w:line="400" w:lineRule="exact"/>
                    <w:jc w:val="center"/>
                  </w:pPr>
                  <w:r>
                    <w:t>4/1-2</w:t>
                  </w:r>
                </w:p>
              </w:tc>
              <w:tc>
                <w:tcPr>
                  <w:tcW w:w="354" w:type="pct"/>
                  <w:tcBorders>
                    <w:top w:val="single" w:color="auto" w:sz="4" w:space="0"/>
                  </w:tcBorders>
                  <w:vAlign w:val="center"/>
                </w:tcPr>
                <w:p w14:paraId="02EE8D85">
                  <w:pPr>
                    <w:spacing w:line="400" w:lineRule="exact"/>
                    <w:jc w:val="center"/>
                    <w:rPr>
                      <w:rFonts w:cs="Times New Roman"/>
                    </w:rPr>
                  </w:pPr>
                  <w:r>
                    <w:rPr>
                      <w:rFonts w:hint="eastAsia"/>
                    </w:rPr>
                    <w:t>考试</w:t>
                  </w:r>
                </w:p>
              </w:tc>
            </w:tr>
            <w:tr w14:paraId="19818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418" w:type="pct"/>
                  <w:vMerge w:val="continue"/>
                  <w:tcBorders>
                    <w:right w:val="single" w:color="auto" w:sz="4" w:space="0"/>
                  </w:tcBorders>
                  <w:vAlign w:val="center"/>
                </w:tcPr>
                <w:p w14:paraId="192CA850">
                  <w:pPr>
                    <w:adjustRightInd w:val="0"/>
                    <w:snapToGrid w:val="0"/>
                    <w:spacing w:line="400" w:lineRule="exact"/>
                    <w:jc w:val="center"/>
                    <w:rPr>
                      <w:color w:val="000000"/>
                    </w:rPr>
                  </w:pPr>
                </w:p>
              </w:tc>
              <w:tc>
                <w:tcPr>
                  <w:tcW w:w="1664" w:type="pct"/>
                  <w:tcBorders>
                    <w:top w:val="single" w:color="auto" w:sz="4" w:space="0"/>
                  </w:tcBorders>
                  <w:vAlign w:val="center"/>
                </w:tcPr>
                <w:p w14:paraId="5F823912">
                  <w:pPr>
                    <w:jc w:val="center"/>
                    <w:rPr>
                      <w:rFonts w:cs="Times New Roman"/>
                    </w:rPr>
                  </w:pPr>
                  <w:r>
                    <w:rPr>
                      <w:rFonts w:hint="eastAsia"/>
                    </w:rPr>
                    <w:t>游泳</w:t>
                  </w:r>
                </w:p>
              </w:tc>
              <w:tc>
                <w:tcPr>
                  <w:tcW w:w="358" w:type="pct"/>
                  <w:tcBorders>
                    <w:top w:val="single" w:color="auto" w:sz="4" w:space="0"/>
                  </w:tcBorders>
                  <w:vAlign w:val="center"/>
                </w:tcPr>
                <w:p w14:paraId="6694F019">
                  <w:pPr>
                    <w:jc w:val="center"/>
                  </w:pPr>
                  <w:r>
                    <w:t>1</w:t>
                  </w:r>
                </w:p>
              </w:tc>
              <w:tc>
                <w:tcPr>
                  <w:tcW w:w="358" w:type="pct"/>
                  <w:tcBorders>
                    <w:top w:val="single" w:color="auto" w:sz="4" w:space="0"/>
                  </w:tcBorders>
                  <w:vAlign w:val="center"/>
                </w:tcPr>
                <w:p w14:paraId="0983AFC1">
                  <w:pPr>
                    <w:jc w:val="center"/>
                  </w:pPr>
                  <w:r>
                    <w:t>20</w:t>
                  </w:r>
                </w:p>
              </w:tc>
              <w:tc>
                <w:tcPr>
                  <w:tcW w:w="358" w:type="pct"/>
                  <w:tcBorders>
                    <w:top w:val="single" w:color="auto" w:sz="4" w:space="0"/>
                  </w:tcBorders>
                  <w:vAlign w:val="center"/>
                </w:tcPr>
                <w:p w14:paraId="5AC26D97">
                  <w:pPr>
                    <w:jc w:val="center"/>
                  </w:pPr>
                  <w:r>
                    <w:t>20</w:t>
                  </w:r>
                </w:p>
              </w:tc>
              <w:tc>
                <w:tcPr>
                  <w:tcW w:w="358" w:type="pct"/>
                  <w:tcBorders>
                    <w:top w:val="single" w:color="auto" w:sz="4" w:space="0"/>
                  </w:tcBorders>
                  <w:vAlign w:val="center"/>
                </w:tcPr>
                <w:p w14:paraId="7E476368">
                  <w:pPr>
                    <w:spacing w:line="400" w:lineRule="exact"/>
                    <w:jc w:val="center"/>
                    <w:rPr>
                      <w:color w:val="000000"/>
                    </w:rPr>
                  </w:pPr>
                </w:p>
              </w:tc>
              <w:tc>
                <w:tcPr>
                  <w:tcW w:w="358" w:type="pct"/>
                  <w:tcBorders>
                    <w:top w:val="single" w:color="auto" w:sz="4" w:space="0"/>
                  </w:tcBorders>
                  <w:vAlign w:val="center"/>
                </w:tcPr>
                <w:p w14:paraId="41B66E52">
                  <w:pPr>
                    <w:spacing w:line="400" w:lineRule="exact"/>
                    <w:jc w:val="center"/>
                    <w:rPr>
                      <w:color w:val="000000"/>
                    </w:rPr>
                  </w:pPr>
                </w:p>
              </w:tc>
              <w:tc>
                <w:tcPr>
                  <w:tcW w:w="358" w:type="pct"/>
                  <w:tcBorders>
                    <w:top w:val="single" w:color="auto" w:sz="4" w:space="0"/>
                  </w:tcBorders>
                  <w:vAlign w:val="center"/>
                </w:tcPr>
                <w:p w14:paraId="7D8F9C9C">
                  <w:pPr>
                    <w:spacing w:line="400" w:lineRule="exact"/>
                    <w:jc w:val="center"/>
                  </w:pPr>
                  <w:r>
                    <w:t>2</w:t>
                  </w:r>
                </w:p>
              </w:tc>
              <w:tc>
                <w:tcPr>
                  <w:tcW w:w="416" w:type="pct"/>
                  <w:tcBorders>
                    <w:top w:val="single" w:color="auto" w:sz="4" w:space="0"/>
                  </w:tcBorders>
                  <w:vAlign w:val="center"/>
                </w:tcPr>
                <w:p w14:paraId="41E55697">
                  <w:pPr>
                    <w:spacing w:line="400" w:lineRule="exact"/>
                    <w:jc w:val="center"/>
                  </w:pPr>
                  <w:r>
                    <w:t>2/2</w:t>
                  </w:r>
                </w:p>
              </w:tc>
              <w:tc>
                <w:tcPr>
                  <w:tcW w:w="354" w:type="pct"/>
                  <w:tcBorders>
                    <w:top w:val="single" w:color="auto" w:sz="4" w:space="0"/>
                  </w:tcBorders>
                  <w:vAlign w:val="center"/>
                </w:tcPr>
                <w:p w14:paraId="642BB7A6">
                  <w:pPr>
                    <w:spacing w:line="400" w:lineRule="exact"/>
                    <w:jc w:val="center"/>
                    <w:rPr>
                      <w:rFonts w:cs="Times New Roman"/>
                    </w:rPr>
                  </w:pPr>
                  <w:r>
                    <w:rPr>
                      <w:rFonts w:hint="eastAsia"/>
                    </w:rPr>
                    <w:t>考试</w:t>
                  </w:r>
                </w:p>
              </w:tc>
            </w:tr>
            <w:tr w14:paraId="5FF6B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4" w:hRule="atLeast"/>
                <w:jc w:val="center"/>
              </w:trPr>
              <w:tc>
                <w:tcPr>
                  <w:tcW w:w="418" w:type="pct"/>
                  <w:vMerge w:val="continue"/>
                  <w:tcBorders>
                    <w:right w:val="single" w:color="auto" w:sz="4" w:space="0"/>
                  </w:tcBorders>
                  <w:vAlign w:val="center"/>
                </w:tcPr>
                <w:p w14:paraId="2113476D">
                  <w:pPr>
                    <w:adjustRightInd w:val="0"/>
                    <w:snapToGrid w:val="0"/>
                    <w:spacing w:line="400" w:lineRule="exact"/>
                    <w:jc w:val="center"/>
                    <w:rPr>
                      <w:color w:val="000000"/>
                    </w:rPr>
                  </w:pPr>
                </w:p>
              </w:tc>
              <w:tc>
                <w:tcPr>
                  <w:tcW w:w="1664" w:type="pct"/>
                  <w:tcBorders>
                    <w:top w:val="single" w:color="auto" w:sz="4" w:space="0"/>
                    <w:left w:val="single" w:color="auto" w:sz="4" w:space="0"/>
                  </w:tcBorders>
                  <w:vAlign w:val="center"/>
                </w:tcPr>
                <w:p w14:paraId="03B557C3">
                  <w:pPr>
                    <w:spacing w:line="400" w:lineRule="exact"/>
                    <w:jc w:val="center"/>
                    <w:rPr>
                      <w:color w:val="000000"/>
                    </w:rPr>
                  </w:pPr>
                  <w:r>
                    <w:rPr>
                      <w:rFonts w:hint="eastAsia"/>
                      <w:color w:val="000000"/>
                    </w:rPr>
                    <w:t>小计</w:t>
                  </w:r>
                </w:p>
              </w:tc>
              <w:tc>
                <w:tcPr>
                  <w:tcW w:w="358" w:type="pct"/>
                  <w:tcBorders>
                    <w:top w:val="single" w:color="auto" w:sz="4" w:space="0"/>
                  </w:tcBorders>
                  <w:vAlign w:val="center"/>
                </w:tcPr>
                <w:p w14:paraId="6BA4B661">
                  <w:pPr>
                    <w:spacing w:line="400" w:lineRule="exact"/>
                    <w:jc w:val="center"/>
                    <w:rPr>
                      <w:color w:val="000000"/>
                    </w:rPr>
                  </w:pPr>
                  <w:r>
                    <w:rPr>
                      <w:color w:val="000000"/>
                    </w:rPr>
                    <w:t>44</w:t>
                  </w:r>
                </w:p>
              </w:tc>
              <w:tc>
                <w:tcPr>
                  <w:tcW w:w="358" w:type="pct"/>
                  <w:tcBorders>
                    <w:top w:val="single" w:color="auto" w:sz="4" w:space="0"/>
                  </w:tcBorders>
                  <w:vAlign w:val="center"/>
                </w:tcPr>
                <w:p w14:paraId="5BF8B120">
                  <w:pPr>
                    <w:spacing w:line="400" w:lineRule="exact"/>
                    <w:jc w:val="center"/>
                    <w:rPr>
                      <w:color w:val="000000"/>
                    </w:rPr>
                  </w:pPr>
                  <w:r>
                    <w:rPr>
                      <w:color w:val="000000"/>
                    </w:rPr>
                    <w:t>956</w:t>
                  </w:r>
                </w:p>
              </w:tc>
              <w:tc>
                <w:tcPr>
                  <w:tcW w:w="358" w:type="pct"/>
                  <w:tcBorders>
                    <w:top w:val="single" w:color="auto" w:sz="4" w:space="0"/>
                  </w:tcBorders>
                  <w:vAlign w:val="center"/>
                </w:tcPr>
                <w:p w14:paraId="310E826D">
                  <w:pPr>
                    <w:spacing w:line="400" w:lineRule="exact"/>
                    <w:jc w:val="center"/>
                    <w:rPr>
                      <w:color w:val="000000"/>
                    </w:rPr>
                  </w:pPr>
                  <w:r>
                    <w:rPr>
                      <w:color w:val="000000"/>
                    </w:rPr>
                    <w:t>572</w:t>
                  </w:r>
                </w:p>
              </w:tc>
              <w:tc>
                <w:tcPr>
                  <w:tcW w:w="358" w:type="pct"/>
                  <w:tcBorders>
                    <w:top w:val="single" w:color="auto" w:sz="4" w:space="0"/>
                  </w:tcBorders>
                  <w:vAlign w:val="center"/>
                </w:tcPr>
                <w:p w14:paraId="0EB77B3E">
                  <w:pPr>
                    <w:spacing w:line="400" w:lineRule="exact"/>
                    <w:jc w:val="center"/>
                    <w:rPr>
                      <w:color w:val="000000"/>
                    </w:rPr>
                  </w:pPr>
                  <w:r>
                    <w:rPr>
                      <w:color w:val="000000"/>
                    </w:rPr>
                    <w:t>40</w:t>
                  </w:r>
                </w:p>
              </w:tc>
              <w:tc>
                <w:tcPr>
                  <w:tcW w:w="358" w:type="pct"/>
                  <w:tcBorders>
                    <w:top w:val="single" w:color="auto" w:sz="4" w:space="0"/>
                  </w:tcBorders>
                  <w:vAlign w:val="center"/>
                </w:tcPr>
                <w:p w14:paraId="0668FB1C">
                  <w:pPr>
                    <w:spacing w:line="400" w:lineRule="exact"/>
                    <w:jc w:val="center"/>
                    <w:rPr>
                      <w:color w:val="000000"/>
                    </w:rPr>
                  </w:pPr>
                </w:p>
              </w:tc>
              <w:tc>
                <w:tcPr>
                  <w:tcW w:w="358" w:type="pct"/>
                  <w:tcBorders>
                    <w:top w:val="single" w:color="auto" w:sz="4" w:space="0"/>
                  </w:tcBorders>
                  <w:vAlign w:val="center"/>
                </w:tcPr>
                <w:p w14:paraId="79ED96A4">
                  <w:pPr>
                    <w:spacing w:line="400" w:lineRule="exact"/>
                    <w:jc w:val="center"/>
                    <w:rPr>
                      <w:color w:val="000000"/>
                    </w:rPr>
                  </w:pPr>
                </w:p>
              </w:tc>
              <w:tc>
                <w:tcPr>
                  <w:tcW w:w="416" w:type="pct"/>
                  <w:tcBorders>
                    <w:top w:val="single" w:color="auto" w:sz="4" w:space="0"/>
                  </w:tcBorders>
                  <w:vAlign w:val="center"/>
                </w:tcPr>
                <w:p w14:paraId="689BEEC8">
                  <w:pPr>
                    <w:jc w:val="center"/>
                    <w:rPr>
                      <w:color w:val="000000"/>
                    </w:rPr>
                  </w:pPr>
                </w:p>
              </w:tc>
              <w:tc>
                <w:tcPr>
                  <w:tcW w:w="354" w:type="pct"/>
                  <w:tcBorders>
                    <w:top w:val="single" w:color="auto" w:sz="4" w:space="0"/>
                  </w:tcBorders>
                  <w:vAlign w:val="center"/>
                </w:tcPr>
                <w:p w14:paraId="625457B1">
                  <w:pPr>
                    <w:spacing w:line="400" w:lineRule="exact"/>
                    <w:jc w:val="center"/>
                    <w:rPr>
                      <w:color w:val="000000"/>
                    </w:rPr>
                  </w:pPr>
                </w:p>
              </w:tc>
            </w:tr>
            <w:tr w14:paraId="16C8E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restart"/>
                  <w:tcBorders>
                    <w:top w:val="single" w:color="auto" w:sz="4" w:space="0"/>
                    <w:right w:val="single" w:color="auto" w:sz="4" w:space="0"/>
                  </w:tcBorders>
                  <w:vAlign w:val="center"/>
                </w:tcPr>
                <w:p w14:paraId="4E1AE70A">
                  <w:pPr>
                    <w:adjustRightInd w:val="0"/>
                    <w:snapToGrid w:val="0"/>
                    <w:spacing w:line="400" w:lineRule="exact"/>
                    <w:jc w:val="center"/>
                    <w:rPr>
                      <w:color w:val="000000"/>
                    </w:rPr>
                  </w:pPr>
                  <w:r>
                    <w:rPr>
                      <w:rFonts w:hint="eastAsia"/>
                      <w:color w:val="000000"/>
                    </w:rPr>
                    <w:t>专业教育</w:t>
                  </w:r>
                </w:p>
                <w:p w14:paraId="3E1060B8">
                  <w:pPr>
                    <w:adjustRightInd w:val="0"/>
                    <w:snapToGrid w:val="0"/>
                    <w:spacing w:line="400" w:lineRule="exact"/>
                    <w:jc w:val="center"/>
                    <w:rPr>
                      <w:color w:val="000000"/>
                    </w:rPr>
                  </w:pPr>
                  <w:r>
                    <w:rPr>
                      <w:rFonts w:hint="eastAsia"/>
                      <w:color w:val="000000"/>
                    </w:rPr>
                    <w:t>选修</w:t>
                  </w:r>
                </w:p>
                <w:p w14:paraId="5DC19332">
                  <w:pPr>
                    <w:adjustRightInd w:val="0"/>
                    <w:snapToGrid w:val="0"/>
                    <w:spacing w:line="400" w:lineRule="exact"/>
                    <w:jc w:val="center"/>
                    <w:rPr>
                      <w:color w:val="000000"/>
                    </w:rPr>
                  </w:pPr>
                  <w:r>
                    <w:rPr>
                      <w:rFonts w:hint="eastAsia"/>
                      <w:color w:val="000000"/>
                    </w:rPr>
                    <w:t>课程</w:t>
                  </w:r>
                </w:p>
              </w:tc>
              <w:tc>
                <w:tcPr>
                  <w:tcW w:w="1664" w:type="pct"/>
                  <w:tcBorders>
                    <w:top w:val="single" w:color="auto" w:sz="4" w:space="0"/>
                  </w:tcBorders>
                  <w:vAlign w:val="center"/>
                </w:tcPr>
                <w:p w14:paraId="19208D32">
                  <w:pPr>
                    <w:jc w:val="center"/>
                    <w:rPr>
                      <w:rFonts w:cs="Times New Roman"/>
                    </w:rPr>
                  </w:pPr>
                  <w:r>
                    <w:rPr>
                      <w:rFonts w:hint="eastAsia"/>
                    </w:rPr>
                    <w:t>轮滑</w:t>
                  </w:r>
                </w:p>
              </w:tc>
              <w:tc>
                <w:tcPr>
                  <w:tcW w:w="358" w:type="pct"/>
                  <w:vMerge w:val="restart"/>
                  <w:vAlign w:val="center"/>
                </w:tcPr>
                <w:p w14:paraId="3F406F24">
                  <w:pPr>
                    <w:spacing w:line="400" w:lineRule="exact"/>
                    <w:jc w:val="center"/>
                    <w:rPr>
                      <w:color w:val="000000"/>
                    </w:rPr>
                  </w:pPr>
                  <w:r>
                    <w:rPr>
                      <w:color w:val="000000"/>
                    </w:rPr>
                    <w:t>1</w:t>
                  </w:r>
                </w:p>
              </w:tc>
              <w:tc>
                <w:tcPr>
                  <w:tcW w:w="358" w:type="pct"/>
                  <w:vMerge w:val="restart"/>
                  <w:vAlign w:val="center"/>
                </w:tcPr>
                <w:p w14:paraId="27A91D04">
                  <w:pPr>
                    <w:spacing w:line="400" w:lineRule="exact"/>
                    <w:jc w:val="center"/>
                    <w:rPr>
                      <w:color w:val="000000"/>
                    </w:rPr>
                  </w:pPr>
                  <w:r>
                    <w:rPr>
                      <w:color w:val="000000"/>
                    </w:rPr>
                    <w:t>18</w:t>
                  </w:r>
                </w:p>
              </w:tc>
              <w:tc>
                <w:tcPr>
                  <w:tcW w:w="358" w:type="pct"/>
                  <w:vMerge w:val="restart"/>
                  <w:vAlign w:val="center"/>
                </w:tcPr>
                <w:p w14:paraId="6547B491">
                  <w:pPr>
                    <w:spacing w:line="400" w:lineRule="exact"/>
                    <w:jc w:val="center"/>
                    <w:rPr>
                      <w:color w:val="000000"/>
                    </w:rPr>
                  </w:pPr>
                  <w:r>
                    <w:rPr>
                      <w:color w:val="000000"/>
                    </w:rPr>
                    <w:t>18</w:t>
                  </w:r>
                </w:p>
              </w:tc>
              <w:tc>
                <w:tcPr>
                  <w:tcW w:w="358" w:type="pct"/>
                  <w:vAlign w:val="center"/>
                </w:tcPr>
                <w:p w14:paraId="4F3E108E">
                  <w:pPr>
                    <w:spacing w:line="400" w:lineRule="exact"/>
                    <w:jc w:val="center"/>
                    <w:rPr>
                      <w:color w:val="000000"/>
                    </w:rPr>
                  </w:pPr>
                </w:p>
              </w:tc>
              <w:tc>
                <w:tcPr>
                  <w:tcW w:w="358" w:type="pct"/>
                  <w:vAlign w:val="center"/>
                </w:tcPr>
                <w:p w14:paraId="224FE0FC">
                  <w:pPr>
                    <w:spacing w:line="400" w:lineRule="exact"/>
                    <w:jc w:val="center"/>
                    <w:rPr>
                      <w:color w:val="000000"/>
                    </w:rPr>
                  </w:pPr>
                </w:p>
              </w:tc>
              <w:tc>
                <w:tcPr>
                  <w:tcW w:w="358" w:type="pct"/>
                  <w:vAlign w:val="center"/>
                </w:tcPr>
                <w:p w14:paraId="246C86F5">
                  <w:pPr>
                    <w:spacing w:line="400" w:lineRule="exact"/>
                    <w:jc w:val="center"/>
                  </w:pPr>
                  <w:r>
                    <w:t>2</w:t>
                  </w:r>
                </w:p>
              </w:tc>
              <w:tc>
                <w:tcPr>
                  <w:tcW w:w="416" w:type="pct"/>
                  <w:vAlign w:val="center"/>
                </w:tcPr>
                <w:p w14:paraId="00531F55">
                  <w:pPr>
                    <w:spacing w:line="400" w:lineRule="exact"/>
                    <w:jc w:val="center"/>
                  </w:pPr>
                  <w:r>
                    <w:t>6/1-2</w:t>
                  </w:r>
                </w:p>
              </w:tc>
              <w:tc>
                <w:tcPr>
                  <w:tcW w:w="354" w:type="pct"/>
                  <w:vAlign w:val="center"/>
                </w:tcPr>
                <w:p w14:paraId="32F44C78">
                  <w:pPr>
                    <w:spacing w:line="400" w:lineRule="exact"/>
                    <w:jc w:val="center"/>
                    <w:rPr>
                      <w:rFonts w:cs="Times New Roman"/>
                    </w:rPr>
                  </w:pPr>
                  <w:r>
                    <w:rPr>
                      <w:rFonts w:hint="eastAsia"/>
                    </w:rPr>
                    <w:t>考查</w:t>
                  </w:r>
                </w:p>
              </w:tc>
            </w:tr>
            <w:tr w14:paraId="32BB6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4CB6B593">
                  <w:pPr>
                    <w:adjustRightInd w:val="0"/>
                    <w:snapToGrid w:val="0"/>
                    <w:spacing w:line="400" w:lineRule="exact"/>
                    <w:jc w:val="center"/>
                    <w:rPr>
                      <w:color w:val="000000"/>
                    </w:rPr>
                  </w:pPr>
                </w:p>
              </w:tc>
              <w:tc>
                <w:tcPr>
                  <w:tcW w:w="1664" w:type="pct"/>
                  <w:tcBorders>
                    <w:top w:val="single" w:color="auto" w:sz="4" w:space="0"/>
                  </w:tcBorders>
                  <w:vAlign w:val="center"/>
                </w:tcPr>
                <w:p w14:paraId="57A65A3E">
                  <w:pPr>
                    <w:jc w:val="center"/>
                    <w:rPr>
                      <w:rFonts w:cs="Times New Roman"/>
                    </w:rPr>
                  </w:pPr>
                  <w:r>
                    <w:rPr>
                      <w:rFonts w:hint="eastAsia"/>
                    </w:rPr>
                    <w:t>队列队形与形体训练</w:t>
                  </w:r>
                </w:p>
              </w:tc>
              <w:tc>
                <w:tcPr>
                  <w:tcW w:w="358" w:type="pct"/>
                  <w:vMerge w:val="continue"/>
                  <w:vAlign w:val="center"/>
                </w:tcPr>
                <w:p w14:paraId="54453E14">
                  <w:pPr>
                    <w:spacing w:line="400" w:lineRule="exact"/>
                    <w:jc w:val="center"/>
                    <w:rPr>
                      <w:color w:val="000000"/>
                    </w:rPr>
                  </w:pPr>
                </w:p>
              </w:tc>
              <w:tc>
                <w:tcPr>
                  <w:tcW w:w="358" w:type="pct"/>
                  <w:vMerge w:val="continue"/>
                  <w:vAlign w:val="center"/>
                </w:tcPr>
                <w:p w14:paraId="08B5E2FB">
                  <w:pPr>
                    <w:spacing w:line="400" w:lineRule="exact"/>
                    <w:jc w:val="center"/>
                    <w:rPr>
                      <w:color w:val="000000"/>
                    </w:rPr>
                  </w:pPr>
                </w:p>
              </w:tc>
              <w:tc>
                <w:tcPr>
                  <w:tcW w:w="358" w:type="pct"/>
                  <w:vMerge w:val="continue"/>
                  <w:vAlign w:val="center"/>
                </w:tcPr>
                <w:p w14:paraId="216185DF">
                  <w:pPr>
                    <w:spacing w:line="400" w:lineRule="exact"/>
                    <w:jc w:val="center"/>
                    <w:rPr>
                      <w:color w:val="000000"/>
                    </w:rPr>
                  </w:pPr>
                </w:p>
              </w:tc>
              <w:tc>
                <w:tcPr>
                  <w:tcW w:w="358" w:type="pct"/>
                  <w:vAlign w:val="center"/>
                </w:tcPr>
                <w:p w14:paraId="72609C03">
                  <w:pPr>
                    <w:spacing w:line="400" w:lineRule="exact"/>
                    <w:jc w:val="center"/>
                    <w:rPr>
                      <w:color w:val="000000"/>
                    </w:rPr>
                  </w:pPr>
                </w:p>
              </w:tc>
              <w:tc>
                <w:tcPr>
                  <w:tcW w:w="358" w:type="pct"/>
                  <w:vAlign w:val="center"/>
                </w:tcPr>
                <w:p w14:paraId="6DD3E3A3">
                  <w:pPr>
                    <w:spacing w:line="400" w:lineRule="exact"/>
                    <w:jc w:val="center"/>
                    <w:rPr>
                      <w:color w:val="000000"/>
                    </w:rPr>
                  </w:pPr>
                </w:p>
              </w:tc>
              <w:tc>
                <w:tcPr>
                  <w:tcW w:w="358" w:type="pct"/>
                  <w:vAlign w:val="center"/>
                </w:tcPr>
                <w:p w14:paraId="472A2768">
                  <w:pPr>
                    <w:spacing w:line="400" w:lineRule="exact"/>
                    <w:jc w:val="center"/>
                    <w:rPr>
                      <w:rFonts w:cs="Times New Roman"/>
                    </w:rPr>
                  </w:pPr>
                  <w:r>
                    <w:t>2</w:t>
                  </w:r>
                </w:p>
              </w:tc>
              <w:tc>
                <w:tcPr>
                  <w:tcW w:w="416" w:type="pct"/>
                  <w:vAlign w:val="center"/>
                </w:tcPr>
                <w:p w14:paraId="3E0653F7">
                  <w:pPr>
                    <w:spacing w:line="400" w:lineRule="exact"/>
                    <w:jc w:val="center"/>
                  </w:pPr>
                  <w:r>
                    <w:t>6/1-2</w:t>
                  </w:r>
                </w:p>
              </w:tc>
              <w:tc>
                <w:tcPr>
                  <w:tcW w:w="354" w:type="pct"/>
                  <w:vAlign w:val="center"/>
                </w:tcPr>
                <w:p w14:paraId="0E62DF39">
                  <w:pPr>
                    <w:spacing w:line="400" w:lineRule="exact"/>
                    <w:jc w:val="center"/>
                    <w:rPr>
                      <w:rFonts w:cs="Times New Roman"/>
                    </w:rPr>
                  </w:pPr>
                  <w:r>
                    <w:rPr>
                      <w:rFonts w:hint="eastAsia"/>
                    </w:rPr>
                    <w:t>考查</w:t>
                  </w:r>
                </w:p>
              </w:tc>
            </w:tr>
            <w:tr w14:paraId="1F5F3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01C227A9">
                  <w:pPr>
                    <w:adjustRightInd w:val="0"/>
                    <w:snapToGrid w:val="0"/>
                    <w:spacing w:line="400" w:lineRule="exact"/>
                    <w:jc w:val="center"/>
                    <w:rPr>
                      <w:color w:val="000000"/>
                    </w:rPr>
                  </w:pPr>
                </w:p>
              </w:tc>
              <w:tc>
                <w:tcPr>
                  <w:tcW w:w="1664" w:type="pct"/>
                  <w:tcBorders>
                    <w:top w:val="single" w:color="auto" w:sz="4" w:space="0"/>
                  </w:tcBorders>
                  <w:vAlign w:val="center"/>
                </w:tcPr>
                <w:p w14:paraId="47B66DCB">
                  <w:pPr>
                    <w:jc w:val="center"/>
                  </w:pPr>
                  <w:r>
                    <w:rPr>
                      <w:rFonts w:hint="eastAsia"/>
                    </w:rPr>
                    <w:t>户外运动</w:t>
                  </w:r>
                </w:p>
              </w:tc>
              <w:tc>
                <w:tcPr>
                  <w:tcW w:w="358" w:type="pct"/>
                  <w:vMerge w:val="continue"/>
                  <w:vAlign w:val="center"/>
                </w:tcPr>
                <w:p w14:paraId="3A87526D">
                  <w:pPr>
                    <w:spacing w:line="400" w:lineRule="exact"/>
                    <w:jc w:val="center"/>
                    <w:rPr>
                      <w:color w:val="000000"/>
                    </w:rPr>
                  </w:pPr>
                </w:p>
              </w:tc>
              <w:tc>
                <w:tcPr>
                  <w:tcW w:w="358" w:type="pct"/>
                  <w:vMerge w:val="continue"/>
                  <w:vAlign w:val="center"/>
                </w:tcPr>
                <w:p w14:paraId="4CB1DF98">
                  <w:pPr>
                    <w:spacing w:line="400" w:lineRule="exact"/>
                    <w:jc w:val="center"/>
                    <w:rPr>
                      <w:color w:val="000000"/>
                    </w:rPr>
                  </w:pPr>
                </w:p>
              </w:tc>
              <w:tc>
                <w:tcPr>
                  <w:tcW w:w="358" w:type="pct"/>
                  <w:vMerge w:val="continue"/>
                  <w:vAlign w:val="center"/>
                </w:tcPr>
                <w:p w14:paraId="5B73A187">
                  <w:pPr>
                    <w:spacing w:line="400" w:lineRule="exact"/>
                    <w:jc w:val="center"/>
                    <w:rPr>
                      <w:color w:val="000000"/>
                    </w:rPr>
                  </w:pPr>
                </w:p>
              </w:tc>
              <w:tc>
                <w:tcPr>
                  <w:tcW w:w="358" w:type="pct"/>
                  <w:vAlign w:val="center"/>
                </w:tcPr>
                <w:p w14:paraId="74EA5EE1">
                  <w:pPr>
                    <w:spacing w:line="400" w:lineRule="exact"/>
                    <w:jc w:val="center"/>
                    <w:rPr>
                      <w:color w:val="000000"/>
                    </w:rPr>
                  </w:pPr>
                </w:p>
              </w:tc>
              <w:tc>
                <w:tcPr>
                  <w:tcW w:w="358" w:type="pct"/>
                  <w:vAlign w:val="center"/>
                </w:tcPr>
                <w:p w14:paraId="27AAB142">
                  <w:pPr>
                    <w:spacing w:line="400" w:lineRule="exact"/>
                    <w:jc w:val="center"/>
                    <w:rPr>
                      <w:color w:val="000000"/>
                    </w:rPr>
                  </w:pPr>
                </w:p>
              </w:tc>
              <w:tc>
                <w:tcPr>
                  <w:tcW w:w="358" w:type="pct"/>
                  <w:vAlign w:val="center"/>
                </w:tcPr>
                <w:p w14:paraId="100C7906">
                  <w:pPr>
                    <w:spacing w:line="400" w:lineRule="exact"/>
                    <w:jc w:val="center"/>
                  </w:pPr>
                  <w:r>
                    <w:t>2</w:t>
                  </w:r>
                </w:p>
              </w:tc>
              <w:tc>
                <w:tcPr>
                  <w:tcW w:w="416" w:type="pct"/>
                  <w:vAlign w:val="center"/>
                </w:tcPr>
                <w:p w14:paraId="3A3D3957">
                  <w:pPr>
                    <w:spacing w:line="400" w:lineRule="exact"/>
                    <w:jc w:val="center"/>
                  </w:pPr>
                  <w:r>
                    <w:t>6/1-2</w:t>
                  </w:r>
                </w:p>
              </w:tc>
              <w:tc>
                <w:tcPr>
                  <w:tcW w:w="354" w:type="pct"/>
                  <w:vAlign w:val="center"/>
                </w:tcPr>
                <w:p w14:paraId="751F7E47">
                  <w:pPr>
                    <w:spacing w:line="400" w:lineRule="exact"/>
                    <w:jc w:val="center"/>
                  </w:pPr>
                  <w:r>
                    <w:rPr>
                      <w:rFonts w:hint="eastAsia"/>
                    </w:rPr>
                    <w:t>考查</w:t>
                  </w:r>
                </w:p>
              </w:tc>
            </w:tr>
            <w:tr w14:paraId="43C71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7DE74ADC">
                  <w:pPr>
                    <w:adjustRightInd w:val="0"/>
                    <w:snapToGrid w:val="0"/>
                    <w:spacing w:line="400" w:lineRule="exact"/>
                    <w:jc w:val="center"/>
                    <w:rPr>
                      <w:color w:val="000000"/>
                    </w:rPr>
                  </w:pPr>
                </w:p>
              </w:tc>
              <w:tc>
                <w:tcPr>
                  <w:tcW w:w="1664" w:type="pct"/>
                  <w:tcBorders>
                    <w:top w:val="single" w:color="auto" w:sz="4" w:space="0"/>
                  </w:tcBorders>
                  <w:vAlign w:val="center"/>
                </w:tcPr>
                <w:p w14:paraId="79F3BF68">
                  <w:pPr>
                    <w:jc w:val="center"/>
                    <w:rPr>
                      <w:rFonts w:cs="Times New Roman"/>
                    </w:rPr>
                  </w:pPr>
                  <w:r>
                    <w:rPr>
                      <w:rFonts w:hint="eastAsia" w:cs="Times New Roman"/>
                    </w:rPr>
                    <w:t>健美健身</w:t>
                  </w:r>
                </w:p>
              </w:tc>
              <w:tc>
                <w:tcPr>
                  <w:tcW w:w="358" w:type="pct"/>
                  <w:vMerge w:val="continue"/>
                  <w:vAlign w:val="center"/>
                </w:tcPr>
                <w:p w14:paraId="682E72BE">
                  <w:pPr>
                    <w:spacing w:line="400" w:lineRule="exact"/>
                    <w:jc w:val="center"/>
                    <w:rPr>
                      <w:color w:val="000000"/>
                    </w:rPr>
                  </w:pPr>
                </w:p>
              </w:tc>
              <w:tc>
                <w:tcPr>
                  <w:tcW w:w="358" w:type="pct"/>
                  <w:vMerge w:val="continue"/>
                  <w:vAlign w:val="center"/>
                </w:tcPr>
                <w:p w14:paraId="6A6D9FC9">
                  <w:pPr>
                    <w:spacing w:line="400" w:lineRule="exact"/>
                    <w:jc w:val="center"/>
                    <w:rPr>
                      <w:color w:val="000000"/>
                    </w:rPr>
                  </w:pPr>
                </w:p>
              </w:tc>
              <w:tc>
                <w:tcPr>
                  <w:tcW w:w="358" w:type="pct"/>
                  <w:vMerge w:val="continue"/>
                  <w:vAlign w:val="center"/>
                </w:tcPr>
                <w:p w14:paraId="4809F6E0">
                  <w:pPr>
                    <w:spacing w:line="400" w:lineRule="exact"/>
                    <w:jc w:val="center"/>
                    <w:rPr>
                      <w:color w:val="000000"/>
                    </w:rPr>
                  </w:pPr>
                </w:p>
              </w:tc>
              <w:tc>
                <w:tcPr>
                  <w:tcW w:w="358" w:type="pct"/>
                  <w:vAlign w:val="center"/>
                </w:tcPr>
                <w:p w14:paraId="137EEFD8">
                  <w:pPr>
                    <w:spacing w:line="400" w:lineRule="exact"/>
                    <w:jc w:val="center"/>
                    <w:rPr>
                      <w:color w:val="000000"/>
                    </w:rPr>
                  </w:pPr>
                </w:p>
              </w:tc>
              <w:tc>
                <w:tcPr>
                  <w:tcW w:w="358" w:type="pct"/>
                  <w:vAlign w:val="center"/>
                </w:tcPr>
                <w:p w14:paraId="1724610A">
                  <w:pPr>
                    <w:spacing w:line="400" w:lineRule="exact"/>
                    <w:jc w:val="center"/>
                    <w:rPr>
                      <w:color w:val="000000"/>
                    </w:rPr>
                  </w:pPr>
                </w:p>
              </w:tc>
              <w:tc>
                <w:tcPr>
                  <w:tcW w:w="358" w:type="pct"/>
                  <w:vAlign w:val="center"/>
                </w:tcPr>
                <w:p w14:paraId="0A12E1A2">
                  <w:pPr>
                    <w:spacing w:line="400" w:lineRule="exact"/>
                    <w:jc w:val="center"/>
                  </w:pPr>
                  <w:r>
                    <w:t>2</w:t>
                  </w:r>
                </w:p>
              </w:tc>
              <w:tc>
                <w:tcPr>
                  <w:tcW w:w="416" w:type="pct"/>
                  <w:vAlign w:val="center"/>
                </w:tcPr>
                <w:p w14:paraId="7CB22CF6">
                  <w:pPr>
                    <w:spacing w:line="400" w:lineRule="exact"/>
                    <w:jc w:val="center"/>
                  </w:pPr>
                  <w:r>
                    <w:t>6/1-2</w:t>
                  </w:r>
                </w:p>
              </w:tc>
              <w:tc>
                <w:tcPr>
                  <w:tcW w:w="354" w:type="pct"/>
                  <w:vAlign w:val="center"/>
                </w:tcPr>
                <w:p w14:paraId="48499345">
                  <w:pPr>
                    <w:spacing w:line="400" w:lineRule="exact"/>
                    <w:jc w:val="center"/>
                    <w:rPr>
                      <w:rFonts w:cs="Times New Roman"/>
                    </w:rPr>
                  </w:pPr>
                  <w:r>
                    <w:rPr>
                      <w:rFonts w:hint="eastAsia"/>
                    </w:rPr>
                    <w:t>考查</w:t>
                  </w:r>
                </w:p>
              </w:tc>
            </w:tr>
            <w:tr w14:paraId="0B8D2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42819DF0">
                  <w:pPr>
                    <w:adjustRightInd w:val="0"/>
                    <w:snapToGrid w:val="0"/>
                    <w:spacing w:line="400" w:lineRule="exact"/>
                    <w:jc w:val="center"/>
                    <w:rPr>
                      <w:color w:val="000000"/>
                    </w:rPr>
                  </w:pPr>
                </w:p>
              </w:tc>
              <w:tc>
                <w:tcPr>
                  <w:tcW w:w="1664" w:type="pct"/>
                  <w:tcBorders>
                    <w:top w:val="single" w:color="auto" w:sz="4" w:space="0"/>
                  </w:tcBorders>
                  <w:vAlign w:val="center"/>
                </w:tcPr>
                <w:p w14:paraId="3A257D2F">
                  <w:pPr>
                    <w:jc w:val="center"/>
                    <w:rPr>
                      <w:rFonts w:cs="Times New Roman"/>
                    </w:rPr>
                  </w:pPr>
                  <w:r>
                    <w:rPr>
                      <w:rFonts w:hint="eastAsia"/>
                    </w:rPr>
                    <w:t>销售管理与实践</w:t>
                  </w:r>
                </w:p>
              </w:tc>
              <w:tc>
                <w:tcPr>
                  <w:tcW w:w="358" w:type="pct"/>
                  <w:vMerge w:val="restart"/>
                  <w:vAlign w:val="center"/>
                </w:tcPr>
                <w:p w14:paraId="0EC46F6E">
                  <w:pPr>
                    <w:spacing w:line="400" w:lineRule="exact"/>
                    <w:jc w:val="center"/>
                    <w:rPr>
                      <w:color w:val="000000"/>
                    </w:rPr>
                  </w:pPr>
                  <w:r>
                    <w:rPr>
                      <w:color w:val="000000"/>
                    </w:rPr>
                    <w:t>2</w:t>
                  </w:r>
                </w:p>
              </w:tc>
              <w:tc>
                <w:tcPr>
                  <w:tcW w:w="358" w:type="pct"/>
                  <w:vMerge w:val="restart"/>
                  <w:vAlign w:val="center"/>
                </w:tcPr>
                <w:p w14:paraId="37D2771F">
                  <w:pPr>
                    <w:spacing w:line="400" w:lineRule="exact"/>
                    <w:jc w:val="center"/>
                    <w:rPr>
                      <w:color w:val="000000"/>
                    </w:rPr>
                  </w:pPr>
                  <w:r>
                    <w:rPr>
                      <w:color w:val="000000"/>
                    </w:rPr>
                    <w:t>36</w:t>
                  </w:r>
                </w:p>
              </w:tc>
              <w:tc>
                <w:tcPr>
                  <w:tcW w:w="358" w:type="pct"/>
                  <w:vMerge w:val="restart"/>
                  <w:vAlign w:val="center"/>
                </w:tcPr>
                <w:p w14:paraId="5A4BB5C1">
                  <w:pPr>
                    <w:spacing w:line="400" w:lineRule="exact"/>
                    <w:jc w:val="center"/>
                    <w:rPr>
                      <w:color w:val="000000"/>
                    </w:rPr>
                  </w:pPr>
                  <w:r>
                    <w:rPr>
                      <w:color w:val="000000"/>
                    </w:rPr>
                    <w:t>36</w:t>
                  </w:r>
                </w:p>
              </w:tc>
              <w:tc>
                <w:tcPr>
                  <w:tcW w:w="358" w:type="pct"/>
                  <w:vAlign w:val="center"/>
                </w:tcPr>
                <w:p w14:paraId="71E44A24">
                  <w:pPr>
                    <w:spacing w:line="400" w:lineRule="exact"/>
                    <w:jc w:val="center"/>
                    <w:rPr>
                      <w:color w:val="000000"/>
                    </w:rPr>
                  </w:pPr>
                </w:p>
              </w:tc>
              <w:tc>
                <w:tcPr>
                  <w:tcW w:w="358" w:type="pct"/>
                  <w:vAlign w:val="center"/>
                </w:tcPr>
                <w:p w14:paraId="06E41A91">
                  <w:pPr>
                    <w:spacing w:line="400" w:lineRule="exact"/>
                    <w:jc w:val="center"/>
                    <w:rPr>
                      <w:color w:val="000000"/>
                    </w:rPr>
                  </w:pPr>
                </w:p>
              </w:tc>
              <w:tc>
                <w:tcPr>
                  <w:tcW w:w="358" w:type="pct"/>
                  <w:vAlign w:val="center"/>
                </w:tcPr>
                <w:p w14:paraId="7308DB44">
                  <w:pPr>
                    <w:spacing w:line="400" w:lineRule="exact"/>
                    <w:jc w:val="center"/>
                  </w:pPr>
                  <w:r>
                    <w:t>2</w:t>
                  </w:r>
                </w:p>
              </w:tc>
              <w:tc>
                <w:tcPr>
                  <w:tcW w:w="416" w:type="pct"/>
                  <w:vAlign w:val="center"/>
                </w:tcPr>
                <w:p w14:paraId="20FA7ED1">
                  <w:pPr>
                    <w:spacing w:line="400" w:lineRule="exact"/>
                    <w:jc w:val="center"/>
                  </w:pPr>
                  <w:r>
                    <w:t>5/1-2</w:t>
                  </w:r>
                </w:p>
              </w:tc>
              <w:tc>
                <w:tcPr>
                  <w:tcW w:w="354" w:type="pct"/>
                  <w:vAlign w:val="center"/>
                </w:tcPr>
                <w:p w14:paraId="49678D65">
                  <w:pPr>
                    <w:spacing w:line="400" w:lineRule="exact"/>
                    <w:jc w:val="center"/>
                    <w:rPr>
                      <w:rFonts w:cs="Times New Roman"/>
                    </w:rPr>
                  </w:pPr>
                  <w:r>
                    <w:rPr>
                      <w:rFonts w:hint="eastAsia"/>
                    </w:rPr>
                    <w:t>考查</w:t>
                  </w:r>
                </w:p>
              </w:tc>
            </w:tr>
            <w:tr w14:paraId="33F3B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6B1F3B91">
                  <w:pPr>
                    <w:adjustRightInd w:val="0"/>
                    <w:snapToGrid w:val="0"/>
                    <w:spacing w:line="400" w:lineRule="exact"/>
                    <w:jc w:val="center"/>
                    <w:rPr>
                      <w:color w:val="000000"/>
                    </w:rPr>
                  </w:pPr>
                </w:p>
              </w:tc>
              <w:tc>
                <w:tcPr>
                  <w:tcW w:w="1664" w:type="pct"/>
                  <w:tcBorders>
                    <w:top w:val="single" w:color="auto" w:sz="4" w:space="0"/>
                  </w:tcBorders>
                  <w:vAlign w:val="center"/>
                </w:tcPr>
                <w:p w14:paraId="394949CA">
                  <w:pPr>
                    <w:jc w:val="center"/>
                    <w:rPr>
                      <w:rFonts w:cs="Times New Roman"/>
                    </w:rPr>
                  </w:pPr>
                  <w:r>
                    <w:rPr>
                      <w:rFonts w:hint="eastAsia"/>
                    </w:rPr>
                    <w:t>体育美学</w:t>
                  </w:r>
                </w:p>
              </w:tc>
              <w:tc>
                <w:tcPr>
                  <w:tcW w:w="358" w:type="pct"/>
                  <w:vMerge w:val="continue"/>
                  <w:vAlign w:val="center"/>
                </w:tcPr>
                <w:p w14:paraId="4AFDC9E9">
                  <w:pPr>
                    <w:spacing w:line="400" w:lineRule="exact"/>
                    <w:jc w:val="center"/>
                    <w:rPr>
                      <w:color w:val="000000"/>
                    </w:rPr>
                  </w:pPr>
                </w:p>
              </w:tc>
              <w:tc>
                <w:tcPr>
                  <w:tcW w:w="358" w:type="pct"/>
                  <w:vMerge w:val="continue"/>
                  <w:vAlign w:val="center"/>
                </w:tcPr>
                <w:p w14:paraId="274C9B01">
                  <w:pPr>
                    <w:spacing w:line="400" w:lineRule="exact"/>
                    <w:jc w:val="center"/>
                    <w:rPr>
                      <w:color w:val="000000"/>
                    </w:rPr>
                  </w:pPr>
                </w:p>
              </w:tc>
              <w:tc>
                <w:tcPr>
                  <w:tcW w:w="358" w:type="pct"/>
                  <w:vMerge w:val="continue"/>
                  <w:vAlign w:val="center"/>
                </w:tcPr>
                <w:p w14:paraId="64C895DA">
                  <w:pPr>
                    <w:spacing w:line="400" w:lineRule="exact"/>
                    <w:jc w:val="center"/>
                    <w:rPr>
                      <w:color w:val="000000"/>
                    </w:rPr>
                  </w:pPr>
                </w:p>
              </w:tc>
              <w:tc>
                <w:tcPr>
                  <w:tcW w:w="358" w:type="pct"/>
                  <w:vAlign w:val="center"/>
                </w:tcPr>
                <w:p w14:paraId="4B4869CC">
                  <w:pPr>
                    <w:spacing w:line="400" w:lineRule="exact"/>
                    <w:jc w:val="center"/>
                    <w:rPr>
                      <w:color w:val="000000"/>
                    </w:rPr>
                  </w:pPr>
                </w:p>
              </w:tc>
              <w:tc>
                <w:tcPr>
                  <w:tcW w:w="358" w:type="pct"/>
                  <w:vAlign w:val="center"/>
                </w:tcPr>
                <w:p w14:paraId="51F3B46E">
                  <w:pPr>
                    <w:spacing w:line="400" w:lineRule="exact"/>
                    <w:jc w:val="center"/>
                    <w:rPr>
                      <w:color w:val="000000"/>
                    </w:rPr>
                  </w:pPr>
                </w:p>
              </w:tc>
              <w:tc>
                <w:tcPr>
                  <w:tcW w:w="358" w:type="pct"/>
                  <w:vAlign w:val="center"/>
                </w:tcPr>
                <w:p w14:paraId="5F439ACA">
                  <w:pPr>
                    <w:spacing w:line="400" w:lineRule="exact"/>
                    <w:jc w:val="center"/>
                  </w:pPr>
                  <w:r>
                    <w:t>2</w:t>
                  </w:r>
                </w:p>
              </w:tc>
              <w:tc>
                <w:tcPr>
                  <w:tcW w:w="416" w:type="pct"/>
                  <w:vAlign w:val="center"/>
                </w:tcPr>
                <w:p w14:paraId="4F8D8AAA">
                  <w:pPr>
                    <w:spacing w:line="400" w:lineRule="exact"/>
                    <w:jc w:val="center"/>
                  </w:pPr>
                  <w:r>
                    <w:t>5/1-2</w:t>
                  </w:r>
                </w:p>
              </w:tc>
              <w:tc>
                <w:tcPr>
                  <w:tcW w:w="354" w:type="pct"/>
                  <w:vAlign w:val="center"/>
                </w:tcPr>
                <w:p w14:paraId="25B5A015">
                  <w:pPr>
                    <w:spacing w:line="400" w:lineRule="exact"/>
                    <w:jc w:val="center"/>
                    <w:rPr>
                      <w:rFonts w:cs="Times New Roman"/>
                    </w:rPr>
                  </w:pPr>
                  <w:r>
                    <w:rPr>
                      <w:rFonts w:hint="eastAsia"/>
                    </w:rPr>
                    <w:t>考查</w:t>
                  </w:r>
                </w:p>
              </w:tc>
            </w:tr>
            <w:tr w14:paraId="60296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5C5BE33A">
                  <w:pPr>
                    <w:adjustRightInd w:val="0"/>
                    <w:snapToGrid w:val="0"/>
                    <w:spacing w:line="400" w:lineRule="exact"/>
                    <w:jc w:val="center"/>
                    <w:rPr>
                      <w:color w:val="000000"/>
                    </w:rPr>
                  </w:pPr>
                </w:p>
              </w:tc>
              <w:tc>
                <w:tcPr>
                  <w:tcW w:w="1664" w:type="pct"/>
                  <w:tcBorders>
                    <w:top w:val="single" w:color="auto" w:sz="4" w:space="0"/>
                  </w:tcBorders>
                  <w:vAlign w:val="center"/>
                </w:tcPr>
                <w:p w14:paraId="37C9B401">
                  <w:pPr>
                    <w:jc w:val="center"/>
                    <w:rPr>
                      <w:rFonts w:cs="Times New Roman"/>
                    </w:rPr>
                  </w:pPr>
                  <w:r>
                    <w:rPr>
                      <w:rFonts w:hint="eastAsia"/>
                    </w:rPr>
                    <w:t>体育课程与教学论</w:t>
                  </w:r>
                </w:p>
              </w:tc>
              <w:tc>
                <w:tcPr>
                  <w:tcW w:w="358" w:type="pct"/>
                  <w:vMerge w:val="continue"/>
                  <w:vAlign w:val="center"/>
                </w:tcPr>
                <w:p w14:paraId="0813D0D7">
                  <w:pPr>
                    <w:spacing w:line="400" w:lineRule="exact"/>
                    <w:jc w:val="center"/>
                    <w:rPr>
                      <w:color w:val="000000"/>
                    </w:rPr>
                  </w:pPr>
                </w:p>
              </w:tc>
              <w:tc>
                <w:tcPr>
                  <w:tcW w:w="358" w:type="pct"/>
                  <w:vMerge w:val="continue"/>
                  <w:vAlign w:val="center"/>
                </w:tcPr>
                <w:p w14:paraId="08092198">
                  <w:pPr>
                    <w:spacing w:line="400" w:lineRule="exact"/>
                    <w:jc w:val="center"/>
                    <w:rPr>
                      <w:color w:val="000000"/>
                    </w:rPr>
                  </w:pPr>
                </w:p>
              </w:tc>
              <w:tc>
                <w:tcPr>
                  <w:tcW w:w="358" w:type="pct"/>
                  <w:vMerge w:val="continue"/>
                  <w:vAlign w:val="center"/>
                </w:tcPr>
                <w:p w14:paraId="05E31657">
                  <w:pPr>
                    <w:spacing w:line="400" w:lineRule="exact"/>
                    <w:jc w:val="center"/>
                    <w:rPr>
                      <w:color w:val="000000"/>
                    </w:rPr>
                  </w:pPr>
                </w:p>
              </w:tc>
              <w:tc>
                <w:tcPr>
                  <w:tcW w:w="358" w:type="pct"/>
                  <w:vAlign w:val="center"/>
                </w:tcPr>
                <w:p w14:paraId="25652DB5">
                  <w:pPr>
                    <w:spacing w:line="400" w:lineRule="exact"/>
                    <w:jc w:val="center"/>
                    <w:rPr>
                      <w:color w:val="000000"/>
                    </w:rPr>
                  </w:pPr>
                </w:p>
              </w:tc>
              <w:tc>
                <w:tcPr>
                  <w:tcW w:w="358" w:type="pct"/>
                  <w:vAlign w:val="center"/>
                </w:tcPr>
                <w:p w14:paraId="1095A3DE">
                  <w:pPr>
                    <w:spacing w:line="400" w:lineRule="exact"/>
                    <w:jc w:val="center"/>
                    <w:rPr>
                      <w:color w:val="000000"/>
                    </w:rPr>
                  </w:pPr>
                </w:p>
              </w:tc>
              <w:tc>
                <w:tcPr>
                  <w:tcW w:w="358" w:type="pct"/>
                  <w:vAlign w:val="center"/>
                </w:tcPr>
                <w:p w14:paraId="41264DCF">
                  <w:pPr>
                    <w:spacing w:line="400" w:lineRule="exact"/>
                    <w:jc w:val="center"/>
                  </w:pPr>
                  <w:r>
                    <w:t>2</w:t>
                  </w:r>
                </w:p>
              </w:tc>
              <w:tc>
                <w:tcPr>
                  <w:tcW w:w="416" w:type="pct"/>
                  <w:vAlign w:val="center"/>
                </w:tcPr>
                <w:p w14:paraId="3A383C81">
                  <w:pPr>
                    <w:spacing w:line="400" w:lineRule="exact"/>
                    <w:jc w:val="center"/>
                  </w:pPr>
                  <w:r>
                    <w:t>5/1-2</w:t>
                  </w:r>
                </w:p>
              </w:tc>
              <w:tc>
                <w:tcPr>
                  <w:tcW w:w="354" w:type="pct"/>
                  <w:vAlign w:val="center"/>
                </w:tcPr>
                <w:p w14:paraId="72BB76C6">
                  <w:pPr>
                    <w:spacing w:line="400" w:lineRule="exact"/>
                    <w:jc w:val="center"/>
                    <w:rPr>
                      <w:rFonts w:cs="Times New Roman"/>
                    </w:rPr>
                  </w:pPr>
                  <w:r>
                    <w:rPr>
                      <w:rFonts w:hint="eastAsia"/>
                    </w:rPr>
                    <w:t>考查</w:t>
                  </w:r>
                </w:p>
              </w:tc>
            </w:tr>
            <w:tr w14:paraId="609F7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5DD2F74C">
                  <w:pPr>
                    <w:adjustRightInd w:val="0"/>
                    <w:snapToGrid w:val="0"/>
                    <w:spacing w:line="400" w:lineRule="exact"/>
                    <w:jc w:val="center"/>
                    <w:rPr>
                      <w:color w:val="000000"/>
                    </w:rPr>
                  </w:pPr>
                </w:p>
              </w:tc>
              <w:tc>
                <w:tcPr>
                  <w:tcW w:w="1664" w:type="pct"/>
                  <w:tcBorders>
                    <w:top w:val="single" w:color="auto" w:sz="4" w:space="0"/>
                  </w:tcBorders>
                  <w:vAlign w:val="center"/>
                </w:tcPr>
                <w:p w14:paraId="65A810E3">
                  <w:pPr>
                    <w:jc w:val="center"/>
                  </w:pPr>
                  <w:r>
                    <w:rPr>
                      <w:rFonts w:hint="eastAsia"/>
                    </w:rPr>
                    <w:t>奥林匹克运动</w:t>
                  </w:r>
                </w:p>
              </w:tc>
              <w:tc>
                <w:tcPr>
                  <w:tcW w:w="358" w:type="pct"/>
                  <w:vMerge w:val="continue"/>
                  <w:vAlign w:val="center"/>
                </w:tcPr>
                <w:p w14:paraId="1CC41AF1">
                  <w:pPr>
                    <w:spacing w:line="400" w:lineRule="exact"/>
                    <w:jc w:val="center"/>
                    <w:rPr>
                      <w:color w:val="000000"/>
                    </w:rPr>
                  </w:pPr>
                </w:p>
              </w:tc>
              <w:tc>
                <w:tcPr>
                  <w:tcW w:w="358" w:type="pct"/>
                  <w:vMerge w:val="continue"/>
                  <w:vAlign w:val="center"/>
                </w:tcPr>
                <w:p w14:paraId="533DFC9D">
                  <w:pPr>
                    <w:spacing w:line="400" w:lineRule="exact"/>
                    <w:jc w:val="center"/>
                    <w:rPr>
                      <w:color w:val="000000"/>
                    </w:rPr>
                  </w:pPr>
                </w:p>
              </w:tc>
              <w:tc>
                <w:tcPr>
                  <w:tcW w:w="358" w:type="pct"/>
                  <w:vMerge w:val="continue"/>
                  <w:vAlign w:val="center"/>
                </w:tcPr>
                <w:p w14:paraId="64240ADF">
                  <w:pPr>
                    <w:spacing w:line="400" w:lineRule="exact"/>
                    <w:jc w:val="center"/>
                    <w:rPr>
                      <w:color w:val="000000"/>
                    </w:rPr>
                  </w:pPr>
                </w:p>
              </w:tc>
              <w:tc>
                <w:tcPr>
                  <w:tcW w:w="358" w:type="pct"/>
                  <w:vAlign w:val="center"/>
                </w:tcPr>
                <w:p w14:paraId="4C79609F">
                  <w:pPr>
                    <w:spacing w:line="400" w:lineRule="exact"/>
                    <w:jc w:val="center"/>
                    <w:rPr>
                      <w:color w:val="000000"/>
                    </w:rPr>
                  </w:pPr>
                </w:p>
              </w:tc>
              <w:tc>
                <w:tcPr>
                  <w:tcW w:w="358" w:type="pct"/>
                  <w:vAlign w:val="center"/>
                </w:tcPr>
                <w:p w14:paraId="77461100">
                  <w:pPr>
                    <w:spacing w:line="400" w:lineRule="exact"/>
                    <w:jc w:val="center"/>
                    <w:rPr>
                      <w:color w:val="000000"/>
                    </w:rPr>
                  </w:pPr>
                </w:p>
              </w:tc>
              <w:tc>
                <w:tcPr>
                  <w:tcW w:w="358" w:type="pct"/>
                  <w:vAlign w:val="center"/>
                </w:tcPr>
                <w:p w14:paraId="0CA82E00">
                  <w:pPr>
                    <w:spacing w:line="400" w:lineRule="exact"/>
                    <w:jc w:val="center"/>
                  </w:pPr>
                  <w:r>
                    <w:t>2</w:t>
                  </w:r>
                </w:p>
              </w:tc>
              <w:tc>
                <w:tcPr>
                  <w:tcW w:w="416" w:type="pct"/>
                  <w:vAlign w:val="center"/>
                </w:tcPr>
                <w:p w14:paraId="4923A7B4">
                  <w:pPr>
                    <w:spacing w:line="400" w:lineRule="exact"/>
                    <w:jc w:val="center"/>
                  </w:pPr>
                  <w:r>
                    <w:t>5/1-2</w:t>
                  </w:r>
                </w:p>
              </w:tc>
              <w:tc>
                <w:tcPr>
                  <w:tcW w:w="354" w:type="pct"/>
                  <w:vAlign w:val="center"/>
                </w:tcPr>
                <w:p w14:paraId="3B42FA34">
                  <w:pPr>
                    <w:spacing w:line="400" w:lineRule="exact"/>
                    <w:jc w:val="center"/>
                  </w:pPr>
                  <w:r>
                    <w:rPr>
                      <w:rFonts w:hint="eastAsia"/>
                    </w:rPr>
                    <w:t>考查</w:t>
                  </w:r>
                </w:p>
              </w:tc>
            </w:tr>
            <w:tr w14:paraId="0EFB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03498C94">
                  <w:pPr>
                    <w:adjustRightInd w:val="0"/>
                    <w:snapToGrid w:val="0"/>
                    <w:spacing w:line="400" w:lineRule="exact"/>
                    <w:jc w:val="center"/>
                    <w:rPr>
                      <w:color w:val="000000"/>
                    </w:rPr>
                  </w:pPr>
                </w:p>
              </w:tc>
              <w:tc>
                <w:tcPr>
                  <w:tcW w:w="1664" w:type="pct"/>
                  <w:tcBorders>
                    <w:top w:val="single" w:color="auto" w:sz="4" w:space="0"/>
                  </w:tcBorders>
                  <w:vAlign w:val="center"/>
                </w:tcPr>
                <w:p w14:paraId="6B6DAD36">
                  <w:pPr>
                    <w:jc w:val="center"/>
                    <w:rPr>
                      <w:rFonts w:cs="Times New Roman"/>
                    </w:rPr>
                  </w:pPr>
                  <w:r>
                    <w:rPr>
                      <w:rFonts w:hint="eastAsia"/>
                    </w:rPr>
                    <w:t>运动生物化学</w:t>
                  </w:r>
                </w:p>
              </w:tc>
              <w:tc>
                <w:tcPr>
                  <w:tcW w:w="358" w:type="pct"/>
                  <w:vMerge w:val="restart"/>
                  <w:vAlign w:val="center"/>
                </w:tcPr>
                <w:p w14:paraId="18A2C57C">
                  <w:pPr>
                    <w:spacing w:line="400" w:lineRule="exact"/>
                    <w:jc w:val="center"/>
                    <w:rPr>
                      <w:color w:val="000000"/>
                    </w:rPr>
                  </w:pPr>
                  <w:r>
                    <w:rPr>
                      <w:color w:val="000000"/>
                    </w:rPr>
                    <w:t>2</w:t>
                  </w:r>
                </w:p>
              </w:tc>
              <w:tc>
                <w:tcPr>
                  <w:tcW w:w="358" w:type="pct"/>
                  <w:vMerge w:val="restart"/>
                  <w:vAlign w:val="center"/>
                </w:tcPr>
                <w:p w14:paraId="386ABDAE">
                  <w:pPr>
                    <w:spacing w:line="400" w:lineRule="exact"/>
                    <w:jc w:val="center"/>
                    <w:rPr>
                      <w:color w:val="000000"/>
                    </w:rPr>
                  </w:pPr>
                  <w:r>
                    <w:rPr>
                      <w:color w:val="000000"/>
                    </w:rPr>
                    <w:t>36</w:t>
                  </w:r>
                </w:p>
              </w:tc>
              <w:tc>
                <w:tcPr>
                  <w:tcW w:w="358" w:type="pct"/>
                  <w:vMerge w:val="restart"/>
                  <w:vAlign w:val="center"/>
                </w:tcPr>
                <w:p w14:paraId="658DC0B1">
                  <w:pPr>
                    <w:spacing w:line="400" w:lineRule="exact"/>
                    <w:jc w:val="center"/>
                    <w:rPr>
                      <w:color w:val="000000"/>
                    </w:rPr>
                  </w:pPr>
                  <w:r>
                    <w:rPr>
                      <w:color w:val="000000"/>
                    </w:rPr>
                    <w:t>36</w:t>
                  </w:r>
                </w:p>
              </w:tc>
              <w:tc>
                <w:tcPr>
                  <w:tcW w:w="358" w:type="pct"/>
                  <w:vAlign w:val="center"/>
                </w:tcPr>
                <w:p w14:paraId="3D98C9DD">
                  <w:pPr>
                    <w:spacing w:line="400" w:lineRule="exact"/>
                    <w:jc w:val="center"/>
                    <w:rPr>
                      <w:color w:val="000000"/>
                    </w:rPr>
                  </w:pPr>
                </w:p>
              </w:tc>
              <w:tc>
                <w:tcPr>
                  <w:tcW w:w="358" w:type="pct"/>
                  <w:vAlign w:val="center"/>
                </w:tcPr>
                <w:p w14:paraId="79886531">
                  <w:pPr>
                    <w:spacing w:line="400" w:lineRule="exact"/>
                    <w:jc w:val="center"/>
                    <w:rPr>
                      <w:color w:val="000000"/>
                    </w:rPr>
                  </w:pPr>
                </w:p>
              </w:tc>
              <w:tc>
                <w:tcPr>
                  <w:tcW w:w="358" w:type="pct"/>
                  <w:vAlign w:val="center"/>
                </w:tcPr>
                <w:p w14:paraId="3AF55133">
                  <w:pPr>
                    <w:spacing w:line="400" w:lineRule="exact"/>
                    <w:jc w:val="center"/>
                  </w:pPr>
                  <w:r>
                    <w:t>2</w:t>
                  </w:r>
                </w:p>
              </w:tc>
              <w:tc>
                <w:tcPr>
                  <w:tcW w:w="416" w:type="pct"/>
                  <w:vAlign w:val="center"/>
                </w:tcPr>
                <w:p w14:paraId="444B8299">
                  <w:pPr>
                    <w:spacing w:line="400" w:lineRule="exact"/>
                    <w:jc w:val="center"/>
                  </w:pPr>
                  <w:r>
                    <w:t>7/1-2</w:t>
                  </w:r>
                </w:p>
              </w:tc>
              <w:tc>
                <w:tcPr>
                  <w:tcW w:w="354" w:type="pct"/>
                  <w:vAlign w:val="center"/>
                </w:tcPr>
                <w:p w14:paraId="71ECFAB5">
                  <w:pPr>
                    <w:spacing w:line="400" w:lineRule="exact"/>
                    <w:jc w:val="center"/>
                    <w:rPr>
                      <w:rFonts w:cs="Times New Roman"/>
                    </w:rPr>
                  </w:pPr>
                  <w:r>
                    <w:rPr>
                      <w:rFonts w:hint="eastAsia"/>
                    </w:rPr>
                    <w:t>考查</w:t>
                  </w:r>
                </w:p>
              </w:tc>
            </w:tr>
            <w:tr w14:paraId="1EFDF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11216C36">
                  <w:pPr>
                    <w:adjustRightInd w:val="0"/>
                    <w:snapToGrid w:val="0"/>
                    <w:spacing w:line="400" w:lineRule="exact"/>
                    <w:jc w:val="center"/>
                    <w:rPr>
                      <w:color w:val="000000"/>
                    </w:rPr>
                  </w:pPr>
                </w:p>
              </w:tc>
              <w:tc>
                <w:tcPr>
                  <w:tcW w:w="1664" w:type="pct"/>
                  <w:tcBorders>
                    <w:top w:val="single" w:color="auto" w:sz="4" w:space="0"/>
                  </w:tcBorders>
                  <w:vAlign w:val="center"/>
                </w:tcPr>
                <w:p w14:paraId="08189EED">
                  <w:pPr>
                    <w:jc w:val="center"/>
                    <w:rPr>
                      <w:rFonts w:cs="Times New Roman"/>
                    </w:rPr>
                  </w:pPr>
                  <w:r>
                    <w:rPr>
                      <w:rFonts w:hint="eastAsia"/>
                    </w:rPr>
                    <w:t>体育法学</w:t>
                  </w:r>
                </w:p>
              </w:tc>
              <w:tc>
                <w:tcPr>
                  <w:tcW w:w="358" w:type="pct"/>
                  <w:vMerge w:val="continue"/>
                  <w:vAlign w:val="center"/>
                </w:tcPr>
                <w:p w14:paraId="0E1470AE">
                  <w:pPr>
                    <w:spacing w:line="400" w:lineRule="exact"/>
                    <w:jc w:val="center"/>
                    <w:rPr>
                      <w:color w:val="000000"/>
                    </w:rPr>
                  </w:pPr>
                </w:p>
              </w:tc>
              <w:tc>
                <w:tcPr>
                  <w:tcW w:w="358" w:type="pct"/>
                  <w:vMerge w:val="continue"/>
                  <w:vAlign w:val="center"/>
                </w:tcPr>
                <w:p w14:paraId="02A24623">
                  <w:pPr>
                    <w:spacing w:line="400" w:lineRule="exact"/>
                    <w:jc w:val="center"/>
                    <w:rPr>
                      <w:color w:val="000000"/>
                    </w:rPr>
                  </w:pPr>
                </w:p>
              </w:tc>
              <w:tc>
                <w:tcPr>
                  <w:tcW w:w="358" w:type="pct"/>
                  <w:vMerge w:val="continue"/>
                  <w:vAlign w:val="center"/>
                </w:tcPr>
                <w:p w14:paraId="4F8E69FB">
                  <w:pPr>
                    <w:spacing w:line="400" w:lineRule="exact"/>
                    <w:jc w:val="center"/>
                    <w:rPr>
                      <w:color w:val="000000"/>
                    </w:rPr>
                  </w:pPr>
                </w:p>
              </w:tc>
              <w:tc>
                <w:tcPr>
                  <w:tcW w:w="358" w:type="pct"/>
                  <w:vAlign w:val="center"/>
                </w:tcPr>
                <w:p w14:paraId="5152BA2E">
                  <w:pPr>
                    <w:spacing w:line="400" w:lineRule="exact"/>
                    <w:jc w:val="center"/>
                    <w:rPr>
                      <w:color w:val="000000"/>
                    </w:rPr>
                  </w:pPr>
                </w:p>
              </w:tc>
              <w:tc>
                <w:tcPr>
                  <w:tcW w:w="358" w:type="pct"/>
                  <w:vAlign w:val="center"/>
                </w:tcPr>
                <w:p w14:paraId="2D427AF7">
                  <w:pPr>
                    <w:spacing w:line="400" w:lineRule="exact"/>
                    <w:jc w:val="center"/>
                    <w:rPr>
                      <w:color w:val="000000"/>
                    </w:rPr>
                  </w:pPr>
                </w:p>
              </w:tc>
              <w:tc>
                <w:tcPr>
                  <w:tcW w:w="358" w:type="pct"/>
                  <w:vAlign w:val="center"/>
                </w:tcPr>
                <w:p w14:paraId="75788311">
                  <w:pPr>
                    <w:spacing w:line="400" w:lineRule="exact"/>
                    <w:jc w:val="center"/>
                  </w:pPr>
                  <w:r>
                    <w:t>2</w:t>
                  </w:r>
                </w:p>
              </w:tc>
              <w:tc>
                <w:tcPr>
                  <w:tcW w:w="416" w:type="pct"/>
                  <w:vAlign w:val="center"/>
                </w:tcPr>
                <w:p w14:paraId="4DDD8D4A">
                  <w:pPr>
                    <w:spacing w:line="400" w:lineRule="exact"/>
                    <w:jc w:val="center"/>
                  </w:pPr>
                  <w:r>
                    <w:t>7/1-2</w:t>
                  </w:r>
                </w:p>
              </w:tc>
              <w:tc>
                <w:tcPr>
                  <w:tcW w:w="354" w:type="pct"/>
                  <w:vAlign w:val="center"/>
                </w:tcPr>
                <w:p w14:paraId="2D0F81C6">
                  <w:pPr>
                    <w:spacing w:line="400" w:lineRule="exact"/>
                    <w:jc w:val="center"/>
                    <w:rPr>
                      <w:rFonts w:cs="Times New Roman"/>
                    </w:rPr>
                  </w:pPr>
                  <w:r>
                    <w:rPr>
                      <w:rFonts w:hint="eastAsia"/>
                    </w:rPr>
                    <w:t>考查</w:t>
                  </w:r>
                </w:p>
              </w:tc>
            </w:tr>
            <w:tr w14:paraId="5B7B9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527F8402">
                  <w:pPr>
                    <w:adjustRightInd w:val="0"/>
                    <w:snapToGrid w:val="0"/>
                    <w:spacing w:line="400" w:lineRule="exact"/>
                    <w:jc w:val="center"/>
                    <w:rPr>
                      <w:color w:val="000000"/>
                    </w:rPr>
                  </w:pPr>
                </w:p>
              </w:tc>
              <w:tc>
                <w:tcPr>
                  <w:tcW w:w="1664" w:type="pct"/>
                  <w:tcBorders>
                    <w:top w:val="single" w:color="auto" w:sz="4" w:space="0"/>
                  </w:tcBorders>
                  <w:vAlign w:val="center"/>
                </w:tcPr>
                <w:p w14:paraId="52D6D0B2">
                  <w:pPr>
                    <w:jc w:val="center"/>
                    <w:rPr>
                      <w:rFonts w:cs="Times New Roman"/>
                    </w:rPr>
                  </w:pPr>
                  <w:r>
                    <w:rPr>
                      <w:rFonts w:hint="eastAsia"/>
                    </w:rPr>
                    <w:t>消费行为学</w:t>
                  </w:r>
                </w:p>
              </w:tc>
              <w:tc>
                <w:tcPr>
                  <w:tcW w:w="358" w:type="pct"/>
                  <w:vMerge w:val="continue"/>
                  <w:vAlign w:val="center"/>
                </w:tcPr>
                <w:p w14:paraId="5BA5910C">
                  <w:pPr>
                    <w:spacing w:line="400" w:lineRule="exact"/>
                    <w:jc w:val="center"/>
                    <w:rPr>
                      <w:color w:val="000000"/>
                    </w:rPr>
                  </w:pPr>
                </w:p>
              </w:tc>
              <w:tc>
                <w:tcPr>
                  <w:tcW w:w="358" w:type="pct"/>
                  <w:vMerge w:val="continue"/>
                  <w:vAlign w:val="center"/>
                </w:tcPr>
                <w:p w14:paraId="79FA6360">
                  <w:pPr>
                    <w:spacing w:line="400" w:lineRule="exact"/>
                    <w:jc w:val="center"/>
                    <w:rPr>
                      <w:color w:val="000000"/>
                    </w:rPr>
                  </w:pPr>
                </w:p>
              </w:tc>
              <w:tc>
                <w:tcPr>
                  <w:tcW w:w="358" w:type="pct"/>
                  <w:vMerge w:val="continue"/>
                  <w:vAlign w:val="center"/>
                </w:tcPr>
                <w:p w14:paraId="16B80125">
                  <w:pPr>
                    <w:spacing w:line="400" w:lineRule="exact"/>
                    <w:jc w:val="center"/>
                    <w:rPr>
                      <w:color w:val="000000"/>
                    </w:rPr>
                  </w:pPr>
                </w:p>
              </w:tc>
              <w:tc>
                <w:tcPr>
                  <w:tcW w:w="358" w:type="pct"/>
                  <w:vAlign w:val="center"/>
                </w:tcPr>
                <w:p w14:paraId="076B8E50">
                  <w:pPr>
                    <w:spacing w:line="400" w:lineRule="exact"/>
                    <w:jc w:val="center"/>
                    <w:rPr>
                      <w:color w:val="000000"/>
                    </w:rPr>
                  </w:pPr>
                </w:p>
              </w:tc>
              <w:tc>
                <w:tcPr>
                  <w:tcW w:w="358" w:type="pct"/>
                  <w:vAlign w:val="center"/>
                </w:tcPr>
                <w:p w14:paraId="5397187B">
                  <w:pPr>
                    <w:spacing w:line="400" w:lineRule="exact"/>
                    <w:jc w:val="center"/>
                    <w:rPr>
                      <w:color w:val="000000"/>
                    </w:rPr>
                  </w:pPr>
                </w:p>
              </w:tc>
              <w:tc>
                <w:tcPr>
                  <w:tcW w:w="358" w:type="pct"/>
                  <w:vAlign w:val="center"/>
                </w:tcPr>
                <w:p w14:paraId="280221E2">
                  <w:pPr>
                    <w:spacing w:line="400" w:lineRule="exact"/>
                    <w:jc w:val="center"/>
                  </w:pPr>
                  <w:r>
                    <w:t>2</w:t>
                  </w:r>
                </w:p>
              </w:tc>
              <w:tc>
                <w:tcPr>
                  <w:tcW w:w="416" w:type="pct"/>
                  <w:vAlign w:val="center"/>
                </w:tcPr>
                <w:p w14:paraId="276E6754">
                  <w:pPr>
                    <w:spacing w:line="400" w:lineRule="exact"/>
                    <w:jc w:val="center"/>
                  </w:pPr>
                  <w:r>
                    <w:t>7/1-2</w:t>
                  </w:r>
                </w:p>
              </w:tc>
              <w:tc>
                <w:tcPr>
                  <w:tcW w:w="354" w:type="pct"/>
                  <w:vAlign w:val="center"/>
                </w:tcPr>
                <w:p w14:paraId="03579595">
                  <w:pPr>
                    <w:spacing w:line="400" w:lineRule="exact"/>
                    <w:jc w:val="center"/>
                    <w:rPr>
                      <w:rFonts w:cs="Times New Roman"/>
                    </w:rPr>
                  </w:pPr>
                  <w:r>
                    <w:rPr>
                      <w:rFonts w:hint="eastAsia"/>
                    </w:rPr>
                    <w:t>考查</w:t>
                  </w:r>
                </w:p>
              </w:tc>
            </w:tr>
            <w:tr w14:paraId="52390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0AA75203">
                  <w:pPr>
                    <w:adjustRightInd w:val="0"/>
                    <w:snapToGrid w:val="0"/>
                    <w:spacing w:line="400" w:lineRule="exact"/>
                    <w:jc w:val="center"/>
                    <w:rPr>
                      <w:color w:val="000000"/>
                    </w:rPr>
                  </w:pPr>
                </w:p>
              </w:tc>
              <w:tc>
                <w:tcPr>
                  <w:tcW w:w="1664" w:type="pct"/>
                  <w:tcBorders>
                    <w:top w:val="single" w:color="auto" w:sz="4" w:space="0"/>
                  </w:tcBorders>
                  <w:vAlign w:val="center"/>
                </w:tcPr>
                <w:p w14:paraId="2D2CE1C4">
                  <w:pPr>
                    <w:jc w:val="center"/>
                    <w:rPr>
                      <w:rFonts w:cs="Times New Roman"/>
                    </w:rPr>
                  </w:pPr>
                  <w:r>
                    <w:rPr>
                      <w:rFonts w:hint="eastAsia"/>
                    </w:rPr>
                    <w:t>体育经济学</w:t>
                  </w:r>
                </w:p>
              </w:tc>
              <w:tc>
                <w:tcPr>
                  <w:tcW w:w="358" w:type="pct"/>
                  <w:vMerge w:val="continue"/>
                  <w:vAlign w:val="center"/>
                </w:tcPr>
                <w:p w14:paraId="09455F30">
                  <w:pPr>
                    <w:spacing w:line="400" w:lineRule="exact"/>
                    <w:jc w:val="center"/>
                    <w:rPr>
                      <w:color w:val="000000"/>
                    </w:rPr>
                  </w:pPr>
                </w:p>
              </w:tc>
              <w:tc>
                <w:tcPr>
                  <w:tcW w:w="358" w:type="pct"/>
                  <w:vMerge w:val="continue"/>
                  <w:vAlign w:val="center"/>
                </w:tcPr>
                <w:p w14:paraId="4CC238D8">
                  <w:pPr>
                    <w:spacing w:line="400" w:lineRule="exact"/>
                    <w:jc w:val="center"/>
                    <w:rPr>
                      <w:color w:val="000000"/>
                    </w:rPr>
                  </w:pPr>
                </w:p>
              </w:tc>
              <w:tc>
                <w:tcPr>
                  <w:tcW w:w="358" w:type="pct"/>
                  <w:vMerge w:val="continue"/>
                  <w:vAlign w:val="center"/>
                </w:tcPr>
                <w:p w14:paraId="38D83886">
                  <w:pPr>
                    <w:spacing w:line="400" w:lineRule="exact"/>
                    <w:jc w:val="center"/>
                    <w:rPr>
                      <w:color w:val="000000"/>
                    </w:rPr>
                  </w:pPr>
                </w:p>
              </w:tc>
              <w:tc>
                <w:tcPr>
                  <w:tcW w:w="358" w:type="pct"/>
                  <w:vAlign w:val="center"/>
                </w:tcPr>
                <w:p w14:paraId="6332EDDB">
                  <w:pPr>
                    <w:spacing w:line="400" w:lineRule="exact"/>
                    <w:jc w:val="center"/>
                    <w:rPr>
                      <w:color w:val="000000"/>
                    </w:rPr>
                  </w:pPr>
                </w:p>
              </w:tc>
              <w:tc>
                <w:tcPr>
                  <w:tcW w:w="358" w:type="pct"/>
                  <w:vAlign w:val="center"/>
                </w:tcPr>
                <w:p w14:paraId="636B26C4">
                  <w:pPr>
                    <w:spacing w:line="400" w:lineRule="exact"/>
                    <w:jc w:val="center"/>
                    <w:rPr>
                      <w:color w:val="000000"/>
                    </w:rPr>
                  </w:pPr>
                </w:p>
              </w:tc>
              <w:tc>
                <w:tcPr>
                  <w:tcW w:w="358" w:type="pct"/>
                  <w:vAlign w:val="center"/>
                </w:tcPr>
                <w:p w14:paraId="6EAC41CF">
                  <w:pPr>
                    <w:spacing w:line="400" w:lineRule="exact"/>
                    <w:jc w:val="center"/>
                    <w:rPr>
                      <w:rFonts w:cs="Times New Roman"/>
                    </w:rPr>
                  </w:pPr>
                  <w:r>
                    <w:t>2</w:t>
                  </w:r>
                </w:p>
              </w:tc>
              <w:tc>
                <w:tcPr>
                  <w:tcW w:w="416" w:type="pct"/>
                  <w:vAlign w:val="center"/>
                </w:tcPr>
                <w:p w14:paraId="3D9FD546">
                  <w:pPr>
                    <w:spacing w:line="400" w:lineRule="exact"/>
                    <w:jc w:val="center"/>
                  </w:pPr>
                  <w:r>
                    <w:t>7/1-2</w:t>
                  </w:r>
                </w:p>
              </w:tc>
              <w:tc>
                <w:tcPr>
                  <w:tcW w:w="354" w:type="pct"/>
                  <w:vAlign w:val="center"/>
                </w:tcPr>
                <w:p w14:paraId="2B9E74A7">
                  <w:pPr>
                    <w:spacing w:line="400" w:lineRule="exact"/>
                    <w:jc w:val="center"/>
                    <w:rPr>
                      <w:rFonts w:cs="Times New Roman"/>
                    </w:rPr>
                  </w:pPr>
                  <w:r>
                    <w:rPr>
                      <w:rFonts w:hint="eastAsia"/>
                    </w:rPr>
                    <w:t>考查</w:t>
                  </w:r>
                </w:p>
              </w:tc>
            </w:tr>
            <w:tr w14:paraId="45BCA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2FC0ADB2">
                  <w:pPr>
                    <w:adjustRightInd w:val="0"/>
                    <w:snapToGrid w:val="0"/>
                    <w:spacing w:line="400" w:lineRule="exact"/>
                    <w:jc w:val="center"/>
                    <w:rPr>
                      <w:color w:val="000000"/>
                    </w:rPr>
                  </w:pPr>
                </w:p>
              </w:tc>
              <w:tc>
                <w:tcPr>
                  <w:tcW w:w="1664" w:type="pct"/>
                  <w:tcBorders>
                    <w:top w:val="single" w:color="auto" w:sz="4" w:space="0"/>
                  </w:tcBorders>
                  <w:vAlign w:val="center"/>
                </w:tcPr>
                <w:p w14:paraId="2975B346">
                  <w:pPr>
                    <w:jc w:val="center"/>
                    <w:rPr>
                      <w:rFonts w:cs="Times New Roman"/>
                    </w:rPr>
                  </w:pPr>
                  <w:r>
                    <w:rPr>
                      <w:rFonts w:hint="eastAsia"/>
                    </w:rPr>
                    <w:t>新兴运动项目</w:t>
                  </w:r>
                </w:p>
              </w:tc>
              <w:tc>
                <w:tcPr>
                  <w:tcW w:w="358" w:type="pct"/>
                  <w:vMerge w:val="restart"/>
                  <w:vAlign w:val="center"/>
                </w:tcPr>
                <w:p w14:paraId="75392C60">
                  <w:pPr>
                    <w:spacing w:line="400" w:lineRule="exact"/>
                    <w:jc w:val="center"/>
                    <w:rPr>
                      <w:color w:val="000000"/>
                    </w:rPr>
                  </w:pPr>
                  <w:r>
                    <w:rPr>
                      <w:color w:val="000000"/>
                    </w:rPr>
                    <w:t>2</w:t>
                  </w:r>
                </w:p>
              </w:tc>
              <w:tc>
                <w:tcPr>
                  <w:tcW w:w="358" w:type="pct"/>
                  <w:vMerge w:val="restart"/>
                  <w:vAlign w:val="center"/>
                </w:tcPr>
                <w:p w14:paraId="39FDFF77">
                  <w:pPr>
                    <w:spacing w:line="400" w:lineRule="exact"/>
                    <w:jc w:val="center"/>
                    <w:rPr>
                      <w:color w:val="000000"/>
                    </w:rPr>
                  </w:pPr>
                  <w:r>
                    <w:rPr>
                      <w:color w:val="000000"/>
                    </w:rPr>
                    <w:t>36</w:t>
                  </w:r>
                </w:p>
              </w:tc>
              <w:tc>
                <w:tcPr>
                  <w:tcW w:w="358" w:type="pct"/>
                  <w:vMerge w:val="restart"/>
                  <w:vAlign w:val="center"/>
                </w:tcPr>
                <w:p w14:paraId="7C9D9F23">
                  <w:pPr>
                    <w:spacing w:line="400" w:lineRule="exact"/>
                    <w:jc w:val="center"/>
                    <w:rPr>
                      <w:color w:val="000000"/>
                    </w:rPr>
                  </w:pPr>
                  <w:r>
                    <w:rPr>
                      <w:color w:val="000000"/>
                    </w:rPr>
                    <w:t>36</w:t>
                  </w:r>
                </w:p>
              </w:tc>
              <w:tc>
                <w:tcPr>
                  <w:tcW w:w="358" w:type="pct"/>
                  <w:vAlign w:val="center"/>
                </w:tcPr>
                <w:p w14:paraId="2CA21DD0">
                  <w:pPr>
                    <w:spacing w:line="400" w:lineRule="exact"/>
                    <w:jc w:val="center"/>
                    <w:rPr>
                      <w:color w:val="000000"/>
                    </w:rPr>
                  </w:pPr>
                </w:p>
              </w:tc>
              <w:tc>
                <w:tcPr>
                  <w:tcW w:w="358" w:type="pct"/>
                  <w:vAlign w:val="center"/>
                </w:tcPr>
                <w:p w14:paraId="38B8F56A">
                  <w:pPr>
                    <w:spacing w:line="400" w:lineRule="exact"/>
                    <w:jc w:val="center"/>
                    <w:rPr>
                      <w:color w:val="000000"/>
                    </w:rPr>
                  </w:pPr>
                </w:p>
              </w:tc>
              <w:tc>
                <w:tcPr>
                  <w:tcW w:w="358" w:type="pct"/>
                  <w:vAlign w:val="center"/>
                </w:tcPr>
                <w:p w14:paraId="3ECC381E">
                  <w:pPr>
                    <w:spacing w:line="400" w:lineRule="exact"/>
                    <w:jc w:val="center"/>
                  </w:pPr>
                  <w:r>
                    <w:t>2</w:t>
                  </w:r>
                </w:p>
              </w:tc>
              <w:tc>
                <w:tcPr>
                  <w:tcW w:w="416" w:type="pct"/>
                  <w:vAlign w:val="center"/>
                </w:tcPr>
                <w:p w14:paraId="12D81AC7">
                  <w:pPr>
                    <w:spacing w:line="400" w:lineRule="exact"/>
                    <w:jc w:val="center"/>
                  </w:pPr>
                  <w:r>
                    <w:t>5/1-2</w:t>
                  </w:r>
                </w:p>
              </w:tc>
              <w:tc>
                <w:tcPr>
                  <w:tcW w:w="354" w:type="pct"/>
                  <w:vAlign w:val="center"/>
                </w:tcPr>
                <w:p w14:paraId="7EBC8967">
                  <w:pPr>
                    <w:spacing w:line="400" w:lineRule="exact"/>
                    <w:jc w:val="center"/>
                    <w:rPr>
                      <w:rFonts w:cs="Times New Roman"/>
                    </w:rPr>
                  </w:pPr>
                  <w:r>
                    <w:rPr>
                      <w:rFonts w:hint="eastAsia"/>
                    </w:rPr>
                    <w:t>考查</w:t>
                  </w:r>
                </w:p>
              </w:tc>
            </w:tr>
            <w:tr w14:paraId="2F929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6A9E70E2">
                  <w:pPr>
                    <w:adjustRightInd w:val="0"/>
                    <w:snapToGrid w:val="0"/>
                    <w:spacing w:line="400" w:lineRule="exact"/>
                    <w:jc w:val="center"/>
                    <w:rPr>
                      <w:color w:val="000000"/>
                    </w:rPr>
                  </w:pPr>
                </w:p>
              </w:tc>
              <w:tc>
                <w:tcPr>
                  <w:tcW w:w="1664" w:type="pct"/>
                  <w:tcBorders>
                    <w:top w:val="single" w:color="auto" w:sz="4" w:space="0"/>
                  </w:tcBorders>
                  <w:vAlign w:val="center"/>
                </w:tcPr>
                <w:p w14:paraId="7362C8EF">
                  <w:pPr>
                    <w:jc w:val="center"/>
                    <w:rPr>
                      <w:rFonts w:cs="Times New Roman"/>
                    </w:rPr>
                  </w:pPr>
                  <w:r>
                    <w:rPr>
                      <w:rFonts w:hint="eastAsia"/>
                    </w:rPr>
                    <w:t>体育休闲娱乐理论与实践</w:t>
                  </w:r>
                </w:p>
              </w:tc>
              <w:tc>
                <w:tcPr>
                  <w:tcW w:w="358" w:type="pct"/>
                  <w:vMerge w:val="continue"/>
                  <w:vAlign w:val="center"/>
                </w:tcPr>
                <w:p w14:paraId="60605E93">
                  <w:pPr>
                    <w:spacing w:line="400" w:lineRule="exact"/>
                    <w:jc w:val="center"/>
                    <w:rPr>
                      <w:color w:val="000000"/>
                    </w:rPr>
                  </w:pPr>
                </w:p>
              </w:tc>
              <w:tc>
                <w:tcPr>
                  <w:tcW w:w="358" w:type="pct"/>
                  <w:vMerge w:val="continue"/>
                  <w:vAlign w:val="center"/>
                </w:tcPr>
                <w:p w14:paraId="702D36A5">
                  <w:pPr>
                    <w:spacing w:line="400" w:lineRule="exact"/>
                    <w:jc w:val="center"/>
                    <w:rPr>
                      <w:color w:val="000000"/>
                    </w:rPr>
                  </w:pPr>
                </w:p>
              </w:tc>
              <w:tc>
                <w:tcPr>
                  <w:tcW w:w="358" w:type="pct"/>
                  <w:vMerge w:val="continue"/>
                  <w:vAlign w:val="center"/>
                </w:tcPr>
                <w:p w14:paraId="2B9753AF">
                  <w:pPr>
                    <w:spacing w:line="400" w:lineRule="exact"/>
                    <w:jc w:val="center"/>
                    <w:rPr>
                      <w:color w:val="000000"/>
                    </w:rPr>
                  </w:pPr>
                </w:p>
              </w:tc>
              <w:tc>
                <w:tcPr>
                  <w:tcW w:w="358" w:type="pct"/>
                  <w:vAlign w:val="center"/>
                </w:tcPr>
                <w:p w14:paraId="7D440BAD">
                  <w:pPr>
                    <w:spacing w:line="400" w:lineRule="exact"/>
                    <w:jc w:val="center"/>
                    <w:rPr>
                      <w:color w:val="000000"/>
                    </w:rPr>
                  </w:pPr>
                </w:p>
              </w:tc>
              <w:tc>
                <w:tcPr>
                  <w:tcW w:w="358" w:type="pct"/>
                  <w:vAlign w:val="center"/>
                </w:tcPr>
                <w:p w14:paraId="156D5EE4">
                  <w:pPr>
                    <w:spacing w:line="400" w:lineRule="exact"/>
                    <w:jc w:val="center"/>
                    <w:rPr>
                      <w:color w:val="000000"/>
                    </w:rPr>
                  </w:pPr>
                </w:p>
              </w:tc>
              <w:tc>
                <w:tcPr>
                  <w:tcW w:w="358" w:type="pct"/>
                  <w:vAlign w:val="center"/>
                </w:tcPr>
                <w:p w14:paraId="17CA61F7">
                  <w:pPr>
                    <w:spacing w:line="400" w:lineRule="exact"/>
                    <w:jc w:val="center"/>
                  </w:pPr>
                  <w:r>
                    <w:t>2</w:t>
                  </w:r>
                </w:p>
              </w:tc>
              <w:tc>
                <w:tcPr>
                  <w:tcW w:w="416" w:type="pct"/>
                  <w:vAlign w:val="center"/>
                </w:tcPr>
                <w:p w14:paraId="05C86FBD">
                  <w:pPr>
                    <w:spacing w:line="400" w:lineRule="exact"/>
                    <w:jc w:val="center"/>
                  </w:pPr>
                  <w:r>
                    <w:t>5/1-2</w:t>
                  </w:r>
                </w:p>
              </w:tc>
              <w:tc>
                <w:tcPr>
                  <w:tcW w:w="354" w:type="pct"/>
                  <w:vAlign w:val="center"/>
                </w:tcPr>
                <w:p w14:paraId="48AA4299">
                  <w:pPr>
                    <w:spacing w:line="400" w:lineRule="exact"/>
                    <w:jc w:val="center"/>
                    <w:rPr>
                      <w:rFonts w:cs="Times New Roman"/>
                    </w:rPr>
                  </w:pPr>
                  <w:r>
                    <w:rPr>
                      <w:rFonts w:hint="eastAsia"/>
                    </w:rPr>
                    <w:t>考查</w:t>
                  </w:r>
                </w:p>
              </w:tc>
            </w:tr>
            <w:tr w14:paraId="02534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jc w:val="center"/>
              </w:trPr>
              <w:tc>
                <w:tcPr>
                  <w:tcW w:w="418" w:type="pct"/>
                  <w:vMerge w:val="continue"/>
                  <w:tcBorders>
                    <w:top w:val="single" w:color="auto" w:sz="4" w:space="0"/>
                    <w:right w:val="single" w:color="auto" w:sz="4" w:space="0"/>
                  </w:tcBorders>
                  <w:vAlign w:val="center"/>
                </w:tcPr>
                <w:p w14:paraId="062885A8">
                  <w:pPr>
                    <w:adjustRightInd w:val="0"/>
                    <w:snapToGrid w:val="0"/>
                    <w:spacing w:line="400" w:lineRule="exact"/>
                    <w:jc w:val="center"/>
                    <w:rPr>
                      <w:color w:val="000000"/>
                    </w:rPr>
                  </w:pPr>
                </w:p>
              </w:tc>
              <w:tc>
                <w:tcPr>
                  <w:tcW w:w="1664" w:type="pct"/>
                  <w:tcBorders>
                    <w:top w:val="single" w:color="auto" w:sz="4" w:space="0"/>
                  </w:tcBorders>
                  <w:vAlign w:val="center"/>
                </w:tcPr>
                <w:p w14:paraId="5EC939A9">
                  <w:pPr>
                    <w:jc w:val="center"/>
                  </w:pPr>
                  <w:r>
                    <w:rPr>
                      <w:rFonts w:hint="eastAsia"/>
                    </w:rPr>
                    <w:t>体适能理论与实践</w:t>
                  </w:r>
                </w:p>
              </w:tc>
              <w:tc>
                <w:tcPr>
                  <w:tcW w:w="358" w:type="pct"/>
                  <w:vMerge w:val="continue"/>
                  <w:vAlign w:val="center"/>
                </w:tcPr>
                <w:p w14:paraId="705D46F4">
                  <w:pPr>
                    <w:spacing w:line="400" w:lineRule="exact"/>
                    <w:jc w:val="center"/>
                    <w:rPr>
                      <w:color w:val="000000"/>
                    </w:rPr>
                  </w:pPr>
                </w:p>
              </w:tc>
              <w:tc>
                <w:tcPr>
                  <w:tcW w:w="358" w:type="pct"/>
                  <w:vMerge w:val="continue"/>
                  <w:vAlign w:val="center"/>
                </w:tcPr>
                <w:p w14:paraId="46174161">
                  <w:pPr>
                    <w:spacing w:line="400" w:lineRule="exact"/>
                    <w:jc w:val="center"/>
                    <w:rPr>
                      <w:color w:val="000000"/>
                    </w:rPr>
                  </w:pPr>
                </w:p>
              </w:tc>
              <w:tc>
                <w:tcPr>
                  <w:tcW w:w="358" w:type="pct"/>
                  <w:vMerge w:val="continue"/>
                  <w:vAlign w:val="center"/>
                </w:tcPr>
                <w:p w14:paraId="1E76A4FA">
                  <w:pPr>
                    <w:spacing w:line="400" w:lineRule="exact"/>
                    <w:jc w:val="center"/>
                    <w:rPr>
                      <w:color w:val="000000"/>
                    </w:rPr>
                  </w:pPr>
                </w:p>
              </w:tc>
              <w:tc>
                <w:tcPr>
                  <w:tcW w:w="358" w:type="pct"/>
                  <w:vAlign w:val="center"/>
                </w:tcPr>
                <w:p w14:paraId="4163A7F2">
                  <w:pPr>
                    <w:spacing w:line="400" w:lineRule="exact"/>
                    <w:jc w:val="center"/>
                    <w:rPr>
                      <w:color w:val="000000"/>
                    </w:rPr>
                  </w:pPr>
                </w:p>
              </w:tc>
              <w:tc>
                <w:tcPr>
                  <w:tcW w:w="358" w:type="pct"/>
                  <w:vAlign w:val="center"/>
                </w:tcPr>
                <w:p w14:paraId="3003232C">
                  <w:pPr>
                    <w:spacing w:line="400" w:lineRule="exact"/>
                    <w:jc w:val="center"/>
                    <w:rPr>
                      <w:color w:val="000000"/>
                    </w:rPr>
                  </w:pPr>
                </w:p>
              </w:tc>
              <w:tc>
                <w:tcPr>
                  <w:tcW w:w="358" w:type="pct"/>
                  <w:vAlign w:val="center"/>
                </w:tcPr>
                <w:p w14:paraId="25D7B1AB">
                  <w:pPr>
                    <w:spacing w:line="400" w:lineRule="exact"/>
                    <w:jc w:val="center"/>
                  </w:pPr>
                  <w:r>
                    <w:t>2</w:t>
                  </w:r>
                </w:p>
              </w:tc>
              <w:tc>
                <w:tcPr>
                  <w:tcW w:w="416" w:type="pct"/>
                  <w:vAlign w:val="center"/>
                </w:tcPr>
                <w:p w14:paraId="76A683BF">
                  <w:pPr>
                    <w:spacing w:line="400" w:lineRule="exact"/>
                    <w:jc w:val="center"/>
                  </w:pPr>
                  <w:r>
                    <w:t>5/1-2</w:t>
                  </w:r>
                </w:p>
              </w:tc>
              <w:tc>
                <w:tcPr>
                  <w:tcW w:w="354" w:type="pct"/>
                  <w:vAlign w:val="center"/>
                </w:tcPr>
                <w:p w14:paraId="1624419A">
                  <w:pPr>
                    <w:spacing w:line="400" w:lineRule="exact"/>
                    <w:jc w:val="center"/>
                    <w:rPr>
                      <w:rFonts w:cs="Times New Roman"/>
                    </w:rPr>
                  </w:pPr>
                  <w:r>
                    <w:rPr>
                      <w:rFonts w:hint="eastAsia"/>
                    </w:rPr>
                    <w:t>考查</w:t>
                  </w:r>
                </w:p>
              </w:tc>
            </w:tr>
            <w:tr w14:paraId="449BD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4A239ECF">
                  <w:pPr>
                    <w:adjustRightInd w:val="0"/>
                    <w:snapToGrid w:val="0"/>
                    <w:spacing w:line="400" w:lineRule="exact"/>
                    <w:jc w:val="center"/>
                    <w:rPr>
                      <w:color w:val="000000"/>
                    </w:rPr>
                  </w:pPr>
                </w:p>
              </w:tc>
              <w:tc>
                <w:tcPr>
                  <w:tcW w:w="1664" w:type="pct"/>
                  <w:tcBorders>
                    <w:top w:val="single" w:color="auto" w:sz="4" w:space="0"/>
                  </w:tcBorders>
                  <w:vAlign w:val="center"/>
                </w:tcPr>
                <w:p w14:paraId="122B99B4">
                  <w:pPr>
                    <w:jc w:val="center"/>
                    <w:rPr>
                      <w:rFonts w:cs="Times New Roman"/>
                    </w:rPr>
                  </w:pPr>
                  <w:r>
                    <w:rPr>
                      <w:rFonts w:hint="eastAsia"/>
                    </w:rPr>
                    <w:t>花样跳绳</w:t>
                  </w:r>
                </w:p>
              </w:tc>
              <w:tc>
                <w:tcPr>
                  <w:tcW w:w="358" w:type="pct"/>
                  <w:vMerge w:val="restart"/>
                  <w:vAlign w:val="center"/>
                </w:tcPr>
                <w:p w14:paraId="5C593A8F">
                  <w:pPr>
                    <w:spacing w:line="400" w:lineRule="exact"/>
                    <w:jc w:val="center"/>
                    <w:rPr>
                      <w:color w:val="000000"/>
                    </w:rPr>
                  </w:pPr>
                  <w:r>
                    <w:rPr>
                      <w:color w:val="000000"/>
                    </w:rPr>
                    <w:t>1</w:t>
                  </w:r>
                </w:p>
              </w:tc>
              <w:tc>
                <w:tcPr>
                  <w:tcW w:w="358" w:type="pct"/>
                  <w:vMerge w:val="restart"/>
                  <w:vAlign w:val="center"/>
                </w:tcPr>
                <w:p w14:paraId="3116B95E">
                  <w:pPr>
                    <w:spacing w:line="400" w:lineRule="exact"/>
                    <w:jc w:val="center"/>
                    <w:rPr>
                      <w:color w:val="000000"/>
                    </w:rPr>
                  </w:pPr>
                  <w:r>
                    <w:rPr>
                      <w:color w:val="000000"/>
                    </w:rPr>
                    <w:t>36</w:t>
                  </w:r>
                </w:p>
              </w:tc>
              <w:tc>
                <w:tcPr>
                  <w:tcW w:w="358" w:type="pct"/>
                  <w:vMerge w:val="restart"/>
                  <w:vAlign w:val="center"/>
                </w:tcPr>
                <w:p w14:paraId="553C0DC2">
                  <w:pPr>
                    <w:spacing w:line="400" w:lineRule="exact"/>
                    <w:jc w:val="center"/>
                    <w:rPr>
                      <w:color w:val="000000"/>
                    </w:rPr>
                  </w:pPr>
                  <w:r>
                    <w:rPr>
                      <w:color w:val="000000"/>
                    </w:rPr>
                    <w:t>36</w:t>
                  </w:r>
                </w:p>
              </w:tc>
              <w:tc>
                <w:tcPr>
                  <w:tcW w:w="358" w:type="pct"/>
                  <w:vAlign w:val="center"/>
                </w:tcPr>
                <w:p w14:paraId="65EE60FB">
                  <w:pPr>
                    <w:spacing w:line="400" w:lineRule="exact"/>
                    <w:jc w:val="center"/>
                    <w:rPr>
                      <w:color w:val="000000"/>
                    </w:rPr>
                  </w:pPr>
                </w:p>
              </w:tc>
              <w:tc>
                <w:tcPr>
                  <w:tcW w:w="358" w:type="pct"/>
                  <w:vAlign w:val="center"/>
                </w:tcPr>
                <w:p w14:paraId="26D9A9AB">
                  <w:pPr>
                    <w:spacing w:line="400" w:lineRule="exact"/>
                    <w:jc w:val="center"/>
                    <w:rPr>
                      <w:color w:val="000000"/>
                    </w:rPr>
                  </w:pPr>
                </w:p>
              </w:tc>
              <w:tc>
                <w:tcPr>
                  <w:tcW w:w="358" w:type="pct"/>
                  <w:vAlign w:val="center"/>
                </w:tcPr>
                <w:p w14:paraId="07F25F0D">
                  <w:pPr>
                    <w:spacing w:line="400" w:lineRule="exact"/>
                    <w:jc w:val="center"/>
                  </w:pPr>
                  <w:r>
                    <w:t>2</w:t>
                  </w:r>
                </w:p>
              </w:tc>
              <w:tc>
                <w:tcPr>
                  <w:tcW w:w="416" w:type="pct"/>
                  <w:vAlign w:val="center"/>
                </w:tcPr>
                <w:p w14:paraId="3D84B388">
                  <w:pPr>
                    <w:spacing w:line="400" w:lineRule="exact"/>
                    <w:jc w:val="center"/>
                  </w:pPr>
                  <w:r>
                    <w:t>6/1-2</w:t>
                  </w:r>
                </w:p>
              </w:tc>
              <w:tc>
                <w:tcPr>
                  <w:tcW w:w="354" w:type="pct"/>
                  <w:vAlign w:val="center"/>
                </w:tcPr>
                <w:p w14:paraId="35ADBE69">
                  <w:pPr>
                    <w:spacing w:line="400" w:lineRule="exact"/>
                    <w:jc w:val="center"/>
                    <w:rPr>
                      <w:rFonts w:cs="Times New Roman"/>
                    </w:rPr>
                  </w:pPr>
                  <w:r>
                    <w:rPr>
                      <w:rFonts w:hint="eastAsia"/>
                    </w:rPr>
                    <w:t>考查</w:t>
                  </w:r>
                </w:p>
              </w:tc>
            </w:tr>
            <w:tr w14:paraId="05E35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7F5FE05F">
                  <w:pPr>
                    <w:adjustRightInd w:val="0"/>
                    <w:snapToGrid w:val="0"/>
                    <w:spacing w:line="400" w:lineRule="exact"/>
                    <w:jc w:val="center"/>
                    <w:rPr>
                      <w:color w:val="000000"/>
                    </w:rPr>
                  </w:pPr>
                </w:p>
              </w:tc>
              <w:tc>
                <w:tcPr>
                  <w:tcW w:w="1664" w:type="pct"/>
                  <w:tcBorders>
                    <w:top w:val="single" w:color="auto" w:sz="4" w:space="0"/>
                  </w:tcBorders>
                  <w:vAlign w:val="center"/>
                </w:tcPr>
                <w:p w14:paraId="58645DD7">
                  <w:pPr>
                    <w:jc w:val="center"/>
                    <w:rPr>
                      <w:rFonts w:cs="Times New Roman"/>
                    </w:rPr>
                  </w:pPr>
                  <w:r>
                    <w:rPr>
                      <w:rFonts w:hint="eastAsia"/>
                    </w:rPr>
                    <w:t>传统体育养生</w:t>
                  </w:r>
                </w:p>
              </w:tc>
              <w:tc>
                <w:tcPr>
                  <w:tcW w:w="358" w:type="pct"/>
                  <w:vMerge w:val="continue"/>
                  <w:vAlign w:val="center"/>
                </w:tcPr>
                <w:p w14:paraId="0E0599AC">
                  <w:pPr>
                    <w:spacing w:line="400" w:lineRule="exact"/>
                    <w:jc w:val="center"/>
                    <w:rPr>
                      <w:color w:val="000000"/>
                    </w:rPr>
                  </w:pPr>
                </w:p>
              </w:tc>
              <w:tc>
                <w:tcPr>
                  <w:tcW w:w="358" w:type="pct"/>
                  <w:vMerge w:val="continue"/>
                  <w:vAlign w:val="center"/>
                </w:tcPr>
                <w:p w14:paraId="158DF36E">
                  <w:pPr>
                    <w:spacing w:line="400" w:lineRule="exact"/>
                    <w:jc w:val="center"/>
                    <w:rPr>
                      <w:color w:val="000000"/>
                    </w:rPr>
                  </w:pPr>
                </w:p>
              </w:tc>
              <w:tc>
                <w:tcPr>
                  <w:tcW w:w="358" w:type="pct"/>
                  <w:vMerge w:val="continue"/>
                  <w:vAlign w:val="center"/>
                </w:tcPr>
                <w:p w14:paraId="55427CD0">
                  <w:pPr>
                    <w:spacing w:line="400" w:lineRule="exact"/>
                    <w:jc w:val="center"/>
                    <w:rPr>
                      <w:color w:val="000000"/>
                    </w:rPr>
                  </w:pPr>
                </w:p>
              </w:tc>
              <w:tc>
                <w:tcPr>
                  <w:tcW w:w="358" w:type="pct"/>
                  <w:vAlign w:val="center"/>
                </w:tcPr>
                <w:p w14:paraId="51A081A9">
                  <w:pPr>
                    <w:spacing w:line="400" w:lineRule="exact"/>
                    <w:jc w:val="center"/>
                    <w:rPr>
                      <w:color w:val="000000"/>
                    </w:rPr>
                  </w:pPr>
                </w:p>
              </w:tc>
              <w:tc>
                <w:tcPr>
                  <w:tcW w:w="358" w:type="pct"/>
                  <w:vAlign w:val="center"/>
                </w:tcPr>
                <w:p w14:paraId="3BE91D0B">
                  <w:pPr>
                    <w:spacing w:line="400" w:lineRule="exact"/>
                    <w:jc w:val="center"/>
                    <w:rPr>
                      <w:color w:val="000000"/>
                    </w:rPr>
                  </w:pPr>
                </w:p>
              </w:tc>
              <w:tc>
                <w:tcPr>
                  <w:tcW w:w="358" w:type="pct"/>
                  <w:vAlign w:val="center"/>
                </w:tcPr>
                <w:p w14:paraId="786BA4D7">
                  <w:pPr>
                    <w:spacing w:line="400" w:lineRule="exact"/>
                    <w:jc w:val="center"/>
                  </w:pPr>
                  <w:r>
                    <w:t>2</w:t>
                  </w:r>
                </w:p>
              </w:tc>
              <w:tc>
                <w:tcPr>
                  <w:tcW w:w="416" w:type="pct"/>
                  <w:vAlign w:val="center"/>
                </w:tcPr>
                <w:p w14:paraId="2E7CC454">
                  <w:pPr>
                    <w:spacing w:line="400" w:lineRule="exact"/>
                    <w:jc w:val="center"/>
                  </w:pPr>
                  <w:r>
                    <w:t>6/1-2</w:t>
                  </w:r>
                </w:p>
              </w:tc>
              <w:tc>
                <w:tcPr>
                  <w:tcW w:w="354" w:type="pct"/>
                  <w:vAlign w:val="center"/>
                </w:tcPr>
                <w:p w14:paraId="69A674F2">
                  <w:pPr>
                    <w:spacing w:line="400" w:lineRule="exact"/>
                    <w:jc w:val="center"/>
                    <w:rPr>
                      <w:rFonts w:cs="Times New Roman"/>
                    </w:rPr>
                  </w:pPr>
                  <w:r>
                    <w:rPr>
                      <w:rFonts w:hint="eastAsia"/>
                    </w:rPr>
                    <w:t>考查</w:t>
                  </w:r>
                </w:p>
              </w:tc>
            </w:tr>
            <w:tr w14:paraId="6D3E6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050E9CB7">
                  <w:pPr>
                    <w:adjustRightInd w:val="0"/>
                    <w:snapToGrid w:val="0"/>
                    <w:spacing w:line="400" w:lineRule="exact"/>
                    <w:jc w:val="center"/>
                    <w:rPr>
                      <w:color w:val="000000"/>
                    </w:rPr>
                  </w:pPr>
                </w:p>
              </w:tc>
              <w:tc>
                <w:tcPr>
                  <w:tcW w:w="1664" w:type="pct"/>
                  <w:tcBorders>
                    <w:top w:val="single" w:color="auto" w:sz="4" w:space="0"/>
                  </w:tcBorders>
                  <w:vAlign w:val="center"/>
                </w:tcPr>
                <w:p w14:paraId="3D4A4FD8">
                  <w:pPr>
                    <w:jc w:val="center"/>
                    <w:rPr>
                      <w:rFonts w:cs="Times New Roman"/>
                    </w:rPr>
                  </w:pPr>
                  <w:r>
                    <w:rPr>
                      <w:rFonts w:hint="eastAsia"/>
                    </w:rPr>
                    <w:t>啦啦操</w:t>
                  </w:r>
                </w:p>
              </w:tc>
              <w:tc>
                <w:tcPr>
                  <w:tcW w:w="358" w:type="pct"/>
                  <w:vMerge w:val="continue"/>
                  <w:vAlign w:val="center"/>
                </w:tcPr>
                <w:p w14:paraId="32CF1800">
                  <w:pPr>
                    <w:spacing w:line="400" w:lineRule="exact"/>
                    <w:jc w:val="center"/>
                    <w:rPr>
                      <w:color w:val="000000"/>
                    </w:rPr>
                  </w:pPr>
                </w:p>
              </w:tc>
              <w:tc>
                <w:tcPr>
                  <w:tcW w:w="358" w:type="pct"/>
                  <w:vMerge w:val="continue"/>
                  <w:vAlign w:val="center"/>
                </w:tcPr>
                <w:p w14:paraId="2273D7A8">
                  <w:pPr>
                    <w:spacing w:line="400" w:lineRule="exact"/>
                    <w:jc w:val="center"/>
                    <w:rPr>
                      <w:color w:val="000000"/>
                    </w:rPr>
                  </w:pPr>
                </w:p>
              </w:tc>
              <w:tc>
                <w:tcPr>
                  <w:tcW w:w="358" w:type="pct"/>
                  <w:vMerge w:val="continue"/>
                  <w:vAlign w:val="center"/>
                </w:tcPr>
                <w:p w14:paraId="399935FB">
                  <w:pPr>
                    <w:spacing w:line="400" w:lineRule="exact"/>
                    <w:jc w:val="center"/>
                    <w:rPr>
                      <w:color w:val="000000"/>
                    </w:rPr>
                  </w:pPr>
                </w:p>
              </w:tc>
              <w:tc>
                <w:tcPr>
                  <w:tcW w:w="358" w:type="pct"/>
                  <w:vAlign w:val="center"/>
                </w:tcPr>
                <w:p w14:paraId="5716CBF8">
                  <w:pPr>
                    <w:spacing w:line="400" w:lineRule="exact"/>
                    <w:jc w:val="center"/>
                    <w:rPr>
                      <w:color w:val="000000"/>
                    </w:rPr>
                  </w:pPr>
                </w:p>
              </w:tc>
              <w:tc>
                <w:tcPr>
                  <w:tcW w:w="358" w:type="pct"/>
                  <w:vAlign w:val="center"/>
                </w:tcPr>
                <w:p w14:paraId="053FA82A">
                  <w:pPr>
                    <w:spacing w:line="400" w:lineRule="exact"/>
                    <w:jc w:val="center"/>
                    <w:rPr>
                      <w:color w:val="000000"/>
                    </w:rPr>
                  </w:pPr>
                </w:p>
              </w:tc>
              <w:tc>
                <w:tcPr>
                  <w:tcW w:w="358" w:type="pct"/>
                  <w:vAlign w:val="center"/>
                </w:tcPr>
                <w:p w14:paraId="0A7FF261">
                  <w:pPr>
                    <w:spacing w:line="400" w:lineRule="exact"/>
                    <w:jc w:val="center"/>
                  </w:pPr>
                  <w:r>
                    <w:t>2</w:t>
                  </w:r>
                </w:p>
              </w:tc>
              <w:tc>
                <w:tcPr>
                  <w:tcW w:w="416" w:type="pct"/>
                  <w:vAlign w:val="center"/>
                </w:tcPr>
                <w:p w14:paraId="3D350704">
                  <w:pPr>
                    <w:spacing w:line="400" w:lineRule="exact"/>
                    <w:jc w:val="center"/>
                  </w:pPr>
                  <w:r>
                    <w:t>6/1-2</w:t>
                  </w:r>
                </w:p>
              </w:tc>
              <w:tc>
                <w:tcPr>
                  <w:tcW w:w="354" w:type="pct"/>
                  <w:vAlign w:val="center"/>
                </w:tcPr>
                <w:p w14:paraId="296440EE">
                  <w:pPr>
                    <w:spacing w:line="400" w:lineRule="exact"/>
                    <w:jc w:val="center"/>
                    <w:rPr>
                      <w:rFonts w:cs="Times New Roman"/>
                    </w:rPr>
                  </w:pPr>
                  <w:r>
                    <w:rPr>
                      <w:rFonts w:hint="eastAsia"/>
                    </w:rPr>
                    <w:t>考查</w:t>
                  </w:r>
                </w:p>
              </w:tc>
            </w:tr>
            <w:tr w14:paraId="796D9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671BD314">
                  <w:pPr>
                    <w:adjustRightInd w:val="0"/>
                    <w:snapToGrid w:val="0"/>
                    <w:spacing w:line="400" w:lineRule="exact"/>
                    <w:jc w:val="center"/>
                    <w:rPr>
                      <w:color w:val="000000"/>
                    </w:rPr>
                  </w:pPr>
                </w:p>
              </w:tc>
              <w:tc>
                <w:tcPr>
                  <w:tcW w:w="1664" w:type="pct"/>
                  <w:tcBorders>
                    <w:top w:val="single" w:color="auto" w:sz="4" w:space="0"/>
                  </w:tcBorders>
                  <w:vAlign w:val="center"/>
                </w:tcPr>
                <w:p w14:paraId="6901FBE1">
                  <w:pPr>
                    <w:jc w:val="center"/>
                    <w:rPr>
                      <w:rFonts w:cs="Times New Roman"/>
                    </w:rPr>
                  </w:pPr>
                  <w:r>
                    <w:rPr>
                      <w:rFonts w:hint="eastAsia"/>
                    </w:rPr>
                    <w:t>马术运动</w:t>
                  </w:r>
                </w:p>
              </w:tc>
              <w:tc>
                <w:tcPr>
                  <w:tcW w:w="358" w:type="pct"/>
                  <w:vMerge w:val="restart"/>
                  <w:vAlign w:val="center"/>
                </w:tcPr>
                <w:p w14:paraId="3EF6CA5A">
                  <w:pPr>
                    <w:spacing w:line="400" w:lineRule="exact"/>
                    <w:jc w:val="center"/>
                    <w:rPr>
                      <w:color w:val="000000"/>
                    </w:rPr>
                  </w:pPr>
                  <w:r>
                    <w:rPr>
                      <w:color w:val="000000"/>
                    </w:rPr>
                    <w:t>1</w:t>
                  </w:r>
                </w:p>
              </w:tc>
              <w:tc>
                <w:tcPr>
                  <w:tcW w:w="358" w:type="pct"/>
                  <w:vMerge w:val="restart"/>
                  <w:vAlign w:val="center"/>
                </w:tcPr>
                <w:p w14:paraId="1EFAC1A1">
                  <w:pPr>
                    <w:spacing w:line="400" w:lineRule="exact"/>
                    <w:jc w:val="center"/>
                    <w:rPr>
                      <w:color w:val="000000"/>
                    </w:rPr>
                  </w:pPr>
                  <w:r>
                    <w:rPr>
                      <w:color w:val="000000"/>
                    </w:rPr>
                    <w:t>36</w:t>
                  </w:r>
                </w:p>
              </w:tc>
              <w:tc>
                <w:tcPr>
                  <w:tcW w:w="358" w:type="pct"/>
                  <w:vMerge w:val="restart"/>
                  <w:vAlign w:val="center"/>
                </w:tcPr>
                <w:p w14:paraId="6A39A976">
                  <w:pPr>
                    <w:spacing w:line="400" w:lineRule="exact"/>
                    <w:jc w:val="center"/>
                    <w:rPr>
                      <w:color w:val="000000"/>
                    </w:rPr>
                  </w:pPr>
                  <w:r>
                    <w:rPr>
                      <w:color w:val="000000"/>
                    </w:rPr>
                    <w:t>36</w:t>
                  </w:r>
                </w:p>
              </w:tc>
              <w:tc>
                <w:tcPr>
                  <w:tcW w:w="358" w:type="pct"/>
                  <w:vAlign w:val="center"/>
                </w:tcPr>
                <w:p w14:paraId="7E18DB78">
                  <w:pPr>
                    <w:spacing w:line="400" w:lineRule="exact"/>
                    <w:jc w:val="center"/>
                    <w:rPr>
                      <w:color w:val="000000"/>
                    </w:rPr>
                  </w:pPr>
                </w:p>
              </w:tc>
              <w:tc>
                <w:tcPr>
                  <w:tcW w:w="358" w:type="pct"/>
                  <w:vAlign w:val="center"/>
                </w:tcPr>
                <w:p w14:paraId="7FFD057A">
                  <w:pPr>
                    <w:spacing w:line="400" w:lineRule="exact"/>
                    <w:jc w:val="center"/>
                    <w:rPr>
                      <w:color w:val="000000"/>
                    </w:rPr>
                  </w:pPr>
                </w:p>
              </w:tc>
              <w:tc>
                <w:tcPr>
                  <w:tcW w:w="358" w:type="pct"/>
                  <w:vAlign w:val="center"/>
                </w:tcPr>
                <w:p w14:paraId="1C92723C">
                  <w:pPr>
                    <w:spacing w:line="400" w:lineRule="exact"/>
                    <w:jc w:val="center"/>
                  </w:pPr>
                  <w:r>
                    <w:t>2</w:t>
                  </w:r>
                </w:p>
              </w:tc>
              <w:tc>
                <w:tcPr>
                  <w:tcW w:w="416" w:type="pct"/>
                  <w:vAlign w:val="center"/>
                </w:tcPr>
                <w:p w14:paraId="243453F7">
                  <w:pPr>
                    <w:spacing w:line="400" w:lineRule="exact"/>
                    <w:jc w:val="center"/>
                  </w:pPr>
                  <w:r>
                    <w:t>7/1-2</w:t>
                  </w:r>
                </w:p>
              </w:tc>
              <w:tc>
                <w:tcPr>
                  <w:tcW w:w="354" w:type="pct"/>
                  <w:vAlign w:val="center"/>
                </w:tcPr>
                <w:p w14:paraId="42FAFE27">
                  <w:pPr>
                    <w:spacing w:line="400" w:lineRule="exact"/>
                    <w:jc w:val="center"/>
                    <w:rPr>
                      <w:rFonts w:cs="Times New Roman"/>
                    </w:rPr>
                  </w:pPr>
                  <w:r>
                    <w:rPr>
                      <w:rFonts w:hint="eastAsia"/>
                    </w:rPr>
                    <w:t>考查</w:t>
                  </w:r>
                </w:p>
              </w:tc>
            </w:tr>
            <w:tr w14:paraId="4406D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4C816A45">
                  <w:pPr>
                    <w:adjustRightInd w:val="0"/>
                    <w:snapToGrid w:val="0"/>
                    <w:spacing w:line="400" w:lineRule="exact"/>
                    <w:jc w:val="center"/>
                    <w:rPr>
                      <w:color w:val="000000"/>
                    </w:rPr>
                  </w:pPr>
                </w:p>
              </w:tc>
              <w:tc>
                <w:tcPr>
                  <w:tcW w:w="1664" w:type="pct"/>
                  <w:tcBorders>
                    <w:top w:val="single" w:color="auto" w:sz="4" w:space="0"/>
                  </w:tcBorders>
                  <w:vAlign w:val="center"/>
                </w:tcPr>
                <w:p w14:paraId="3A51D304">
                  <w:pPr>
                    <w:jc w:val="center"/>
                    <w:rPr>
                      <w:rFonts w:cs="Times New Roman"/>
                    </w:rPr>
                  </w:pPr>
                  <w:r>
                    <w:rPr>
                      <w:rFonts w:hint="eastAsia"/>
                    </w:rPr>
                    <w:t>滑雪</w:t>
                  </w:r>
                </w:p>
              </w:tc>
              <w:tc>
                <w:tcPr>
                  <w:tcW w:w="358" w:type="pct"/>
                  <w:vMerge w:val="continue"/>
                  <w:vAlign w:val="center"/>
                </w:tcPr>
                <w:p w14:paraId="5694F669">
                  <w:pPr>
                    <w:spacing w:line="400" w:lineRule="exact"/>
                    <w:jc w:val="center"/>
                    <w:rPr>
                      <w:color w:val="000000"/>
                    </w:rPr>
                  </w:pPr>
                </w:p>
              </w:tc>
              <w:tc>
                <w:tcPr>
                  <w:tcW w:w="358" w:type="pct"/>
                  <w:vMerge w:val="continue"/>
                  <w:vAlign w:val="center"/>
                </w:tcPr>
                <w:p w14:paraId="4EDA953B">
                  <w:pPr>
                    <w:spacing w:line="400" w:lineRule="exact"/>
                    <w:jc w:val="center"/>
                    <w:rPr>
                      <w:color w:val="000000"/>
                    </w:rPr>
                  </w:pPr>
                </w:p>
              </w:tc>
              <w:tc>
                <w:tcPr>
                  <w:tcW w:w="358" w:type="pct"/>
                  <w:vMerge w:val="continue"/>
                  <w:vAlign w:val="center"/>
                </w:tcPr>
                <w:p w14:paraId="293FF423">
                  <w:pPr>
                    <w:spacing w:line="400" w:lineRule="exact"/>
                    <w:jc w:val="center"/>
                    <w:rPr>
                      <w:color w:val="000000"/>
                    </w:rPr>
                  </w:pPr>
                </w:p>
              </w:tc>
              <w:tc>
                <w:tcPr>
                  <w:tcW w:w="358" w:type="pct"/>
                  <w:vAlign w:val="center"/>
                </w:tcPr>
                <w:p w14:paraId="65F34E31">
                  <w:pPr>
                    <w:spacing w:line="400" w:lineRule="exact"/>
                    <w:jc w:val="center"/>
                    <w:rPr>
                      <w:color w:val="000000"/>
                    </w:rPr>
                  </w:pPr>
                </w:p>
              </w:tc>
              <w:tc>
                <w:tcPr>
                  <w:tcW w:w="358" w:type="pct"/>
                  <w:vAlign w:val="center"/>
                </w:tcPr>
                <w:p w14:paraId="0F5D105D">
                  <w:pPr>
                    <w:spacing w:line="400" w:lineRule="exact"/>
                    <w:jc w:val="center"/>
                    <w:rPr>
                      <w:color w:val="000000"/>
                    </w:rPr>
                  </w:pPr>
                </w:p>
              </w:tc>
              <w:tc>
                <w:tcPr>
                  <w:tcW w:w="358" w:type="pct"/>
                  <w:vAlign w:val="center"/>
                </w:tcPr>
                <w:p w14:paraId="2E5C44CC">
                  <w:pPr>
                    <w:spacing w:line="400" w:lineRule="exact"/>
                    <w:jc w:val="center"/>
                  </w:pPr>
                  <w:r>
                    <w:t>2</w:t>
                  </w:r>
                </w:p>
              </w:tc>
              <w:tc>
                <w:tcPr>
                  <w:tcW w:w="416" w:type="pct"/>
                  <w:vAlign w:val="center"/>
                </w:tcPr>
                <w:p w14:paraId="399B2153">
                  <w:pPr>
                    <w:spacing w:line="400" w:lineRule="exact"/>
                    <w:jc w:val="center"/>
                  </w:pPr>
                  <w:r>
                    <w:t>7/1-2</w:t>
                  </w:r>
                </w:p>
              </w:tc>
              <w:tc>
                <w:tcPr>
                  <w:tcW w:w="354" w:type="pct"/>
                  <w:vAlign w:val="center"/>
                </w:tcPr>
                <w:p w14:paraId="56D443A2">
                  <w:pPr>
                    <w:spacing w:line="400" w:lineRule="exact"/>
                    <w:jc w:val="center"/>
                    <w:rPr>
                      <w:rFonts w:cs="Times New Roman"/>
                    </w:rPr>
                  </w:pPr>
                  <w:r>
                    <w:rPr>
                      <w:rFonts w:hint="eastAsia"/>
                    </w:rPr>
                    <w:t>考查</w:t>
                  </w:r>
                </w:p>
              </w:tc>
            </w:tr>
            <w:tr w14:paraId="13A8C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top w:val="single" w:color="auto" w:sz="4" w:space="0"/>
                    <w:right w:val="single" w:color="auto" w:sz="4" w:space="0"/>
                  </w:tcBorders>
                  <w:vAlign w:val="center"/>
                </w:tcPr>
                <w:p w14:paraId="2F630C01">
                  <w:pPr>
                    <w:adjustRightInd w:val="0"/>
                    <w:snapToGrid w:val="0"/>
                    <w:spacing w:line="400" w:lineRule="exact"/>
                    <w:jc w:val="center"/>
                    <w:rPr>
                      <w:color w:val="000000"/>
                    </w:rPr>
                  </w:pPr>
                </w:p>
              </w:tc>
              <w:tc>
                <w:tcPr>
                  <w:tcW w:w="1664" w:type="pct"/>
                  <w:tcBorders>
                    <w:top w:val="single" w:color="auto" w:sz="4" w:space="0"/>
                  </w:tcBorders>
                  <w:vAlign w:val="center"/>
                </w:tcPr>
                <w:p w14:paraId="56895B1D">
                  <w:pPr>
                    <w:jc w:val="center"/>
                    <w:rPr>
                      <w:rFonts w:cs="Times New Roman"/>
                    </w:rPr>
                  </w:pPr>
                  <w:r>
                    <w:rPr>
                      <w:rFonts w:hint="eastAsia"/>
                    </w:rPr>
                    <w:t>滑冰</w:t>
                  </w:r>
                </w:p>
              </w:tc>
              <w:tc>
                <w:tcPr>
                  <w:tcW w:w="358" w:type="pct"/>
                  <w:vMerge w:val="continue"/>
                  <w:vAlign w:val="center"/>
                </w:tcPr>
                <w:p w14:paraId="1114F2D3">
                  <w:pPr>
                    <w:spacing w:line="400" w:lineRule="exact"/>
                    <w:jc w:val="center"/>
                    <w:rPr>
                      <w:color w:val="000000"/>
                    </w:rPr>
                  </w:pPr>
                </w:p>
              </w:tc>
              <w:tc>
                <w:tcPr>
                  <w:tcW w:w="358" w:type="pct"/>
                  <w:vMerge w:val="continue"/>
                  <w:vAlign w:val="center"/>
                </w:tcPr>
                <w:p w14:paraId="2B53DB8F">
                  <w:pPr>
                    <w:spacing w:line="400" w:lineRule="exact"/>
                    <w:jc w:val="center"/>
                    <w:rPr>
                      <w:color w:val="000000"/>
                    </w:rPr>
                  </w:pPr>
                </w:p>
              </w:tc>
              <w:tc>
                <w:tcPr>
                  <w:tcW w:w="358" w:type="pct"/>
                  <w:vMerge w:val="continue"/>
                  <w:vAlign w:val="center"/>
                </w:tcPr>
                <w:p w14:paraId="77510B50">
                  <w:pPr>
                    <w:spacing w:line="400" w:lineRule="exact"/>
                    <w:jc w:val="center"/>
                    <w:rPr>
                      <w:color w:val="000000"/>
                    </w:rPr>
                  </w:pPr>
                </w:p>
              </w:tc>
              <w:tc>
                <w:tcPr>
                  <w:tcW w:w="358" w:type="pct"/>
                  <w:vAlign w:val="center"/>
                </w:tcPr>
                <w:p w14:paraId="10D965D2">
                  <w:pPr>
                    <w:spacing w:line="400" w:lineRule="exact"/>
                    <w:jc w:val="center"/>
                    <w:rPr>
                      <w:color w:val="000000"/>
                    </w:rPr>
                  </w:pPr>
                </w:p>
              </w:tc>
              <w:tc>
                <w:tcPr>
                  <w:tcW w:w="358" w:type="pct"/>
                  <w:vAlign w:val="center"/>
                </w:tcPr>
                <w:p w14:paraId="7565171C">
                  <w:pPr>
                    <w:spacing w:line="400" w:lineRule="exact"/>
                    <w:jc w:val="center"/>
                    <w:rPr>
                      <w:color w:val="000000"/>
                    </w:rPr>
                  </w:pPr>
                </w:p>
              </w:tc>
              <w:tc>
                <w:tcPr>
                  <w:tcW w:w="358" w:type="pct"/>
                  <w:vAlign w:val="center"/>
                </w:tcPr>
                <w:p w14:paraId="08FF510D">
                  <w:pPr>
                    <w:spacing w:line="400" w:lineRule="exact"/>
                    <w:jc w:val="center"/>
                  </w:pPr>
                  <w:r>
                    <w:t>2</w:t>
                  </w:r>
                </w:p>
              </w:tc>
              <w:tc>
                <w:tcPr>
                  <w:tcW w:w="416" w:type="pct"/>
                  <w:vAlign w:val="center"/>
                </w:tcPr>
                <w:p w14:paraId="1B506E74">
                  <w:pPr>
                    <w:spacing w:line="400" w:lineRule="exact"/>
                    <w:jc w:val="center"/>
                  </w:pPr>
                  <w:r>
                    <w:t>7/1-2</w:t>
                  </w:r>
                </w:p>
              </w:tc>
              <w:tc>
                <w:tcPr>
                  <w:tcW w:w="354" w:type="pct"/>
                  <w:vAlign w:val="center"/>
                </w:tcPr>
                <w:p w14:paraId="086DC946">
                  <w:pPr>
                    <w:spacing w:line="400" w:lineRule="exact"/>
                    <w:jc w:val="center"/>
                    <w:rPr>
                      <w:rFonts w:cs="Times New Roman"/>
                    </w:rPr>
                  </w:pPr>
                  <w:r>
                    <w:rPr>
                      <w:rFonts w:hint="eastAsia"/>
                    </w:rPr>
                    <w:t>考查</w:t>
                  </w:r>
                </w:p>
              </w:tc>
            </w:tr>
            <w:tr w14:paraId="5F0EB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26CC10C7">
                  <w:pPr>
                    <w:adjustRightInd w:val="0"/>
                    <w:snapToGrid w:val="0"/>
                    <w:spacing w:line="400" w:lineRule="exact"/>
                    <w:jc w:val="center"/>
                    <w:rPr>
                      <w:color w:val="000000"/>
                    </w:rPr>
                  </w:pPr>
                </w:p>
              </w:tc>
              <w:tc>
                <w:tcPr>
                  <w:tcW w:w="1664" w:type="pct"/>
                  <w:vAlign w:val="center"/>
                </w:tcPr>
                <w:p w14:paraId="39B7F0B2">
                  <w:pPr>
                    <w:jc w:val="center"/>
                    <w:rPr>
                      <w:rFonts w:cs="Times New Roman"/>
                    </w:rPr>
                  </w:pPr>
                  <w:r>
                    <w:rPr>
                      <w:rFonts w:hint="eastAsia"/>
                    </w:rPr>
                    <w:t>田径竞赛组织与裁判</w:t>
                  </w:r>
                </w:p>
              </w:tc>
              <w:tc>
                <w:tcPr>
                  <w:tcW w:w="358" w:type="pct"/>
                  <w:vMerge w:val="restart"/>
                  <w:vAlign w:val="center"/>
                </w:tcPr>
                <w:p w14:paraId="7A81BCD4">
                  <w:pPr>
                    <w:spacing w:line="400" w:lineRule="exact"/>
                    <w:jc w:val="center"/>
                    <w:rPr>
                      <w:color w:val="000000"/>
                    </w:rPr>
                  </w:pPr>
                  <w:r>
                    <w:rPr>
                      <w:color w:val="000000"/>
                    </w:rPr>
                    <w:t>1</w:t>
                  </w:r>
                </w:p>
              </w:tc>
              <w:tc>
                <w:tcPr>
                  <w:tcW w:w="358" w:type="pct"/>
                  <w:vMerge w:val="restart"/>
                  <w:vAlign w:val="center"/>
                </w:tcPr>
                <w:p w14:paraId="707DCE13">
                  <w:pPr>
                    <w:spacing w:line="400" w:lineRule="exact"/>
                    <w:jc w:val="center"/>
                    <w:rPr>
                      <w:color w:val="000000"/>
                    </w:rPr>
                  </w:pPr>
                  <w:r>
                    <w:rPr>
                      <w:color w:val="000000"/>
                    </w:rPr>
                    <w:t>18</w:t>
                  </w:r>
                </w:p>
              </w:tc>
              <w:tc>
                <w:tcPr>
                  <w:tcW w:w="358" w:type="pct"/>
                  <w:vMerge w:val="restart"/>
                  <w:vAlign w:val="center"/>
                </w:tcPr>
                <w:p w14:paraId="3ED2375F">
                  <w:pPr>
                    <w:spacing w:line="400" w:lineRule="exact"/>
                    <w:jc w:val="center"/>
                    <w:rPr>
                      <w:color w:val="000000"/>
                    </w:rPr>
                  </w:pPr>
                  <w:r>
                    <w:rPr>
                      <w:color w:val="000000"/>
                    </w:rPr>
                    <w:t>18</w:t>
                  </w:r>
                </w:p>
              </w:tc>
              <w:tc>
                <w:tcPr>
                  <w:tcW w:w="358" w:type="pct"/>
                  <w:vAlign w:val="center"/>
                </w:tcPr>
                <w:p w14:paraId="3703C49B">
                  <w:pPr>
                    <w:spacing w:line="400" w:lineRule="exact"/>
                    <w:jc w:val="center"/>
                    <w:rPr>
                      <w:color w:val="000000"/>
                    </w:rPr>
                  </w:pPr>
                </w:p>
              </w:tc>
              <w:tc>
                <w:tcPr>
                  <w:tcW w:w="358" w:type="pct"/>
                  <w:vAlign w:val="center"/>
                </w:tcPr>
                <w:p w14:paraId="765D06EC">
                  <w:pPr>
                    <w:spacing w:line="400" w:lineRule="exact"/>
                    <w:jc w:val="center"/>
                    <w:rPr>
                      <w:color w:val="000000"/>
                    </w:rPr>
                  </w:pPr>
                </w:p>
              </w:tc>
              <w:tc>
                <w:tcPr>
                  <w:tcW w:w="358" w:type="pct"/>
                  <w:vAlign w:val="center"/>
                </w:tcPr>
                <w:p w14:paraId="4E6C080E">
                  <w:pPr>
                    <w:spacing w:line="400" w:lineRule="exact"/>
                    <w:jc w:val="center"/>
                    <w:rPr>
                      <w:rFonts w:cs="Times New Roman"/>
                    </w:rPr>
                  </w:pPr>
                  <w:r>
                    <w:t>2</w:t>
                  </w:r>
                </w:p>
              </w:tc>
              <w:tc>
                <w:tcPr>
                  <w:tcW w:w="416" w:type="pct"/>
                  <w:vAlign w:val="center"/>
                </w:tcPr>
                <w:p w14:paraId="37FCDE3F">
                  <w:pPr>
                    <w:spacing w:line="400" w:lineRule="exact"/>
                    <w:jc w:val="center"/>
                    <w:rPr>
                      <w:rFonts w:cs="Times New Roman"/>
                    </w:rPr>
                  </w:pPr>
                  <w:r>
                    <w:t>7/1</w:t>
                  </w:r>
                </w:p>
              </w:tc>
              <w:tc>
                <w:tcPr>
                  <w:tcW w:w="354" w:type="pct"/>
                  <w:vAlign w:val="center"/>
                </w:tcPr>
                <w:p w14:paraId="7E38C024">
                  <w:pPr>
                    <w:spacing w:line="400" w:lineRule="exact"/>
                    <w:jc w:val="center"/>
                    <w:rPr>
                      <w:rFonts w:cs="Times New Roman"/>
                    </w:rPr>
                  </w:pPr>
                  <w:r>
                    <w:rPr>
                      <w:rFonts w:hint="eastAsia"/>
                    </w:rPr>
                    <w:t>考查</w:t>
                  </w:r>
                </w:p>
              </w:tc>
            </w:tr>
            <w:tr w14:paraId="3458D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5CACD175">
                  <w:pPr>
                    <w:adjustRightInd w:val="0"/>
                    <w:snapToGrid w:val="0"/>
                    <w:spacing w:line="400" w:lineRule="exact"/>
                    <w:jc w:val="center"/>
                    <w:rPr>
                      <w:color w:val="000000"/>
                    </w:rPr>
                  </w:pPr>
                </w:p>
              </w:tc>
              <w:tc>
                <w:tcPr>
                  <w:tcW w:w="1664" w:type="pct"/>
                  <w:vAlign w:val="center"/>
                </w:tcPr>
                <w:p w14:paraId="110136BA">
                  <w:pPr>
                    <w:jc w:val="center"/>
                    <w:rPr>
                      <w:rFonts w:cs="Times New Roman"/>
                    </w:rPr>
                  </w:pPr>
                  <w:r>
                    <w:rPr>
                      <w:rFonts w:hint="eastAsia"/>
                    </w:rPr>
                    <w:t>足球竞赛组织与裁判</w:t>
                  </w:r>
                </w:p>
              </w:tc>
              <w:tc>
                <w:tcPr>
                  <w:tcW w:w="358" w:type="pct"/>
                  <w:vMerge w:val="continue"/>
                  <w:vAlign w:val="center"/>
                </w:tcPr>
                <w:p w14:paraId="5FE89F94">
                  <w:pPr>
                    <w:spacing w:line="400" w:lineRule="exact"/>
                    <w:jc w:val="center"/>
                    <w:rPr>
                      <w:color w:val="000000"/>
                    </w:rPr>
                  </w:pPr>
                </w:p>
              </w:tc>
              <w:tc>
                <w:tcPr>
                  <w:tcW w:w="358" w:type="pct"/>
                  <w:vMerge w:val="continue"/>
                  <w:vAlign w:val="center"/>
                </w:tcPr>
                <w:p w14:paraId="138459D3">
                  <w:pPr>
                    <w:spacing w:line="400" w:lineRule="exact"/>
                    <w:jc w:val="center"/>
                    <w:rPr>
                      <w:color w:val="000000"/>
                    </w:rPr>
                  </w:pPr>
                </w:p>
              </w:tc>
              <w:tc>
                <w:tcPr>
                  <w:tcW w:w="358" w:type="pct"/>
                  <w:vMerge w:val="continue"/>
                  <w:vAlign w:val="center"/>
                </w:tcPr>
                <w:p w14:paraId="77B21B0D">
                  <w:pPr>
                    <w:spacing w:line="400" w:lineRule="exact"/>
                    <w:jc w:val="center"/>
                    <w:rPr>
                      <w:color w:val="000000"/>
                    </w:rPr>
                  </w:pPr>
                </w:p>
              </w:tc>
              <w:tc>
                <w:tcPr>
                  <w:tcW w:w="358" w:type="pct"/>
                  <w:vAlign w:val="center"/>
                </w:tcPr>
                <w:p w14:paraId="3ABD7FA9">
                  <w:pPr>
                    <w:spacing w:line="400" w:lineRule="exact"/>
                    <w:jc w:val="center"/>
                    <w:rPr>
                      <w:color w:val="000000"/>
                    </w:rPr>
                  </w:pPr>
                </w:p>
              </w:tc>
              <w:tc>
                <w:tcPr>
                  <w:tcW w:w="358" w:type="pct"/>
                  <w:vAlign w:val="center"/>
                </w:tcPr>
                <w:p w14:paraId="02338F19">
                  <w:pPr>
                    <w:spacing w:line="400" w:lineRule="exact"/>
                    <w:jc w:val="center"/>
                    <w:rPr>
                      <w:color w:val="000000"/>
                    </w:rPr>
                  </w:pPr>
                </w:p>
              </w:tc>
              <w:tc>
                <w:tcPr>
                  <w:tcW w:w="358" w:type="pct"/>
                  <w:vAlign w:val="center"/>
                </w:tcPr>
                <w:p w14:paraId="4FC275A0">
                  <w:pPr>
                    <w:spacing w:line="400" w:lineRule="exact"/>
                    <w:jc w:val="center"/>
                    <w:rPr>
                      <w:rFonts w:cs="Times New Roman"/>
                    </w:rPr>
                  </w:pPr>
                  <w:r>
                    <w:t>2</w:t>
                  </w:r>
                </w:p>
              </w:tc>
              <w:tc>
                <w:tcPr>
                  <w:tcW w:w="416" w:type="pct"/>
                  <w:vAlign w:val="center"/>
                </w:tcPr>
                <w:p w14:paraId="3070637A">
                  <w:pPr>
                    <w:spacing w:line="400" w:lineRule="exact"/>
                    <w:jc w:val="center"/>
                    <w:rPr>
                      <w:rFonts w:cs="Times New Roman"/>
                    </w:rPr>
                  </w:pPr>
                  <w:r>
                    <w:t>7/1</w:t>
                  </w:r>
                </w:p>
              </w:tc>
              <w:tc>
                <w:tcPr>
                  <w:tcW w:w="354" w:type="pct"/>
                  <w:vAlign w:val="center"/>
                </w:tcPr>
                <w:p w14:paraId="32AA2E9C">
                  <w:pPr>
                    <w:spacing w:line="400" w:lineRule="exact"/>
                    <w:jc w:val="center"/>
                    <w:rPr>
                      <w:rFonts w:cs="Times New Roman"/>
                    </w:rPr>
                  </w:pPr>
                  <w:r>
                    <w:rPr>
                      <w:rFonts w:hint="eastAsia"/>
                    </w:rPr>
                    <w:t>考查</w:t>
                  </w:r>
                </w:p>
              </w:tc>
            </w:tr>
            <w:tr w14:paraId="3D6B8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0A73DD1B">
                  <w:pPr>
                    <w:adjustRightInd w:val="0"/>
                    <w:snapToGrid w:val="0"/>
                    <w:spacing w:line="400" w:lineRule="exact"/>
                    <w:jc w:val="center"/>
                    <w:rPr>
                      <w:color w:val="000000"/>
                    </w:rPr>
                  </w:pPr>
                </w:p>
              </w:tc>
              <w:tc>
                <w:tcPr>
                  <w:tcW w:w="1664" w:type="pct"/>
                  <w:vAlign w:val="center"/>
                </w:tcPr>
                <w:p w14:paraId="3673DA88">
                  <w:pPr>
                    <w:jc w:val="center"/>
                    <w:rPr>
                      <w:rFonts w:cs="Times New Roman"/>
                    </w:rPr>
                  </w:pPr>
                  <w:r>
                    <w:rPr>
                      <w:rFonts w:hint="eastAsia"/>
                    </w:rPr>
                    <w:t>排球竞赛组织与裁判</w:t>
                  </w:r>
                </w:p>
              </w:tc>
              <w:tc>
                <w:tcPr>
                  <w:tcW w:w="358" w:type="pct"/>
                  <w:vMerge w:val="continue"/>
                  <w:vAlign w:val="center"/>
                </w:tcPr>
                <w:p w14:paraId="5F8B2B34">
                  <w:pPr>
                    <w:spacing w:line="400" w:lineRule="exact"/>
                    <w:jc w:val="center"/>
                    <w:rPr>
                      <w:color w:val="000000"/>
                    </w:rPr>
                  </w:pPr>
                </w:p>
              </w:tc>
              <w:tc>
                <w:tcPr>
                  <w:tcW w:w="358" w:type="pct"/>
                  <w:vMerge w:val="continue"/>
                  <w:vAlign w:val="center"/>
                </w:tcPr>
                <w:p w14:paraId="5CC275D2">
                  <w:pPr>
                    <w:spacing w:line="400" w:lineRule="exact"/>
                    <w:jc w:val="center"/>
                    <w:rPr>
                      <w:color w:val="000000"/>
                    </w:rPr>
                  </w:pPr>
                </w:p>
              </w:tc>
              <w:tc>
                <w:tcPr>
                  <w:tcW w:w="358" w:type="pct"/>
                  <w:vMerge w:val="continue"/>
                  <w:vAlign w:val="center"/>
                </w:tcPr>
                <w:p w14:paraId="154237D1">
                  <w:pPr>
                    <w:spacing w:line="400" w:lineRule="exact"/>
                    <w:jc w:val="center"/>
                    <w:rPr>
                      <w:color w:val="000000"/>
                    </w:rPr>
                  </w:pPr>
                </w:p>
              </w:tc>
              <w:tc>
                <w:tcPr>
                  <w:tcW w:w="358" w:type="pct"/>
                  <w:vAlign w:val="center"/>
                </w:tcPr>
                <w:p w14:paraId="56F1D735">
                  <w:pPr>
                    <w:spacing w:line="400" w:lineRule="exact"/>
                    <w:jc w:val="center"/>
                    <w:rPr>
                      <w:color w:val="000000"/>
                    </w:rPr>
                  </w:pPr>
                </w:p>
              </w:tc>
              <w:tc>
                <w:tcPr>
                  <w:tcW w:w="358" w:type="pct"/>
                  <w:vAlign w:val="center"/>
                </w:tcPr>
                <w:p w14:paraId="1CC1B29C">
                  <w:pPr>
                    <w:spacing w:line="400" w:lineRule="exact"/>
                    <w:jc w:val="center"/>
                    <w:rPr>
                      <w:color w:val="000000"/>
                    </w:rPr>
                  </w:pPr>
                </w:p>
              </w:tc>
              <w:tc>
                <w:tcPr>
                  <w:tcW w:w="358" w:type="pct"/>
                  <w:vAlign w:val="center"/>
                </w:tcPr>
                <w:p w14:paraId="7F175CB2">
                  <w:pPr>
                    <w:spacing w:line="400" w:lineRule="exact"/>
                    <w:jc w:val="center"/>
                    <w:rPr>
                      <w:rFonts w:cs="Times New Roman"/>
                    </w:rPr>
                  </w:pPr>
                  <w:r>
                    <w:t>2</w:t>
                  </w:r>
                </w:p>
              </w:tc>
              <w:tc>
                <w:tcPr>
                  <w:tcW w:w="416" w:type="pct"/>
                  <w:vAlign w:val="center"/>
                </w:tcPr>
                <w:p w14:paraId="0CC587DD">
                  <w:pPr>
                    <w:spacing w:line="400" w:lineRule="exact"/>
                    <w:jc w:val="center"/>
                    <w:rPr>
                      <w:rFonts w:cs="Times New Roman"/>
                    </w:rPr>
                  </w:pPr>
                  <w:r>
                    <w:t>7/1</w:t>
                  </w:r>
                </w:p>
              </w:tc>
              <w:tc>
                <w:tcPr>
                  <w:tcW w:w="354" w:type="pct"/>
                  <w:vAlign w:val="center"/>
                </w:tcPr>
                <w:p w14:paraId="20E18F4D">
                  <w:pPr>
                    <w:spacing w:line="400" w:lineRule="exact"/>
                    <w:jc w:val="center"/>
                    <w:rPr>
                      <w:rFonts w:cs="Times New Roman"/>
                    </w:rPr>
                  </w:pPr>
                  <w:r>
                    <w:rPr>
                      <w:rFonts w:hint="eastAsia"/>
                    </w:rPr>
                    <w:t>考查</w:t>
                  </w:r>
                </w:p>
              </w:tc>
            </w:tr>
            <w:tr w14:paraId="1B8FD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393C5A8A">
                  <w:pPr>
                    <w:adjustRightInd w:val="0"/>
                    <w:snapToGrid w:val="0"/>
                    <w:spacing w:line="400" w:lineRule="exact"/>
                    <w:jc w:val="center"/>
                    <w:rPr>
                      <w:color w:val="000000"/>
                    </w:rPr>
                  </w:pPr>
                </w:p>
              </w:tc>
              <w:tc>
                <w:tcPr>
                  <w:tcW w:w="1664" w:type="pct"/>
                  <w:vAlign w:val="center"/>
                </w:tcPr>
                <w:p w14:paraId="77E7500C">
                  <w:pPr>
                    <w:jc w:val="center"/>
                    <w:rPr>
                      <w:rFonts w:cs="Times New Roman"/>
                    </w:rPr>
                  </w:pPr>
                  <w:r>
                    <w:rPr>
                      <w:rFonts w:hint="eastAsia"/>
                    </w:rPr>
                    <w:t>篮球竞赛组织与裁判</w:t>
                  </w:r>
                </w:p>
              </w:tc>
              <w:tc>
                <w:tcPr>
                  <w:tcW w:w="358" w:type="pct"/>
                  <w:vMerge w:val="continue"/>
                  <w:vAlign w:val="center"/>
                </w:tcPr>
                <w:p w14:paraId="541B06B0">
                  <w:pPr>
                    <w:spacing w:line="400" w:lineRule="exact"/>
                    <w:jc w:val="center"/>
                    <w:rPr>
                      <w:color w:val="000000"/>
                    </w:rPr>
                  </w:pPr>
                </w:p>
              </w:tc>
              <w:tc>
                <w:tcPr>
                  <w:tcW w:w="358" w:type="pct"/>
                  <w:vMerge w:val="continue"/>
                  <w:vAlign w:val="center"/>
                </w:tcPr>
                <w:p w14:paraId="263D1973">
                  <w:pPr>
                    <w:spacing w:line="400" w:lineRule="exact"/>
                    <w:jc w:val="center"/>
                    <w:rPr>
                      <w:color w:val="000000"/>
                    </w:rPr>
                  </w:pPr>
                </w:p>
              </w:tc>
              <w:tc>
                <w:tcPr>
                  <w:tcW w:w="358" w:type="pct"/>
                  <w:vMerge w:val="continue"/>
                  <w:vAlign w:val="center"/>
                </w:tcPr>
                <w:p w14:paraId="07A1C1AB">
                  <w:pPr>
                    <w:spacing w:line="400" w:lineRule="exact"/>
                    <w:jc w:val="center"/>
                    <w:rPr>
                      <w:color w:val="000000"/>
                    </w:rPr>
                  </w:pPr>
                </w:p>
              </w:tc>
              <w:tc>
                <w:tcPr>
                  <w:tcW w:w="358" w:type="pct"/>
                  <w:vAlign w:val="center"/>
                </w:tcPr>
                <w:p w14:paraId="099D24D7">
                  <w:pPr>
                    <w:spacing w:line="400" w:lineRule="exact"/>
                    <w:jc w:val="center"/>
                    <w:rPr>
                      <w:color w:val="000000"/>
                    </w:rPr>
                  </w:pPr>
                </w:p>
              </w:tc>
              <w:tc>
                <w:tcPr>
                  <w:tcW w:w="358" w:type="pct"/>
                  <w:vAlign w:val="center"/>
                </w:tcPr>
                <w:p w14:paraId="38C72877">
                  <w:pPr>
                    <w:spacing w:line="400" w:lineRule="exact"/>
                    <w:jc w:val="center"/>
                    <w:rPr>
                      <w:color w:val="000000"/>
                    </w:rPr>
                  </w:pPr>
                </w:p>
              </w:tc>
              <w:tc>
                <w:tcPr>
                  <w:tcW w:w="358" w:type="pct"/>
                  <w:vAlign w:val="center"/>
                </w:tcPr>
                <w:p w14:paraId="161EA438">
                  <w:pPr>
                    <w:spacing w:line="400" w:lineRule="exact"/>
                    <w:jc w:val="center"/>
                    <w:rPr>
                      <w:rFonts w:cs="Times New Roman"/>
                    </w:rPr>
                  </w:pPr>
                  <w:r>
                    <w:t>2</w:t>
                  </w:r>
                </w:p>
              </w:tc>
              <w:tc>
                <w:tcPr>
                  <w:tcW w:w="416" w:type="pct"/>
                  <w:vAlign w:val="center"/>
                </w:tcPr>
                <w:p w14:paraId="37E17BDC">
                  <w:pPr>
                    <w:spacing w:line="400" w:lineRule="exact"/>
                    <w:jc w:val="center"/>
                    <w:rPr>
                      <w:rFonts w:cs="Times New Roman"/>
                    </w:rPr>
                  </w:pPr>
                  <w:r>
                    <w:t>7/1</w:t>
                  </w:r>
                </w:p>
              </w:tc>
              <w:tc>
                <w:tcPr>
                  <w:tcW w:w="354" w:type="pct"/>
                  <w:vAlign w:val="center"/>
                </w:tcPr>
                <w:p w14:paraId="2459B88E">
                  <w:pPr>
                    <w:spacing w:line="400" w:lineRule="exact"/>
                    <w:jc w:val="center"/>
                    <w:rPr>
                      <w:rFonts w:cs="Times New Roman"/>
                    </w:rPr>
                  </w:pPr>
                  <w:r>
                    <w:rPr>
                      <w:rFonts w:hint="eastAsia"/>
                    </w:rPr>
                    <w:t>考查</w:t>
                  </w:r>
                </w:p>
              </w:tc>
            </w:tr>
            <w:tr w14:paraId="78C84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5805F2C1">
                  <w:pPr>
                    <w:adjustRightInd w:val="0"/>
                    <w:snapToGrid w:val="0"/>
                    <w:spacing w:line="400" w:lineRule="exact"/>
                    <w:jc w:val="center"/>
                    <w:rPr>
                      <w:color w:val="000000"/>
                    </w:rPr>
                  </w:pPr>
                </w:p>
              </w:tc>
              <w:tc>
                <w:tcPr>
                  <w:tcW w:w="1664" w:type="pct"/>
                  <w:vAlign w:val="center"/>
                </w:tcPr>
                <w:p w14:paraId="00FDAD00">
                  <w:pPr>
                    <w:jc w:val="center"/>
                    <w:rPr>
                      <w:rFonts w:cs="Times New Roman"/>
                    </w:rPr>
                  </w:pPr>
                  <w:r>
                    <w:rPr>
                      <w:rFonts w:hint="eastAsia"/>
                    </w:rPr>
                    <w:t>武术竞赛组织与裁判</w:t>
                  </w:r>
                </w:p>
              </w:tc>
              <w:tc>
                <w:tcPr>
                  <w:tcW w:w="358" w:type="pct"/>
                  <w:vMerge w:val="continue"/>
                  <w:vAlign w:val="center"/>
                </w:tcPr>
                <w:p w14:paraId="2258112F">
                  <w:pPr>
                    <w:spacing w:line="400" w:lineRule="exact"/>
                    <w:jc w:val="center"/>
                    <w:rPr>
                      <w:color w:val="000000"/>
                    </w:rPr>
                  </w:pPr>
                </w:p>
              </w:tc>
              <w:tc>
                <w:tcPr>
                  <w:tcW w:w="358" w:type="pct"/>
                  <w:vMerge w:val="continue"/>
                  <w:vAlign w:val="center"/>
                </w:tcPr>
                <w:p w14:paraId="22F2CBC9">
                  <w:pPr>
                    <w:spacing w:line="400" w:lineRule="exact"/>
                    <w:jc w:val="center"/>
                    <w:rPr>
                      <w:color w:val="000000"/>
                    </w:rPr>
                  </w:pPr>
                </w:p>
              </w:tc>
              <w:tc>
                <w:tcPr>
                  <w:tcW w:w="358" w:type="pct"/>
                  <w:vMerge w:val="continue"/>
                  <w:vAlign w:val="center"/>
                </w:tcPr>
                <w:p w14:paraId="3E258D12">
                  <w:pPr>
                    <w:spacing w:line="400" w:lineRule="exact"/>
                    <w:jc w:val="center"/>
                    <w:rPr>
                      <w:color w:val="000000"/>
                    </w:rPr>
                  </w:pPr>
                </w:p>
              </w:tc>
              <w:tc>
                <w:tcPr>
                  <w:tcW w:w="358" w:type="pct"/>
                  <w:vAlign w:val="center"/>
                </w:tcPr>
                <w:p w14:paraId="16D5BF72">
                  <w:pPr>
                    <w:spacing w:line="400" w:lineRule="exact"/>
                    <w:jc w:val="center"/>
                    <w:rPr>
                      <w:color w:val="000000"/>
                    </w:rPr>
                  </w:pPr>
                </w:p>
              </w:tc>
              <w:tc>
                <w:tcPr>
                  <w:tcW w:w="358" w:type="pct"/>
                  <w:vAlign w:val="center"/>
                </w:tcPr>
                <w:p w14:paraId="31DE1E2A">
                  <w:pPr>
                    <w:spacing w:line="400" w:lineRule="exact"/>
                    <w:jc w:val="center"/>
                    <w:rPr>
                      <w:color w:val="000000"/>
                    </w:rPr>
                  </w:pPr>
                </w:p>
              </w:tc>
              <w:tc>
                <w:tcPr>
                  <w:tcW w:w="358" w:type="pct"/>
                  <w:vAlign w:val="center"/>
                </w:tcPr>
                <w:p w14:paraId="0CF0F1E2">
                  <w:pPr>
                    <w:spacing w:line="400" w:lineRule="exact"/>
                    <w:jc w:val="center"/>
                    <w:rPr>
                      <w:rFonts w:cs="Times New Roman"/>
                    </w:rPr>
                  </w:pPr>
                  <w:r>
                    <w:t>2</w:t>
                  </w:r>
                </w:p>
              </w:tc>
              <w:tc>
                <w:tcPr>
                  <w:tcW w:w="416" w:type="pct"/>
                  <w:vAlign w:val="center"/>
                </w:tcPr>
                <w:p w14:paraId="1EF1757C">
                  <w:pPr>
                    <w:spacing w:line="400" w:lineRule="exact"/>
                    <w:jc w:val="center"/>
                    <w:rPr>
                      <w:rFonts w:cs="Times New Roman"/>
                    </w:rPr>
                  </w:pPr>
                  <w:r>
                    <w:t>7/1</w:t>
                  </w:r>
                </w:p>
              </w:tc>
              <w:tc>
                <w:tcPr>
                  <w:tcW w:w="354" w:type="pct"/>
                  <w:vAlign w:val="center"/>
                </w:tcPr>
                <w:p w14:paraId="03E7446A">
                  <w:pPr>
                    <w:spacing w:line="400" w:lineRule="exact"/>
                    <w:jc w:val="center"/>
                    <w:rPr>
                      <w:rFonts w:cs="Times New Roman"/>
                    </w:rPr>
                  </w:pPr>
                  <w:r>
                    <w:rPr>
                      <w:rFonts w:hint="eastAsia"/>
                    </w:rPr>
                    <w:t>考查</w:t>
                  </w:r>
                </w:p>
              </w:tc>
            </w:tr>
            <w:tr w14:paraId="05FA7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660152AA">
                  <w:pPr>
                    <w:adjustRightInd w:val="0"/>
                    <w:snapToGrid w:val="0"/>
                    <w:spacing w:line="400" w:lineRule="exact"/>
                    <w:jc w:val="center"/>
                    <w:rPr>
                      <w:color w:val="000000"/>
                    </w:rPr>
                  </w:pPr>
                </w:p>
              </w:tc>
              <w:tc>
                <w:tcPr>
                  <w:tcW w:w="1664" w:type="pct"/>
                  <w:vAlign w:val="center"/>
                </w:tcPr>
                <w:p w14:paraId="72CF9BAA">
                  <w:pPr>
                    <w:jc w:val="center"/>
                    <w:rPr>
                      <w:rFonts w:cs="Times New Roman"/>
                    </w:rPr>
                  </w:pPr>
                  <w:r>
                    <w:rPr>
                      <w:rFonts w:hint="eastAsia"/>
                    </w:rPr>
                    <w:t>体操竞赛组织与裁判</w:t>
                  </w:r>
                </w:p>
              </w:tc>
              <w:tc>
                <w:tcPr>
                  <w:tcW w:w="358" w:type="pct"/>
                  <w:vMerge w:val="continue"/>
                  <w:vAlign w:val="center"/>
                </w:tcPr>
                <w:p w14:paraId="1F5FA134">
                  <w:pPr>
                    <w:spacing w:line="400" w:lineRule="exact"/>
                    <w:jc w:val="center"/>
                    <w:rPr>
                      <w:color w:val="000000"/>
                    </w:rPr>
                  </w:pPr>
                </w:p>
              </w:tc>
              <w:tc>
                <w:tcPr>
                  <w:tcW w:w="358" w:type="pct"/>
                  <w:vMerge w:val="continue"/>
                  <w:vAlign w:val="center"/>
                </w:tcPr>
                <w:p w14:paraId="20401EAC">
                  <w:pPr>
                    <w:spacing w:line="400" w:lineRule="exact"/>
                    <w:jc w:val="center"/>
                    <w:rPr>
                      <w:color w:val="000000"/>
                    </w:rPr>
                  </w:pPr>
                </w:p>
              </w:tc>
              <w:tc>
                <w:tcPr>
                  <w:tcW w:w="358" w:type="pct"/>
                  <w:vMerge w:val="continue"/>
                  <w:vAlign w:val="center"/>
                </w:tcPr>
                <w:p w14:paraId="314115E4">
                  <w:pPr>
                    <w:spacing w:line="400" w:lineRule="exact"/>
                    <w:jc w:val="center"/>
                    <w:rPr>
                      <w:color w:val="000000"/>
                    </w:rPr>
                  </w:pPr>
                </w:p>
              </w:tc>
              <w:tc>
                <w:tcPr>
                  <w:tcW w:w="358" w:type="pct"/>
                  <w:vAlign w:val="center"/>
                </w:tcPr>
                <w:p w14:paraId="1D5A3A9F">
                  <w:pPr>
                    <w:spacing w:line="400" w:lineRule="exact"/>
                    <w:jc w:val="center"/>
                    <w:rPr>
                      <w:color w:val="000000"/>
                    </w:rPr>
                  </w:pPr>
                </w:p>
              </w:tc>
              <w:tc>
                <w:tcPr>
                  <w:tcW w:w="358" w:type="pct"/>
                  <w:vAlign w:val="center"/>
                </w:tcPr>
                <w:p w14:paraId="0079AF95">
                  <w:pPr>
                    <w:spacing w:line="400" w:lineRule="exact"/>
                    <w:jc w:val="center"/>
                    <w:rPr>
                      <w:color w:val="000000"/>
                    </w:rPr>
                  </w:pPr>
                </w:p>
              </w:tc>
              <w:tc>
                <w:tcPr>
                  <w:tcW w:w="358" w:type="pct"/>
                  <w:vAlign w:val="center"/>
                </w:tcPr>
                <w:p w14:paraId="245F2965">
                  <w:pPr>
                    <w:spacing w:line="400" w:lineRule="exact"/>
                    <w:jc w:val="center"/>
                    <w:rPr>
                      <w:rFonts w:cs="Times New Roman"/>
                    </w:rPr>
                  </w:pPr>
                  <w:r>
                    <w:t>2</w:t>
                  </w:r>
                </w:p>
              </w:tc>
              <w:tc>
                <w:tcPr>
                  <w:tcW w:w="416" w:type="pct"/>
                  <w:vAlign w:val="center"/>
                </w:tcPr>
                <w:p w14:paraId="2357A1E8">
                  <w:pPr>
                    <w:spacing w:line="400" w:lineRule="exact"/>
                    <w:jc w:val="center"/>
                    <w:rPr>
                      <w:rFonts w:cs="Times New Roman"/>
                    </w:rPr>
                  </w:pPr>
                  <w:r>
                    <w:t>7/1</w:t>
                  </w:r>
                </w:p>
              </w:tc>
              <w:tc>
                <w:tcPr>
                  <w:tcW w:w="354" w:type="pct"/>
                  <w:vAlign w:val="center"/>
                </w:tcPr>
                <w:p w14:paraId="10B55FF5">
                  <w:pPr>
                    <w:spacing w:line="400" w:lineRule="exact"/>
                    <w:jc w:val="center"/>
                    <w:rPr>
                      <w:rFonts w:cs="Times New Roman"/>
                    </w:rPr>
                  </w:pPr>
                  <w:r>
                    <w:rPr>
                      <w:rFonts w:hint="eastAsia"/>
                    </w:rPr>
                    <w:t>考查</w:t>
                  </w:r>
                </w:p>
              </w:tc>
            </w:tr>
            <w:tr w14:paraId="3E471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19B04BDB">
                  <w:pPr>
                    <w:adjustRightInd w:val="0"/>
                    <w:snapToGrid w:val="0"/>
                    <w:spacing w:line="400" w:lineRule="exact"/>
                    <w:jc w:val="center"/>
                    <w:rPr>
                      <w:color w:val="000000"/>
                    </w:rPr>
                  </w:pPr>
                </w:p>
              </w:tc>
              <w:tc>
                <w:tcPr>
                  <w:tcW w:w="4582" w:type="pct"/>
                  <w:gridSpan w:val="9"/>
                  <w:vAlign w:val="center"/>
                </w:tcPr>
                <w:p w14:paraId="02E6EEB7">
                  <w:pPr>
                    <w:spacing w:line="400" w:lineRule="exact"/>
                    <w:jc w:val="center"/>
                    <w:rPr>
                      <w:color w:val="000000"/>
                    </w:rPr>
                  </w:pPr>
                  <w:r>
                    <w:rPr>
                      <w:rFonts w:hint="eastAsia"/>
                      <w:color w:val="000000"/>
                    </w:rPr>
                    <w:t>学生应取得该类课程</w:t>
                  </w:r>
                  <w:r>
                    <w:rPr>
                      <w:color w:val="000000"/>
                    </w:rPr>
                    <w:t>10</w:t>
                  </w:r>
                  <w:r>
                    <w:rPr>
                      <w:rFonts w:hint="eastAsia"/>
                      <w:color w:val="000000"/>
                    </w:rPr>
                    <w:t>学分</w:t>
                  </w:r>
                </w:p>
              </w:tc>
            </w:tr>
            <w:tr w14:paraId="05EF5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8" w:type="pct"/>
                  <w:vMerge w:val="continue"/>
                  <w:tcBorders>
                    <w:right w:val="single" w:color="auto" w:sz="4" w:space="0"/>
                  </w:tcBorders>
                  <w:vAlign w:val="center"/>
                </w:tcPr>
                <w:p w14:paraId="75EB9C7D">
                  <w:pPr>
                    <w:spacing w:line="400" w:lineRule="exact"/>
                    <w:jc w:val="center"/>
                    <w:rPr>
                      <w:color w:val="000000"/>
                    </w:rPr>
                  </w:pPr>
                </w:p>
              </w:tc>
              <w:tc>
                <w:tcPr>
                  <w:tcW w:w="1664" w:type="pct"/>
                  <w:tcBorders>
                    <w:left w:val="single" w:color="auto" w:sz="4" w:space="0"/>
                  </w:tcBorders>
                  <w:vAlign w:val="center"/>
                </w:tcPr>
                <w:p w14:paraId="7FCF9B19">
                  <w:pPr>
                    <w:spacing w:line="400" w:lineRule="exact"/>
                    <w:jc w:val="center"/>
                    <w:rPr>
                      <w:color w:val="000000"/>
                    </w:rPr>
                  </w:pPr>
                  <w:r>
                    <w:rPr>
                      <w:rFonts w:hint="eastAsia"/>
                      <w:color w:val="000000"/>
                    </w:rPr>
                    <w:t>小计</w:t>
                  </w:r>
                </w:p>
              </w:tc>
              <w:tc>
                <w:tcPr>
                  <w:tcW w:w="358" w:type="pct"/>
                  <w:vAlign w:val="center"/>
                </w:tcPr>
                <w:p w14:paraId="72EC6628">
                  <w:pPr>
                    <w:spacing w:line="400" w:lineRule="exact"/>
                    <w:jc w:val="center"/>
                    <w:rPr>
                      <w:rFonts w:cs="Times New Roman"/>
                    </w:rPr>
                  </w:pPr>
                  <w:r>
                    <w:t>10</w:t>
                  </w:r>
                </w:p>
              </w:tc>
              <w:tc>
                <w:tcPr>
                  <w:tcW w:w="358" w:type="pct"/>
                  <w:vAlign w:val="center"/>
                </w:tcPr>
                <w:p w14:paraId="35CF3D73">
                  <w:pPr>
                    <w:spacing w:line="400" w:lineRule="exact"/>
                    <w:jc w:val="center"/>
                    <w:rPr>
                      <w:rFonts w:cs="Times New Roman"/>
                    </w:rPr>
                  </w:pPr>
                  <w:r>
                    <w:rPr>
                      <w:rFonts w:cs="Times New Roman"/>
                    </w:rPr>
                    <w:t>216</w:t>
                  </w:r>
                </w:p>
              </w:tc>
              <w:tc>
                <w:tcPr>
                  <w:tcW w:w="358" w:type="pct"/>
                  <w:vAlign w:val="center"/>
                </w:tcPr>
                <w:p w14:paraId="06439F0F">
                  <w:pPr>
                    <w:spacing w:line="400" w:lineRule="exact"/>
                    <w:jc w:val="center"/>
                    <w:rPr>
                      <w:rFonts w:cs="Times New Roman"/>
                    </w:rPr>
                  </w:pPr>
                  <w:r>
                    <w:rPr>
                      <w:rFonts w:cs="Times New Roman"/>
                    </w:rPr>
                    <w:t>216</w:t>
                  </w:r>
                </w:p>
              </w:tc>
              <w:tc>
                <w:tcPr>
                  <w:tcW w:w="358" w:type="pct"/>
                  <w:vAlign w:val="center"/>
                </w:tcPr>
                <w:p w14:paraId="4D4BAD15">
                  <w:pPr>
                    <w:spacing w:line="400" w:lineRule="exact"/>
                    <w:jc w:val="center"/>
                    <w:rPr>
                      <w:color w:val="000000"/>
                    </w:rPr>
                  </w:pPr>
                </w:p>
              </w:tc>
              <w:tc>
                <w:tcPr>
                  <w:tcW w:w="358" w:type="pct"/>
                  <w:vAlign w:val="center"/>
                </w:tcPr>
                <w:p w14:paraId="4611984C">
                  <w:pPr>
                    <w:spacing w:line="400" w:lineRule="exact"/>
                    <w:jc w:val="center"/>
                    <w:rPr>
                      <w:color w:val="000000"/>
                    </w:rPr>
                  </w:pPr>
                </w:p>
              </w:tc>
              <w:tc>
                <w:tcPr>
                  <w:tcW w:w="358" w:type="pct"/>
                  <w:vAlign w:val="center"/>
                </w:tcPr>
                <w:p w14:paraId="591123B2">
                  <w:pPr>
                    <w:spacing w:line="400" w:lineRule="exact"/>
                    <w:jc w:val="center"/>
                    <w:rPr>
                      <w:color w:val="000000"/>
                    </w:rPr>
                  </w:pPr>
                </w:p>
              </w:tc>
              <w:tc>
                <w:tcPr>
                  <w:tcW w:w="416" w:type="pct"/>
                  <w:vAlign w:val="center"/>
                </w:tcPr>
                <w:p w14:paraId="7E6A9B99">
                  <w:pPr>
                    <w:spacing w:line="400" w:lineRule="exact"/>
                    <w:jc w:val="center"/>
                    <w:rPr>
                      <w:color w:val="000000"/>
                    </w:rPr>
                  </w:pPr>
                </w:p>
              </w:tc>
              <w:tc>
                <w:tcPr>
                  <w:tcW w:w="354" w:type="pct"/>
                  <w:vAlign w:val="center"/>
                </w:tcPr>
                <w:p w14:paraId="1AD026E5">
                  <w:pPr>
                    <w:spacing w:line="400" w:lineRule="exact"/>
                    <w:jc w:val="center"/>
                    <w:rPr>
                      <w:color w:val="000000"/>
                    </w:rPr>
                  </w:pPr>
                </w:p>
              </w:tc>
            </w:tr>
          </w:tbl>
          <w:p w14:paraId="7E94E813">
            <w:pPr>
              <w:numPr>
                <w:ilvl w:val="0"/>
                <w:numId w:val="5"/>
              </w:numPr>
              <w:autoSpaceDE/>
              <w:autoSpaceDN/>
              <w:spacing w:before="120" w:beforeLines="50" w:after="120" w:afterLines="50" w:line="400" w:lineRule="exact"/>
              <w:ind w:firstLine="480" w:firstLineChars="200"/>
              <w:jc w:val="both"/>
              <w:rPr>
                <w:rFonts w:ascii="黑体" w:hAnsi="黑体" w:eastAsia="黑体" w:cs="黑体"/>
                <w:sz w:val="24"/>
                <w:szCs w:val="24"/>
              </w:rPr>
            </w:pPr>
            <w:r>
              <w:rPr>
                <w:rFonts w:hint="eastAsia" w:ascii="黑体" w:hAnsi="黑体" w:eastAsia="黑体" w:cs="黑体"/>
                <w:sz w:val="24"/>
                <w:szCs w:val="24"/>
              </w:rPr>
              <w:t>专业方向课程计划表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3191"/>
              <w:gridCol w:w="694"/>
              <w:gridCol w:w="694"/>
              <w:gridCol w:w="694"/>
              <w:gridCol w:w="694"/>
              <w:gridCol w:w="698"/>
              <w:gridCol w:w="612"/>
              <w:gridCol w:w="778"/>
              <w:gridCol w:w="690"/>
            </w:tblGrid>
            <w:tr w14:paraId="2B0B7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pct"/>
                  <w:vMerge w:val="restart"/>
                  <w:tcBorders>
                    <w:right w:val="single" w:color="auto" w:sz="4" w:space="0"/>
                  </w:tcBorders>
                  <w:vAlign w:val="center"/>
                </w:tcPr>
                <w:p w14:paraId="12539D2E">
                  <w:pPr>
                    <w:spacing w:line="400" w:lineRule="exact"/>
                    <w:jc w:val="center"/>
                  </w:pPr>
                  <w:r>
                    <w:rPr>
                      <w:rFonts w:hint="eastAsia"/>
                    </w:rPr>
                    <w:t>专业方向</w:t>
                  </w:r>
                </w:p>
              </w:tc>
              <w:tc>
                <w:tcPr>
                  <w:tcW w:w="1669" w:type="pct"/>
                  <w:vMerge w:val="restart"/>
                  <w:tcBorders>
                    <w:left w:val="nil"/>
                  </w:tcBorders>
                  <w:vAlign w:val="center"/>
                </w:tcPr>
                <w:p w14:paraId="0AF8D5A3">
                  <w:pPr>
                    <w:spacing w:line="400" w:lineRule="exact"/>
                    <w:jc w:val="center"/>
                  </w:pPr>
                  <w:r>
                    <w:rPr>
                      <w:rFonts w:hint="eastAsia"/>
                    </w:rPr>
                    <w:t>课程名称</w:t>
                  </w:r>
                </w:p>
              </w:tc>
              <w:tc>
                <w:tcPr>
                  <w:tcW w:w="363" w:type="pct"/>
                  <w:vMerge w:val="restart"/>
                  <w:tcBorders>
                    <w:left w:val="nil"/>
                  </w:tcBorders>
                  <w:vAlign w:val="center"/>
                </w:tcPr>
                <w:p w14:paraId="31ADC79D">
                  <w:pPr>
                    <w:spacing w:line="400" w:lineRule="exact"/>
                    <w:jc w:val="center"/>
                  </w:pPr>
                  <w:r>
                    <w:rPr>
                      <w:rFonts w:hint="eastAsia"/>
                    </w:rPr>
                    <w:t>学分</w:t>
                  </w:r>
                </w:p>
              </w:tc>
              <w:tc>
                <w:tcPr>
                  <w:tcW w:w="1454" w:type="pct"/>
                  <w:gridSpan w:val="4"/>
                  <w:tcBorders>
                    <w:left w:val="nil"/>
                  </w:tcBorders>
                  <w:vAlign w:val="center"/>
                </w:tcPr>
                <w:p w14:paraId="4DFD8124">
                  <w:pPr>
                    <w:spacing w:line="400" w:lineRule="exact"/>
                    <w:jc w:val="center"/>
                  </w:pPr>
                  <w:r>
                    <w:rPr>
                      <w:rFonts w:hint="eastAsia"/>
                    </w:rPr>
                    <w:t>学时</w:t>
                  </w:r>
                </w:p>
              </w:tc>
              <w:tc>
                <w:tcPr>
                  <w:tcW w:w="320" w:type="pct"/>
                  <w:vMerge w:val="restart"/>
                  <w:tcBorders>
                    <w:left w:val="nil"/>
                  </w:tcBorders>
                  <w:vAlign w:val="center"/>
                </w:tcPr>
                <w:p w14:paraId="113BAD74">
                  <w:pPr>
                    <w:spacing w:line="400" w:lineRule="exact"/>
                    <w:jc w:val="center"/>
                  </w:pPr>
                  <w:r>
                    <w:rPr>
                      <w:rFonts w:hint="eastAsia"/>
                    </w:rPr>
                    <w:t>周</w:t>
                  </w:r>
                </w:p>
                <w:p w14:paraId="27661AD0">
                  <w:pPr>
                    <w:spacing w:line="400" w:lineRule="exact"/>
                    <w:jc w:val="center"/>
                  </w:pPr>
                  <w:r>
                    <w:rPr>
                      <w:rFonts w:hint="eastAsia"/>
                    </w:rPr>
                    <w:t>学</w:t>
                  </w:r>
                </w:p>
                <w:p w14:paraId="7C0DF469">
                  <w:pPr>
                    <w:spacing w:line="400" w:lineRule="exact"/>
                    <w:jc w:val="center"/>
                  </w:pPr>
                  <w:r>
                    <w:rPr>
                      <w:rFonts w:hint="eastAsia"/>
                    </w:rPr>
                    <w:t>时</w:t>
                  </w:r>
                </w:p>
              </w:tc>
              <w:tc>
                <w:tcPr>
                  <w:tcW w:w="407" w:type="pct"/>
                  <w:vMerge w:val="restart"/>
                  <w:tcBorders>
                    <w:left w:val="nil"/>
                  </w:tcBorders>
                  <w:vAlign w:val="center"/>
                </w:tcPr>
                <w:p w14:paraId="5932B36B">
                  <w:pPr>
                    <w:spacing w:line="400" w:lineRule="exact"/>
                    <w:jc w:val="center"/>
                  </w:pPr>
                  <w:r>
                    <w:rPr>
                      <w:rFonts w:hint="eastAsia"/>
                    </w:rPr>
                    <w:t>学期</w:t>
                  </w:r>
                </w:p>
              </w:tc>
              <w:tc>
                <w:tcPr>
                  <w:tcW w:w="362" w:type="pct"/>
                  <w:vMerge w:val="restart"/>
                  <w:tcBorders>
                    <w:left w:val="nil"/>
                  </w:tcBorders>
                  <w:vAlign w:val="center"/>
                </w:tcPr>
                <w:p w14:paraId="6B92A793">
                  <w:pPr>
                    <w:spacing w:line="400" w:lineRule="exact"/>
                    <w:jc w:val="center"/>
                  </w:pPr>
                  <w:r>
                    <w:rPr>
                      <w:rFonts w:hint="eastAsia"/>
                    </w:rPr>
                    <w:t>考核方式</w:t>
                  </w:r>
                </w:p>
              </w:tc>
            </w:tr>
            <w:tr w14:paraId="3ED8F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pct"/>
                  <w:vMerge w:val="continue"/>
                  <w:tcBorders>
                    <w:right w:val="single" w:color="auto" w:sz="4" w:space="0"/>
                  </w:tcBorders>
                  <w:vAlign w:val="center"/>
                </w:tcPr>
                <w:p w14:paraId="29FA48C4">
                  <w:pPr>
                    <w:widowControl/>
                  </w:pPr>
                </w:p>
              </w:tc>
              <w:tc>
                <w:tcPr>
                  <w:tcW w:w="1669" w:type="pct"/>
                  <w:vMerge w:val="continue"/>
                  <w:tcBorders>
                    <w:left w:val="nil"/>
                  </w:tcBorders>
                  <w:vAlign w:val="center"/>
                </w:tcPr>
                <w:p w14:paraId="2A41D5C0">
                  <w:pPr>
                    <w:widowControl/>
                  </w:pPr>
                </w:p>
              </w:tc>
              <w:tc>
                <w:tcPr>
                  <w:tcW w:w="363" w:type="pct"/>
                  <w:vMerge w:val="continue"/>
                  <w:tcBorders>
                    <w:left w:val="nil"/>
                  </w:tcBorders>
                  <w:vAlign w:val="center"/>
                </w:tcPr>
                <w:p w14:paraId="697A53D8">
                  <w:pPr>
                    <w:widowControl/>
                  </w:pPr>
                </w:p>
              </w:tc>
              <w:tc>
                <w:tcPr>
                  <w:tcW w:w="363" w:type="pct"/>
                  <w:tcBorders>
                    <w:left w:val="nil"/>
                  </w:tcBorders>
                  <w:vAlign w:val="center"/>
                </w:tcPr>
                <w:p w14:paraId="01DA477E">
                  <w:pPr>
                    <w:spacing w:line="400" w:lineRule="exact"/>
                    <w:jc w:val="center"/>
                  </w:pPr>
                  <w:r>
                    <w:rPr>
                      <w:rFonts w:hint="eastAsia"/>
                    </w:rPr>
                    <w:t>总</w:t>
                  </w:r>
                </w:p>
                <w:p w14:paraId="32986D18">
                  <w:pPr>
                    <w:spacing w:line="400" w:lineRule="exact"/>
                    <w:jc w:val="center"/>
                  </w:pPr>
                  <w:r>
                    <w:rPr>
                      <w:rFonts w:hint="eastAsia"/>
                    </w:rPr>
                    <w:t>学时</w:t>
                  </w:r>
                </w:p>
              </w:tc>
              <w:tc>
                <w:tcPr>
                  <w:tcW w:w="363" w:type="pct"/>
                  <w:tcBorders>
                    <w:left w:val="nil"/>
                  </w:tcBorders>
                  <w:vAlign w:val="center"/>
                </w:tcPr>
                <w:p w14:paraId="1A9F5388">
                  <w:pPr>
                    <w:spacing w:line="400" w:lineRule="exact"/>
                    <w:jc w:val="center"/>
                  </w:pPr>
                  <w:r>
                    <w:rPr>
                      <w:rFonts w:hint="eastAsia"/>
                    </w:rPr>
                    <w:t>理论</w:t>
                  </w:r>
                </w:p>
              </w:tc>
              <w:tc>
                <w:tcPr>
                  <w:tcW w:w="363" w:type="pct"/>
                  <w:tcBorders>
                    <w:left w:val="nil"/>
                  </w:tcBorders>
                  <w:vAlign w:val="center"/>
                </w:tcPr>
                <w:p w14:paraId="193EFEAA">
                  <w:pPr>
                    <w:spacing w:line="400" w:lineRule="exact"/>
                    <w:jc w:val="center"/>
                  </w:pPr>
                  <w:r>
                    <w:rPr>
                      <w:rFonts w:hint="eastAsia"/>
                    </w:rPr>
                    <w:t>实验</w:t>
                  </w:r>
                  <w:r>
                    <w:t>/</w:t>
                  </w:r>
                  <w:r>
                    <w:rPr>
                      <w:rFonts w:hint="eastAsia"/>
                    </w:rPr>
                    <w:t>实训</w:t>
                  </w:r>
                </w:p>
              </w:tc>
              <w:tc>
                <w:tcPr>
                  <w:tcW w:w="364" w:type="pct"/>
                  <w:tcBorders>
                    <w:left w:val="nil"/>
                  </w:tcBorders>
                  <w:vAlign w:val="center"/>
                </w:tcPr>
                <w:p w14:paraId="18D4B26B">
                  <w:pPr>
                    <w:spacing w:line="400" w:lineRule="exact"/>
                    <w:jc w:val="center"/>
                  </w:pPr>
                  <w:r>
                    <w:rPr>
                      <w:rFonts w:hint="eastAsia"/>
                    </w:rPr>
                    <w:t>线上学习</w:t>
                  </w:r>
                </w:p>
              </w:tc>
              <w:tc>
                <w:tcPr>
                  <w:tcW w:w="320" w:type="pct"/>
                  <w:vMerge w:val="continue"/>
                  <w:tcBorders>
                    <w:left w:val="nil"/>
                  </w:tcBorders>
                  <w:vAlign w:val="center"/>
                </w:tcPr>
                <w:p w14:paraId="4BEDA60F">
                  <w:pPr>
                    <w:widowControl/>
                  </w:pPr>
                </w:p>
              </w:tc>
              <w:tc>
                <w:tcPr>
                  <w:tcW w:w="407" w:type="pct"/>
                  <w:vMerge w:val="continue"/>
                  <w:tcBorders>
                    <w:left w:val="nil"/>
                  </w:tcBorders>
                  <w:vAlign w:val="center"/>
                </w:tcPr>
                <w:p w14:paraId="6BD380DF">
                  <w:pPr>
                    <w:widowControl/>
                  </w:pPr>
                </w:p>
              </w:tc>
              <w:tc>
                <w:tcPr>
                  <w:tcW w:w="362" w:type="pct"/>
                  <w:vMerge w:val="continue"/>
                  <w:tcBorders>
                    <w:left w:val="nil"/>
                  </w:tcBorders>
                  <w:vAlign w:val="center"/>
                </w:tcPr>
                <w:p w14:paraId="3BCE1636">
                  <w:pPr>
                    <w:widowControl/>
                  </w:pPr>
                </w:p>
              </w:tc>
            </w:tr>
            <w:tr w14:paraId="78274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restart"/>
                  <w:tcBorders>
                    <w:top w:val="nil"/>
                    <w:right w:val="single" w:color="auto" w:sz="4" w:space="0"/>
                  </w:tcBorders>
                  <w:vAlign w:val="center"/>
                </w:tcPr>
                <w:p w14:paraId="7AAE7DA4">
                  <w:pPr>
                    <w:adjustRightInd w:val="0"/>
                    <w:snapToGrid w:val="0"/>
                    <w:spacing w:line="400" w:lineRule="exact"/>
                    <w:jc w:val="center"/>
                  </w:pPr>
                  <w:r>
                    <w:rPr>
                      <w:rFonts w:hint="eastAsia"/>
                    </w:rPr>
                    <w:t>专业方向训练型</w:t>
                  </w:r>
                </w:p>
              </w:tc>
              <w:tc>
                <w:tcPr>
                  <w:tcW w:w="1669" w:type="pct"/>
                  <w:tcBorders>
                    <w:top w:val="single" w:color="auto" w:sz="4" w:space="0"/>
                    <w:left w:val="nil"/>
                  </w:tcBorders>
                  <w:vAlign w:val="center"/>
                </w:tcPr>
                <w:p w14:paraId="70409178">
                  <w:pPr>
                    <w:spacing w:line="400" w:lineRule="exact"/>
                    <w:jc w:val="center"/>
                  </w:pPr>
                  <w:r>
                    <w:rPr>
                      <w:rFonts w:hint="eastAsia"/>
                    </w:rPr>
                    <w:t>田径专项理论与实践</w:t>
                  </w:r>
                </w:p>
              </w:tc>
              <w:tc>
                <w:tcPr>
                  <w:tcW w:w="363" w:type="pct"/>
                  <w:vMerge w:val="restart"/>
                  <w:tcBorders>
                    <w:left w:val="nil"/>
                  </w:tcBorders>
                  <w:vAlign w:val="center"/>
                </w:tcPr>
                <w:p w14:paraId="2A3EB2B0">
                  <w:pPr>
                    <w:spacing w:line="400" w:lineRule="exact"/>
                    <w:jc w:val="center"/>
                  </w:pPr>
                  <w:r>
                    <w:rPr>
                      <w:color w:val="000000"/>
                    </w:rPr>
                    <w:t>14</w:t>
                  </w:r>
                </w:p>
              </w:tc>
              <w:tc>
                <w:tcPr>
                  <w:tcW w:w="363" w:type="pct"/>
                  <w:vMerge w:val="restart"/>
                  <w:tcBorders>
                    <w:left w:val="nil"/>
                  </w:tcBorders>
                  <w:vAlign w:val="center"/>
                </w:tcPr>
                <w:p w14:paraId="49D4CCF4">
                  <w:pPr>
                    <w:spacing w:line="400" w:lineRule="exact"/>
                    <w:jc w:val="center"/>
                  </w:pPr>
                  <w:r>
                    <w:rPr>
                      <w:color w:val="000000"/>
                    </w:rPr>
                    <w:t>504</w:t>
                  </w:r>
                </w:p>
              </w:tc>
              <w:tc>
                <w:tcPr>
                  <w:tcW w:w="363" w:type="pct"/>
                  <w:vMerge w:val="restart"/>
                  <w:tcBorders>
                    <w:left w:val="nil"/>
                  </w:tcBorders>
                  <w:vAlign w:val="center"/>
                </w:tcPr>
                <w:p w14:paraId="61A92221">
                  <w:pPr>
                    <w:spacing w:line="400" w:lineRule="exact"/>
                    <w:jc w:val="center"/>
                  </w:pPr>
                </w:p>
              </w:tc>
              <w:tc>
                <w:tcPr>
                  <w:tcW w:w="363" w:type="pct"/>
                  <w:tcBorders>
                    <w:left w:val="nil"/>
                  </w:tcBorders>
                  <w:vAlign w:val="center"/>
                </w:tcPr>
                <w:p w14:paraId="107D20FA">
                  <w:pPr>
                    <w:spacing w:line="400" w:lineRule="exact"/>
                    <w:jc w:val="center"/>
                  </w:pPr>
                </w:p>
              </w:tc>
              <w:tc>
                <w:tcPr>
                  <w:tcW w:w="364" w:type="pct"/>
                  <w:tcBorders>
                    <w:left w:val="nil"/>
                  </w:tcBorders>
                  <w:vAlign w:val="center"/>
                </w:tcPr>
                <w:p w14:paraId="5726EF83">
                  <w:pPr>
                    <w:spacing w:line="400" w:lineRule="exact"/>
                    <w:jc w:val="center"/>
                  </w:pPr>
                </w:p>
              </w:tc>
              <w:tc>
                <w:tcPr>
                  <w:tcW w:w="320" w:type="pct"/>
                  <w:tcBorders>
                    <w:left w:val="nil"/>
                  </w:tcBorders>
                  <w:vAlign w:val="center"/>
                </w:tcPr>
                <w:p w14:paraId="269E0CE2">
                  <w:pPr>
                    <w:spacing w:line="400" w:lineRule="exact"/>
                    <w:jc w:val="center"/>
                  </w:pPr>
                  <w:r>
                    <w:t>4</w:t>
                  </w:r>
                </w:p>
              </w:tc>
              <w:tc>
                <w:tcPr>
                  <w:tcW w:w="407" w:type="pct"/>
                  <w:tcBorders>
                    <w:left w:val="nil"/>
                  </w:tcBorders>
                  <w:vAlign w:val="center"/>
                </w:tcPr>
                <w:p w14:paraId="78D05302">
                  <w:pPr>
                    <w:spacing w:line="400" w:lineRule="exact"/>
                    <w:jc w:val="center"/>
                  </w:pPr>
                  <w:r>
                    <w:t>1-7</w:t>
                  </w:r>
                </w:p>
              </w:tc>
              <w:tc>
                <w:tcPr>
                  <w:tcW w:w="362" w:type="pct"/>
                  <w:tcBorders>
                    <w:left w:val="nil"/>
                  </w:tcBorders>
                  <w:vAlign w:val="center"/>
                </w:tcPr>
                <w:p w14:paraId="1364F703">
                  <w:pPr>
                    <w:jc w:val="center"/>
                    <w:rPr>
                      <w:rFonts w:cs="Times New Roman"/>
                    </w:rPr>
                  </w:pPr>
                  <w:r>
                    <w:rPr>
                      <w:rFonts w:hint="eastAsia"/>
                    </w:rPr>
                    <w:t>考试</w:t>
                  </w:r>
                </w:p>
              </w:tc>
            </w:tr>
            <w:tr w14:paraId="79127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57FEFB4F">
                  <w:pPr>
                    <w:adjustRightInd w:val="0"/>
                    <w:snapToGrid w:val="0"/>
                    <w:spacing w:line="400" w:lineRule="exact"/>
                    <w:jc w:val="center"/>
                  </w:pPr>
                </w:p>
              </w:tc>
              <w:tc>
                <w:tcPr>
                  <w:tcW w:w="1669" w:type="pct"/>
                  <w:tcBorders>
                    <w:top w:val="single" w:color="auto" w:sz="4" w:space="0"/>
                    <w:left w:val="nil"/>
                  </w:tcBorders>
                  <w:vAlign w:val="center"/>
                </w:tcPr>
                <w:p w14:paraId="6BD666AF">
                  <w:pPr>
                    <w:spacing w:line="400" w:lineRule="exact"/>
                    <w:jc w:val="center"/>
                  </w:pPr>
                  <w:r>
                    <w:rPr>
                      <w:rFonts w:hint="eastAsia"/>
                    </w:rPr>
                    <w:t>足球专项理论与实践</w:t>
                  </w:r>
                </w:p>
              </w:tc>
              <w:tc>
                <w:tcPr>
                  <w:tcW w:w="363" w:type="pct"/>
                  <w:vMerge w:val="continue"/>
                  <w:tcBorders>
                    <w:left w:val="nil"/>
                  </w:tcBorders>
                  <w:vAlign w:val="center"/>
                </w:tcPr>
                <w:p w14:paraId="16640350">
                  <w:pPr>
                    <w:spacing w:line="400" w:lineRule="exact"/>
                    <w:jc w:val="center"/>
                  </w:pPr>
                </w:p>
              </w:tc>
              <w:tc>
                <w:tcPr>
                  <w:tcW w:w="363" w:type="pct"/>
                  <w:vMerge w:val="continue"/>
                  <w:tcBorders>
                    <w:left w:val="nil"/>
                  </w:tcBorders>
                  <w:vAlign w:val="center"/>
                </w:tcPr>
                <w:p w14:paraId="121680C8">
                  <w:pPr>
                    <w:spacing w:line="400" w:lineRule="exact"/>
                    <w:jc w:val="center"/>
                  </w:pPr>
                </w:p>
              </w:tc>
              <w:tc>
                <w:tcPr>
                  <w:tcW w:w="363" w:type="pct"/>
                  <w:vMerge w:val="continue"/>
                  <w:tcBorders>
                    <w:left w:val="nil"/>
                  </w:tcBorders>
                  <w:vAlign w:val="center"/>
                </w:tcPr>
                <w:p w14:paraId="7ABC7400">
                  <w:pPr>
                    <w:spacing w:line="400" w:lineRule="exact"/>
                    <w:jc w:val="center"/>
                  </w:pPr>
                </w:p>
              </w:tc>
              <w:tc>
                <w:tcPr>
                  <w:tcW w:w="363" w:type="pct"/>
                  <w:tcBorders>
                    <w:left w:val="nil"/>
                  </w:tcBorders>
                  <w:vAlign w:val="center"/>
                </w:tcPr>
                <w:p w14:paraId="33EA5719">
                  <w:pPr>
                    <w:spacing w:line="400" w:lineRule="exact"/>
                    <w:jc w:val="center"/>
                  </w:pPr>
                </w:p>
              </w:tc>
              <w:tc>
                <w:tcPr>
                  <w:tcW w:w="364" w:type="pct"/>
                  <w:tcBorders>
                    <w:left w:val="nil"/>
                  </w:tcBorders>
                  <w:vAlign w:val="center"/>
                </w:tcPr>
                <w:p w14:paraId="36340AEE">
                  <w:pPr>
                    <w:spacing w:line="400" w:lineRule="exact"/>
                    <w:jc w:val="center"/>
                  </w:pPr>
                </w:p>
              </w:tc>
              <w:tc>
                <w:tcPr>
                  <w:tcW w:w="320" w:type="pct"/>
                  <w:tcBorders>
                    <w:left w:val="nil"/>
                  </w:tcBorders>
                  <w:vAlign w:val="center"/>
                </w:tcPr>
                <w:p w14:paraId="573655CE">
                  <w:pPr>
                    <w:spacing w:line="400" w:lineRule="exact"/>
                    <w:jc w:val="center"/>
                  </w:pPr>
                  <w:r>
                    <w:t>4</w:t>
                  </w:r>
                </w:p>
              </w:tc>
              <w:tc>
                <w:tcPr>
                  <w:tcW w:w="407" w:type="pct"/>
                  <w:tcBorders>
                    <w:left w:val="nil"/>
                  </w:tcBorders>
                  <w:vAlign w:val="center"/>
                </w:tcPr>
                <w:p w14:paraId="0E800E07">
                  <w:pPr>
                    <w:spacing w:line="400" w:lineRule="exact"/>
                    <w:jc w:val="center"/>
                  </w:pPr>
                  <w:r>
                    <w:t>1-7</w:t>
                  </w:r>
                </w:p>
              </w:tc>
              <w:tc>
                <w:tcPr>
                  <w:tcW w:w="362" w:type="pct"/>
                  <w:tcBorders>
                    <w:left w:val="nil"/>
                  </w:tcBorders>
                  <w:vAlign w:val="center"/>
                </w:tcPr>
                <w:p w14:paraId="79CA20D1">
                  <w:pPr>
                    <w:jc w:val="center"/>
                    <w:rPr>
                      <w:rFonts w:cs="Times New Roman"/>
                    </w:rPr>
                  </w:pPr>
                  <w:r>
                    <w:rPr>
                      <w:rFonts w:hint="eastAsia"/>
                    </w:rPr>
                    <w:t>考试</w:t>
                  </w:r>
                </w:p>
              </w:tc>
            </w:tr>
            <w:tr w14:paraId="09D78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6038A52D">
                  <w:pPr>
                    <w:adjustRightInd w:val="0"/>
                    <w:snapToGrid w:val="0"/>
                    <w:spacing w:line="400" w:lineRule="exact"/>
                    <w:jc w:val="center"/>
                  </w:pPr>
                </w:p>
              </w:tc>
              <w:tc>
                <w:tcPr>
                  <w:tcW w:w="1669" w:type="pct"/>
                  <w:tcBorders>
                    <w:top w:val="single" w:color="auto" w:sz="4" w:space="0"/>
                    <w:left w:val="nil"/>
                  </w:tcBorders>
                  <w:vAlign w:val="center"/>
                </w:tcPr>
                <w:p w14:paraId="24BBA452">
                  <w:pPr>
                    <w:spacing w:line="400" w:lineRule="exact"/>
                    <w:jc w:val="center"/>
                  </w:pPr>
                  <w:r>
                    <w:rPr>
                      <w:rFonts w:hint="eastAsia"/>
                    </w:rPr>
                    <w:t>篮球专项理论与实践</w:t>
                  </w:r>
                </w:p>
              </w:tc>
              <w:tc>
                <w:tcPr>
                  <w:tcW w:w="363" w:type="pct"/>
                  <w:vMerge w:val="continue"/>
                  <w:tcBorders>
                    <w:left w:val="nil"/>
                  </w:tcBorders>
                  <w:vAlign w:val="center"/>
                </w:tcPr>
                <w:p w14:paraId="4E36323D">
                  <w:pPr>
                    <w:spacing w:line="400" w:lineRule="exact"/>
                    <w:jc w:val="center"/>
                  </w:pPr>
                </w:p>
              </w:tc>
              <w:tc>
                <w:tcPr>
                  <w:tcW w:w="363" w:type="pct"/>
                  <w:vMerge w:val="continue"/>
                  <w:tcBorders>
                    <w:left w:val="nil"/>
                  </w:tcBorders>
                  <w:vAlign w:val="center"/>
                </w:tcPr>
                <w:p w14:paraId="62875EA2">
                  <w:pPr>
                    <w:spacing w:line="400" w:lineRule="exact"/>
                    <w:jc w:val="center"/>
                  </w:pPr>
                </w:p>
              </w:tc>
              <w:tc>
                <w:tcPr>
                  <w:tcW w:w="363" w:type="pct"/>
                  <w:vMerge w:val="continue"/>
                  <w:tcBorders>
                    <w:left w:val="nil"/>
                  </w:tcBorders>
                  <w:vAlign w:val="center"/>
                </w:tcPr>
                <w:p w14:paraId="7207EB00">
                  <w:pPr>
                    <w:spacing w:line="400" w:lineRule="exact"/>
                    <w:jc w:val="center"/>
                  </w:pPr>
                </w:p>
              </w:tc>
              <w:tc>
                <w:tcPr>
                  <w:tcW w:w="363" w:type="pct"/>
                  <w:tcBorders>
                    <w:left w:val="nil"/>
                  </w:tcBorders>
                  <w:vAlign w:val="center"/>
                </w:tcPr>
                <w:p w14:paraId="7B186552">
                  <w:pPr>
                    <w:spacing w:line="400" w:lineRule="exact"/>
                    <w:jc w:val="center"/>
                  </w:pPr>
                </w:p>
              </w:tc>
              <w:tc>
                <w:tcPr>
                  <w:tcW w:w="364" w:type="pct"/>
                  <w:tcBorders>
                    <w:left w:val="nil"/>
                  </w:tcBorders>
                  <w:vAlign w:val="center"/>
                </w:tcPr>
                <w:p w14:paraId="35649EC5">
                  <w:pPr>
                    <w:spacing w:line="400" w:lineRule="exact"/>
                    <w:jc w:val="center"/>
                  </w:pPr>
                </w:p>
              </w:tc>
              <w:tc>
                <w:tcPr>
                  <w:tcW w:w="320" w:type="pct"/>
                  <w:tcBorders>
                    <w:left w:val="nil"/>
                  </w:tcBorders>
                  <w:vAlign w:val="center"/>
                </w:tcPr>
                <w:p w14:paraId="5E6FEDE2">
                  <w:pPr>
                    <w:spacing w:line="400" w:lineRule="exact"/>
                    <w:jc w:val="center"/>
                  </w:pPr>
                  <w:r>
                    <w:t>4</w:t>
                  </w:r>
                </w:p>
              </w:tc>
              <w:tc>
                <w:tcPr>
                  <w:tcW w:w="407" w:type="pct"/>
                  <w:tcBorders>
                    <w:left w:val="nil"/>
                  </w:tcBorders>
                  <w:vAlign w:val="center"/>
                </w:tcPr>
                <w:p w14:paraId="25CCD464">
                  <w:pPr>
                    <w:spacing w:line="400" w:lineRule="exact"/>
                    <w:jc w:val="center"/>
                  </w:pPr>
                  <w:r>
                    <w:t>1-7</w:t>
                  </w:r>
                </w:p>
              </w:tc>
              <w:tc>
                <w:tcPr>
                  <w:tcW w:w="362" w:type="pct"/>
                  <w:tcBorders>
                    <w:left w:val="nil"/>
                  </w:tcBorders>
                  <w:vAlign w:val="center"/>
                </w:tcPr>
                <w:p w14:paraId="35B99742">
                  <w:pPr>
                    <w:jc w:val="center"/>
                    <w:rPr>
                      <w:rFonts w:cs="Times New Roman"/>
                    </w:rPr>
                  </w:pPr>
                  <w:r>
                    <w:rPr>
                      <w:rFonts w:hint="eastAsia"/>
                    </w:rPr>
                    <w:t>考试</w:t>
                  </w:r>
                </w:p>
              </w:tc>
            </w:tr>
            <w:tr w14:paraId="786F4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4605AAC3">
                  <w:pPr>
                    <w:adjustRightInd w:val="0"/>
                    <w:snapToGrid w:val="0"/>
                    <w:spacing w:line="400" w:lineRule="exact"/>
                    <w:jc w:val="center"/>
                  </w:pPr>
                </w:p>
              </w:tc>
              <w:tc>
                <w:tcPr>
                  <w:tcW w:w="1669" w:type="pct"/>
                  <w:tcBorders>
                    <w:top w:val="single" w:color="auto" w:sz="4" w:space="0"/>
                    <w:left w:val="nil"/>
                  </w:tcBorders>
                  <w:vAlign w:val="center"/>
                </w:tcPr>
                <w:p w14:paraId="641FF492">
                  <w:pPr>
                    <w:spacing w:line="400" w:lineRule="exact"/>
                    <w:jc w:val="center"/>
                  </w:pPr>
                  <w:r>
                    <w:rPr>
                      <w:rFonts w:hint="eastAsia"/>
                    </w:rPr>
                    <w:t>排球专项理论与实践</w:t>
                  </w:r>
                </w:p>
              </w:tc>
              <w:tc>
                <w:tcPr>
                  <w:tcW w:w="363" w:type="pct"/>
                  <w:vMerge w:val="continue"/>
                  <w:tcBorders>
                    <w:left w:val="nil"/>
                  </w:tcBorders>
                  <w:vAlign w:val="center"/>
                </w:tcPr>
                <w:p w14:paraId="5318C00E">
                  <w:pPr>
                    <w:spacing w:line="400" w:lineRule="exact"/>
                    <w:jc w:val="center"/>
                  </w:pPr>
                </w:p>
              </w:tc>
              <w:tc>
                <w:tcPr>
                  <w:tcW w:w="363" w:type="pct"/>
                  <w:vMerge w:val="continue"/>
                  <w:tcBorders>
                    <w:left w:val="nil"/>
                  </w:tcBorders>
                  <w:vAlign w:val="center"/>
                </w:tcPr>
                <w:p w14:paraId="34595A3E">
                  <w:pPr>
                    <w:spacing w:line="400" w:lineRule="exact"/>
                    <w:jc w:val="center"/>
                  </w:pPr>
                </w:p>
              </w:tc>
              <w:tc>
                <w:tcPr>
                  <w:tcW w:w="363" w:type="pct"/>
                  <w:vMerge w:val="continue"/>
                  <w:tcBorders>
                    <w:left w:val="nil"/>
                  </w:tcBorders>
                  <w:vAlign w:val="center"/>
                </w:tcPr>
                <w:p w14:paraId="0F8D3EAD">
                  <w:pPr>
                    <w:spacing w:line="400" w:lineRule="exact"/>
                    <w:jc w:val="center"/>
                  </w:pPr>
                </w:p>
              </w:tc>
              <w:tc>
                <w:tcPr>
                  <w:tcW w:w="363" w:type="pct"/>
                  <w:tcBorders>
                    <w:left w:val="nil"/>
                  </w:tcBorders>
                  <w:vAlign w:val="center"/>
                </w:tcPr>
                <w:p w14:paraId="2D014EA1">
                  <w:pPr>
                    <w:spacing w:line="400" w:lineRule="exact"/>
                    <w:jc w:val="center"/>
                  </w:pPr>
                </w:p>
              </w:tc>
              <w:tc>
                <w:tcPr>
                  <w:tcW w:w="364" w:type="pct"/>
                  <w:tcBorders>
                    <w:left w:val="nil"/>
                  </w:tcBorders>
                  <w:vAlign w:val="center"/>
                </w:tcPr>
                <w:p w14:paraId="07E20CC6">
                  <w:pPr>
                    <w:spacing w:line="400" w:lineRule="exact"/>
                    <w:jc w:val="center"/>
                  </w:pPr>
                </w:p>
              </w:tc>
              <w:tc>
                <w:tcPr>
                  <w:tcW w:w="320" w:type="pct"/>
                  <w:tcBorders>
                    <w:left w:val="nil"/>
                  </w:tcBorders>
                  <w:vAlign w:val="center"/>
                </w:tcPr>
                <w:p w14:paraId="6C2753E4">
                  <w:pPr>
                    <w:spacing w:line="400" w:lineRule="exact"/>
                    <w:jc w:val="center"/>
                  </w:pPr>
                  <w:r>
                    <w:t>4</w:t>
                  </w:r>
                </w:p>
              </w:tc>
              <w:tc>
                <w:tcPr>
                  <w:tcW w:w="407" w:type="pct"/>
                  <w:tcBorders>
                    <w:left w:val="nil"/>
                  </w:tcBorders>
                  <w:vAlign w:val="center"/>
                </w:tcPr>
                <w:p w14:paraId="6533C5D3">
                  <w:pPr>
                    <w:spacing w:line="400" w:lineRule="exact"/>
                    <w:jc w:val="center"/>
                  </w:pPr>
                  <w:r>
                    <w:t>1-7</w:t>
                  </w:r>
                </w:p>
              </w:tc>
              <w:tc>
                <w:tcPr>
                  <w:tcW w:w="362" w:type="pct"/>
                  <w:tcBorders>
                    <w:left w:val="nil"/>
                  </w:tcBorders>
                  <w:vAlign w:val="center"/>
                </w:tcPr>
                <w:p w14:paraId="23A9DAC2">
                  <w:pPr>
                    <w:jc w:val="center"/>
                    <w:rPr>
                      <w:rFonts w:cs="Times New Roman"/>
                    </w:rPr>
                  </w:pPr>
                  <w:r>
                    <w:rPr>
                      <w:rFonts w:hint="eastAsia"/>
                    </w:rPr>
                    <w:t>考试</w:t>
                  </w:r>
                </w:p>
              </w:tc>
            </w:tr>
            <w:tr w14:paraId="32A81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2518A6D8">
                  <w:pPr>
                    <w:adjustRightInd w:val="0"/>
                    <w:snapToGrid w:val="0"/>
                    <w:spacing w:line="400" w:lineRule="exact"/>
                    <w:jc w:val="center"/>
                  </w:pPr>
                </w:p>
              </w:tc>
              <w:tc>
                <w:tcPr>
                  <w:tcW w:w="1669" w:type="pct"/>
                  <w:tcBorders>
                    <w:top w:val="single" w:color="auto" w:sz="4" w:space="0"/>
                    <w:left w:val="nil"/>
                  </w:tcBorders>
                  <w:vAlign w:val="center"/>
                </w:tcPr>
                <w:p w14:paraId="52904622">
                  <w:pPr>
                    <w:spacing w:line="400" w:lineRule="exact"/>
                    <w:jc w:val="center"/>
                  </w:pPr>
                  <w:r>
                    <w:rPr>
                      <w:rFonts w:hint="eastAsia"/>
                    </w:rPr>
                    <w:t>网球专项理论与实践</w:t>
                  </w:r>
                </w:p>
              </w:tc>
              <w:tc>
                <w:tcPr>
                  <w:tcW w:w="363" w:type="pct"/>
                  <w:vMerge w:val="continue"/>
                  <w:tcBorders>
                    <w:left w:val="nil"/>
                  </w:tcBorders>
                  <w:vAlign w:val="center"/>
                </w:tcPr>
                <w:p w14:paraId="1E0AC2F4">
                  <w:pPr>
                    <w:spacing w:line="400" w:lineRule="exact"/>
                    <w:jc w:val="center"/>
                  </w:pPr>
                </w:p>
              </w:tc>
              <w:tc>
                <w:tcPr>
                  <w:tcW w:w="363" w:type="pct"/>
                  <w:vMerge w:val="continue"/>
                  <w:tcBorders>
                    <w:left w:val="nil"/>
                  </w:tcBorders>
                  <w:vAlign w:val="center"/>
                </w:tcPr>
                <w:p w14:paraId="6FD17736">
                  <w:pPr>
                    <w:spacing w:line="400" w:lineRule="exact"/>
                    <w:jc w:val="center"/>
                  </w:pPr>
                </w:p>
              </w:tc>
              <w:tc>
                <w:tcPr>
                  <w:tcW w:w="363" w:type="pct"/>
                  <w:vMerge w:val="continue"/>
                  <w:tcBorders>
                    <w:left w:val="nil"/>
                  </w:tcBorders>
                  <w:vAlign w:val="center"/>
                </w:tcPr>
                <w:p w14:paraId="3344BC23">
                  <w:pPr>
                    <w:spacing w:line="400" w:lineRule="exact"/>
                    <w:jc w:val="center"/>
                  </w:pPr>
                </w:p>
              </w:tc>
              <w:tc>
                <w:tcPr>
                  <w:tcW w:w="363" w:type="pct"/>
                  <w:tcBorders>
                    <w:left w:val="nil"/>
                  </w:tcBorders>
                  <w:vAlign w:val="center"/>
                </w:tcPr>
                <w:p w14:paraId="27E62E6B">
                  <w:pPr>
                    <w:spacing w:line="400" w:lineRule="exact"/>
                    <w:jc w:val="center"/>
                  </w:pPr>
                </w:p>
              </w:tc>
              <w:tc>
                <w:tcPr>
                  <w:tcW w:w="364" w:type="pct"/>
                  <w:tcBorders>
                    <w:left w:val="nil"/>
                  </w:tcBorders>
                  <w:vAlign w:val="center"/>
                </w:tcPr>
                <w:p w14:paraId="790CB40E">
                  <w:pPr>
                    <w:spacing w:line="400" w:lineRule="exact"/>
                    <w:jc w:val="center"/>
                  </w:pPr>
                </w:p>
              </w:tc>
              <w:tc>
                <w:tcPr>
                  <w:tcW w:w="320" w:type="pct"/>
                  <w:tcBorders>
                    <w:left w:val="nil"/>
                  </w:tcBorders>
                  <w:vAlign w:val="center"/>
                </w:tcPr>
                <w:p w14:paraId="0521C5E3">
                  <w:pPr>
                    <w:spacing w:line="400" w:lineRule="exact"/>
                    <w:jc w:val="center"/>
                  </w:pPr>
                  <w:r>
                    <w:t>4</w:t>
                  </w:r>
                </w:p>
              </w:tc>
              <w:tc>
                <w:tcPr>
                  <w:tcW w:w="407" w:type="pct"/>
                  <w:tcBorders>
                    <w:left w:val="nil"/>
                  </w:tcBorders>
                  <w:vAlign w:val="center"/>
                </w:tcPr>
                <w:p w14:paraId="55ED814D">
                  <w:pPr>
                    <w:spacing w:line="400" w:lineRule="exact"/>
                    <w:jc w:val="center"/>
                  </w:pPr>
                  <w:r>
                    <w:t>1-7</w:t>
                  </w:r>
                </w:p>
              </w:tc>
              <w:tc>
                <w:tcPr>
                  <w:tcW w:w="362" w:type="pct"/>
                  <w:tcBorders>
                    <w:left w:val="nil"/>
                  </w:tcBorders>
                  <w:vAlign w:val="center"/>
                </w:tcPr>
                <w:p w14:paraId="15015CA1">
                  <w:pPr>
                    <w:jc w:val="center"/>
                    <w:rPr>
                      <w:rFonts w:cs="Times New Roman"/>
                    </w:rPr>
                  </w:pPr>
                  <w:r>
                    <w:rPr>
                      <w:rFonts w:hint="eastAsia"/>
                    </w:rPr>
                    <w:t>考试</w:t>
                  </w:r>
                </w:p>
              </w:tc>
            </w:tr>
            <w:tr w14:paraId="26ABE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2024F95E">
                  <w:pPr>
                    <w:adjustRightInd w:val="0"/>
                    <w:snapToGrid w:val="0"/>
                    <w:spacing w:line="400" w:lineRule="exact"/>
                    <w:jc w:val="center"/>
                  </w:pPr>
                </w:p>
              </w:tc>
              <w:tc>
                <w:tcPr>
                  <w:tcW w:w="1669" w:type="pct"/>
                  <w:tcBorders>
                    <w:top w:val="single" w:color="auto" w:sz="4" w:space="0"/>
                    <w:left w:val="nil"/>
                  </w:tcBorders>
                  <w:vAlign w:val="center"/>
                </w:tcPr>
                <w:p w14:paraId="5E48F9E1">
                  <w:pPr>
                    <w:spacing w:line="400" w:lineRule="exact"/>
                    <w:jc w:val="center"/>
                  </w:pPr>
                  <w:r>
                    <w:rPr>
                      <w:rFonts w:hint="eastAsia"/>
                    </w:rPr>
                    <w:t>乒乓球专项理论与实践</w:t>
                  </w:r>
                </w:p>
              </w:tc>
              <w:tc>
                <w:tcPr>
                  <w:tcW w:w="363" w:type="pct"/>
                  <w:vMerge w:val="continue"/>
                  <w:tcBorders>
                    <w:left w:val="nil"/>
                  </w:tcBorders>
                  <w:vAlign w:val="center"/>
                </w:tcPr>
                <w:p w14:paraId="6A359567">
                  <w:pPr>
                    <w:spacing w:line="400" w:lineRule="exact"/>
                    <w:jc w:val="center"/>
                  </w:pPr>
                </w:p>
              </w:tc>
              <w:tc>
                <w:tcPr>
                  <w:tcW w:w="363" w:type="pct"/>
                  <w:vMerge w:val="continue"/>
                  <w:tcBorders>
                    <w:left w:val="nil"/>
                  </w:tcBorders>
                  <w:vAlign w:val="center"/>
                </w:tcPr>
                <w:p w14:paraId="5120DA1B">
                  <w:pPr>
                    <w:spacing w:line="400" w:lineRule="exact"/>
                    <w:jc w:val="center"/>
                  </w:pPr>
                </w:p>
              </w:tc>
              <w:tc>
                <w:tcPr>
                  <w:tcW w:w="363" w:type="pct"/>
                  <w:vMerge w:val="continue"/>
                  <w:tcBorders>
                    <w:left w:val="nil"/>
                  </w:tcBorders>
                  <w:vAlign w:val="center"/>
                </w:tcPr>
                <w:p w14:paraId="1B0CDA26">
                  <w:pPr>
                    <w:spacing w:line="400" w:lineRule="exact"/>
                    <w:jc w:val="center"/>
                  </w:pPr>
                </w:p>
              </w:tc>
              <w:tc>
                <w:tcPr>
                  <w:tcW w:w="363" w:type="pct"/>
                  <w:tcBorders>
                    <w:left w:val="nil"/>
                  </w:tcBorders>
                  <w:vAlign w:val="center"/>
                </w:tcPr>
                <w:p w14:paraId="3E50095A">
                  <w:pPr>
                    <w:spacing w:line="400" w:lineRule="exact"/>
                    <w:jc w:val="center"/>
                  </w:pPr>
                </w:p>
              </w:tc>
              <w:tc>
                <w:tcPr>
                  <w:tcW w:w="364" w:type="pct"/>
                  <w:tcBorders>
                    <w:left w:val="nil"/>
                  </w:tcBorders>
                  <w:vAlign w:val="center"/>
                </w:tcPr>
                <w:p w14:paraId="36D90EF4">
                  <w:pPr>
                    <w:spacing w:line="400" w:lineRule="exact"/>
                    <w:jc w:val="center"/>
                  </w:pPr>
                </w:p>
              </w:tc>
              <w:tc>
                <w:tcPr>
                  <w:tcW w:w="320" w:type="pct"/>
                  <w:tcBorders>
                    <w:left w:val="nil"/>
                  </w:tcBorders>
                  <w:vAlign w:val="center"/>
                </w:tcPr>
                <w:p w14:paraId="34067153">
                  <w:pPr>
                    <w:spacing w:line="400" w:lineRule="exact"/>
                    <w:jc w:val="center"/>
                  </w:pPr>
                  <w:r>
                    <w:t>4</w:t>
                  </w:r>
                </w:p>
              </w:tc>
              <w:tc>
                <w:tcPr>
                  <w:tcW w:w="407" w:type="pct"/>
                  <w:tcBorders>
                    <w:left w:val="nil"/>
                  </w:tcBorders>
                  <w:vAlign w:val="center"/>
                </w:tcPr>
                <w:p w14:paraId="661E1C00">
                  <w:pPr>
                    <w:spacing w:line="400" w:lineRule="exact"/>
                    <w:jc w:val="center"/>
                  </w:pPr>
                  <w:r>
                    <w:t>1-7</w:t>
                  </w:r>
                </w:p>
              </w:tc>
              <w:tc>
                <w:tcPr>
                  <w:tcW w:w="362" w:type="pct"/>
                  <w:tcBorders>
                    <w:left w:val="nil"/>
                  </w:tcBorders>
                  <w:vAlign w:val="center"/>
                </w:tcPr>
                <w:p w14:paraId="72F19ADB">
                  <w:pPr>
                    <w:jc w:val="center"/>
                    <w:rPr>
                      <w:rFonts w:cs="Times New Roman"/>
                    </w:rPr>
                  </w:pPr>
                  <w:r>
                    <w:rPr>
                      <w:rFonts w:hint="eastAsia"/>
                    </w:rPr>
                    <w:t>考试</w:t>
                  </w:r>
                </w:p>
              </w:tc>
            </w:tr>
            <w:tr w14:paraId="35769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5D3BAF12">
                  <w:pPr>
                    <w:adjustRightInd w:val="0"/>
                    <w:snapToGrid w:val="0"/>
                    <w:spacing w:line="400" w:lineRule="exact"/>
                    <w:jc w:val="center"/>
                  </w:pPr>
                </w:p>
              </w:tc>
              <w:tc>
                <w:tcPr>
                  <w:tcW w:w="1669" w:type="pct"/>
                  <w:tcBorders>
                    <w:top w:val="single" w:color="auto" w:sz="4" w:space="0"/>
                    <w:left w:val="nil"/>
                  </w:tcBorders>
                  <w:vAlign w:val="center"/>
                </w:tcPr>
                <w:p w14:paraId="784926DE">
                  <w:pPr>
                    <w:jc w:val="center"/>
                  </w:pPr>
                  <w:r>
                    <w:rPr>
                      <w:rFonts w:hint="eastAsia"/>
                    </w:rPr>
                    <w:t>教练学</w:t>
                  </w:r>
                </w:p>
              </w:tc>
              <w:tc>
                <w:tcPr>
                  <w:tcW w:w="363" w:type="pct"/>
                  <w:tcBorders>
                    <w:left w:val="nil"/>
                  </w:tcBorders>
                  <w:vAlign w:val="center"/>
                </w:tcPr>
                <w:p w14:paraId="03B019BD">
                  <w:pPr>
                    <w:spacing w:line="400" w:lineRule="exact"/>
                    <w:jc w:val="center"/>
                    <w:rPr>
                      <w:color w:val="000000"/>
                    </w:rPr>
                  </w:pPr>
                  <w:r>
                    <w:rPr>
                      <w:color w:val="000000"/>
                    </w:rPr>
                    <w:t>2</w:t>
                  </w:r>
                </w:p>
              </w:tc>
              <w:tc>
                <w:tcPr>
                  <w:tcW w:w="363" w:type="pct"/>
                  <w:tcBorders>
                    <w:left w:val="nil"/>
                  </w:tcBorders>
                  <w:vAlign w:val="center"/>
                </w:tcPr>
                <w:p w14:paraId="46BEE541">
                  <w:pPr>
                    <w:spacing w:line="400" w:lineRule="exact"/>
                    <w:jc w:val="center"/>
                    <w:rPr>
                      <w:color w:val="000000"/>
                    </w:rPr>
                  </w:pPr>
                  <w:r>
                    <w:rPr>
                      <w:color w:val="000000"/>
                    </w:rPr>
                    <w:t>36</w:t>
                  </w:r>
                </w:p>
              </w:tc>
              <w:tc>
                <w:tcPr>
                  <w:tcW w:w="363" w:type="pct"/>
                  <w:tcBorders>
                    <w:left w:val="nil"/>
                  </w:tcBorders>
                  <w:vAlign w:val="center"/>
                </w:tcPr>
                <w:p w14:paraId="233904E4">
                  <w:pPr>
                    <w:spacing w:line="400" w:lineRule="exact"/>
                    <w:jc w:val="center"/>
                    <w:rPr>
                      <w:color w:val="000000"/>
                    </w:rPr>
                  </w:pPr>
                  <w:r>
                    <w:rPr>
                      <w:color w:val="000000"/>
                    </w:rPr>
                    <w:t>36</w:t>
                  </w:r>
                </w:p>
              </w:tc>
              <w:tc>
                <w:tcPr>
                  <w:tcW w:w="363" w:type="pct"/>
                  <w:tcBorders>
                    <w:left w:val="nil"/>
                  </w:tcBorders>
                  <w:vAlign w:val="center"/>
                </w:tcPr>
                <w:p w14:paraId="3F3905D1">
                  <w:pPr>
                    <w:spacing w:line="400" w:lineRule="exact"/>
                    <w:jc w:val="center"/>
                  </w:pPr>
                </w:p>
              </w:tc>
              <w:tc>
                <w:tcPr>
                  <w:tcW w:w="364" w:type="pct"/>
                  <w:tcBorders>
                    <w:left w:val="nil"/>
                  </w:tcBorders>
                  <w:vAlign w:val="center"/>
                </w:tcPr>
                <w:p w14:paraId="6FF2DC0A">
                  <w:pPr>
                    <w:spacing w:line="400" w:lineRule="exact"/>
                    <w:jc w:val="center"/>
                  </w:pPr>
                </w:p>
              </w:tc>
              <w:tc>
                <w:tcPr>
                  <w:tcW w:w="320" w:type="pct"/>
                  <w:tcBorders>
                    <w:left w:val="nil"/>
                  </w:tcBorders>
                  <w:vAlign w:val="center"/>
                </w:tcPr>
                <w:p w14:paraId="61A16A5C">
                  <w:pPr>
                    <w:spacing w:line="400" w:lineRule="exact"/>
                    <w:jc w:val="center"/>
                  </w:pPr>
                  <w:r>
                    <w:t>2</w:t>
                  </w:r>
                </w:p>
              </w:tc>
              <w:tc>
                <w:tcPr>
                  <w:tcW w:w="407" w:type="pct"/>
                  <w:tcBorders>
                    <w:left w:val="nil"/>
                  </w:tcBorders>
                  <w:vAlign w:val="center"/>
                </w:tcPr>
                <w:p w14:paraId="5803DDA7">
                  <w:pPr>
                    <w:spacing w:line="400" w:lineRule="exact"/>
                    <w:jc w:val="center"/>
                  </w:pPr>
                  <w:r>
                    <w:t>5/1-2</w:t>
                  </w:r>
                </w:p>
              </w:tc>
              <w:tc>
                <w:tcPr>
                  <w:tcW w:w="362" w:type="pct"/>
                  <w:tcBorders>
                    <w:left w:val="nil"/>
                  </w:tcBorders>
                  <w:vAlign w:val="center"/>
                </w:tcPr>
                <w:p w14:paraId="22162C25">
                  <w:pPr>
                    <w:spacing w:line="400" w:lineRule="exact"/>
                    <w:jc w:val="center"/>
                    <w:rPr>
                      <w:rFonts w:cs="Times New Roman"/>
                    </w:rPr>
                  </w:pPr>
                  <w:r>
                    <w:rPr>
                      <w:rFonts w:hint="eastAsia"/>
                    </w:rPr>
                    <w:t>考试</w:t>
                  </w:r>
                </w:p>
              </w:tc>
            </w:tr>
            <w:tr w14:paraId="62380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0BCC09E3">
                  <w:pPr>
                    <w:widowControl/>
                  </w:pPr>
                </w:p>
              </w:tc>
              <w:tc>
                <w:tcPr>
                  <w:tcW w:w="1669" w:type="pct"/>
                  <w:tcBorders>
                    <w:left w:val="nil"/>
                  </w:tcBorders>
                  <w:vAlign w:val="center"/>
                </w:tcPr>
                <w:p w14:paraId="4C994019">
                  <w:pPr>
                    <w:jc w:val="center"/>
                  </w:pPr>
                  <w:r>
                    <w:t xml:space="preserve"> </w:t>
                  </w:r>
                  <w:r>
                    <w:rPr>
                      <w:rFonts w:hint="eastAsia"/>
                    </w:rPr>
                    <w:t>体能训练测试与评估</w:t>
                  </w:r>
                </w:p>
              </w:tc>
              <w:tc>
                <w:tcPr>
                  <w:tcW w:w="363" w:type="pct"/>
                  <w:tcBorders>
                    <w:left w:val="nil"/>
                  </w:tcBorders>
                  <w:vAlign w:val="center"/>
                </w:tcPr>
                <w:p w14:paraId="0C443499">
                  <w:pPr>
                    <w:spacing w:line="400" w:lineRule="exact"/>
                    <w:jc w:val="center"/>
                    <w:rPr>
                      <w:color w:val="000000"/>
                    </w:rPr>
                  </w:pPr>
                  <w:r>
                    <w:rPr>
                      <w:color w:val="000000"/>
                    </w:rPr>
                    <w:t>2</w:t>
                  </w:r>
                </w:p>
              </w:tc>
              <w:tc>
                <w:tcPr>
                  <w:tcW w:w="363" w:type="pct"/>
                  <w:tcBorders>
                    <w:left w:val="nil"/>
                  </w:tcBorders>
                  <w:vAlign w:val="center"/>
                </w:tcPr>
                <w:p w14:paraId="0FE09339">
                  <w:pPr>
                    <w:spacing w:line="400" w:lineRule="exact"/>
                    <w:jc w:val="center"/>
                    <w:rPr>
                      <w:color w:val="000000"/>
                    </w:rPr>
                  </w:pPr>
                  <w:r>
                    <w:rPr>
                      <w:color w:val="000000"/>
                    </w:rPr>
                    <w:t>36</w:t>
                  </w:r>
                </w:p>
              </w:tc>
              <w:tc>
                <w:tcPr>
                  <w:tcW w:w="363" w:type="pct"/>
                  <w:tcBorders>
                    <w:left w:val="nil"/>
                  </w:tcBorders>
                  <w:vAlign w:val="center"/>
                </w:tcPr>
                <w:p w14:paraId="02626D24">
                  <w:pPr>
                    <w:spacing w:line="400" w:lineRule="exact"/>
                    <w:jc w:val="center"/>
                    <w:rPr>
                      <w:color w:val="000000"/>
                    </w:rPr>
                  </w:pPr>
                  <w:r>
                    <w:rPr>
                      <w:color w:val="000000"/>
                    </w:rPr>
                    <w:t>36</w:t>
                  </w:r>
                </w:p>
              </w:tc>
              <w:tc>
                <w:tcPr>
                  <w:tcW w:w="363" w:type="pct"/>
                  <w:tcBorders>
                    <w:left w:val="nil"/>
                  </w:tcBorders>
                  <w:vAlign w:val="center"/>
                </w:tcPr>
                <w:p w14:paraId="6C930B39">
                  <w:pPr>
                    <w:spacing w:line="400" w:lineRule="exact"/>
                    <w:jc w:val="center"/>
                  </w:pPr>
                </w:p>
              </w:tc>
              <w:tc>
                <w:tcPr>
                  <w:tcW w:w="364" w:type="pct"/>
                  <w:tcBorders>
                    <w:left w:val="nil"/>
                  </w:tcBorders>
                  <w:vAlign w:val="center"/>
                </w:tcPr>
                <w:p w14:paraId="1240EE4B">
                  <w:pPr>
                    <w:spacing w:line="400" w:lineRule="exact"/>
                    <w:jc w:val="center"/>
                  </w:pPr>
                </w:p>
              </w:tc>
              <w:tc>
                <w:tcPr>
                  <w:tcW w:w="320" w:type="pct"/>
                  <w:tcBorders>
                    <w:left w:val="nil"/>
                  </w:tcBorders>
                  <w:vAlign w:val="center"/>
                </w:tcPr>
                <w:p w14:paraId="17C19698">
                  <w:pPr>
                    <w:spacing w:line="400" w:lineRule="exact"/>
                    <w:jc w:val="center"/>
                  </w:pPr>
                  <w:r>
                    <w:t>2</w:t>
                  </w:r>
                </w:p>
              </w:tc>
              <w:tc>
                <w:tcPr>
                  <w:tcW w:w="407" w:type="pct"/>
                  <w:tcBorders>
                    <w:left w:val="nil"/>
                  </w:tcBorders>
                  <w:vAlign w:val="center"/>
                </w:tcPr>
                <w:p w14:paraId="34EC3ABC">
                  <w:pPr>
                    <w:spacing w:line="400" w:lineRule="exact"/>
                    <w:jc w:val="center"/>
                  </w:pPr>
                  <w:r>
                    <w:t>5/1-2</w:t>
                  </w:r>
                </w:p>
              </w:tc>
              <w:tc>
                <w:tcPr>
                  <w:tcW w:w="362" w:type="pct"/>
                  <w:tcBorders>
                    <w:left w:val="nil"/>
                  </w:tcBorders>
                  <w:vAlign w:val="center"/>
                </w:tcPr>
                <w:p w14:paraId="269975E3">
                  <w:pPr>
                    <w:spacing w:line="400" w:lineRule="exact"/>
                    <w:jc w:val="center"/>
                  </w:pPr>
                  <w:r>
                    <w:rPr>
                      <w:rFonts w:hint="eastAsia"/>
                    </w:rPr>
                    <w:t>考查</w:t>
                  </w:r>
                </w:p>
              </w:tc>
            </w:tr>
            <w:tr w14:paraId="16DEB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47D16F51">
                  <w:pPr>
                    <w:widowControl/>
                  </w:pPr>
                </w:p>
              </w:tc>
              <w:tc>
                <w:tcPr>
                  <w:tcW w:w="1669" w:type="pct"/>
                  <w:tcBorders>
                    <w:left w:val="nil"/>
                  </w:tcBorders>
                  <w:vAlign w:val="center"/>
                </w:tcPr>
                <w:p w14:paraId="308939A7">
                  <w:pPr>
                    <w:jc w:val="center"/>
                  </w:pPr>
                  <w:r>
                    <w:rPr>
                      <w:rFonts w:hint="eastAsia"/>
                    </w:rPr>
                    <w:t>运动竞赛学</w:t>
                  </w:r>
                </w:p>
              </w:tc>
              <w:tc>
                <w:tcPr>
                  <w:tcW w:w="363" w:type="pct"/>
                  <w:tcBorders>
                    <w:left w:val="nil"/>
                  </w:tcBorders>
                  <w:vAlign w:val="center"/>
                </w:tcPr>
                <w:p w14:paraId="692C0489">
                  <w:pPr>
                    <w:spacing w:line="400" w:lineRule="exact"/>
                    <w:jc w:val="center"/>
                    <w:rPr>
                      <w:color w:val="000000"/>
                    </w:rPr>
                  </w:pPr>
                  <w:r>
                    <w:rPr>
                      <w:color w:val="000000"/>
                    </w:rPr>
                    <w:t>2</w:t>
                  </w:r>
                </w:p>
              </w:tc>
              <w:tc>
                <w:tcPr>
                  <w:tcW w:w="363" w:type="pct"/>
                  <w:tcBorders>
                    <w:left w:val="nil"/>
                  </w:tcBorders>
                  <w:vAlign w:val="center"/>
                </w:tcPr>
                <w:p w14:paraId="3C05BDB4">
                  <w:pPr>
                    <w:spacing w:line="400" w:lineRule="exact"/>
                    <w:jc w:val="center"/>
                    <w:rPr>
                      <w:color w:val="000000"/>
                    </w:rPr>
                  </w:pPr>
                  <w:r>
                    <w:rPr>
                      <w:color w:val="000000"/>
                    </w:rPr>
                    <w:t>36</w:t>
                  </w:r>
                </w:p>
              </w:tc>
              <w:tc>
                <w:tcPr>
                  <w:tcW w:w="363" w:type="pct"/>
                  <w:tcBorders>
                    <w:left w:val="nil"/>
                  </w:tcBorders>
                  <w:vAlign w:val="center"/>
                </w:tcPr>
                <w:p w14:paraId="1E16D876">
                  <w:pPr>
                    <w:spacing w:line="400" w:lineRule="exact"/>
                    <w:jc w:val="center"/>
                    <w:rPr>
                      <w:color w:val="000000"/>
                    </w:rPr>
                  </w:pPr>
                  <w:r>
                    <w:rPr>
                      <w:color w:val="000000"/>
                    </w:rPr>
                    <w:t>36</w:t>
                  </w:r>
                </w:p>
              </w:tc>
              <w:tc>
                <w:tcPr>
                  <w:tcW w:w="363" w:type="pct"/>
                  <w:tcBorders>
                    <w:left w:val="nil"/>
                  </w:tcBorders>
                  <w:vAlign w:val="center"/>
                </w:tcPr>
                <w:p w14:paraId="2138F945">
                  <w:pPr>
                    <w:spacing w:line="400" w:lineRule="exact"/>
                    <w:jc w:val="center"/>
                  </w:pPr>
                </w:p>
              </w:tc>
              <w:tc>
                <w:tcPr>
                  <w:tcW w:w="364" w:type="pct"/>
                  <w:tcBorders>
                    <w:left w:val="nil"/>
                  </w:tcBorders>
                  <w:vAlign w:val="center"/>
                </w:tcPr>
                <w:p w14:paraId="27AD6604">
                  <w:pPr>
                    <w:spacing w:line="400" w:lineRule="exact"/>
                    <w:jc w:val="center"/>
                  </w:pPr>
                </w:p>
              </w:tc>
              <w:tc>
                <w:tcPr>
                  <w:tcW w:w="320" w:type="pct"/>
                  <w:tcBorders>
                    <w:left w:val="nil"/>
                  </w:tcBorders>
                  <w:vAlign w:val="center"/>
                </w:tcPr>
                <w:p w14:paraId="6D26DA3D">
                  <w:pPr>
                    <w:spacing w:line="400" w:lineRule="exact"/>
                    <w:jc w:val="center"/>
                  </w:pPr>
                  <w:r>
                    <w:t>2</w:t>
                  </w:r>
                </w:p>
              </w:tc>
              <w:tc>
                <w:tcPr>
                  <w:tcW w:w="407" w:type="pct"/>
                  <w:tcBorders>
                    <w:left w:val="nil"/>
                  </w:tcBorders>
                  <w:vAlign w:val="center"/>
                </w:tcPr>
                <w:p w14:paraId="53DDE6E1">
                  <w:pPr>
                    <w:spacing w:line="400" w:lineRule="exact"/>
                    <w:jc w:val="center"/>
                  </w:pPr>
                  <w:r>
                    <w:t>6/1-2</w:t>
                  </w:r>
                </w:p>
              </w:tc>
              <w:tc>
                <w:tcPr>
                  <w:tcW w:w="362" w:type="pct"/>
                  <w:tcBorders>
                    <w:left w:val="nil"/>
                  </w:tcBorders>
                  <w:vAlign w:val="center"/>
                </w:tcPr>
                <w:p w14:paraId="0E4A2EFB">
                  <w:pPr>
                    <w:spacing w:line="400" w:lineRule="exact"/>
                    <w:jc w:val="center"/>
                  </w:pPr>
                  <w:r>
                    <w:rPr>
                      <w:rFonts w:hint="eastAsia"/>
                    </w:rPr>
                    <w:t>考试</w:t>
                  </w:r>
                </w:p>
              </w:tc>
            </w:tr>
            <w:tr w14:paraId="41C5D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pct"/>
                  <w:vMerge w:val="continue"/>
                  <w:tcBorders>
                    <w:right w:val="single" w:color="auto" w:sz="4" w:space="0"/>
                  </w:tcBorders>
                  <w:vAlign w:val="center"/>
                </w:tcPr>
                <w:p w14:paraId="4638482E">
                  <w:pPr>
                    <w:widowControl/>
                  </w:pPr>
                </w:p>
              </w:tc>
              <w:tc>
                <w:tcPr>
                  <w:tcW w:w="1669" w:type="pct"/>
                  <w:tcBorders>
                    <w:left w:val="nil"/>
                  </w:tcBorders>
                  <w:vAlign w:val="center"/>
                </w:tcPr>
                <w:p w14:paraId="45C4D54A">
                  <w:pPr>
                    <w:jc w:val="center"/>
                  </w:pPr>
                  <w:r>
                    <w:rPr>
                      <w:rFonts w:hint="eastAsia"/>
                    </w:rPr>
                    <w:t>运动损伤与康复</w:t>
                  </w:r>
                </w:p>
              </w:tc>
              <w:tc>
                <w:tcPr>
                  <w:tcW w:w="363" w:type="pct"/>
                  <w:tcBorders>
                    <w:left w:val="nil"/>
                  </w:tcBorders>
                  <w:vAlign w:val="center"/>
                </w:tcPr>
                <w:p w14:paraId="1FB9CC1D">
                  <w:pPr>
                    <w:spacing w:line="400" w:lineRule="exact"/>
                    <w:jc w:val="center"/>
                    <w:rPr>
                      <w:color w:val="000000"/>
                    </w:rPr>
                  </w:pPr>
                  <w:r>
                    <w:rPr>
                      <w:color w:val="000000"/>
                    </w:rPr>
                    <w:t>2</w:t>
                  </w:r>
                </w:p>
              </w:tc>
              <w:tc>
                <w:tcPr>
                  <w:tcW w:w="363" w:type="pct"/>
                  <w:tcBorders>
                    <w:left w:val="nil"/>
                  </w:tcBorders>
                  <w:vAlign w:val="center"/>
                </w:tcPr>
                <w:p w14:paraId="2BA6075C">
                  <w:pPr>
                    <w:spacing w:line="400" w:lineRule="exact"/>
                    <w:jc w:val="center"/>
                    <w:rPr>
                      <w:color w:val="000000"/>
                    </w:rPr>
                  </w:pPr>
                  <w:r>
                    <w:rPr>
                      <w:color w:val="000000"/>
                    </w:rPr>
                    <w:t>36</w:t>
                  </w:r>
                </w:p>
              </w:tc>
              <w:tc>
                <w:tcPr>
                  <w:tcW w:w="363" w:type="pct"/>
                  <w:tcBorders>
                    <w:left w:val="nil"/>
                  </w:tcBorders>
                  <w:vAlign w:val="center"/>
                </w:tcPr>
                <w:p w14:paraId="3726C466">
                  <w:pPr>
                    <w:spacing w:line="400" w:lineRule="exact"/>
                    <w:jc w:val="center"/>
                    <w:rPr>
                      <w:color w:val="000000"/>
                    </w:rPr>
                  </w:pPr>
                  <w:r>
                    <w:rPr>
                      <w:color w:val="000000"/>
                    </w:rPr>
                    <w:t>36</w:t>
                  </w:r>
                </w:p>
              </w:tc>
              <w:tc>
                <w:tcPr>
                  <w:tcW w:w="363" w:type="pct"/>
                  <w:tcBorders>
                    <w:left w:val="nil"/>
                  </w:tcBorders>
                  <w:vAlign w:val="center"/>
                </w:tcPr>
                <w:p w14:paraId="11810A22">
                  <w:pPr>
                    <w:spacing w:line="400" w:lineRule="exact"/>
                    <w:jc w:val="center"/>
                  </w:pPr>
                </w:p>
              </w:tc>
              <w:tc>
                <w:tcPr>
                  <w:tcW w:w="364" w:type="pct"/>
                  <w:tcBorders>
                    <w:left w:val="nil"/>
                  </w:tcBorders>
                  <w:vAlign w:val="center"/>
                </w:tcPr>
                <w:p w14:paraId="39488948">
                  <w:pPr>
                    <w:spacing w:line="400" w:lineRule="exact"/>
                    <w:jc w:val="center"/>
                  </w:pPr>
                </w:p>
              </w:tc>
              <w:tc>
                <w:tcPr>
                  <w:tcW w:w="320" w:type="pct"/>
                  <w:tcBorders>
                    <w:left w:val="nil"/>
                  </w:tcBorders>
                  <w:vAlign w:val="center"/>
                </w:tcPr>
                <w:p w14:paraId="0A869A08">
                  <w:pPr>
                    <w:spacing w:line="400" w:lineRule="exact"/>
                    <w:jc w:val="center"/>
                  </w:pPr>
                  <w:r>
                    <w:t>2</w:t>
                  </w:r>
                </w:p>
              </w:tc>
              <w:tc>
                <w:tcPr>
                  <w:tcW w:w="407" w:type="pct"/>
                  <w:tcBorders>
                    <w:left w:val="nil"/>
                  </w:tcBorders>
                  <w:vAlign w:val="center"/>
                </w:tcPr>
                <w:p w14:paraId="6B792928">
                  <w:pPr>
                    <w:spacing w:line="400" w:lineRule="exact"/>
                    <w:jc w:val="center"/>
                  </w:pPr>
                  <w:r>
                    <w:t>7/1-2</w:t>
                  </w:r>
                </w:p>
              </w:tc>
              <w:tc>
                <w:tcPr>
                  <w:tcW w:w="362" w:type="pct"/>
                  <w:tcBorders>
                    <w:left w:val="nil"/>
                  </w:tcBorders>
                  <w:vAlign w:val="center"/>
                </w:tcPr>
                <w:p w14:paraId="2C4D9D81">
                  <w:pPr>
                    <w:spacing w:line="400" w:lineRule="exact"/>
                    <w:jc w:val="center"/>
                    <w:rPr>
                      <w:rFonts w:cs="Times New Roman"/>
                    </w:rPr>
                  </w:pPr>
                  <w:r>
                    <w:rPr>
                      <w:rFonts w:hint="eastAsia"/>
                    </w:rPr>
                    <w:t>考查</w:t>
                  </w:r>
                </w:p>
              </w:tc>
            </w:tr>
            <w:tr w14:paraId="02DB2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0123AAA2">
                  <w:pPr>
                    <w:widowControl/>
                  </w:pPr>
                </w:p>
              </w:tc>
              <w:tc>
                <w:tcPr>
                  <w:tcW w:w="1669" w:type="pct"/>
                  <w:tcBorders>
                    <w:left w:val="nil"/>
                  </w:tcBorders>
                  <w:vAlign w:val="center"/>
                </w:tcPr>
                <w:p w14:paraId="4EA9C9A6">
                  <w:pPr>
                    <w:spacing w:line="400" w:lineRule="exact"/>
                    <w:jc w:val="center"/>
                  </w:pPr>
                  <w:r>
                    <w:rPr>
                      <w:rFonts w:hint="eastAsia"/>
                    </w:rPr>
                    <w:t>小计</w:t>
                  </w:r>
                </w:p>
              </w:tc>
              <w:tc>
                <w:tcPr>
                  <w:tcW w:w="363" w:type="pct"/>
                  <w:tcBorders>
                    <w:left w:val="nil"/>
                  </w:tcBorders>
                  <w:vAlign w:val="center"/>
                </w:tcPr>
                <w:p w14:paraId="7D99CB58">
                  <w:pPr>
                    <w:spacing w:line="400" w:lineRule="exact"/>
                    <w:jc w:val="center"/>
                    <w:rPr>
                      <w:color w:val="000000"/>
                    </w:rPr>
                  </w:pPr>
                  <w:r>
                    <w:rPr>
                      <w:color w:val="000000"/>
                    </w:rPr>
                    <w:t>22</w:t>
                  </w:r>
                </w:p>
              </w:tc>
              <w:tc>
                <w:tcPr>
                  <w:tcW w:w="363" w:type="pct"/>
                  <w:tcBorders>
                    <w:left w:val="nil"/>
                  </w:tcBorders>
                  <w:vAlign w:val="center"/>
                </w:tcPr>
                <w:p w14:paraId="1C84C3EA">
                  <w:pPr>
                    <w:spacing w:line="400" w:lineRule="exact"/>
                    <w:jc w:val="center"/>
                    <w:rPr>
                      <w:color w:val="000000"/>
                    </w:rPr>
                  </w:pPr>
                  <w:r>
                    <w:rPr>
                      <w:color w:val="000000"/>
                    </w:rPr>
                    <w:t>648</w:t>
                  </w:r>
                </w:p>
              </w:tc>
              <w:tc>
                <w:tcPr>
                  <w:tcW w:w="363" w:type="pct"/>
                  <w:tcBorders>
                    <w:left w:val="nil"/>
                  </w:tcBorders>
                  <w:vAlign w:val="center"/>
                </w:tcPr>
                <w:p w14:paraId="1352E053">
                  <w:pPr>
                    <w:spacing w:line="400" w:lineRule="exact"/>
                    <w:jc w:val="center"/>
                    <w:rPr>
                      <w:color w:val="000000"/>
                    </w:rPr>
                  </w:pPr>
                  <w:r>
                    <w:rPr>
                      <w:color w:val="000000"/>
                    </w:rPr>
                    <w:t>144</w:t>
                  </w:r>
                </w:p>
              </w:tc>
              <w:tc>
                <w:tcPr>
                  <w:tcW w:w="363" w:type="pct"/>
                  <w:tcBorders>
                    <w:left w:val="nil"/>
                  </w:tcBorders>
                  <w:vAlign w:val="center"/>
                </w:tcPr>
                <w:p w14:paraId="7B1C137E">
                  <w:pPr>
                    <w:spacing w:line="400" w:lineRule="exact"/>
                    <w:jc w:val="center"/>
                  </w:pPr>
                </w:p>
              </w:tc>
              <w:tc>
                <w:tcPr>
                  <w:tcW w:w="364" w:type="pct"/>
                  <w:tcBorders>
                    <w:left w:val="nil"/>
                  </w:tcBorders>
                  <w:vAlign w:val="center"/>
                </w:tcPr>
                <w:p w14:paraId="42B10EA5">
                  <w:pPr>
                    <w:spacing w:line="400" w:lineRule="exact"/>
                    <w:jc w:val="center"/>
                  </w:pPr>
                </w:p>
              </w:tc>
              <w:tc>
                <w:tcPr>
                  <w:tcW w:w="320" w:type="pct"/>
                  <w:tcBorders>
                    <w:left w:val="nil"/>
                  </w:tcBorders>
                  <w:vAlign w:val="center"/>
                </w:tcPr>
                <w:p w14:paraId="318678BE">
                  <w:pPr>
                    <w:spacing w:line="400" w:lineRule="exact"/>
                    <w:jc w:val="center"/>
                  </w:pPr>
                </w:p>
              </w:tc>
              <w:tc>
                <w:tcPr>
                  <w:tcW w:w="407" w:type="pct"/>
                  <w:tcBorders>
                    <w:left w:val="nil"/>
                  </w:tcBorders>
                  <w:vAlign w:val="center"/>
                </w:tcPr>
                <w:p w14:paraId="6E712C40">
                  <w:pPr>
                    <w:spacing w:line="400" w:lineRule="exact"/>
                    <w:jc w:val="center"/>
                  </w:pPr>
                </w:p>
              </w:tc>
              <w:tc>
                <w:tcPr>
                  <w:tcW w:w="362" w:type="pct"/>
                  <w:tcBorders>
                    <w:left w:val="nil"/>
                  </w:tcBorders>
                  <w:vAlign w:val="center"/>
                </w:tcPr>
                <w:p w14:paraId="2DAB6086">
                  <w:pPr>
                    <w:spacing w:line="400" w:lineRule="exact"/>
                    <w:jc w:val="center"/>
                  </w:pPr>
                </w:p>
              </w:tc>
            </w:tr>
            <w:tr w14:paraId="30F36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restart"/>
                  <w:tcBorders>
                    <w:top w:val="nil"/>
                    <w:right w:val="single" w:color="auto" w:sz="4" w:space="0"/>
                  </w:tcBorders>
                  <w:vAlign w:val="center"/>
                </w:tcPr>
                <w:p w14:paraId="16C8E50C">
                  <w:pPr>
                    <w:adjustRightInd w:val="0"/>
                    <w:snapToGrid w:val="0"/>
                    <w:spacing w:line="400" w:lineRule="exact"/>
                    <w:jc w:val="center"/>
                  </w:pPr>
                  <w:r>
                    <w:rPr>
                      <w:rFonts w:hint="eastAsia"/>
                    </w:rPr>
                    <w:t>专业方向教学型</w:t>
                  </w:r>
                </w:p>
              </w:tc>
              <w:tc>
                <w:tcPr>
                  <w:tcW w:w="1669" w:type="pct"/>
                  <w:tcBorders>
                    <w:top w:val="single" w:color="auto" w:sz="4" w:space="0"/>
                    <w:left w:val="nil"/>
                  </w:tcBorders>
                  <w:vAlign w:val="center"/>
                </w:tcPr>
                <w:p w14:paraId="10FE7B54">
                  <w:pPr>
                    <w:spacing w:line="400" w:lineRule="exact"/>
                    <w:jc w:val="center"/>
                  </w:pPr>
                  <w:r>
                    <w:rPr>
                      <w:rFonts w:hint="eastAsia"/>
                    </w:rPr>
                    <w:t>田径专项理论与实践</w:t>
                  </w:r>
                </w:p>
              </w:tc>
              <w:tc>
                <w:tcPr>
                  <w:tcW w:w="363" w:type="pct"/>
                  <w:vMerge w:val="restart"/>
                  <w:tcBorders>
                    <w:left w:val="nil"/>
                  </w:tcBorders>
                  <w:vAlign w:val="center"/>
                </w:tcPr>
                <w:p w14:paraId="1BBDB7D9">
                  <w:pPr>
                    <w:spacing w:line="400" w:lineRule="exact"/>
                    <w:jc w:val="center"/>
                  </w:pPr>
                  <w:r>
                    <w:rPr>
                      <w:color w:val="000000"/>
                    </w:rPr>
                    <w:t>14</w:t>
                  </w:r>
                </w:p>
                <w:p w14:paraId="25BF154F">
                  <w:pPr>
                    <w:jc w:val="center"/>
                  </w:pPr>
                </w:p>
              </w:tc>
              <w:tc>
                <w:tcPr>
                  <w:tcW w:w="363" w:type="pct"/>
                  <w:vMerge w:val="restart"/>
                  <w:tcBorders>
                    <w:left w:val="nil"/>
                  </w:tcBorders>
                  <w:vAlign w:val="center"/>
                </w:tcPr>
                <w:p w14:paraId="6788FC29">
                  <w:pPr>
                    <w:spacing w:line="400" w:lineRule="exact"/>
                    <w:jc w:val="center"/>
                  </w:pPr>
                  <w:r>
                    <w:rPr>
                      <w:color w:val="000000"/>
                    </w:rPr>
                    <w:t>504</w:t>
                  </w:r>
                </w:p>
                <w:p w14:paraId="4463A300">
                  <w:pPr>
                    <w:spacing w:line="400" w:lineRule="exact"/>
                    <w:jc w:val="center"/>
                  </w:pPr>
                </w:p>
              </w:tc>
              <w:tc>
                <w:tcPr>
                  <w:tcW w:w="363" w:type="pct"/>
                  <w:vMerge w:val="restart"/>
                  <w:tcBorders>
                    <w:left w:val="nil"/>
                  </w:tcBorders>
                  <w:vAlign w:val="center"/>
                </w:tcPr>
                <w:p w14:paraId="1D031E63">
                  <w:pPr>
                    <w:spacing w:line="400" w:lineRule="exact"/>
                    <w:jc w:val="center"/>
                  </w:pPr>
                </w:p>
                <w:p w14:paraId="28949A5E">
                  <w:pPr>
                    <w:spacing w:line="400" w:lineRule="exact"/>
                    <w:jc w:val="center"/>
                  </w:pPr>
                </w:p>
              </w:tc>
              <w:tc>
                <w:tcPr>
                  <w:tcW w:w="363" w:type="pct"/>
                  <w:tcBorders>
                    <w:left w:val="nil"/>
                  </w:tcBorders>
                  <w:vAlign w:val="center"/>
                </w:tcPr>
                <w:p w14:paraId="3C769574">
                  <w:pPr>
                    <w:spacing w:line="400" w:lineRule="exact"/>
                    <w:jc w:val="center"/>
                  </w:pPr>
                </w:p>
              </w:tc>
              <w:tc>
                <w:tcPr>
                  <w:tcW w:w="364" w:type="pct"/>
                  <w:tcBorders>
                    <w:left w:val="nil"/>
                  </w:tcBorders>
                  <w:vAlign w:val="center"/>
                </w:tcPr>
                <w:p w14:paraId="639B5084">
                  <w:pPr>
                    <w:spacing w:line="400" w:lineRule="exact"/>
                    <w:jc w:val="center"/>
                  </w:pPr>
                </w:p>
              </w:tc>
              <w:tc>
                <w:tcPr>
                  <w:tcW w:w="320" w:type="pct"/>
                  <w:tcBorders>
                    <w:left w:val="nil"/>
                  </w:tcBorders>
                  <w:vAlign w:val="center"/>
                </w:tcPr>
                <w:p w14:paraId="49B7D219">
                  <w:pPr>
                    <w:spacing w:line="400" w:lineRule="exact"/>
                    <w:jc w:val="center"/>
                  </w:pPr>
                  <w:r>
                    <w:t>4</w:t>
                  </w:r>
                </w:p>
              </w:tc>
              <w:tc>
                <w:tcPr>
                  <w:tcW w:w="407" w:type="pct"/>
                  <w:tcBorders>
                    <w:left w:val="nil"/>
                  </w:tcBorders>
                  <w:vAlign w:val="center"/>
                </w:tcPr>
                <w:p w14:paraId="084D7C70">
                  <w:pPr>
                    <w:spacing w:line="400" w:lineRule="exact"/>
                    <w:jc w:val="center"/>
                  </w:pPr>
                  <w:r>
                    <w:t>1-7</w:t>
                  </w:r>
                </w:p>
              </w:tc>
              <w:tc>
                <w:tcPr>
                  <w:tcW w:w="362" w:type="pct"/>
                  <w:tcBorders>
                    <w:left w:val="nil"/>
                  </w:tcBorders>
                  <w:vAlign w:val="center"/>
                </w:tcPr>
                <w:p w14:paraId="520BA227">
                  <w:pPr>
                    <w:jc w:val="center"/>
                    <w:rPr>
                      <w:rFonts w:cs="Times New Roman"/>
                    </w:rPr>
                  </w:pPr>
                  <w:r>
                    <w:rPr>
                      <w:rFonts w:hint="eastAsia"/>
                    </w:rPr>
                    <w:t>考试</w:t>
                  </w:r>
                </w:p>
              </w:tc>
            </w:tr>
            <w:tr w14:paraId="07CAF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1CD8F36D">
                  <w:pPr>
                    <w:adjustRightInd w:val="0"/>
                    <w:snapToGrid w:val="0"/>
                    <w:spacing w:line="400" w:lineRule="exact"/>
                    <w:jc w:val="center"/>
                  </w:pPr>
                </w:p>
              </w:tc>
              <w:tc>
                <w:tcPr>
                  <w:tcW w:w="1669" w:type="pct"/>
                  <w:tcBorders>
                    <w:top w:val="single" w:color="auto" w:sz="4" w:space="0"/>
                    <w:left w:val="nil"/>
                  </w:tcBorders>
                  <w:vAlign w:val="center"/>
                </w:tcPr>
                <w:p w14:paraId="58B45F36">
                  <w:pPr>
                    <w:spacing w:line="400" w:lineRule="exact"/>
                    <w:jc w:val="center"/>
                  </w:pPr>
                  <w:r>
                    <w:rPr>
                      <w:rFonts w:hint="eastAsia"/>
                    </w:rPr>
                    <w:t>足球专项理论与实践</w:t>
                  </w:r>
                </w:p>
              </w:tc>
              <w:tc>
                <w:tcPr>
                  <w:tcW w:w="363" w:type="pct"/>
                  <w:vMerge w:val="continue"/>
                  <w:tcBorders>
                    <w:left w:val="nil"/>
                  </w:tcBorders>
                  <w:vAlign w:val="center"/>
                </w:tcPr>
                <w:p w14:paraId="74B0F09D">
                  <w:pPr>
                    <w:jc w:val="center"/>
                  </w:pPr>
                </w:p>
              </w:tc>
              <w:tc>
                <w:tcPr>
                  <w:tcW w:w="363" w:type="pct"/>
                  <w:vMerge w:val="continue"/>
                  <w:tcBorders>
                    <w:left w:val="nil"/>
                  </w:tcBorders>
                  <w:vAlign w:val="center"/>
                </w:tcPr>
                <w:p w14:paraId="7C3DAD14">
                  <w:pPr>
                    <w:spacing w:line="400" w:lineRule="exact"/>
                    <w:jc w:val="center"/>
                  </w:pPr>
                </w:p>
              </w:tc>
              <w:tc>
                <w:tcPr>
                  <w:tcW w:w="363" w:type="pct"/>
                  <w:vMerge w:val="continue"/>
                  <w:tcBorders>
                    <w:left w:val="nil"/>
                  </w:tcBorders>
                  <w:vAlign w:val="center"/>
                </w:tcPr>
                <w:p w14:paraId="2308D6B4">
                  <w:pPr>
                    <w:spacing w:line="400" w:lineRule="exact"/>
                    <w:jc w:val="center"/>
                  </w:pPr>
                </w:p>
              </w:tc>
              <w:tc>
                <w:tcPr>
                  <w:tcW w:w="363" w:type="pct"/>
                  <w:tcBorders>
                    <w:left w:val="nil"/>
                  </w:tcBorders>
                  <w:vAlign w:val="center"/>
                </w:tcPr>
                <w:p w14:paraId="44FC81A1">
                  <w:pPr>
                    <w:spacing w:line="400" w:lineRule="exact"/>
                    <w:jc w:val="center"/>
                  </w:pPr>
                </w:p>
              </w:tc>
              <w:tc>
                <w:tcPr>
                  <w:tcW w:w="364" w:type="pct"/>
                  <w:tcBorders>
                    <w:left w:val="nil"/>
                  </w:tcBorders>
                  <w:vAlign w:val="center"/>
                </w:tcPr>
                <w:p w14:paraId="40917CC4">
                  <w:pPr>
                    <w:spacing w:line="400" w:lineRule="exact"/>
                    <w:jc w:val="center"/>
                  </w:pPr>
                </w:p>
              </w:tc>
              <w:tc>
                <w:tcPr>
                  <w:tcW w:w="320" w:type="pct"/>
                  <w:tcBorders>
                    <w:left w:val="nil"/>
                  </w:tcBorders>
                  <w:vAlign w:val="center"/>
                </w:tcPr>
                <w:p w14:paraId="7D6B6BBF">
                  <w:pPr>
                    <w:spacing w:line="400" w:lineRule="exact"/>
                    <w:jc w:val="center"/>
                  </w:pPr>
                  <w:r>
                    <w:t>4</w:t>
                  </w:r>
                </w:p>
              </w:tc>
              <w:tc>
                <w:tcPr>
                  <w:tcW w:w="407" w:type="pct"/>
                  <w:tcBorders>
                    <w:left w:val="nil"/>
                  </w:tcBorders>
                  <w:vAlign w:val="center"/>
                </w:tcPr>
                <w:p w14:paraId="167D0BEF">
                  <w:pPr>
                    <w:spacing w:line="400" w:lineRule="exact"/>
                    <w:jc w:val="center"/>
                  </w:pPr>
                  <w:r>
                    <w:t>1-7</w:t>
                  </w:r>
                </w:p>
              </w:tc>
              <w:tc>
                <w:tcPr>
                  <w:tcW w:w="362" w:type="pct"/>
                  <w:tcBorders>
                    <w:left w:val="nil"/>
                  </w:tcBorders>
                  <w:vAlign w:val="center"/>
                </w:tcPr>
                <w:p w14:paraId="6329E463">
                  <w:pPr>
                    <w:jc w:val="center"/>
                    <w:rPr>
                      <w:rFonts w:cs="Times New Roman"/>
                    </w:rPr>
                  </w:pPr>
                  <w:r>
                    <w:rPr>
                      <w:rFonts w:hint="eastAsia"/>
                    </w:rPr>
                    <w:t>考试</w:t>
                  </w:r>
                </w:p>
              </w:tc>
            </w:tr>
            <w:tr w14:paraId="023DE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7049567D">
                  <w:pPr>
                    <w:adjustRightInd w:val="0"/>
                    <w:snapToGrid w:val="0"/>
                    <w:spacing w:line="400" w:lineRule="exact"/>
                    <w:jc w:val="center"/>
                  </w:pPr>
                </w:p>
              </w:tc>
              <w:tc>
                <w:tcPr>
                  <w:tcW w:w="1669" w:type="pct"/>
                  <w:tcBorders>
                    <w:top w:val="single" w:color="auto" w:sz="4" w:space="0"/>
                    <w:left w:val="nil"/>
                  </w:tcBorders>
                  <w:vAlign w:val="center"/>
                </w:tcPr>
                <w:p w14:paraId="3F80131C">
                  <w:pPr>
                    <w:spacing w:line="400" w:lineRule="exact"/>
                    <w:jc w:val="center"/>
                  </w:pPr>
                  <w:r>
                    <w:rPr>
                      <w:rFonts w:hint="eastAsia"/>
                    </w:rPr>
                    <w:t>篮球专项理论与实践</w:t>
                  </w:r>
                </w:p>
              </w:tc>
              <w:tc>
                <w:tcPr>
                  <w:tcW w:w="363" w:type="pct"/>
                  <w:vMerge w:val="continue"/>
                  <w:tcBorders>
                    <w:left w:val="nil"/>
                  </w:tcBorders>
                  <w:vAlign w:val="center"/>
                </w:tcPr>
                <w:p w14:paraId="2398465C">
                  <w:pPr>
                    <w:jc w:val="center"/>
                  </w:pPr>
                </w:p>
              </w:tc>
              <w:tc>
                <w:tcPr>
                  <w:tcW w:w="363" w:type="pct"/>
                  <w:vMerge w:val="continue"/>
                  <w:tcBorders>
                    <w:left w:val="nil"/>
                  </w:tcBorders>
                  <w:vAlign w:val="center"/>
                </w:tcPr>
                <w:p w14:paraId="3CD9BACF">
                  <w:pPr>
                    <w:spacing w:line="400" w:lineRule="exact"/>
                    <w:jc w:val="center"/>
                  </w:pPr>
                </w:p>
              </w:tc>
              <w:tc>
                <w:tcPr>
                  <w:tcW w:w="363" w:type="pct"/>
                  <w:vMerge w:val="continue"/>
                  <w:tcBorders>
                    <w:left w:val="nil"/>
                  </w:tcBorders>
                  <w:vAlign w:val="center"/>
                </w:tcPr>
                <w:p w14:paraId="2246C7C7">
                  <w:pPr>
                    <w:spacing w:line="400" w:lineRule="exact"/>
                    <w:jc w:val="center"/>
                  </w:pPr>
                </w:p>
              </w:tc>
              <w:tc>
                <w:tcPr>
                  <w:tcW w:w="363" w:type="pct"/>
                  <w:tcBorders>
                    <w:left w:val="nil"/>
                  </w:tcBorders>
                  <w:vAlign w:val="center"/>
                </w:tcPr>
                <w:p w14:paraId="424A15A5">
                  <w:pPr>
                    <w:spacing w:line="400" w:lineRule="exact"/>
                    <w:jc w:val="center"/>
                  </w:pPr>
                </w:p>
              </w:tc>
              <w:tc>
                <w:tcPr>
                  <w:tcW w:w="364" w:type="pct"/>
                  <w:tcBorders>
                    <w:left w:val="nil"/>
                  </w:tcBorders>
                  <w:vAlign w:val="center"/>
                </w:tcPr>
                <w:p w14:paraId="4B5CC607">
                  <w:pPr>
                    <w:spacing w:line="400" w:lineRule="exact"/>
                    <w:jc w:val="center"/>
                  </w:pPr>
                </w:p>
              </w:tc>
              <w:tc>
                <w:tcPr>
                  <w:tcW w:w="320" w:type="pct"/>
                  <w:tcBorders>
                    <w:left w:val="nil"/>
                  </w:tcBorders>
                  <w:vAlign w:val="center"/>
                </w:tcPr>
                <w:p w14:paraId="15131DB1">
                  <w:pPr>
                    <w:spacing w:line="400" w:lineRule="exact"/>
                    <w:jc w:val="center"/>
                  </w:pPr>
                  <w:r>
                    <w:t>4</w:t>
                  </w:r>
                </w:p>
              </w:tc>
              <w:tc>
                <w:tcPr>
                  <w:tcW w:w="407" w:type="pct"/>
                  <w:tcBorders>
                    <w:left w:val="nil"/>
                  </w:tcBorders>
                  <w:vAlign w:val="center"/>
                </w:tcPr>
                <w:p w14:paraId="2315E62B">
                  <w:pPr>
                    <w:spacing w:line="400" w:lineRule="exact"/>
                    <w:jc w:val="center"/>
                  </w:pPr>
                  <w:r>
                    <w:t>1-7</w:t>
                  </w:r>
                </w:p>
              </w:tc>
              <w:tc>
                <w:tcPr>
                  <w:tcW w:w="362" w:type="pct"/>
                  <w:tcBorders>
                    <w:left w:val="nil"/>
                  </w:tcBorders>
                  <w:vAlign w:val="center"/>
                </w:tcPr>
                <w:p w14:paraId="317A24B6">
                  <w:pPr>
                    <w:jc w:val="center"/>
                    <w:rPr>
                      <w:rFonts w:cs="Times New Roman"/>
                    </w:rPr>
                  </w:pPr>
                  <w:r>
                    <w:rPr>
                      <w:rFonts w:hint="eastAsia"/>
                    </w:rPr>
                    <w:t>考试</w:t>
                  </w:r>
                </w:p>
              </w:tc>
            </w:tr>
            <w:tr w14:paraId="46519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7799AF52">
                  <w:pPr>
                    <w:adjustRightInd w:val="0"/>
                    <w:snapToGrid w:val="0"/>
                    <w:spacing w:line="400" w:lineRule="exact"/>
                    <w:jc w:val="center"/>
                  </w:pPr>
                </w:p>
              </w:tc>
              <w:tc>
                <w:tcPr>
                  <w:tcW w:w="1669" w:type="pct"/>
                  <w:tcBorders>
                    <w:top w:val="single" w:color="auto" w:sz="4" w:space="0"/>
                    <w:left w:val="nil"/>
                  </w:tcBorders>
                  <w:vAlign w:val="center"/>
                </w:tcPr>
                <w:p w14:paraId="6EAD538B">
                  <w:pPr>
                    <w:spacing w:line="400" w:lineRule="exact"/>
                    <w:jc w:val="center"/>
                  </w:pPr>
                  <w:r>
                    <w:rPr>
                      <w:rFonts w:hint="eastAsia"/>
                    </w:rPr>
                    <w:t>排球专项理论与实践</w:t>
                  </w:r>
                </w:p>
              </w:tc>
              <w:tc>
                <w:tcPr>
                  <w:tcW w:w="363" w:type="pct"/>
                  <w:vMerge w:val="continue"/>
                  <w:tcBorders>
                    <w:left w:val="nil"/>
                  </w:tcBorders>
                  <w:vAlign w:val="center"/>
                </w:tcPr>
                <w:p w14:paraId="6CA17906">
                  <w:pPr>
                    <w:jc w:val="center"/>
                  </w:pPr>
                </w:p>
              </w:tc>
              <w:tc>
                <w:tcPr>
                  <w:tcW w:w="363" w:type="pct"/>
                  <w:vMerge w:val="continue"/>
                  <w:tcBorders>
                    <w:left w:val="nil"/>
                  </w:tcBorders>
                  <w:vAlign w:val="center"/>
                </w:tcPr>
                <w:p w14:paraId="604C7358">
                  <w:pPr>
                    <w:spacing w:line="400" w:lineRule="exact"/>
                    <w:jc w:val="center"/>
                  </w:pPr>
                </w:p>
              </w:tc>
              <w:tc>
                <w:tcPr>
                  <w:tcW w:w="363" w:type="pct"/>
                  <w:vMerge w:val="continue"/>
                  <w:tcBorders>
                    <w:left w:val="nil"/>
                  </w:tcBorders>
                  <w:vAlign w:val="center"/>
                </w:tcPr>
                <w:p w14:paraId="7B7F16E1">
                  <w:pPr>
                    <w:spacing w:line="400" w:lineRule="exact"/>
                    <w:jc w:val="center"/>
                  </w:pPr>
                </w:p>
              </w:tc>
              <w:tc>
                <w:tcPr>
                  <w:tcW w:w="363" w:type="pct"/>
                  <w:tcBorders>
                    <w:left w:val="nil"/>
                  </w:tcBorders>
                  <w:vAlign w:val="center"/>
                </w:tcPr>
                <w:p w14:paraId="668D04CD">
                  <w:pPr>
                    <w:spacing w:line="400" w:lineRule="exact"/>
                    <w:jc w:val="center"/>
                  </w:pPr>
                </w:p>
              </w:tc>
              <w:tc>
                <w:tcPr>
                  <w:tcW w:w="364" w:type="pct"/>
                  <w:tcBorders>
                    <w:left w:val="nil"/>
                  </w:tcBorders>
                  <w:vAlign w:val="center"/>
                </w:tcPr>
                <w:p w14:paraId="51C9812E">
                  <w:pPr>
                    <w:spacing w:line="400" w:lineRule="exact"/>
                    <w:jc w:val="center"/>
                  </w:pPr>
                </w:p>
              </w:tc>
              <w:tc>
                <w:tcPr>
                  <w:tcW w:w="320" w:type="pct"/>
                  <w:tcBorders>
                    <w:left w:val="nil"/>
                  </w:tcBorders>
                  <w:vAlign w:val="center"/>
                </w:tcPr>
                <w:p w14:paraId="6D34C389">
                  <w:pPr>
                    <w:spacing w:line="400" w:lineRule="exact"/>
                    <w:jc w:val="center"/>
                  </w:pPr>
                  <w:r>
                    <w:t>4</w:t>
                  </w:r>
                </w:p>
              </w:tc>
              <w:tc>
                <w:tcPr>
                  <w:tcW w:w="407" w:type="pct"/>
                  <w:tcBorders>
                    <w:left w:val="nil"/>
                  </w:tcBorders>
                  <w:vAlign w:val="center"/>
                </w:tcPr>
                <w:p w14:paraId="513340E0">
                  <w:pPr>
                    <w:spacing w:line="400" w:lineRule="exact"/>
                    <w:jc w:val="center"/>
                  </w:pPr>
                  <w:r>
                    <w:t>1-7</w:t>
                  </w:r>
                </w:p>
              </w:tc>
              <w:tc>
                <w:tcPr>
                  <w:tcW w:w="362" w:type="pct"/>
                  <w:tcBorders>
                    <w:left w:val="nil"/>
                  </w:tcBorders>
                  <w:vAlign w:val="center"/>
                </w:tcPr>
                <w:p w14:paraId="1539416B">
                  <w:pPr>
                    <w:jc w:val="center"/>
                    <w:rPr>
                      <w:rFonts w:cs="Times New Roman"/>
                    </w:rPr>
                  </w:pPr>
                  <w:r>
                    <w:rPr>
                      <w:rFonts w:hint="eastAsia"/>
                    </w:rPr>
                    <w:t>考试</w:t>
                  </w:r>
                </w:p>
              </w:tc>
            </w:tr>
            <w:tr w14:paraId="2C8A0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4F68CD59">
                  <w:pPr>
                    <w:adjustRightInd w:val="0"/>
                    <w:snapToGrid w:val="0"/>
                    <w:spacing w:line="400" w:lineRule="exact"/>
                    <w:jc w:val="center"/>
                  </w:pPr>
                </w:p>
              </w:tc>
              <w:tc>
                <w:tcPr>
                  <w:tcW w:w="1669" w:type="pct"/>
                  <w:tcBorders>
                    <w:top w:val="single" w:color="auto" w:sz="4" w:space="0"/>
                    <w:left w:val="nil"/>
                  </w:tcBorders>
                  <w:vAlign w:val="center"/>
                </w:tcPr>
                <w:p w14:paraId="0B1EED95">
                  <w:pPr>
                    <w:spacing w:line="400" w:lineRule="exact"/>
                    <w:jc w:val="center"/>
                  </w:pPr>
                  <w:r>
                    <w:rPr>
                      <w:rFonts w:hint="eastAsia"/>
                    </w:rPr>
                    <w:t>网球专项理论与实践</w:t>
                  </w:r>
                </w:p>
              </w:tc>
              <w:tc>
                <w:tcPr>
                  <w:tcW w:w="363" w:type="pct"/>
                  <w:vMerge w:val="continue"/>
                  <w:tcBorders>
                    <w:left w:val="nil"/>
                  </w:tcBorders>
                  <w:vAlign w:val="center"/>
                </w:tcPr>
                <w:p w14:paraId="2ED7DE64">
                  <w:pPr>
                    <w:jc w:val="center"/>
                  </w:pPr>
                </w:p>
              </w:tc>
              <w:tc>
                <w:tcPr>
                  <w:tcW w:w="363" w:type="pct"/>
                  <w:vMerge w:val="continue"/>
                  <w:tcBorders>
                    <w:left w:val="nil"/>
                  </w:tcBorders>
                  <w:vAlign w:val="center"/>
                </w:tcPr>
                <w:p w14:paraId="3CCB87CB">
                  <w:pPr>
                    <w:spacing w:line="400" w:lineRule="exact"/>
                    <w:jc w:val="center"/>
                  </w:pPr>
                </w:p>
              </w:tc>
              <w:tc>
                <w:tcPr>
                  <w:tcW w:w="363" w:type="pct"/>
                  <w:vMerge w:val="continue"/>
                  <w:tcBorders>
                    <w:left w:val="nil"/>
                  </w:tcBorders>
                  <w:vAlign w:val="center"/>
                </w:tcPr>
                <w:p w14:paraId="65019272">
                  <w:pPr>
                    <w:spacing w:line="400" w:lineRule="exact"/>
                    <w:jc w:val="center"/>
                  </w:pPr>
                </w:p>
              </w:tc>
              <w:tc>
                <w:tcPr>
                  <w:tcW w:w="363" w:type="pct"/>
                  <w:tcBorders>
                    <w:left w:val="nil"/>
                  </w:tcBorders>
                  <w:vAlign w:val="center"/>
                </w:tcPr>
                <w:p w14:paraId="0C52D9EC">
                  <w:pPr>
                    <w:spacing w:line="400" w:lineRule="exact"/>
                    <w:jc w:val="center"/>
                  </w:pPr>
                </w:p>
              </w:tc>
              <w:tc>
                <w:tcPr>
                  <w:tcW w:w="364" w:type="pct"/>
                  <w:tcBorders>
                    <w:left w:val="nil"/>
                  </w:tcBorders>
                  <w:vAlign w:val="center"/>
                </w:tcPr>
                <w:p w14:paraId="69C4A964">
                  <w:pPr>
                    <w:spacing w:line="400" w:lineRule="exact"/>
                    <w:jc w:val="center"/>
                  </w:pPr>
                </w:p>
              </w:tc>
              <w:tc>
                <w:tcPr>
                  <w:tcW w:w="320" w:type="pct"/>
                  <w:tcBorders>
                    <w:left w:val="nil"/>
                  </w:tcBorders>
                  <w:vAlign w:val="center"/>
                </w:tcPr>
                <w:p w14:paraId="274BFCAA">
                  <w:pPr>
                    <w:spacing w:line="400" w:lineRule="exact"/>
                    <w:jc w:val="center"/>
                  </w:pPr>
                  <w:r>
                    <w:t>4</w:t>
                  </w:r>
                </w:p>
              </w:tc>
              <w:tc>
                <w:tcPr>
                  <w:tcW w:w="407" w:type="pct"/>
                  <w:tcBorders>
                    <w:left w:val="nil"/>
                  </w:tcBorders>
                  <w:vAlign w:val="center"/>
                </w:tcPr>
                <w:p w14:paraId="545461E5">
                  <w:pPr>
                    <w:spacing w:line="400" w:lineRule="exact"/>
                    <w:jc w:val="center"/>
                  </w:pPr>
                  <w:r>
                    <w:t>1-7</w:t>
                  </w:r>
                </w:p>
              </w:tc>
              <w:tc>
                <w:tcPr>
                  <w:tcW w:w="362" w:type="pct"/>
                  <w:tcBorders>
                    <w:left w:val="nil"/>
                  </w:tcBorders>
                  <w:vAlign w:val="center"/>
                </w:tcPr>
                <w:p w14:paraId="62CE7E07">
                  <w:pPr>
                    <w:jc w:val="center"/>
                    <w:rPr>
                      <w:rFonts w:cs="Times New Roman"/>
                    </w:rPr>
                  </w:pPr>
                  <w:r>
                    <w:rPr>
                      <w:rFonts w:hint="eastAsia"/>
                    </w:rPr>
                    <w:t>考试</w:t>
                  </w:r>
                </w:p>
              </w:tc>
            </w:tr>
            <w:tr w14:paraId="23AFF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11A1DE6C">
                  <w:pPr>
                    <w:adjustRightInd w:val="0"/>
                    <w:snapToGrid w:val="0"/>
                    <w:spacing w:line="400" w:lineRule="exact"/>
                    <w:jc w:val="center"/>
                  </w:pPr>
                </w:p>
              </w:tc>
              <w:tc>
                <w:tcPr>
                  <w:tcW w:w="1669" w:type="pct"/>
                  <w:tcBorders>
                    <w:top w:val="single" w:color="auto" w:sz="4" w:space="0"/>
                    <w:left w:val="nil"/>
                  </w:tcBorders>
                  <w:vAlign w:val="center"/>
                </w:tcPr>
                <w:p w14:paraId="39871992">
                  <w:pPr>
                    <w:spacing w:line="400" w:lineRule="exact"/>
                    <w:jc w:val="center"/>
                  </w:pPr>
                  <w:r>
                    <w:rPr>
                      <w:rFonts w:hint="eastAsia"/>
                    </w:rPr>
                    <w:t>乒乓球专项理论与实践</w:t>
                  </w:r>
                </w:p>
              </w:tc>
              <w:tc>
                <w:tcPr>
                  <w:tcW w:w="363" w:type="pct"/>
                  <w:vMerge w:val="continue"/>
                  <w:tcBorders>
                    <w:left w:val="nil"/>
                  </w:tcBorders>
                  <w:vAlign w:val="center"/>
                </w:tcPr>
                <w:p w14:paraId="1EE7EBA9">
                  <w:pPr>
                    <w:jc w:val="center"/>
                  </w:pPr>
                </w:p>
              </w:tc>
              <w:tc>
                <w:tcPr>
                  <w:tcW w:w="363" w:type="pct"/>
                  <w:vMerge w:val="continue"/>
                  <w:tcBorders>
                    <w:left w:val="nil"/>
                  </w:tcBorders>
                  <w:vAlign w:val="center"/>
                </w:tcPr>
                <w:p w14:paraId="33D3AF6E">
                  <w:pPr>
                    <w:spacing w:line="400" w:lineRule="exact"/>
                    <w:jc w:val="center"/>
                  </w:pPr>
                </w:p>
              </w:tc>
              <w:tc>
                <w:tcPr>
                  <w:tcW w:w="363" w:type="pct"/>
                  <w:vMerge w:val="continue"/>
                  <w:tcBorders>
                    <w:left w:val="nil"/>
                  </w:tcBorders>
                  <w:vAlign w:val="center"/>
                </w:tcPr>
                <w:p w14:paraId="303DC3A6">
                  <w:pPr>
                    <w:spacing w:line="400" w:lineRule="exact"/>
                    <w:jc w:val="center"/>
                  </w:pPr>
                </w:p>
              </w:tc>
              <w:tc>
                <w:tcPr>
                  <w:tcW w:w="363" w:type="pct"/>
                  <w:tcBorders>
                    <w:left w:val="nil"/>
                  </w:tcBorders>
                  <w:vAlign w:val="center"/>
                </w:tcPr>
                <w:p w14:paraId="78455802">
                  <w:pPr>
                    <w:spacing w:line="400" w:lineRule="exact"/>
                    <w:jc w:val="center"/>
                  </w:pPr>
                </w:p>
              </w:tc>
              <w:tc>
                <w:tcPr>
                  <w:tcW w:w="364" w:type="pct"/>
                  <w:tcBorders>
                    <w:left w:val="nil"/>
                  </w:tcBorders>
                  <w:vAlign w:val="center"/>
                </w:tcPr>
                <w:p w14:paraId="0CCB85F4">
                  <w:pPr>
                    <w:spacing w:line="400" w:lineRule="exact"/>
                    <w:jc w:val="center"/>
                  </w:pPr>
                </w:p>
              </w:tc>
              <w:tc>
                <w:tcPr>
                  <w:tcW w:w="320" w:type="pct"/>
                  <w:tcBorders>
                    <w:left w:val="nil"/>
                  </w:tcBorders>
                  <w:vAlign w:val="center"/>
                </w:tcPr>
                <w:p w14:paraId="48220161">
                  <w:pPr>
                    <w:spacing w:line="400" w:lineRule="exact"/>
                    <w:jc w:val="center"/>
                  </w:pPr>
                  <w:r>
                    <w:t>4</w:t>
                  </w:r>
                </w:p>
              </w:tc>
              <w:tc>
                <w:tcPr>
                  <w:tcW w:w="407" w:type="pct"/>
                  <w:tcBorders>
                    <w:left w:val="nil"/>
                  </w:tcBorders>
                  <w:vAlign w:val="center"/>
                </w:tcPr>
                <w:p w14:paraId="6E4A62C8">
                  <w:pPr>
                    <w:spacing w:line="400" w:lineRule="exact"/>
                    <w:jc w:val="center"/>
                  </w:pPr>
                  <w:r>
                    <w:t>1-7</w:t>
                  </w:r>
                </w:p>
              </w:tc>
              <w:tc>
                <w:tcPr>
                  <w:tcW w:w="362" w:type="pct"/>
                  <w:tcBorders>
                    <w:left w:val="nil"/>
                  </w:tcBorders>
                  <w:vAlign w:val="center"/>
                </w:tcPr>
                <w:p w14:paraId="2EF08B12">
                  <w:pPr>
                    <w:jc w:val="center"/>
                    <w:rPr>
                      <w:rFonts w:cs="Times New Roman"/>
                    </w:rPr>
                  </w:pPr>
                  <w:r>
                    <w:rPr>
                      <w:rFonts w:hint="eastAsia"/>
                    </w:rPr>
                    <w:t>考试</w:t>
                  </w:r>
                </w:p>
              </w:tc>
            </w:tr>
            <w:tr w14:paraId="36899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6B827D8D">
                  <w:pPr>
                    <w:adjustRightInd w:val="0"/>
                    <w:snapToGrid w:val="0"/>
                    <w:spacing w:line="400" w:lineRule="exact"/>
                    <w:jc w:val="center"/>
                  </w:pPr>
                </w:p>
              </w:tc>
              <w:tc>
                <w:tcPr>
                  <w:tcW w:w="1669" w:type="pct"/>
                  <w:tcBorders>
                    <w:top w:val="single" w:color="auto" w:sz="4" w:space="0"/>
                    <w:left w:val="nil"/>
                  </w:tcBorders>
                  <w:vAlign w:val="center"/>
                </w:tcPr>
                <w:p w14:paraId="1BD16185">
                  <w:pPr>
                    <w:spacing w:line="400" w:lineRule="exact"/>
                    <w:jc w:val="center"/>
                  </w:pPr>
                  <w:r>
                    <w:rPr>
                      <w:rFonts w:hint="eastAsia"/>
                    </w:rPr>
                    <w:t>学校体育学</w:t>
                  </w:r>
                </w:p>
              </w:tc>
              <w:tc>
                <w:tcPr>
                  <w:tcW w:w="363" w:type="pct"/>
                  <w:tcBorders>
                    <w:left w:val="nil"/>
                  </w:tcBorders>
                  <w:vAlign w:val="center"/>
                </w:tcPr>
                <w:p w14:paraId="178D0571">
                  <w:pPr>
                    <w:jc w:val="center"/>
                  </w:pPr>
                  <w:r>
                    <w:t>2</w:t>
                  </w:r>
                </w:p>
              </w:tc>
              <w:tc>
                <w:tcPr>
                  <w:tcW w:w="363" w:type="pct"/>
                  <w:tcBorders>
                    <w:left w:val="nil"/>
                  </w:tcBorders>
                  <w:vAlign w:val="center"/>
                </w:tcPr>
                <w:p w14:paraId="2830943A">
                  <w:pPr>
                    <w:jc w:val="center"/>
                  </w:pPr>
                  <w:r>
                    <w:t>36</w:t>
                  </w:r>
                </w:p>
              </w:tc>
              <w:tc>
                <w:tcPr>
                  <w:tcW w:w="363" w:type="pct"/>
                  <w:tcBorders>
                    <w:left w:val="nil"/>
                  </w:tcBorders>
                  <w:vAlign w:val="center"/>
                </w:tcPr>
                <w:p w14:paraId="3219A14F">
                  <w:pPr>
                    <w:jc w:val="center"/>
                  </w:pPr>
                  <w:r>
                    <w:t>36</w:t>
                  </w:r>
                </w:p>
              </w:tc>
              <w:tc>
                <w:tcPr>
                  <w:tcW w:w="363" w:type="pct"/>
                  <w:tcBorders>
                    <w:left w:val="nil"/>
                  </w:tcBorders>
                  <w:vAlign w:val="center"/>
                </w:tcPr>
                <w:p w14:paraId="0606C036">
                  <w:pPr>
                    <w:spacing w:line="400" w:lineRule="exact"/>
                    <w:jc w:val="center"/>
                  </w:pPr>
                </w:p>
              </w:tc>
              <w:tc>
                <w:tcPr>
                  <w:tcW w:w="364" w:type="pct"/>
                  <w:tcBorders>
                    <w:left w:val="nil"/>
                  </w:tcBorders>
                  <w:vAlign w:val="center"/>
                </w:tcPr>
                <w:p w14:paraId="71ABE120">
                  <w:pPr>
                    <w:spacing w:line="400" w:lineRule="exact"/>
                    <w:jc w:val="center"/>
                  </w:pPr>
                </w:p>
              </w:tc>
              <w:tc>
                <w:tcPr>
                  <w:tcW w:w="320" w:type="pct"/>
                  <w:tcBorders>
                    <w:left w:val="nil"/>
                  </w:tcBorders>
                  <w:vAlign w:val="center"/>
                </w:tcPr>
                <w:p w14:paraId="6019A7E2">
                  <w:pPr>
                    <w:spacing w:line="400" w:lineRule="exact"/>
                    <w:jc w:val="center"/>
                  </w:pPr>
                  <w:r>
                    <w:t>2</w:t>
                  </w:r>
                </w:p>
              </w:tc>
              <w:tc>
                <w:tcPr>
                  <w:tcW w:w="407" w:type="pct"/>
                  <w:tcBorders>
                    <w:left w:val="nil"/>
                  </w:tcBorders>
                  <w:vAlign w:val="center"/>
                </w:tcPr>
                <w:p w14:paraId="33343764">
                  <w:pPr>
                    <w:spacing w:line="400" w:lineRule="exact"/>
                    <w:jc w:val="center"/>
                  </w:pPr>
                  <w:r>
                    <w:t>5/1-2</w:t>
                  </w:r>
                </w:p>
              </w:tc>
              <w:tc>
                <w:tcPr>
                  <w:tcW w:w="362" w:type="pct"/>
                  <w:tcBorders>
                    <w:left w:val="nil"/>
                  </w:tcBorders>
                  <w:vAlign w:val="center"/>
                </w:tcPr>
                <w:p w14:paraId="57EF386D">
                  <w:pPr>
                    <w:spacing w:line="400" w:lineRule="exact"/>
                    <w:jc w:val="center"/>
                    <w:rPr>
                      <w:rFonts w:cs="Times New Roman"/>
                    </w:rPr>
                  </w:pPr>
                  <w:r>
                    <w:rPr>
                      <w:rFonts w:hint="eastAsia"/>
                    </w:rPr>
                    <w:t>考试</w:t>
                  </w:r>
                </w:p>
              </w:tc>
            </w:tr>
            <w:tr w14:paraId="2510D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3053A556">
                  <w:pPr>
                    <w:adjustRightInd w:val="0"/>
                    <w:snapToGrid w:val="0"/>
                    <w:spacing w:line="400" w:lineRule="exact"/>
                    <w:jc w:val="center"/>
                  </w:pPr>
                </w:p>
              </w:tc>
              <w:tc>
                <w:tcPr>
                  <w:tcW w:w="1669" w:type="pct"/>
                  <w:tcBorders>
                    <w:top w:val="single" w:color="auto" w:sz="4" w:space="0"/>
                    <w:left w:val="nil"/>
                  </w:tcBorders>
                  <w:vAlign w:val="center"/>
                </w:tcPr>
                <w:p w14:paraId="7D471FB7">
                  <w:pPr>
                    <w:spacing w:line="400" w:lineRule="exact"/>
                    <w:jc w:val="center"/>
                  </w:pPr>
                  <w:r>
                    <w:rPr>
                      <w:rFonts w:hint="eastAsia"/>
                    </w:rPr>
                    <w:t>体育教学论</w:t>
                  </w:r>
                </w:p>
              </w:tc>
              <w:tc>
                <w:tcPr>
                  <w:tcW w:w="363" w:type="pct"/>
                  <w:tcBorders>
                    <w:left w:val="nil"/>
                  </w:tcBorders>
                  <w:vAlign w:val="center"/>
                </w:tcPr>
                <w:p w14:paraId="24607C3A">
                  <w:pPr>
                    <w:jc w:val="center"/>
                  </w:pPr>
                  <w:r>
                    <w:t>2</w:t>
                  </w:r>
                </w:p>
              </w:tc>
              <w:tc>
                <w:tcPr>
                  <w:tcW w:w="363" w:type="pct"/>
                  <w:tcBorders>
                    <w:left w:val="nil"/>
                  </w:tcBorders>
                  <w:vAlign w:val="center"/>
                </w:tcPr>
                <w:p w14:paraId="7CA21AA0">
                  <w:pPr>
                    <w:jc w:val="center"/>
                  </w:pPr>
                  <w:r>
                    <w:t>36</w:t>
                  </w:r>
                </w:p>
              </w:tc>
              <w:tc>
                <w:tcPr>
                  <w:tcW w:w="363" w:type="pct"/>
                  <w:tcBorders>
                    <w:left w:val="nil"/>
                  </w:tcBorders>
                  <w:vAlign w:val="center"/>
                </w:tcPr>
                <w:p w14:paraId="098FFE36">
                  <w:pPr>
                    <w:jc w:val="center"/>
                  </w:pPr>
                  <w:r>
                    <w:t>36</w:t>
                  </w:r>
                </w:p>
              </w:tc>
              <w:tc>
                <w:tcPr>
                  <w:tcW w:w="363" w:type="pct"/>
                  <w:tcBorders>
                    <w:left w:val="nil"/>
                  </w:tcBorders>
                  <w:vAlign w:val="center"/>
                </w:tcPr>
                <w:p w14:paraId="32065324">
                  <w:pPr>
                    <w:spacing w:line="400" w:lineRule="exact"/>
                    <w:jc w:val="center"/>
                  </w:pPr>
                </w:p>
              </w:tc>
              <w:tc>
                <w:tcPr>
                  <w:tcW w:w="364" w:type="pct"/>
                  <w:tcBorders>
                    <w:left w:val="nil"/>
                  </w:tcBorders>
                  <w:vAlign w:val="center"/>
                </w:tcPr>
                <w:p w14:paraId="467F400F">
                  <w:pPr>
                    <w:spacing w:line="400" w:lineRule="exact"/>
                    <w:jc w:val="center"/>
                  </w:pPr>
                </w:p>
              </w:tc>
              <w:tc>
                <w:tcPr>
                  <w:tcW w:w="320" w:type="pct"/>
                  <w:tcBorders>
                    <w:left w:val="nil"/>
                  </w:tcBorders>
                  <w:vAlign w:val="center"/>
                </w:tcPr>
                <w:p w14:paraId="32F1ADD5">
                  <w:pPr>
                    <w:spacing w:line="400" w:lineRule="exact"/>
                    <w:jc w:val="center"/>
                  </w:pPr>
                  <w:r>
                    <w:t>2</w:t>
                  </w:r>
                </w:p>
              </w:tc>
              <w:tc>
                <w:tcPr>
                  <w:tcW w:w="407" w:type="pct"/>
                  <w:tcBorders>
                    <w:left w:val="nil"/>
                  </w:tcBorders>
                  <w:vAlign w:val="center"/>
                </w:tcPr>
                <w:p w14:paraId="1CC8D1A6">
                  <w:pPr>
                    <w:spacing w:line="400" w:lineRule="exact"/>
                    <w:jc w:val="center"/>
                  </w:pPr>
                  <w:r>
                    <w:t>5/1-2</w:t>
                  </w:r>
                </w:p>
              </w:tc>
              <w:tc>
                <w:tcPr>
                  <w:tcW w:w="362" w:type="pct"/>
                  <w:tcBorders>
                    <w:left w:val="nil"/>
                  </w:tcBorders>
                  <w:vAlign w:val="center"/>
                </w:tcPr>
                <w:p w14:paraId="500299D4">
                  <w:pPr>
                    <w:spacing w:line="400" w:lineRule="exact"/>
                    <w:jc w:val="center"/>
                  </w:pPr>
                  <w:r>
                    <w:rPr>
                      <w:rFonts w:hint="eastAsia"/>
                    </w:rPr>
                    <w:t>考试</w:t>
                  </w:r>
                </w:p>
              </w:tc>
            </w:tr>
            <w:tr w14:paraId="0D992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5C5F1CFE">
                  <w:pPr>
                    <w:adjustRightInd w:val="0"/>
                    <w:snapToGrid w:val="0"/>
                    <w:spacing w:line="400" w:lineRule="exact"/>
                    <w:jc w:val="center"/>
                  </w:pPr>
                </w:p>
              </w:tc>
              <w:tc>
                <w:tcPr>
                  <w:tcW w:w="1669" w:type="pct"/>
                  <w:tcBorders>
                    <w:top w:val="single" w:color="auto" w:sz="4" w:space="0"/>
                    <w:left w:val="nil"/>
                  </w:tcBorders>
                  <w:vAlign w:val="center"/>
                </w:tcPr>
                <w:p w14:paraId="3D7D0910">
                  <w:pPr>
                    <w:spacing w:line="400" w:lineRule="exact"/>
                    <w:jc w:val="center"/>
                  </w:pPr>
                  <w:r>
                    <w:rPr>
                      <w:rFonts w:hint="eastAsia"/>
                    </w:rPr>
                    <w:t>中学体育教材教法</w:t>
                  </w:r>
                </w:p>
              </w:tc>
              <w:tc>
                <w:tcPr>
                  <w:tcW w:w="363" w:type="pct"/>
                  <w:tcBorders>
                    <w:left w:val="nil"/>
                  </w:tcBorders>
                  <w:vAlign w:val="center"/>
                </w:tcPr>
                <w:p w14:paraId="4A51A80E">
                  <w:pPr>
                    <w:jc w:val="center"/>
                  </w:pPr>
                  <w:r>
                    <w:t>2</w:t>
                  </w:r>
                </w:p>
              </w:tc>
              <w:tc>
                <w:tcPr>
                  <w:tcW w:w="363" w:type="pct"/>
                  <w:tcBorders>
                    <w:left w:val="nil"/>
                  </w:tcBorders>
                  <w:vAlign w:val="center"/>
                </w:tcPr>
                <w:p w14:paraId="664A34A7">
                  <w:pPr>
                    <w:jc w:val="center"/>
                  </w:pPr>
                  <w:r>
                    <w:t>36</w:t>
                  </w:r>
                </w:p>
              </w:tc>
              <w:tc>
                <w:tcPr>
                  <w:tcW w:w="363" w:type="pct"/>
                  <w:tcBorders>
                    <w:left w:val="nil"/>
                  </w:tcBorders>
                  <w:vAlign w:val="center"/>
                </w:tcPr>
                <w:p w14:paraId="1F9882A5">
                  <w:pPr>
                    <w:jc w:val="center"/>
                  </w:pPr>
                  <w:r>
                    <w:t>36</w:t>
                  </w:r>
                </w:p>
              </w:tc>
              <w:tc>
                <w:tcPr>
                  <w:tcW w:w="363" w:type="pct"/>
                  <w:tcBorders>
                    <w:left w:val="nil"/>
                  </w:tcBorders>
                  <w:vAlign w:val="center"/>
                </w:tcPr>
                <w:p w14:paraId="5999CE2A">
                  <w:pPr>
                    <w:spacing w:line="400" w:lineRule="exact"/>
                    <w:jc w:val="center"/>
                  </w:pPr>
                </w:p>
              </w:tc>
              <w:tc>
                <w:tcPr>
                  <w:tcW w:w="364" w:type="pct"/>
                  <w:tcBorders>
                    <w:left w:val="nil"/>
                  </w:tcBorders>
                  <w:vAlign w:val="center"/>
                </w:tcPr>
                <w:p w14:paraId="16F60A58">
                  <w:pPr>
                    <w:spacing w:line="400" w:lineRule="exact"/>
                    <w:jc w:val="center"/>
                  </w:pPr>
                </w:p>
              </w:tc>
              <w:tc>
                <w:tcPr>
                  <w:tcW w:w="320" w:type="pct"/>
                  <w:tcBorders>
                    <w:left w:val="nil"/>
                  </w:tcBorders>
                  <w:vAlign w:val="center"/>
                </w:tcPr>
                <w:p w14:paraId="1AB0B2AD">
                  <w:pPr>
                    <w:spacing w:line="400" w:lineRule="exact"/>
                    <w:jc w:val="center"/>
                  </w:pPr>
                  <w:r>
                    <w:t>2</w:t>
                  </w:r>
                </w:p>
              </w:tc>
              <w:tc>
                <w:tcPr>
                  <w:tcW w:w="407" w:type="pct"/>
                  <w:tcBorders>
                    <w:left w:val="nil"/>
                  </w:tcBorders>
                  <w:vAlign w:val="center"/>
                </w:tcPr>
                <w:p w14:paraId="609AE75A">
                  <w:pPr>
                    <w:spacing w:line="400" w:lineRule="exact"/>
                    <w:jc w:val="center"/>
                  </w:pPr>
                  <w:r>
                    <w:t>6/1-2</w:t>
                  </w:r>
                </w:p>
              </w:tc>
              <w:tc>
                <w:tcPr>
                  <w:tcW w:w="362" w:type="pct"/>
                  <w:tcBorders>
                    <w:left w:val="nil"/>
                  </w:tcBorders>
                  <w:vAlign w:val="center"/>
                </w:tcPr>
                <w:p w14:paraId="571E71A5">
                  <w:pPr>
                    <w:spacing w:line="400" w:lineRule="exact"/>
                    <w:jc w:val="center"/>
                  </w:pPr>
                  <w:r>
                    <w:rPr>
                      <w:rFonts w:hint="eastAsia"/>
                    </w:rPr>
                    <w:t>考查</w:t>
                  </w:r>
                </w:p>
              </w:tc>
            </w:tr>
            <w:tr w14:paraId="2A571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2174FA3B">
                  <w:pPr>
                    <w:adjustRightInd w:val="0"/>
                    <w:snapToGrid w:val="0"/>
                    <w:spacing w:line="400" w:lineRule="exact"/>
                    <w:jc w:val="center"/>
                  </w:pPr>
                </w:p>
              </w:tc>
              <w:tc>
                <w:tcPr>
                  <w:tcW w:w="1669" w:type="pct"/>
                  <w:tcBorders>
                    <w:top w:val="single" w:color="auto" w:sz="4" w:space="0"/>
                    <w:left w:val="nil"/>
                  </w:tcBorders>
                  <w:vAlign w:val="center"/>
                </w:tcPr>
                <w:p w14:paraId="2012A038">
                  <w:pPr>
                    <w:spacing w:line="400" w:lineRule="exact"/>
                    <w:jc w:val="center"/>
                  </w:pPr>
                  <w:r>
                    <w:rPr>
                      <w:rFonts w:hint="eastAsia"/>
                    </w:rPr>
                    <w:t>体育游戏</w:t>
                  </w:r>
                </w:p>
              </w:tc>
              <w:tc>
                <w:tcPr>
                  <w:tcW w:w="363" w:type="pct"/>
                  <w:tcBorders>
                    <w:left w:val="nil"/>
                  </w:tcBorders>
                  <w:vAlign w:val="center"/>
                </w:tcPr>
                <w:p w14:paraId="19FCA170">
                  <w:pPr>
                    <w:jc w:val="center"/>
                  </w:pPr>
                  <w:r>
                    <w:t>2</w:t>
                  </w:r>
                </w:p>
              </w:tc>
              <w:tc>
                <w:tcPr>
                  <w:tcW w:w="363" w:type="pct"/>
                  <w:tcBorders>
                    <w:left w:val="nil"/>
                  </w:tcBorders>
                  <w:vAlign w:val="center"/>
                </w:tcPr>
                <w:p w14:paraId="09A9F524">
                  <w:pPr>
                    <w:jc w:val="center"/>
                  </w:pPr>
                  <w:r>
                    <w:t>36</w:t>
                  </w:r>
                </w:p>
              </w:tc>
              <w:tc>
                <w:tcPr>
                  <w:tcW w:w="363" w:type="pct"/>
                  <w:tcBorders>
                    <w:left w:val="nil"/>
                  </w:tcBorders>
                  <w:vAlign w:val="center"/>
                </w:tcPr>
                <w:p w14:paraId="7A962F9A">
                  <w:pPr>
                    <w:jc w:val="center"/>
                  </w:pPr>
                  <w:r>
                    <w:t>36</w:t>
                  </w:r>
                </w:p>
              </w:tc>
              <w:tc>
                <w:tcPr>
                  <w:tcW w:w="363" w:type="pct"/>
                  <w:tcBorders>
                    <w:left w:val="nil"/>
                  </w:tcBorders>
                  <w:vAlign w:val="center"/>
                </w:tcPr>
                <w:p w14:paraId="10A4B7EE">
                  <w:pPr>
                    <w:jc w:val="center"/>
                  </w:pPr>
                </w:p>
              </w:tc>
              <w:tc>
                <w:tcPr>
                  <w:tcW w:w="364" w:type="pct"/>
                  <w:tcBorders>
                    <w:left w:val="nil"/>
                  </w:tcBorders>
                  <w:vAlign w:val="center"/>
                </w:tcPr>
                <w:p w14:paraId="474928AD">
                  <w:pPr>
                    <w:jc w:val="center"/>
                  </w:pPr>
                </w:p>
              </w:tc>
              <w:tc>
                <w:tcPr>
                  <w:tcW w:w="320" w:type="pct"/>
                  <w:tcBorders>
                    <w:left w:val="nil"/>
                  </w:tcBorders>
                  <w:vAlign w:val="center"/>
                </w:tcPr>
                <w:p w14:paraId="242B50D9">
                  <w:pPr>
                    <w:jc w:val="center"/>
                  </w:pPr>
                  <w:r>
                    <w:t>2</w:t>
                  </w:r>
                </w:p>
              </w:tc>
              <w:tc>
                <w:tcPr>
                  <w:tcW w:w="407" w:type="pct"/>
                  <w:tcBorders>
                    <w:left w:val="nil"/>
                  </w:tcBorders>
                  <w:vAlign w:val="center"/>
                </w:tcPr>
                <w:p w14:paraId="0896E426">
                  <w:pPr>
                    <w:spacing w:line="400" w:lineRule="exact"/>
                    <w:jc w:val="center"/>
                  </w:pPr>
                  <w:r>
                    <w:t>7/1-2</w:t>
                  </w:r>
                </w:p>
              </w:tc>
              <w:tc>
                <w:tcPr>
                  <w:tcW w:w="362" w:type="pct"/>
                  <w:tcBorders>
                    <w:left w:val="nil"/>
                  </w:tcBorders>
                  <w:vAlign w:val="center"/>
                </w:tcPr>
                <w:p w14:paraId="277A0CB9">
                  <w:pPr>
                    <w:spacing w:line="400" w:lineRule="exact"/>
                    <w:jc w:val="center"/>
                    <w:rPr>
                      <w:rFonts w:cs="Times New Roman"/>
                    </w:rPr>
                  </w:pPr>
                  <w:r>
                    <w:rPr>
                      <w:rFonts w:hint="eastAsia"/>
                    </w:rPr>
                    <w:t>考查</w:t>
                  </w:r>
                </w:p>
              </w:tc>
            </w:tr>
            <w:tr w14:paraId="3B617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158BF6A6">
                  <w:pPr>
                    <w:adjustRightInd w:val="0"/>
                    <w:snapToGrid w:val="0"/>
                    <w:spacing w:line="400" w:lineRule="exact"/>
                    <w:jc w:val="center"/>
                  </w:pPr>
                </w:p>
              </w:tc>
              <w:tc>
                <w:tcPr>
                  <w:tcW w:w="1669" w:type="pct"/>
                  <w:tcBorders>
                    <w:top w:val="single" w:color="auto" w:sz="4" w:space="0"/>
                    <w:left w:val="nil"/>
                  </w:tcBorders>
                  <w:vAlign w:val="center"/>
                </w:tcPr>
                <w:p w14:paraId="38B9CEFD">
                  <w:pPr>
                    <w:jc w:val="center"/>
                  </w:pPr>
                  <w:r>
                    <w:rPr>
                      <w:rFonts w:hint="eastAsia"/>
                    </w:rPr>
                    <w:t>小计</w:t>
                  </w:r>
                </w:p>
              </w:tc>
              <w:tc>
                <w:tcPr>
                  <w:tcW w:w="363" w:type="pct"/>
                  <w:tcBorders>
                    <w:left w:val="nil"/>
                  </w:tcBorders>
                  <w:vAlign w:val="center"/>
                </w:tcPr>
                <w:p w14:paraId="0161AD10">
                  <w:pPr>
                    <w:jc w:val="center"/>
                  </w:pPr>
                  <w:r>
                    <w:t>22</w:t>
                  </w:r>
                </w:p>
              </w:tc>
              <w:tc>
                <w:tcPr>
                  <w:tcW w:w="363" w:type="pct"/>
                  <w:tcBorders>
                    <w:left w:val="nil"/>
                  </w:tcBorders>
                  <w:vAlign w:val="center"/>
                </w:tcPr>
                <w:p w14:paraId="4F1210CD">
                  <w:pPr>
                    <w:jc w:val="center"/>
                  </w:pPr>
                  <w:r>
                    <w:t>648</w:t>
                  </w:r>
                </w:p>
              </w:tc>
              <w:tc>
                <w:tcPr>
                  <w:tcW w:w="363" w:type="pct"/>
                  <w:tcBorders>
                    <w:left w:val="nil"/>
                  </w:tcBorders>
                  <w:vAlign w:val="center"/>
                </w:tcPr>
                <w:p w14:paraId="51D9AEF1">
                  <w:pPr>
                    <w:jc w:val="center"/>
                  </w:pPr>
                  <w:r>
                    <w:t>144</w:t>
                  </w:r>
                </w:p>
              </w:tc>
              <w:tc>
                <w:tcPr>
                  <w:tcW w:w="363" w:type="pct"/>
                  <w:tcBorders>
                    <w:left w:val="nil"/>
                  </w:tcBorders>
                  <w:vAlign w:val="center"/>
                </w:tcPr>
                <w:p w14:paraId="1598AD4B">
                  <w:pPr>
                    <w:spacing w:line="400" w:lineRule="exact"/>
                    <w:jc w:val="center"/>
                  </w:pPr>
                </w:p>
              </w:tc>
              <w:tc>
                <w:tcPr>
                  <w:tcW w:w="364" w:type="pct"/>
                  <w:tcBorders>
                    <w:left w:val="nil"/>
                  </w:tcBorders>
                  <w:vAlign w:val="center"/>
                </w:tcPr>
                <w:p w14:paraId="3B0A8387">
                  <w:pPr>
                    <w:spacing w:line="400" w:lineRule="exact"/>
                    <w:jc w:val="center"/>
                  </w:pPr>
                </w:p>
              </w:tc>
              <w:tc>
                <w:tcPr>
                  <w:tcW w:w="320" w:type="pct"/>
                  <w:tcBorders>
                    <w:left w:val="nil"/>
                  </w:tcBorders>
                  <w:vAlign w:val="center"/>
                </w:tcPr>
                <w:p w14:paraId="54F512E7">
                  <w:pPr>
                    <w:spacing w:line="400" w:lineRule="exact"/>
                    <w:jc w:val="center"/>
                  </w:pPr>
                </w:p>
              </w:tc>
              <w:tc>
                <w:tcPr>
                  <w:tcW w:w="407" w:type="pct"/>
                  <w:tcBorders>
                    <w:left w:val="nil"/>
                  </w:tcBorders>
                  <w:vAlign w:val="center"/>
                </w:tcPr>
                <w:p w14:paraId="230CC1E6">
                  <w:pPr>
                    <w:spacing w:line="400" w:lineRule="exact"/>
                    <w:jc w:val="center"/>
                  </w:pPr>
                </w:p>
              </w:tc>
              <w:tc>
                <w:tcPr>
                  <w:tcW w:w="362" w:type="pct"/>
                  <w:tcBorders>
                    <w:left w:val="nil"/>
                  </w:tcBorders>
                  <w:vAlign w:val="center"/>
                </w:tcPr>
                <w:p w14:paraId="4EBE38A7">
                  <w:pPr>
                    <w:spacing w:line="400" w:lineRule="exact"/>
                    <w:jc w:val="center"/>
                  </w:pPr>
                </w:p>
              </w:tc>
            </w:tr>
            <w:tr w14:paraId="573B1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restart"/>
                  <w:tcBorders>
                    <w:top w:val="nil"/>
                    <w:right w:val="single" w:color="auto" w:sz="4" w:space="0"/>
                  </w:tcBorders>
                  <w:vAlign w:val="center"/>
                </w:tcPr>
                <w:p w14:paraId="094442F2">
                  <w:pPr>
                    <w:adjustRightInd w:val="0"/>
                    <w:snapToGrid w:val="0"/>
                    <w:spacing w:line="400" w:lineRule="exact"/>
                    <w:jc w:val="center"/>
                  </w:pPr>
                  <w:r>
                    <w:rPr>
                      <w:rFonts w:hint="eastAsia"/>
                    </w:rPr>
                    <w:t>专业方向管理型</w:t>
                  </w:r>
                </w:p>
              </w:tc>
              <w:tc>
                <w:tcPr>
                  <w:tcW w:w="1669" w:type="pct"/>
                  <w:tcBorders>
                    <w:top w:val="single" w:color="auto" w:sz="4" w:space="0"/>
                    <w:left w:val="nil"/>
                  </w:tcBorders>
                  <w:vAlign w:val="center"/>
                </w:tcPr>
                <w:p w14:paraId="0905FCF9">
                  <w:pPr>
                    <w:spacing w:line="400" w:lineRule="exact"/>
                    <w:jc w:val="center"/>
                  </w:pPr>
                  <w:r>
                    <w:rPr>
                      <w:rFonts w:hint="eastAsia"/>
                    </w:rPr>
                    <w:t>田径专项理论与实践</w:t>
                  </w:r>
                </w:p>
              </w:tc>
              <w:tc>
                <w:tcPr>
                  <w:tcW w:w="363" w:type="pct"/>
                  <w:vMerge w:val="restart"/>
                  <w:tcBorders>
                    <w:left w:val="nil"/>
                  </w:tcBorders>
                  <w:vAlign w:val="center"/>
                </w:tcPr>
                <w:p w14:paraId="4C3EC79B">
                  <w:pPr>
                    <w:spacing w:line="400" w:lineRule="exact"/>
                    <w:jc w:val="center"/>
                    <w:rPr>
                      <w:color w:val="000000"/>
                    </w:rPr>
                  </w:pPr>
                  <w:r>
                    <w:rPr>
                      <w:color w:val="000000"/>
                    </w:rPr>
                    <w:t>14</w:t>
                  </w:r>
                </w:p>
              </w:tc>
              <w:tc>
                <w:tcPr>
                  <w:tcW w:w="363" w:type="pct"/>
                  <w:vMerge w:val="restart"/>
                  <w:tcBorders>
                    <w:left w:val="nil"/>
                  </w:tcBorders>
                  <w:vAlign w:val="center"/>
                </w:tcPr>
                <w:p w14:paraId="2EB35277">
                  <w:pPr>
                    <w:spacing w:line="400" w:lineRule="exact"/>
                    <w:jc w:val="center"/>
                    <w:rPr>
                      <w:color w:val="000000"/>
                    </w:rPr>
                  </w:pPr>
                  <w:r>
                    <w:rPr>
                      <w:color w:val="000000"/>
                    </w:rPr>
                    <w:t>504</w:t>
                  </w:r>
                </w:p>
              </w:tc>
              <w:tc>
                <w:tcPr>
                  <w:tcW w:w="363" w:type="pct"/>
                  <w:vMerge w:val="restart"/>
                  <w:tcBorders>
                    <w:left w:val="nil"/>
                  </w:tcBorders>
                  <w:vAlign w:val="center"/>
                </w:tcPr>
                <w:p w14:paraId="19529C8F">
                  <w:pPr>
                    <w:spacing w:line="400" w:lineRule="exact"/>
                    <w:rPr>
                      <w:color w:val="000000"/>
                    </w:rPr>
                  </w:pPr>
                </w:p>
              </w:tc>
              <w:tc>
                <w:tcPr>
                  <w:tcW w:w="363" w:type="pct"/>
                  <w:tcBorders>
                    <w:left w:val="nil"/>
                  </w:tcBorders>
                  <w:vAlign w:val="center"/>
                </w:tcPr>
                <w:p w14:paraId="408A41B7">
                  <w:pPr>
                    <w:spacing w:line="400" w:lineRule="exact"/>
                    <w:jc w:val="center"/>
                  </w:pPr>
                </w:p>
              </w:tc>
              <w:tc>
                <w:tcPr>
                  <w:tcW w:w="364" w:type="pct"/>
                  <w:tcBorders>
                    <w:left w:val="nil"/>
                  </w:tcBorders>
                  <w:vAlign w:val="center"/>
                </w:tcPr>
                <w:p w14:paraId="36387F44">
                  <w:pPr>
                    <w:spacing w:line="400" w:lineRule="exact"/>
                    <w:jc w:val="center"/>
                  </w:pPr>
                </w:p>
              </w:tc>
              <w:tc>
                <w:tcPr>
                  <w:tcW w:w="320" w:type="pct"/>
                  <w:tcBorders>
                    <w:left w:val="nil"/>
                  </w:tcBorders>
                  <w:vAlign w:val="center"/>
                </w:tcPr>
                <w:p w14:paraId="0F759D49">
                  <w:pPr>
                    <w:spacing w:line="400" w:lineRule="exact"/>
                    <w:jc w:val="center"/>
                  </w:pPr>
                  <w:r>
                    <w:t>4</w:t>
                  </w:r>
                </w:p>
              </w:tc>
              <w:tc>
                <w:tcPr>
                  <w:tcW w:w="407" w:type="pct"/>
                  <w:tcBorders>
                    <w:left w:val="nil"/>
                  </w:tcBorders>
                  <w:vAlign w:val="center"/>
                </w:tcPr>
                <w:p w14:paraId="65E08909">
                  <w:pPr>
                    <w:spacing w:line="400" w:lineRule="exact"/>
                    <w:jc w:val="center"/>
                  </w:pPr>
                  <w:r>
                    <w:t>1-7</w:t>
                  </w:r>
                </w:p>
              </w:tc>
              <w:tc>
                <w:tcPr>
                  <w:tcW w:w="362" w:type="pct"/>
                  <w:tcBorders>
                    <w:left w:val="nil"/>
                  </w:tcBorders>
                  <w:vAlign w:val="center"/>
                </w:tcPr>
                <w:p w14:paraId="39D88A88">
                  <w:pPr>
                    <w:spacing w:line="400" w:lineRule="exact"/>
                    <w:jc w:val="center"/>
                    <w:rPr>
                      <w:rFonts w:cs="Times New Roman"/>
                    </w:rPr>
                  </w:pPr>
                  <w:r>
                    <w:rPr>
                      <w:rFonts w:hint="eastAsia"/>
                    </w:rPr>
                    <w:t>考试</w:t>
                  </w:r>
                </w:p>
              </w:tc>
            </w:tr>
            <w:tr w14:paraId="6E188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7D77D943">
                  <w:pPr>
                    <w:adjustRightInd w:val="0"/>
                    <w:snapToGrid w:val="0"/>
                    <w:spacing w:line="400" w:lineRule="exact"/>
                    <w:jc w:val="center"/>
                  </w:pPr>
                </w:p>
              </w:tc>
              <w:tc>
                <w:tcPr>
                  <w:tcW w:w="1669" w:type="pct"/>
                  <w:tcBorders>
                    <w:top w:val="single" w:color="auto" w:sz="4" w:space="0"/>
                    <w:left w:val="nil"/>
                  </w:tcBorders>
                  <w:vAlign w:val="center"/>
                </w:tcPr>
                <w:p w14:paraId="43CA4342">
                  <w:pPr>
                    <w:spacing w:line="400" w:lineRule="exact"/>
                    <w:jc w:val="center"/>
                  </w:pPr>
                  <w:r>
                    <w:rPr>
                      <w:rFonts w:hint="eastAsia"/>
                    </w:rPr>
                    <w:t>足球专项理论与实践</w:t>
                  </w:r>
                </w:p>
              </w:tc>
              <w:tc>
                <w:tcPr>
                  <w:tcW w:w="363" w:type="pct"/>
                  <w:vMerge w:val="continue"/>
                  <w:tcBorders>
                    <w:left w:val="nil"/>
                  </w:tcBorders>
                  <w:vAlign w:val="center"/>
                </w:tcPr>
                <w:p w14:paraId="243A2AFF">
                  <w:pPr>
                    <w:jc w:val="center"/>
                  </w:pPr>
                </w:p>
              </w:tc>
              <w:tc>
                <w:tcPr>
                  <w:tcW w:w="363" w:type="pct"/>
                  <w:vMerge w:val="continue"/>
                  <w:tcBorders>
                    <w:left w:val="nil"/>
                  </w:tcBorders>
                  <w:vAlign w:val="center"/>
                </w:tcPr>
                <w:p w14:paraId="12957DE6">
                  <w:pPr>
                    <w:spacing w:line="400" w:lineRule="exact"/>
                    <w:jc w:val="center"/>
                  </w:pPr>
                </w:p>
              </w:tc>
              <w:tc>
                <w:tcPr>
                  <w:tcW w:w="363" w:type="pct"/>
                  <w:vMerge w:val="continue"/>
                  <w:tcBorders>
                    <w:left w:val="nil"/>
                  </w:tcBorders>
                  <w:vAlign w:val="center"/>
                </w:tcPr>
                <w:p w14:paraId="3CAB0F03">
                  <w:pPr>
                    <w:spacing w:line="400" w:lineRule="exact"/>
                    <w:jc w:val="center"/>
                  </w:pPr>
                </w:p>
              </w:tc>
              <w:tc>
                <w:tcPr>
                  <w:tcW w:w="363" w:type="pct"/>
                  <w:tcBorders>
                    <w:left w:val="nil"/>
                  </w:tcBorders>
                  <w:vAlign w:val="center"/>
                </w:tcPr>
                <w:p w14:paraId="3F0B65A6">
                  <w:pPr>
                    <w:spacing w:line="400" w:lineRule="exact"/>
                    <w:jc w:val="center"/>
                  </w:pPr>
                </w:p>
              </w:tc>
              <w:tc>
                <w:tcPr>
                  <w:tcW w:w="364" w:type="pct"/>
                  <w:tcBorders>
                    <w:left w:val="nil"/>
                  </w:tcBorders>
                  <w:vAlign w:val="center"/>
                </w:tcPr>
                <w:p w14:paraId="7A040314">
                  <w:pPr>
                    <w:spacing w:line="400" w:lineRule="exact"/>
                    <w:jc w:val="center"/>
                  </w:pPr>
                </w:p>
              </w:tc>
              <w:tc>
                <w:tcPr>
                  <w:tcW w:w="320" w:type="pct"/>
                  <w:tcBorders>
                    <w:left w:val="nil"/>
                  </w:tcBorders>
                  <w:vAlign w:val="center"/>
                </w:tcPr>
                <w:p w14:paraId="59E863DB">
                  <w:pPr>
                    <w:spacing w:line="400" w:lineRule="exact"/>
                    <w:jc w:val="center"/>
                  </w:pPr>
                  <w:r>
                    <w:t>4</w:t>
                  </w:r>
                </w:p>
              </w:tc>
              <w:tc>
                <w:tcPr>
                  <w:tcW w:w="407" w:type="pct"/>
                  <w:tcBorders>
                    <w:left w:val="nil"/>
                  </w:tcBorders>
                  <w:vAlign w:val="center"/>
                </w:tcPr>
                <w:p w14:paraId="6D970C54">
                  <w:pPr>
                    <w:spacing w:line="400" w:lineRule="exact"/>
                    <w:jc w:val="center"/>
                  </w:pPr>
                  <w:r>
                    <w:t>1-7</w:t>
                  </w:r>
                </w:p>
              </w:tc>
              <w:tc>
                <w:tcPr>
                  <w:tcW w:w="362" w:type="pct"/>
                  <w:tcBorders>
                    <w:left w:val="nil"/>
                  </w:tcBorders>
                  <w:vAlign w:val="center"/>
                </w:tcPr>
                <w:p w14:paraId="69E00D00">
                  <w:pPr>
                    <w:spacing w:line="400" w:lineRule="exact"/>
                    <w:jc w:val="center"/>
                    <w:rPr>
                      <w:rFonts w:cs="Times New Roman"/>
                    </w:rPr>
                  </w:pPr>
                  <w:r>
                    <w:rPr>
                      <w:rFonts w:hint="eastAsia"/>
                    </w:rPr>
                    <w:t>考试</w:t>
                  </w:r>
                </w:p>
              </w:tc>
            </w:tr>
            <w:tr w14:paraId="6776C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15013024">
                  <w:pPr>
                    <w:adjustRightInd w:val="0"/>
                    <w:snapToGrid w:val="0"/>
                    <w:spacing w:line="400" w:lineRule="exact"/>
                    <w:jc w:val="center"/>
                  </w:pPr>
                </w:p>
              </w:tc>
              <w:tc>
                <w:tcPr>
                  <w:tcW w:w="1669" w:type="pct"/>
                  <w:tcBorders>
                    <w:top w:val="single" w:color="auto" w:sz="4" w:space="0"/>
                    <w:left w:val="nil"/>
                  </w:tcBorders>
                  <w:vAlign w:val="center"/>
                </w:tcPr>
                <w:p w14:paraId="4C0460F7">
                  <w:pPr>
                    <w:spacing w:line="400" w:lineRule="exact"/>
                    <w:jc w:val="center"/>
                  </w:pPr>
                  <w:r>
                    <w:rPr>
                      <w:rFonts w:hint="eastAsia"/>
                    </w:rPr>
                    <w:t>篮球专项理论与实践</w:t>
                  </w:r>
                </w:p>
              </w:tc>
              <w:tc>
                <w:tcPr>
                  <w:tcW w:w="363" w:type="pct"/>
                  <w:vMerge w:val="continue"/>
                  <w:tcBorders>
                    <w:left w:val="nil"/>
                  </w:tcBorders>
                  <w:vAlign w:val="center"/>
                </w:tcPr>
                <w:p w14:paraId="075B0C74">
                  <w:pPr>
                    <w:jc w:val="center"/>
                  </w:pPr>
                </w:p>
              </w:tc>
              <w:tc>
                <w:tcPr>
                  <w:tcW w:w="363" w:type="pct"/>
                  <w:vMerge w:val="continue"/>
                  <w:tcBorders>
                    <w:left w:val="nil"/>
                  </w:tcBorders>
                  <w:vAlign w:val="center"/>
                </w:tcPr>
                <w:p w14:paraId="66CAAD06">
                  <w:pPr>
                    <w:spacing w:line="400" w:lineRule="exact"/>
                    <w:jc w:val="center"/>
                  </w:pPr>
                </w:p>
              </w:tc>
              <w:tc>
                <w:tcPr>
                  <w:tcW w:w="363" w:type="pct"/>
                  <w:vMerge w:val="continue"/>
                  <w:tcBorders>
                    <w:left w:val="nil"/>
                  </w:tcBorders>
                  <w:vAlign w:val="center"/>
                </w:tcPr>
                <w:p w14:paraId="2A5526F5">
                  <w:pPr>
                    <w:spacing w:line="400" w:lineRule="exact"/>
                    <w:jc w:val="center"/>
                  </w:pPr>
                </w:p>
              </w:tc>
              <w:tc>
                <w:tcPr>
                  <w:tcW w:w="363" w:type="pct"/>
                  <w:tcBorders>
                    <w:left w:val="nil"/>
                  </w:tcBorders>
                  <w:vAlign w:val="center"/>
                </w:tcPr>
                <w:p w14:paraId="5109E6C2">
                  <w:pPr>
                    <w:spacing w:line="400" w:lineRule="exact"/>
                    <w:jc w:val="center"/>
                  </w:pPr>
                </w:p>
              </w:tc>
              <w:tc>
                <w:tcPr>
                  <w:tcW w:w="364" w:type="pct"/>
                  <w:tcBorders>
                    <w:left w:val="nil"/>
                  </w:tcBorders>
                  <w:vAlign w:val="center"/>
                </w:tcPr>
                <w:p w14:paraId="693F3BDF">
                  <w:pPr>
                    <w:spacing w:line="400" w:lineRule="exact"/>
                    <w:jc w:val="center"/>
                  </w:pPr>
                </w:p>
              </w:tc>
              <w:tc>
                <w:tcPr>
                  <w:tcW w:w="320" w:type="pct"/>
                  <w:tcBorders>
                    <w:left w:val="nil"/>
                  </w:tcBorders>
                  <w:vAlign w:val="center"/>
                </w:tcPr>
                <w:p w14:paraId="4FEA643C">
                  <w:pPr>
                    <w:spacing w:line="400" w:lineRule="exact"/>
                    <w:jc w:val="center"/>
                  </w:pPr>
                  <w:r>
                    <w:t>4</w:t>
                  </w:r>
                </w:p>
              </w:tc>
              <w:tc>
                <w:tcPr>
                  <w:tcW w:w="407" w:type="pct"/>
                  <w:tcBorders>
                    <w:left w:val="nil"/>
                  </w:tcBorders>
                  <w:vAlign w:val="center"/>
                </w:tcPr>
                <w:p w14:paraId="39FE0DE4">
                  <w:pPr>
                    <w:spacing w:line="400" w:lineRule="exact"/>
                    <w:jc w:val="center"/>
                  </w:pPr>
                  <w:r>
                    <w:t>1-7</w:t>
                  </w:r>
                </w:p>
              </w:tc>
              <w:tc>
                <w:tcPr>
                  <w:tcW w:w="362" w:type="pct"/>
                  <w:tcBorders>
                    <w:left w:val="nil"/>
                  </w:tcBorders>
                  <w:vAlign w:val="center"/>
                </w:tcPr>
                <w:p w14:paraId="63292E11">
                  <w:pPr>
                    <w:spacing w:line="400" w:lineRule="exact"/>
                    <w:jc w:val="center"/>
                    <w:rPr>
                      <w:rFonts w:cs="Times New Roman"/>
                    </w:rPr>
                  </w:pPr>
                  <w:r>
                    <w:rPr>
                      <w:rFonts w:hint="eastAsia"/>
                    </w:rPr>
                    <w:t>考试</w:t>
                  </w:r>
                </w:p>
              </w:tc>
            </w:tr>
            <w:tr w14:paraId="5B73F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63BACE80">
                  <w:pPr>
                    <w:adjustRightInd w:val="0"/>
                    <w:snapToGrid w:val="0"/>
                    <w:spacing w:line="400" w:lineRule="exact"/>
                    <w:jc w:val="center"/>
                  </w:pPr>
                </w:p>
              </w:tc>
              <w:tc>
                <w:tcPr>
                  <w:tcW w:w="1669" w:type="pct"/>
                  <w:tcBorders>
                    <w:top w:val="single" w:color="auto" w:sz="4" w:space="0"/>
                    <w:left w:val="nil"/>
                  </w:tcBorders>
                  <w:vAlign w:val="center"/>
                </w:tcPr>
                <w:p w14:paraId="5D052D90">
                  <w:pPr>
                    <w:spacing w:line="400" w:lineRule="exact"/>
                    <w:jc w:val="center"/>
                  </w:pPr>
                  <w:r>
                    <w:rPr>
                      <w:rFonts w:hint="eastAsia"/>
                    </w:rPr>
                    <w:t>排球专项理论与实践</w:t>
                  </w:r>
                </w:p>
              </w:tc>
              <w:tc>
                <w:tcPr>
                  <w:tcW w:w="363" w:type="pct"/>
                  <w:vMerge w:val="continue"/>
                  <w:tcBorders>
                    <w:left w:val="nil"/>
                  </w:tcBorders>
                  <w:vAlign w:val="center"/>
                </w:tcPr>
                <w:p w14:paraId="3AD1BFAA">
                  <w:pPr>
                    <w:jc w:val="center"/>
                  </w:pPr>
                </w:p>
              </w:tc>
              <w:tc>
                <w:tcPr>
                  <w:tcW w:w="363" w:type="pct"/>
                  <w:vMerge w:val="continue"/>
                  <w:tcBorders>
                    <w:left w:val="nil"/>
                  </w:tcBorders>
                  <w:vAlign w:val="center"/>
                </w:tcPr>
                <w:p w14:paraId="7732EA23">
                  <w:pPr>
                    <w:spacing w:line="400" w:lineRule="exact"/>
                    <w:jc w:val="center"/>
                  </w:pPr>
                </w:p>
              </w:tc>
              <w:tc>
                <w:tcPr>
                  <w:tcW w:w="363" w:type="pct"/>
                  <w:vMerge w:val="continue"/>
                  <w:tcBorders>
                    <w:left w:val="nil"/>
                  </w:tcBorders>
                  <w:vAlign w:val="center"/>
                </w:tcPr>
                <w:p w14:paraId="1B88AE7E">
                  <w:pPr>
                    <w:spacing w:line="400" w:lineRule="exact"/>
                    <w:jc w:val="center"/>
                  </w:pPr>
                </w:p>
              </w:tc>
              <w:tc>
                <w:tcPr>
                  <w:tcW w:w="363" w:type="pct"/>
                  <w:tcBorders>
                    <w:left w:val="nil"/>
                  </w:tcBorders>
                  <w:vAlign w:val="center"/>
                </w:tcPr>
                <w:p w14:paraId="07861A58">
                  <w:pPr>
                    <w:spacing w:line="400" w:lineRule="exact"/>
                    <w:jc w:val="center"/>
                  </w:pPr>
                </w:p>
              </w:tc>
              <w:tc>
                <w:tcPr>
                  <w:tcW w:w="364" w:type="pct"/>
                  <w:tcBorders>
                    <w:left w:val="nil"/>
                  </w:tcBorders>
                  <w:vAlign w:val="center"/>
                </w:tcPr>
                <w:p w14:paraId="63365327">
                  <w:pPr>
                    <w:spacing w:line="400" w:lineRule="exact"/>
                    <w:jc w:val="center"/>
                  </w:pPr>
                </w:p>
              </w:tc>
              <w:tc>
                <w:tcPr>
                  <w:tcW w:w="320" w:type="pct"/>
                  <w:tcBorders>
                    <w:left w:val="nil"/>
                  </w:tcBorders>
                  <w:vAlign w:val="center"/>
                </w:tcPr>
                <w:p w14:paraId="039CB231">
                  <w:pPr>
                    <w:spacing w:line="400" w:lineRule="exact"/>
                    <w:jc w:val="center"/>
                  </w:pPr>
                  <w:r>
                    <w:t>4</w:t>
                  </w:r>
                </w:p>
              </w:tc>
              <w:tc>
                <w:tcPr>
                  <w:tcW w:w="407" w:type="pct"/>
                  <w:tcBorders>
                    <w:left w:val="nil"/>
                  </w:tcBorders>
                  <w:vAlign w:val="center"/>
                </w:tcPr>
                <w:p w14:paraId="011CA99C">
                  <w:pPr>
                    <w:spacing w:line="400" w:lineRule="exact"/>
                    <w:jc w:val="center"/>
                  </w:pPr>
                  <w:r>
                    <w:t>1-7</w:t>
                  </w:r>
                </w:p>
              </w:tc>
              <w:tc>
                <w:tcPr>
                  <w:tcW w:w="362" w:type="pct"/>
                  <w:tcBorders>
                    <w:left w:val="nil"/>
                  </w:tcBorders>
                  <w:vAlign w:val="center"/>
                </w:tcPr>
                <w:p w14:paraId="67F09A00">
                  <w:pPr>
                    <w:spacing w:line="400" w:lineRule="exact"/>
                    <w:jc w:val="center"/>
                    <w:rPr>
                      <w:rFonts w:cs="Times New Roman"/>
                    </w:rPr>
                  </w:pPr>
                  <w:r>
                    <w:rPr>
                      <w:rFonts w:hint="eastAsia"/>
                    </w:rPr>
                    <w:t>考试</w:t>
                  </w:r>
                </w:p>
              </w:tc>
            </w:tr>
            <w:tr w14:paraId="68DBA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3081CD94">
                  <w:pPr>
                    <w:adjustRightInd w:val="0"/>
                    <w:snapToGrid w:val="0"/>
                    <w:spacing w:line="400" w:lineRule="exact"/>
                    <w:jc w:val="center"/>
                  </w:pPr>
                </w:p>
              </w:tc>
              <w:tc>
                <w:tcPr>
                  <w:tcW w:w="1669" w:type="pct"/>
                  <w:tcBorders>
                    <w:top w:val="single" w:color="auto" w:sz="4" w:space="0"/>
                    <w:left w:val="nil"/>
                  </w:tcBorders>
                  <w:vAlign w:val="center"/>
                </w:tcPr>
                <w:p w14:paraId="1DCBD180">
                  <w:pPr>
                    <w:spacing w:line="400" w:lineRule="exact"/>
                    <w:jc w:val="center"/>
                  </w:pPr>
                  <w:r>
                    <w:rPr>
                      <w:rFonts w:hint="eastAsia"/>
                    </w:rPr>
                    <w:t>网球专项理论与实践</w:t>
                  </w:r>
                </w:p>
              </w:tc>
              <w:tc>
                <w:tcPr>
                  <w:tcW w:w="363" w:type="pct"/>
                  <w:vMerge w:val="continue"/>
                  <w:tcBorders>
                    <w:left w:val="nil"/>
                  </w:tcBorders>
                  <w:vAlign w:val="center"/>
                </w:tcPr>
                <w:p w14:paraId="5457E4C0">
                  <w:pPr>
                    <w:jc w:val="center"/>
                  </w:pPr>
                </w:p>
              </w:tc>
              <w:tc>
                <w:tcPr>
                  <w:tcW w:w="363" w:type="pct"/>
                  <w:vMerge w:val="continue"/>
                  <w:tcBorders>
                    <w:left w:val="nil"/>
                  </w:tcBorders>
                  <w:vAlign w:val="center"/>
                </w:tcPr>
                <w:p w14:paraId="2DFCD135">
                  <w:pPr>
                    <w:spacing w:line="400" w:lineRule="exact"/>
                    <w:jc w:val="center"/>
                  </w:pPr>
                </w:p>
              </w:tc>
              <w:tc>
                <w:tcPr>
                  <w:tcW w:w="363" w:type="pct"/>
                  <w:vMerge w:val="continue"/>
                  <w:tcBorders>
                    <w:left w:val="nil"/>
                  </w:tcBorders>
                  <w:vAlign w:val="center"/>
                </w:tcPr>
                <w:p w14:paraId="4CF9A00C">
                  <w:pPr>
                    <w:spacing w:line="400" w:lineRule="exact"/>
                    <w:jc w:val="center"/>
                  </w:pPr>
                </w:p>
              </w:tc>
              <w:tc>
                <w:tcPr>
                  <w:tcW w:w="363" w:type="pct"/>
                  <w:tcBorders>
                    <w:left w:val="nil"/>
                  </w:tcBorders>
                  <w:vAlign w:val="center"/>
                </w:tcPr>
                <w:p w14:paraId="097081FA">
                  <w:pPr>
                    <w:spacing w:line="400" w:lineRule="exact"/>
                    <w:jc w:val="center"/>
                  </w:pPr>
                </w:p>
              </w:tc>
              <w:tc>
                <w:tcPr>
                  <w:tcW w:w="364" w:type="pct"/>
                  <w:tcBorders>
                    <w:left w:val="nil"/>
                  </w:tcBorders>
                  <w:vAlign w:val="center"/>
                </w:tcPr>
                <w:p w14:paraId="6B14E203">
                  <w:pPr>
                    <w:spacing w:line="400" w:lineRule="exact"/>
                    <w:jc w:val="center"/>
                  </w:pPr>
                </w:p>
              </w:tc>
              <w:tc>
                <w:tcPr>
                  <w:tcW w:w="320" w:type="pct"/>
                  <w:tcBorders>
                    <w:left w:val="nil"/>
                  </w:tcBorders>
                  <w:vAlign w:val="center"/>
                </w:tcPr>
                <w:p w14:paraId="7DBF4C9C">
                  <w:pPr>
                    <w:spacing w:line="400" w:lineRule="exact"/>
                    <w:jc w:val="center"/>
                  </w:pPr>
                  <w:r>
                    <w:t>4</w:t>
                  </w:r>
                </w:p>
              </w:tc>
              <w:tc>
                <w:tcPr>
                  <w:tcW w:w="407" w:type="pct"/>
                  <w:tcBorders>
                    <w:left w:val="nil"/>
                  </w:tcBorders>
                  <w:vAlign w:val="center"/>
                </w:tcPr>
                <w:p w14:paraId="47AA3B8B">
                  <w:pPr>
                    <w:spacing w:line="400" w:lineRule="exact"/>
                    <w:jc w:val="center"/>
                  </w:pPr>
                  <w:r>
                    <w:t>1-7</w:t>
                  </w:r>
                </w:p>
              </w:tc>
              <w:tc>
                <w:tcPr>
                  <w:tcW w:w="362" w:type="pct"/>
                  <w:tcBorders>
                    <w:left w:val="nil"/>
                  </w:tcBorders>
                  <w:vAlign w:val="center"/>
                </w:tcPr>
                <w:p w14:paraId="6BF0A9AD">
                  <w:pPr>
                    <w:spacing w:line="400" w:lineRule="exact"/>
                    <w:jc w:val="center"/>
                    <w:rPr>
                      <w:rFonts w:cs="Times New Roman"/>
                    </w:rPr>
                  </w:pPr>
                  <w:r>
                    <w:rPr>
                      <w:rFonts w:hint="eastAsia"/>
                    </w:rPr>
                    <w:t>考试</w:t>
                  </w:r>
                </w:p>
              </w:tc>
            </w:tr>
            <w:tr w14:paraId="00107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463EF606">
                  <w:pPr>
                    <w:adjustRightInd w:val="0"/>
                    <w:snapToGrid w:val="0"/>
                    <w:spacing w:line="400" w:lineRule="exact"/>
                    <w:jc w:val="center"/>
                  </w:pPr>
                </w:p>
              </w:tc>
              <w:tc>
                <w:tcPr>
                  <w:tcW w:w="1669" w:type="pct"/>
                  <w:tcBorders>
                    <w:top w:val="single" w:color="auto" w:sz="4" w:space="0"/>
                    <w:left w:val="nil"/>
                  </w:tcBorders>
                  <w:vAlign w:val="center"/>
                </w:tcPr>
                <w:p w14:paraId="37E4FDD4">
                  <w:pPr>
                    <w:spacing w:line="400" w:lineRule="exact"/>
                    <w:jc w:val="center"/>
                  </w:pPr>
                  <w:r>
                    <w:rPr>
                      <w:rFonts w:hint="eastAsia"/>
                    </w:rPr>
                    <w:t>乒乓球专项理论与实践</w:t>
                  </w:r>
                </w:p>
              </w:tc>
              <w:tc>
                <w:tcPr>
                  <w:tcW w:w="363" w:type="pct"/>
                  <w:vMerge w:val="continue"/>
                  <w:tcBorders>
                    <w:left w:val="nil"/>
                  </w:tcBorders>
                  <w:vAlign w:val="center"/>
                </w:tcPr>
                <w:p w14:paraId="1811CCEF">
                  <w:pPr>
                    <w:jc w:val="center"/>
                  </w:pPr>
                </w:p>
              </w:tc>
              <w:tc>
                <w:tcPr>
                  <w:tcW w:w="363" w:type="pct"/>
                  <w:vMerge w:val="continue"/>
                  <w:tcBorders>
                    <w:left w:val="nil"/>
                  </w:tcBorders>
                  <w:vAlign w:val="center"/>
                </w:tcPr>
                <w:p w14:paraId="43DE9DFE">
                  <w:pPr>
                    <w:spacing w:line="400" w:lineRule="exact"/>
                    <w:jc w:val="center"/>
                  </w:pPr>
                </w:p>
              </w:tc>
              <w:tc>
                <w:tcPr>
                  <w:tcW w:w="363" w:type="pct"/>
                  <w:vMerge w:val="continue"/>
                  <w:tcBorders>
                    <w:left w:val="nil"/>
                  </w:tcBorders>
                  <w:vAlign w:val="center"/>
                </w:tcPr>
                <w:p w14:paraId="6F95ABBD">
                  <w:pPr>
                    <w:spacing w:line="400" w:lineRule="exact"/>
                    <w:jc w:val="center"/>
                  </w:pPr>
                </w:p>
              </w:tc>
              <w:tc>
                <w:tcPr>
                  <w:tcW w:w="363" w:type="pct"/>
                  <w:tcBorders>
                    <w:left w:val="nil"/>
                  </w:tcBorders>
                  <w:vAlign w:val="center"/>
                </w:tcPr>
                <w:p w14:paraId="737CAE19">
                  <w:pPr>
                    <w:spacing w:line="400" w:lineRule="exact"/>
                    <w:jc w:val="center"/>
                  </w:pPr>
                </w:p>
              </w:tc>
              <w:tc>
                <w:tcPr>
                  <w:tcW w:w="364" w:type="pct"/>
                  <w:tcBorders>
                    <w:left w:val="nil"/>
                  </w:tcBorders>
                  <w:vAlign w:val="center"/>
                </w:tcPr>
                <w:p w14:paraId="356440E0">
                  <w:pPr>
                    <w:spacing w:line="400" w:lineRule="exact"/>
                    <w:jc w:val="center"/>
                  </w:pPr>
                </w:p>
              </w:tc>
              <w:tc>
                <w:tcPr>
                  <w:tcW w:w="320" w:type="pct"/>
                  <w:tcBorders>
                    <w:left w:val="nil"/>
                  </w:tcBorders>
                  <w:vAlign w:val="center"/>
                </w:tcPr>
                <w:p w14:paraId="4571E276">
                  <w:pPr>
                    <w:spacing w:line="400" w:lineRule="exact"/>
                    <w:jc w:val="center"/>
                  </w:pPr>
                  <w:r>
                    <w:t>4</w:t>
                  </w:r>
                </w:p>
              </w:tc>
              <w:tc>
                <w:tcPr>
                  <w:tcW w:w="407" w:type="pct"/>
                  <w:tcBorders>
                    <w:left w:val="nil"/>
                  </w:tcBorders>
                  <w:vAlign w:val="center"/>
                </w:tcPr>
                <w:p w14:paraId="2E517A23">
                  <w:pPr>
                    <w:spacing w:line="400" w:lineRule="exact"/>
                    <w:jc w:val="center"/>
                  </w:pPr>
                  <w:r>
                    <w:t>1-7</w:t>
                  </w:r>
                </w:p>
              </w:tc>
              <w:tc>
                <w:tcPr>
                  <w:tcW w:w="362" w:type="pct"/>
                  <w:tcBorders>
                    <w:left w:val="nil"/>
                  </w:tcBorders>
                  <w:vAlign w:val="center"/>
                </w:tcPr>
                <w:p w14:paraId="4A58F11A">
                  <w:pPr>
                    <w:spacing w:line="400" w:lineRule="exact"/>
                    <w:jc w:val="center"/>
                    <w:rPr>
                      <w:rFonts w:cs="Times New Roman"/>
                    </w:rPr>
                  </w:pPr>
                  <w:r>
                    <w:rPr>
                      <w:rFonts w:hint="eastAsia"/>
                    </w:rPr>
                    <w:t>考试</w:t>
                  </w:r>
                </w:p>
              </w:tc>
            </w:tr>
            <w:tr w14:paraId="2A64B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4E2CBA5E">
                  <w:pPr>
                    <w:adjustRightInd w:val="0"/>
                    <w:snapToGrid w:val="0"/>
                    <w:spacing w:line="400" w:lineRule="exact"/>
                    <w:jc w:val="center"/>
                  </w:pPr>
                </w:p>
              </w:tc>
              <w:tc>
                <w:tcPr>
                  <w:tcW w:w="1669" w:type="pct"/>
                  <w:tcBorders>
                    <w:top w:val="single" w:color="auto" w:sz="4" w:space="0"/>
                    <w:left w:val="nil"/>
                  </w:tcBorders>
                  <w:vAlign w:val="center"/>
                </w:tcPr>
                <w:p w14:paraId="2DFE40AC">
                  <w:pPr>
                    <w:spacing w:line="400" w:lineRule="exact"/>
                    <w:jc w:val="center"/>
                  </w:pPr>
                  <w:r>
                    <w:rPr>
                      <w:rFonts w:hint="eastAsia"/>
                    </w:rPr>
                    <w:t>体育俱乐部经营与管理</w:t>
                  </w:r>
                </w:p>
              </w:tc>
              <w:tc>
                <w:tcPr>
                  <w:tcW w:w="363" w:type="pct"/>
                  <w:tcBorders>
                    <w:left w:val="nil"/>
                  </w:tcBorders>
                  <w:vAlign w:val="center"/>
                </w:tcPr>
                <w:p w14:paraId="7B740403">
                  <w:pPr>
                    <w:jc w:val="center"/>
                  </w:pPr>
                  <w:r>
                    <w:t>2</w:t>
                  </w:r>
                </w:p>
              </w:tc>
              <w:tc>
                <w:tcPr>
                  <w:tcW w:w="363" w:type="pct"/>
                  <w:tcBorders>
                    <w:left w:val="nil"/>
                  </w:tcBorders>
                  <w:vAlign w:val="center"/>
                </w:tcPr>
                <w:p w14:paraId="47FEE439">
                  <w:pPr>
                    <w:jc w:val="center"/>
                  </w:pPr>
                  <w:r>
                    <w:t>36</w:t>
                  </w:r>
                </w:p>
              </w:tc>
              <w:tc>
                <w:tcPr>
                  <w:tcW w:w="363" w:type="pct"/>
                  <w:tcBorders>
                    <w:left w:val="nil"/>
                  </w:tcBorders>
                  <w:vAlign w:val="center"/>
                </w:tcPr>
                <w:p w14:paraId="4477B5F2">
                  <w:pPr>
                    <w:jc w:val="center"/>
                  </w:pPr>
                  <w:r>
                    <w:t>36</w:t>
                  </w:r>
                </w:p>
              </w:tc>
              <w:tc>
                <w:tcPr>
                  <w:tcW w:w="363" w:type="pct"/>
                  <w:tcBorders>
                    <w:left w:val="nil"/>
                  </w:tcBorders>
                  <w:vAlign w:val="center"/>
                </w:tcPr>
                <w:p w14:paraId="3CDBCF92">
                  <w:pPr>
                    <w:spacing w:line="400" w:lineRule="exact"/>
                    <w:jc w:val="center"/>
                  </w:pPr>
                </w:p>
              </w:tc>
              <w:tc>
                <w:tcPr>
                  <w:tcW w:w="364" w:type="pct"/>
                  <w:tcBorders>
                    <w:left w:val="nil"/>
                  </w:tcBorders>
                  <w:vAlign w:val="center"/>
                </w:tcPr>
                <w:p w14:paraId="4C77ADD1">
                  <w:pPr>
                    <w:spacing w:line="400" w:lineRule="exact"/>
                    <w:jc w:val="center"/>
                  </w:pPr>
                </w:p>
              </w:tc>
              <w:tc>
                <w:tcPr>
                  <w:tcW w:w="320" w:type="pct"/>
                  <w:tcBorders>
                    <w:left w:val="nil"/>
                  </w:tcBorders>
                  <w:vAlign w:val="center"/>
                </w:tcPr>
                <w:p w14:paraId="4146AE4E">
                  <w:pPr>
                    <w:spacing w:line="400" w:lineRule="exact"/>
                    <w:jc w:val="center"/>
                  </w:pPr>
                  <w:r>
                    <w:t>2</w:t>
                  </w:r>
                </w:p>
              </w:tc>
              <w:tc>
                <w:tcPr>
                  <w:tcW w:w="407" w:type="pct"/>
                  <w:tcBorders>
                    <w:left w:val="nil"/>
                  </w:tcBorders>
                  <w:vAlign w:val="center"/>
                </w:tcPr>
                <w:p w14:paraId="1781E4EA">
                  <w:pPr>
                    <w:spacing w:line="400" w:lineRule="exact"/>
                    <w:jc w:val="center"/>
                  </w:pPr>
                  <w:r>
                    <w:t>5/1-2</w:t>
                  </w:r>
                </w:p>
              </w:tc>
              <w:tc>
                <w:tcPr>
                  <w:tcW w:w="362" w:type="pct"/>
                  <w:tcBorders>
                    <w:left w:val="nil"/>
                  </w:tcBorders>
                  <w:vAlign w:val="center"/>
                </w:tcPr>
                <w:p w14:paraId="046A83F8">
                  <w:pPr>
                    <w:spacing w:line="400" w:lineRule="exact"/>
                    <w:jc w:val="center"/>
                    <w:rPr>
                      <w:rFonts w:cs="Times New Roman"/>
                    </w:rPr>
                  </w:pPr>
                  <w:r>
                    <w:rPr>
                      <w:rFonts w:hint="eastAsia"/>
                    </w:rPr>
                    <w:t>考试</w:t>
                  </w:r>
                </w:p>
              </w:tc>
            </w:tr>
            <w:tr w14:paraId="60B42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30FDDE3B">
                  <w:pPr>
                    <w:widowControl/>
                  </w:pPr>
                </w:p>
              </w:tc>
              <w:tc>
                <w:tcPr>
                  <w:tcW w:w="1669" w:type="pct"/>
                  <w:tcBorders>
                    <w:left w:val="nil"/>
                  </w:tcBorders>
                  <w:vAlign w:val="center"/>
                </w:tcPr>
                <w:p w14:paraId="64B266F3">
                  <w:pPr>
                    <w:spacing w:line="400" w:lineRule="exact"/>
                    <w:jc w:val="center"/>
                  </w:pPr>
                  <w:r>
                    <w:rPr>
                      <w:rFonts w:hint="eastAsia"/>
                    </w:rPr>
                    <w:t>体育市场营销学</w:t>
                  </w:r>
                </w:p>
              </w:tc>
              <w:tc>
                <w:tcPr>
                  <w:tcW w:w="363" w:type="pct"/>
                  <w:tcBorders>
                    <w:left w:val="nil"/>
                  </w:tcBorders>
                  <w:vAlign w:val="center"/>
                </w:tcPr>
                <w:p w14:paraId="3F687BBC">
                  <w:pPr>
                    <w:jc w:val="center"/>
                  </w:pPr>
                  <w:r>
                    <w:t>2</w:t>
                  </w:r>
                </w:p>
              </w:tc>
              <w:tc>
                <w:tcPr>
                  <w:tcW w:w="363" w:type="pct"/>
                  <w:tcBorders>
                    <w:left w:val="nil"/>
                  </w:tcBorders>
                  <w:vAlign w:val="center"/>
                </w:tcPr>
                <w:p w14:paraId="454C3EE9">
                  <w:pPr>
                    <w:jc w:val="center"/>
                  </w:pPr>
                  <w:r>
                    <w:t>36</w:t>
                  </w:r>
                </w:p>
              </w:tc>
              <w:tc>
                <w:tcPr>
                  <w:tcW w:w="363" w:type="pct"/>
                  <w:tcBorders>
                    <w:left w:val="nil"/>
                  </w:tcBorders>
                  <w:vAlign w:val="center"/>
                </w:tcPr>
                <w:p w14:paraId="007A86F1">
                  <w:pPr>
                    <w:jc w:val="center"/>
                  </w:pPr>
                  <w:r>
                    <w:t>36</w:t>
                  </w:r>
                </w:p>
              </w:tc>
              <w:tc>
                <w:tcPr>
                  <w:tcW w:w="363" w:type="pct"/>
                  <w:tcBorders>
                    <w:left w:val="nil"/>
                  </w:tcBorders>
                  <w:vAlign w:val="center"/>
                </w:tcPr>
                <w:p w14:paraId="2B3821BE">
                  <w:pPr>
                    <w:spacing w:line="400" w:lineRule="exact"/>
                    <w:jc w:val="center"/>
                  </w:pPr>
                </w:p>
              </w:tc>
              <w:tc>
                <w:tcPr>
                  <w:tcW w:w="364" w:type="pct"/>
                  <w:tcBorders>
                    <w:left w:val="nil"/>
                  </w:tcBorders>
                  <w:vAlign w:val="center"/>
                </w:tcPr>
                <w:p w14:paraId="34E6B7D1">
                  <w:pPr>
                    <w:spacing w:line="400" w:lineRule="exact"/>
                    <w:jc w:val="center"/>
                  </w:pPr>
                </w:p>
              </w:tc>
              <w:tc>
                <w:tcPr>
                  <w:tcW w:w="320" w:type="pct"/>
                  <w:tcBorders>
                    <w:left w:val="nil"/>
                  </w:tcBorders>
                  <w:vAlign w:val="center"/>
                </w:tcPr>
                <w:p w14:paraId="30D7DBB3">
                  <w:pPr>
                    <w:spacing w:line="400" w:lineRule="exact"/>
                    <w:jc w:val="center"/>
                  </w:pPr>
                  <w:r>
                    <w:t>2</w:t>
                  </w:r>
                </w:p>
              </w:tc>
              <w:tc>
                <w:tcPr>
                  <w:tcW w:w="407" w:type="pct"/>
                  <w:tcBorders>
                    <w:left w:val="nil"/>
                  </w:tcBorders>
                  <w:vAlign w:val="center"/>
                </w:tcPr>
                <w:p w14:paraId="146FE204">
                  <w:pPr>
                    <w:spacing w:line="400" w:lineRule="exact"/>
                    <w:jc w:val="center"/>
                  </w:pPr>
                  <w:r>
                    <w:t>5/1-2</w:t>
                  </w:r>
                </w:p>
              </w:tc>
              <w:tc>
                <w:tcPr>
                  <w:tcW w:w="362" w:type="pct"/>
                  <w:tcBorders>
                    <w:left w:val="nil"/>
                  </w:tcBorders>
                  <w:vAlign w:val="center"/>
                </w:tcPr>
                <w:p w14:paraId="1F6598AF">
                  <w:pPr>
                    <w:spacing w:line="400" w:lineRule="exact"/>
                    <w:jc w:val="center"/>
                  </w:pPr>
                  <w:r>
                    <w:rPr>
                      <w:rFonts w:hint="eastAsia"/>
                    </w:rPr>
                    <w:t>考查</w:t>
                  </w:r>
                </w:p>
              </w:tc>
            </w:tr>
            <w:tr w14:paraId="511A4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2C72083C">
                  <w:pPr>
                    <w:widowControl/>
                  </w:pPr>
                </w:p>
              </w:tc>
              <w:tc>
                <w:tcPr>
                  <w:tcW w:w="1669" w:type="pct"/>
                  <w:tcBorders>
                    <w:left w:val="nil"/>
                  </w:tcBorders>
                  <w:vAlign w:val="center"/>
                </w:tcPr>
                <w:p w14:paraId="3D4977F1">
                  <w:pPr>
                    <w:spacing w:line="400" w:lineRule="exact"/>
                    <w:jc w:val="center"/>
                  </w:pPr>
                  <w:r>
                    <w:rPr>
                      <w:rFonts w:hint="eastAsia"/>
                    </w:rPr>
                    <w:t>体育公共关系</w:t>
                  </w:r>
                </w:p>
              </w:tc>
              <w:tc>
                <w:tcPr>
                  <w:tcW w:w="363" w:type="pct"/>
                  <w:tcBorders>
                    <w:left w:val="nil"/>
                  </w:tcBorders>
                  <w:vAlign w:val="center"/>
                </w:tcPr>
                <w:p w14:paraId="6F4317C5">
                  <w:pPr>
                    <w:jc w:val="center"/>
                  </w:pPr>
                  <w:r>
                    <w:t>2</w:t>
                  </w:r>
                </w:p>
              </w:tc>
              <w:tc>
                <w:tcPr>
                  <w:tcW w:w="363" w:type="pct"/>
                  <w:tcBorders>
                    <w:left w:val="nil"/>
                  </w:tcBorders>
                  <w:vAlign w:val="center"/>
                </w:tcPr>
                <w:p w14:paraId="15289B40">
                  <w:pPr>
                    <w:jc w:val="center"/>
                  </w:pPr>
                  <w:r>
                    <w:t>36</w:t>
                  </w:r>
                </w:p>
              </w:tc>
              <w:tc>
                <w:tcPr>
                  <w:tcW w:w="363" w:type="pct"/>
                  <w:tcBorders>
                    <w:left w:val="nil"/>
                  </w:tcBorders>
                  <w:vAlign w:val="center"/>
                </w:tcPr>
                <w:p w14:paraId="545BF350">
                  <w:pPr>
                    <w:jc w:val="center"/>
                  </w:pPr>
                  <w:r>
                    <w:t>36</w:t>
                  </w:r>
                </w:p>
              </w:tc>
              <w:tc>
                <w:tcPr>
                  <w:tcW w:w="363" w:type="pct"/>
                  <w:tcBorders>
                    <w:left w:val="nil"/>
                  </w:tcBorders>
                  <w:vAlign w:val="center"/>
                </w:tcPr>
                <w:p w14:paraId="3F916948">
                  <w:pPr>
                    <w:spacing w:line="400" w:lineRule="exact"/>
                    <w:jc w:val="center"/>
                  </w:pPr>
                </w:p>
              </w:tc>
              <w:tc>
                <w:tcPr>
                  <w:tcW w:w="364" w:type="pct"/>
                  <w:tcBorders>
                    <w:left w:val="nil"/>
                  </w:tcBorders>
                  <w:vAlign w:val="center"/>
                </w:tcPr>
                <w:p w14:paraId="4F0CB2E6">
                  <w:pPr>
                    <w:spacing w:line="400" w:lineRule="exact"/>
                    <w:jc w:val="center"/>
                  </w:pPr>
                </w:p>
              </w:tc>
              <w:tc>
                <w:tcPr>
                  <w:tcW w:w="320" w:type="pct"/>
                  <w:tcBorders>
                    <w:left w:val="nil"/>
                  </w:tcBorders>
                  <w:vAlign w:val="center"/>
                </w:tcPr>
                <w:p w14:paraId="79F8EB9A">
                  <w:pPr>
                    <w:spacing w:line="400" w:lineRule="exact"/>
                    <w:jc w:val="center"/>
                  </w:pPr>
                  <w:r>
                    <w:t>2</w:t>
                  </w:r>
                </w:p>
              </w:tc>
              <w:tc>
                <w:tcPr>
                  <w:tcW w:w="407" w:type="pct"/>
                  <w:tcBorders>
                    <w:left w:val="nil"/>
                  </w:tcBorders>
                  <w:vAlign w:val="center"/>
                </w:tcPr>
                <w:p w14:paraId="38030E1D">
                  <w:pPr>
                    <w:spacing w:line="400" w:lineRule="exact"/>
                    <w:jc w:val="center"/>
                  </w:pPr>
                  <w:r>
                    <w:t>6/1-2</w:t>
                  </w:r>
                </w:p>
              </w:tc>
              <w:tc>
                <w:tcPr>
                  <w:tcW w:w="362" w:type="pct"/>
                  <w:tcBorders>
                    <w:left w:val="nil"/>
                  </w:tcBorders>
                  <w:vAlign w:val="center"/>
                </w:tcPr>
                <w:p w14:paraId="7085EE28">
                  <w:pPr>
                    <w:spacing w:line="400" w:lineRule="exact"/>
                    <w:jc w:val="center"/>
                    <w:rPr>
                      <w:rFonts w:cs="Times New Roman"/>
                    </w:rPr>
                  </w:pPr>
                  <w:r>
                    <w:rPr>
                      <w:rFonts w:hint="eastAsia"/>
                    </w:rPr>
                    <w:t>考查</w:t>
                  </w:r>
                </w:p>
              </w:tc>
            </w:tr>
            <w:tr w14:paraId="48149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36D10E50">
                  <w:pPr>
                    <w:widowControl/>
                  </w:pPr>
                </w:p>
              </w:tc>
              <w:tc>
                <w:tcPr>
                  <w:tcW w:w="1669" w:type="pct"/>
                  <w:tcBorders>
                    <w:left w:val="nil"/>
                  </w:tcBorders>
                  <w:vAlign w:val="center"/>
                </w:tcPr>
                <w:p w14:paraId="447B54F9">
                  <w:pPr>
                    <w:spacing w:line="400" w:lineRule="exact"/>
                    <w:jc w:val="center"/>
                  </w:pPr>
                  <w:r>
                    <w:rPr>
                      <w:rFonts w:hint="eastAsia"/>
                    </w:rPr>
                    <w:t>体育赛事策划与管理</w:t>
                  </w:r>
                </w:p>
              </w:tc>
              <w:tc>
                <w:tcPr>
                  <w:tcW w:w="363" w:type="pct"/>
                  <w:tcBorders>
                    <w:left w:val="nil"/>
                  </w:tcBorders>
                  <w:vAlign w:val="center"/>
                </w:tcPr>
                <w:p w14:paraId="3B3A3FF2">
                  <w:pPr>
                    <w:jc w:val="center"/>
                  </w:pPr>
                  <w:r>
                    <w:t>2</w:t>
                  </w:r>
                </w:p>
              </w:tc>
              <w:tc>
                <w:tcPr>
                  <w:tcW w:w="363" w:type="pct"/>
                  <w:tcBorders>
                    <w:left w:val="nil"/>
                  </w:tcBorders>
                  <w:vAlign w:val="center"/>
                </w:tcPr>
                <w:p w14:paraId="380F3F5C">
                  <w:pPr>
                    <w:jc w:val="center"/>
                  </w:pPr>
                  <w:r>
                    <w:t>36</w:t>
                  </w:r>
                </w:p>
              </w:tc>
              <w:tc>
                <w:tcPr>
                  <w:tcW w:w="363" w:type="pct"/>
                  <w:tcBorders>
                    <w:left w:val="nil"/>
                  </w:tcBorders>
                  <w:vAlign w:val="center"/>
                </w:tcPr>
                <w:p w14:paraId="634B24CD">
                  <w:pPr>
                    <w:jc w:val="center"/>
                  </w:pPr>
                  <w:r>
                    <w:t>36</w:t>
                  </w:r>
                </w:p>
              </w:tc>
              <w:tc>
                <w:tcPr>
                  <w:tcW w:w="363" w:type="pct"/>
                  <w:tcBorders>
                    <w:left w:val="nil"/>
                  </w:tcBorders>
                  <w:vAlign w:val="center"/>
                </w:tcPr>
                <w:p w14:paraId="4612784C">
                  <w:pPr>
                    <w:jc w:val="center"/>
                  </w:pPr>
                </w:p>
              </w:tc>
              <w:tc>
                <w:tcPr>
                  <w:tcW w:w="364" w:type="pct"/>
                  <w:tcBorders>
                    <w:left w:val="nil"/>
                  </w:tcBorders>
                  <w:vAlign w:val="center"/>
                </w:tcPr>
                <w:p w14:paraId="0729C397">
                  <w:pPr>
                    <w:jc w:val="center"/>
                  </w:pPr>
                </w:p>
              </w:tc>
              <w:tc>
                <w:tcPr>
                  <w:tcW w:w="320" w:type="pct"/>
                  <w:tcBorders>
                    <w:left w:val="nil"/>
                  </w:tcBorders>
                  <w:vAlign w:val="center"/>
                </w:tcPr>
                <w:p w14:paraId="7DCD69C0">
                  <w:pPr>
                    <w:jc w:val="center"/>
                  </w:pPr>
                  <w:r>
                    <w:t>2</w:t>
                  </w:r>
                </w:p>
              </w:tc>
              <w:tc>
                <w:tcPr>
                  <w:tcW w:w="407" w:type="pct"/>
                  <w:tcBorders>
                    <w:left w:val="nil"/>
                  </w:tcBorders>
                  <w:vAlign w:val="center"/>
                </w:tcPr>
                <w:p w14:paraId="35E6D1DC">
                  <w:pPr>
                    <w:jc w:val="center"/>
                  </w:pPr>
                  <w:r>
                    <w:t>7/1-2</w:t>
                  </w:r>
                </w:p>
              </w:tc>
              <w:tc>
                <w:tcPr>
                  <w:tcW w:w="362" w:type="pct"/>
                  <w:tcBorders>
                    <w:left w:val="nil"/>
                  </w:tcBorders>
                  <w:vAlign w:val="center"/>
                </w:tcPr>
                <w:p w14:paraId="0D5C4D9B">
                  <w:pPr>
                    <w:jc w:val="center"/>
                    <w:rPr>
                      <w:rFonts w:cs="Times New Roman"/>
                    </w:rPr>
                  </w:pPr>
                  <w:r>
                    <w:rPr>
                      <w:rFonts w:hint="eastAsia"/>
                    </w:rPr>
                    <w:t>考试</w:t>
                  </w:r>
                </w:p>
              </w:tc>
            </w:tr>
            <w:tr w14:paraId="4FE8B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085EBD76">
                  <w:pPr>
                    <w:widowControl/>
                  </w:pPr>
                </w:p>
              </w:tc>
              <w:tc>
                <w:tcPr>
                  <w:tcW w:w="4574" w:type="pct"/>
                  <w:gridSpan w:val="9"/>
                  <w:tcBorders>
                    <w:left w:val="nil"/>
                  </w:tcBorders>
                  <w:vAlign w:val="center"/>
                </w:tcPr>
                <w:p w14:paraId="25F95220">
                  <w:pPr>
                    <w:spacing w:line="400" w:lineRule="exact"/>
                    <w:jc w:val="center"/>
                  </w:pPr>
                  <w:r>
                    <w:rPr>
                      <w:rFonts w:hint="eastAsia"/>
                    </w:rPr>
                    <w:t>要求学生选择其中一个专业方向模块进行修读</w:t>
                  </w:r>
                </w:p>
              </w:tc>
            </w:tr>
            <w:tr w14:paraId="0CC1C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6" w:type="pct"/>
                  <w:vMerge w:val="continue"/>
                  <w:tcBorders>
                    <w:right w:val="single" w:color="auto" w:sz="4" w:space="0"/>
                  </w:tcBorders>
                  <w:vAlign w:val="center"/>
                </w:tcPr>
                <w:p w14:paraId="3ABABC9B">
                  <w:pPr>
                    <w:widowControl/>
                  </w:pPr>
                </w:p>
              </w:tc>
              <w:tc>
                <w:tcPr>
                  <w:tcW w:w="1669" w:type="pct"/>
                  <w:tcBorders>
                    <w:left w:val="nil"/>
                  </w:tcBorders>
                  <w:vAlign w:val="center"/>
                </w:tcPr>
                <w:p w14:paraId="610AD1B0">
                  <w:pPr>
                    <w:spacing w:line="400" w:lineRule="exact"/>
                    <w:jc w:val="center"/>
                  </w:pPr>
                  <w:r>
                    <w:rPr>
                      <w:rFonts w:hint="eastAsia"/>
                    </w:rPr>
                    <w:t>小计</w:t>
                  </w:r>
                </w:p>
              </w:tc>
              <w:tc>
                <w:tcPr>
                  <w:tcW w:w="363" w:type="pct"/>
                  <w:tcBorders>
                    <w:left w:val="nil"/>
                  </w:tcBorders>
                  <w:vAlign w:val="center"/>
                </w:tcPr>
                <w:p w14:paraId="71FCDAF7">
                  <w:pPr>
                    <w:spacing w:line="400" w:lineRule="exact"/>
                    <w:jc w:val="center"/>
                  </w:pPr>
                  <w:r>
                    <w:t>22</w:t>
                  </w:r>
                </w:p>
              </w:tc>
              <w:tc>
                <w:tcPr>
                  <w:tcW w:w="363" w:type="pct"/>
                  <w:tcBorders>
                    <w:left w:val="nil"/>
                  </w:tcBorders>
                  <w:vAlign w:val="center"/>
                </w:tcPr>
                <w:p w14:paraId="3F7F3488">
                  <w:pPr>
                    <w:spacing w:line="400" w:lineRule="exact"/>
                    <w:jc w:val="center"/>
                  </w:pPr>
                  <w:r>
                    <w:t>648</w:t>
                  </w:r>
                </w:p>
              </w:tc>
              <w:tc>
                <w:tcPr>
                  <w:tcW w:w="363" w:type="pct"/>
                  <w:tcBorders>
                    <w:left w:val="nil"/>
                  </w:tcBorders>
                  <w:vAlign w:val="center"/>
                </w:tcPr>
                <w:p w14:paraId="65E95205">
                  <w:pPr>
                    <w:spacing w:line="400" w:lineRule="exact"/>
                    <w:jc w:val="center"/>
                  </w:pPr>
                  <w:r>
                    <w:t>144</w:t>
                  </w:r>
                </w:p>
              </w:tc>
              <w:tc>
                <w:tcPr>
                  <w:tcW w:w="363" w:type="pct"/>
                  <w:tcBorders>
                    <w:left w:val="nil"/>
                  </w:tcBorders>
                  <w:vAlign w:val="center"/>
                </w:tcPr>
                <w:p w14:paraId="3143987C">
                  <w:pPr>
                    <w:spacing w:line="400" w:lineRule="exact"/>
                    <w:jc w:val="center"/>
                  </w:pPr>
                </w:p>
              </w:tc>
              <w:tc>
                <w:tcPr>
                  <w:tcW w:w="364" w:type="pct"/>
                  <w:tcBorders>
                    <w:left w:val="nil"/>
                  </w:tcBorders>
                  <w:vAlign w:val="center"/>
                </w:tcPr>
                <w:p w14:paraId="4DA7DE3D">
                  <w:pPr>
                    <w:spacing w:line="400" w:lineRule="exact"/>
                    <w:jc w:val="center"/>
                  </w:pPr>
                </w:p>
              </w:tc>
              <w:tc>
                <w:tcPr>
                  <w:tcW w:w="320" w:type="pct"/>
                  <w:tcBorders>
                    <w:left w:val="nil"/>
                  </w:tcBorders>
                  <w:vAlign w:val="center"/>
                </w:tcPr>
                <w:p w14:paraId="71B9BF98">
                  <w:pPr>
                    <w:spacing w:line="400" w:lineRule="exact"/>
                    <w:jc w:val="center"/>
                  </w:pPr>
                </w:p>
              </w:tc>
              <w:tc>
                <w:tcPr>
                  <w:tcW w:w="407" w:type="pct"/>
                  <w:tcBorders>
                    <w:left w:val="nil"/>
                  </w:tcBorders>
                  <w:vAlign w:val="center"/>
                </w:tcPr>
                <w:p w14:paraId="2703DEE8">
                  <w:pPr>
                    <w:spacing w:line="400" w:lineRule="exact"/>
                    <w:jc w:val="center"/>
                  </w:pPr>
                </w:p>
              </w:tc>
              <w:tc>
                <w:tcPr>
                  <w:tcW w:w="362" w:type="pct"/>
                  <w:tcBorders>
                    <w:left w:val="nil"/>
                  </w:tcBorders>
                  <w:vAlign w:val="center"/>
                </w:tcPr>
                <w:p w14:paraId="36A6EA27">
                  <w:pPr>
                    <w:spacing w:line="400" w:lineRule="exact"/>
                    <w:jc w:val="center"/>
                  </w:pPr>
                </w:p>
              </w:tc>
            </w:tr>
          </w:tbl>
          <w:p w14:paraId="0CA54208">
            <w:pPr>
              <w:spacing w:before="120" w:beforeLines="50" w:after="120" w:afterLines="50" w:line="400" w:lineRule="exact"/>
              <w:rPr>
                <w:rFonts w:ascii="黑体" w:hAnsi="黑体" w:eastAsia="黑体" w:cs="黑体"/>
                <w:sz w:val="24"/>
                <w:szCs w:val="24"/>
              </w:rPr>
            </w:pPr>
            <w:r>
              <w:rPr>
                <w:rFonts w:hint="eastAsia" w:ascii="黑体" w:hAnsi="黑体" w:eastAsia="黑体" w:cs="黑体"/>
                <w:sz w:val="24"/>
                <w:szCs w:val="24"/>
              </w:rPr>
              <w:t>（四）实践教育课程计划表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9"/>
              <w:gridCol w:w="3121"/>
              <w:gridCol w:w="701"/>
              <w:gridCol w:w="702"/>
              <w:gridCol w:w="702"/>
              <w:gridCol w:w="702"/>
              <w:gridCol w:w="702"/>
              <w:gridCol w:w="702"/>
              <w:gridCol w:w="788"/>
              <w:gridCol w:w="700"/>
            </w:tblGrid>
            <w:tr w14:paraId="67907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blHeader/>
                <w:jc w:val="center"/>
              </w:trPr>
              <w:tc>
                <w:tcPr>
                  <w:tcW w:w="387" w:type="pct"/>
                  <w:vMerge w:val="restart"/>
                  <w:tcBorders>
                    <w:right w:val="single" w:color="auto" w:sz="4" w:space="0"/>
                  </w:tcBorders>
                  <w:vAlign w:val="center"/>
                </w:tcPr>
                <w:p w14:paraId="540A99EB">
                  <w:pPr>
                    <w:spacing w:line="400" w:lineRule="exact"/>
                    <w:jc w:val="center"/>
                  </w:pPr>
                  <w:r>
                    <w:rPr>
                      <w:rFonts w:hint="eastAsia"/>
                    </w:rPr>
                    <w:t>课程类别</w:t>
                  </w:r>
                </w:p>
              </w:tc>
              <w:tc>
                <w:tcPr>
                  <w:tcW w:w="1633" w:type="pct"/>
                  <w:vMerge w:val="restart"/>
                  <w:vAlign w:val="center"/>
                </w:tcPr>
                <w:p w14:paraId="1431E98E">
                  <w:pPr>
                    <w:spacing w:line="400" w:lineRule="exact"/>
                    <w:jc w:val="center"/>
                  </w:pPr>
                  <w:r>
                    <w:rPr>
                      <w:rFonts w:hint="eastAsia"/>
                    </w:rPr>
                    <w:t>课程名称</w:t>
                  </w:r>
                </w:p>
              </w:tc>
              <w:tc>
                <w:tcPr>
                  <w:tcW w:w="367" w:type="pct"/>
                  <w:vMerge w:val="restart"/>
                  <w:vAlign w:val="center"/>
                </w:tcPr>
                <w:p w14:paraId="3BAE732D">
                  <w:pPr>
                    <w:spacing w:line="400" w:lineRule="exact"/>
                    <w:jc w:val="center"/>
                  </w:pPr>
                  <w:r>
                    <w:rPr>
                      <w:rFonts w:hint="eastAsia"/>
                    </w:rPr>
                    <w:t>学分</w:t>
                  </w:r>
                </w:p>
              </w:tc>
              <w:tc>
                <w:tcPr>
                  <w:tcW w:w="1468" w:type="pct"/>
                  <w:gridSpan w:val="4"/>
                  <w:vAlign w:val="center"/>
                </w:tcPr>
                <w:p w14:paraId="32D47132">
                  <w:pPr>
                    <w:spacing w:line="400" w:lineRule="exact"/>
                    <w:jc w:val="center"/>
                  </w:pPr>
                  <w:r>
                    <w:rPr>
                      <w:rFonts w:hint="eastAsia"/>
                    </w:rPr>
                    <w:t>学时</w:t>
                  </w:r>
                </w:p>
              </w:tc>
              <w:tc>
                <w:tcPr>
                  <w:tcW w:w="367" w:type="pct"/>
                  <w:vMerge w:val="restart"/>
                  <w:vAlign w:val="center"/>
                </w:tcPr>
                <w:p w14:paraId="7AE47F98">
                  <w:pPr>
                    <w:spacing w:line="400" w:lineRule="exact"/>
                    <w:jc w:val="center"/>
                  </w:pPr>
                  <w:r>
                    <w:rPr>
                      <w:rFonts w:hint="eastAsia"/>
                    </w:rPr>
                    <w:t>周</w:t>
                  </w:r>
                </w:p>
                <w:p w14:paraId="70B0C00A">
                  <w:pPr>
                    <w:spacing w:line="400" w:lineRule="exact"/>
                    <w:jc w:val="center"/>
                  </w:pPr>
                  <w:r>
                    <w:rPr>
                      <w:rFonts w:hint="eastAsia"/>
                    </w:rPr>
                    <w:t>学</w:t>
                  </w:r>
                </w:p>
                <w:p w14:paraId="7978F12C">
                  <w:pPr>
                    <w:spacing w:line="400" w:lineRule="exact"/>
                    <w:jc w:val="center"/>
                  </w:pPr>
                  <w:r>
                    <w:rPr>
                      <w:rFonts w:hint="eastAsia"/>
                    </w:rPr>
                    <w:t>时</w:t>
                  </w:r>
                </w:p>
              </w:tc>
              <w:tc>
                <w:tcPr>
                  <w:tcW w:w="412" w:type="pct"/>
                  <w:vMerge w:val="restart"/>
                  <w:vAlign w:val="center"/>
                </w:tcPr>
                <w:p w14:paraId="6856E789">
                  <w:pPr>
                    <w:spacing w:line="400" w:lineRule="exact"/>
                    <w:jc w:val="center"/>
                  </w:pPr>
                  <w:r>
                    <w:rPr>
                      <w:rFonts w:hint="eastAsia"/>
                    </w:rPr>
                    <w:t>学期</w:t>
                  </w:r>
                </w:p>
              </w:tc>
              <w:tc>
                <w:tcPr>
                  <w:tcW w:w="366" w:type="pct"/>
                  <w:vMerge w:val="restart"/>
                  <w:vAlign w:val="center"/>
                </w:tcPr>
                <w:p w14:paraId="565C3018">
                  <w:pPr>
                    <w:spacing w:line="400" w:lineRule="exact"/>
                    <w:jc w:val="center"/>
                  </w:pPr>
                  <w:r>
                    <w:rPr>
                      <w:rFonts w:hint="eastAsia"/>
                    </w:rPr>
                    <w:t>考核方式</w:t>
                  </w:r>
                </w:p>
              </w:tc>
            </w:tr>
            <w:tr w14:paraId="691A7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5" w:hRule="atLeast"/>
                <w:tblHeader/>
                <w:jc w:val="center"/>
              </w:trPr>
              <w:tc>
                <w:tcPr>
                  <w:tcW w:w="387" w:type="pct"/>
                  <w:vMerge w:val="continue"/>
                  <w:tcBorders>
                    <w:right w:val="single" w:color="auto" w:sz="4" w:space="0"/>
                  </w:tcBorders>
                  <w:vAlign w:val="center"/>
                </w:tcPr>
                <w:p w14:paraId="78C0D3CF">
                  <w:pPr>
                    <w:spacing w:line="400" w:lineRule="exact"/>
                    <w:jc w:val="center"/>
                  </w:pPr>
                </w:p>
              </w:tc>
              <w:tc>
                <w:tcPr>
                  <w:tcW w:w="1633" w:type="pct"/>
                  <w:vMerge w:val="continue"/>
                  <w:vAlign w:val="center"/>
                </w:tcPr>
                <w:p w14:paraId="0E5426E5">
                  <w:pPr>
                    <w:spacing w:line="400" w:lineRule="exact"/>
                    <w:jc w:val="center"/>
                  </w:pPr>
                </w:p>
              </w:tc>
              <w:tc>
                <w:tcPr>
                  <w:tcW w:w="367" w:type="pct"/>
                  <w:vMerge w:val="continue"/>
                  <w:vAlign w:val="center"/>
                </w:tcPr>
                <w:p w14:paraId="24AAF897">
                  <w:pPr>
                    <w:spacing w:line="400" w:lineRule="exact"/>
                    <w:jc w:val="center"/>
                  </w:pPr>
                </w:p>
              </w:tc>
              <w:tc>
                <w:tcPr>
                  <w:tcW w:w="367" w:type="pct"/>
                  <w:vAlign w:val="center"/>
                </w:tcPr>
                <w:p w14:paraId="34B3B3A1">
                  <w:pPr>
                    <w:spacing w:line="400" w:lineRule="exact"/>
                    <w:jc w:val="center"/>
                  </w:pPr>
                  <w:r>
                    <w:rPr>
                      <w:rFonts w:hint="eastAsia"/>
                    </w:rPr>
                    <w:t>总</w:t>
                  </w:r>
                </w:p>
                <w:p w14:paraId="79794218">
                  <w:pPr>
                    <w:spacing w:line="400" w:lineRule="exact"/>
                    <w:jc w:val="center"/>
                  </w:pPr>
                  <w:r>
                    <w:rPr>
                      <w:rFonts w:hint="eastAsia"/>
                    </w:rPr>
                    <w:t>学时</w:t>
                  </w:r>
                </w:p>
              </w:tc>
              <w:tc>
                <w:tcPr>
                  <w:tcW w:w="367" w:type="pct"/>
                  <w:vAlign w:val="center"/>
                </w:tcPr>
                <w:p w14:paraId="2DEF4D18">
                  <w:pPr>
                    <w:spacing w:line="400" w:lineRule="exact"/>
                    <w:jc w:val="center"/>
                  </w:pPr>
                  <w:r>
                    <w:rPr>
                      <w:rFonts w:hint="eastAsia"/>
                    </w:rPr>
                    <w:t>理论</w:t>
                  </w:r>
                </w:p>
              </w:tc>
              <w:tc>
                <w:tcPr>
                  <w:tcW w:w="367" w:type="pct"/>
                  <w:vAlign w:val="center"/>
                </w:tcPr>
                <w:p w14:paraId="08E958CF">
                  <w:pPr>
                    <w:spacing w:line="400" w:lineRule="exact"/>
                    <w:jc w:val="center"/>
                  </w:pPr>
                  <w:r>
                    <w:rPr>
                      <w:rFonts w:hint="eastAsia"/>
                    </w:rPr>
                    <w:t>实验</w:t>
                  </w:r>
                  <w:r>
                    <w:t>/</w:t>
                  </w:r>
                  <w:r>
                    <w:rPr>
                      <w:rFonts w:hint="eastAsia"/>
                    </w:rPr>
                    <w:t>实训</w:t>
                  </w:r>
                </w:p>
              </w:tc>
              <w:tc>
                <w:tcPr>
                  <w:tcW w:w="367" w:type="pct"/>
                  <w:vAlign w:val="center"/>
                </w:tcPr>
                <w:p w14:paraId="56AD31B3">
                  <w:pPr>
                    <w:spacing w:line="400" w:lineRule="exact"/>
                    <w:jc w:val="center"/>
                  </w:pPr>
                  <w:r>
                    <w:rPr>
                      <w:rFonts w:hint="eastAsia"/>
                    </w:rPr>
                    <w:t>线上学习</w:t>
                  </w:r>
                </w:p>
              </w:tc>
              <w:tc>
                <w:tcPr>
                  <w:tcW w:w="367" w:type="pct"/>
                  <w:vMerge w:val="continue"/>
                  <w:vAlign w:val="center"/>
                </w:tcPr>
                <w:p w14:paraId="6D499630">
                  <w:pPr>
                    <w:spacing w:line="400" w:lineRule="exact"/>
                    <w:jc w:val="center"/>
                  </w:pPr>
                </w:p>
              </w:tc>
              <w:tc>
                <w:tcPr>
                  <w:tcW w:w="412" w:type="pct"/>
                  <w:vMerge w:val="continue"/>
                  <w:vAlign w:val="center"/>
                </w:tcPr>
                <w:p w14:paraId="7C41F12E">
                  <w:pPr>
                    <w:spacing w:line="400" w:lineRule="exact"/>
                    <w:jc w:val="center"/>
                  </w:pPr>
                </w:p>
              </w:tc>
              <w:tc>
                <w:tcPr>
                  <w:tcW w:w="366" w:type="pct"/>
                  <w:vMerge w:val="continue"/>
                  <w:vAlign w:val="center"/>
                </w:tcPr>
                <w:p w14:paraId="3307CC03">
                  <w:pPr>
                    <w:spacing w:line="400" w:lineRule="exact"/>
                    <w:jc w:val="center"/>
                  </w:pPr>
                </w:p>
              </w:tc>
            </w:tr>
            <w:tr w14:paraId="1F3B2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restart"/>
                  <w:tcBorders>
                    <w:right w:val="single" w:color="auto" w:sz="4" w:space="0"/>
                  </w:tcBorders>
                  <w:vAlign w:val="center"/>
                </w:tcPr>
                <w:p w14:paraId="2FF3FCD8">
                  <w:pPr>
                    <w:spacing w:line="400" w:lineRule="exact"/>
                    <w:jc w:val="center"/>
                  </w:pPr>
                  <w:r>
                    <w:rPr>
                      <w:rFonts w:hint="eastAsia"/>
                    </w:rPr>
                    <w:t>集中</w:t>
                  </w:r>
                </w:p>
                <w:p w14:paraId="3E1F0C44">
                  <w:pPr>
                    <w:spacing w:line="400" w:lineRule="exact"/>
                    <w:jc w:val="center"/>
                    <w:rPr>
                      <w:color w:val="000000"/>
                    </w:rPr>
                  </w:pPr>
                  <w:r>
                    <w:rPr>
                      <w:rFonts w:hint="eastAsia"/>
                    </w:rPr>
                    <w:t>实践</w:t>
                  </w:r>
                </w:p>
              </w:tc>
              <w:tc>
                <w:tcPr>
                  <w:tcW w:w="1633" w:type="pct"/>
                  <w:vAlign w:val="center"/>
                </w:tcPr>
                <w:p w14:paraId="60DAD56A">
                  <w:pPr>
                    <w:spacing w:line="400" w:lineRule="exact"/>
                    <w:jc w:val="center"/>
                    <w:rPr>
                      <w:color w:val="000000"/>
                    </w:rPr>
                  </w:pPr>
                  <w:r>
                    <w:rPr>
                      <w:rFonts w:hint="eastAsia"/>
                      <w:color w:val="000000"/>
                    </w:rPr>
                    <w:t>入学教育与军训</w:t>
                  </w:r>
                </w:p>
              </w:tc>
              <w:tc>
                <w:tcPr>
                  <w:tcW w:w="367" w:type="pct"/>
                  <w:vAlign w:val="center"/>
                </w:tcPr>
                <w:p w14:paraId="3E0526EF">
                  <w:pPr>
                    <w:adjustRightInd w:val="0"/>
                    <w:snapToGrid w:val="0"/>
                    <w:spacing w:line="400" w:lineRule="exact"/>
                    <w:jc w:val="center"/>
                    <w:rPr>
                      <w:color w:val="000000"/>
                    </w:rPr>
                  </w:pPr>
                  <w:r>
                    <w:rPr>
                      <w:color w:val="000000"/>
                    </w:rPr>
                    <w:t>2</w:t>
                  </w:r>
                </w:p>
              </w:tc>
              <w:tc>
                <w:tcPr>
                  <w:tcW w:w="367" w:type="pct"/>
                  <w:vAlign w:val="center"/>
                </w:tcPr>
                <w:p w14:paraId="016696C6">
                  <w:pPr>
                    <w:adjustRightInd w:val="0"/>
                    <w:snapToGrid w:val="0"/>
                    <w:spacing w:line="400" w:lineRule="exact"/>
                    <w:jc w:val="center"/>
                    <w:rPr>
                      <w:color w:val="000000"/>
                    </w:rPr>
                  </w:pPr>
                  <w:r>
                    <w:rPr>
                      <w:color w:val="000000"/>
                    </w:rPr>
                    <w:t>2</w:t>
                  </w:r>
                  <w:r>
                    <w:rPr>
                      <w:rFonts w:hint="eastAsia"/>
                      <w:color w:val="000000"/>
                    </w:rPr>
                    <w:t>周</w:t>
                  </w:r>
                </w:p>
              </w:tc>
              <w:tc>
                <w:tcPr>
                  <w:tcW w:w="367" w:type="pct"/>
                  <w:vAlign w:val="center"/>
                </w:tcPr>
                <w:p w14:paraId="1406D32B">
                  <w:pPr>
                    <w:adjustRightInd w:val="0"/>
                    <w:snapToGrid w:val="0"/>
                    <w:spacing w:line="400" w:lineRule="exact"/>
                    <w:jc w:val="center"/>
                    <w:rPr>
                      <w:color w:val="000000"/>
                    </w:rPr>
                  </w:pPr>
                </w:p>
              </w:tc>
              <w:tc>
                <w:tcPr>
                  <w:tcW w:w="367" w:type="pct"/>
                  <w:vAlign w:val="center"/>
                </w:tcPr>
                <w:p w14:paraId="0D60D987">
                  <w:pPr>
                    <w:adjustRightInd w:val="0"/>
                    <w:snapToGrid w:val="0"/>
                    <w:spacing w:line="400" w:lineRule="exact"/>
                    <w:jc w:val="center"/>
                    <w:rPr>
                      <w:color w:val="000000"/>
                    </w:rPr>
                  </w:pPr>
                </w:p>
              </w:tc>
              <w:tc>
                <w:tcPr>
                  <w:tcW w:w="367" w:type="pct"/>
                  <w:vAlign w:val="center"/>
                </w:tcPr>
                <w:p w14:paraId="0A91D097">
                  <w:pPr>
                    <w:spacing w:line="400" w:lineRule="exact"/>
                    <w:jc w:val="center"/>
                    <w:rPr>
                      <w:color w:val="000000"/>
                    </w:rPr>
                  </w:pPr>
                </w:p>
              </w:tc>
              <w:tc>
                <w:tcPr>
                  <w:tcW w:w="367" w:type="pct"/>
                  <w:vAlign w:val="center"/>
                </w:tcPr>
                <w:p w14:paraId="485CBC10">
                  <w:pPr>
                    <w:spacing w:line="400" w:lineRule="exact"/>
                    <w:jc w:val="center"/>
                    <w:rPr>
                      <w:color w:val="000000"/>
                    </w:rPr>
                  </w:pPr>
                </w:p>
              </w:tc>
              <w:tc>
                <w:tcPr>
                  <w:tcW w:w="412" w:type="pct"/>
                  <w:vAlign w:val="center"/>
                </w:tcPr>
                <w:p w14:paraId="2034185E">
                  <w:pPr>
                    <w:spacing w:line="400" w:lineRule="exact"/>
                    <w:jc w:val="center"/>
                    <w:rPr>
                      <w:color w:val="000000"/>
                    </w:rPr>
                  </w:pPr>
                  <w:r>
                    <w:rPr>
                      <w:color w:val="000000"/>
                    </w:rPr>
                    <w:t>1</w:t>
                  </w:r>
                </w:p>
              </w:tc>
              <w:tc>
                <w:tcPr>
                  <w:tcW w:w="366" w:type="pct"/>
                  <w:vAlign w:val="center"/>
                </w:tcPr>
                <w:p w14:paraId="712F2C01">
                  <w:pPr>
                    <w:spacing w:line="400" w:lineRule="exact"/>
                    <w:jc w:val="center"/>
                    <w:rPr>
                      <w:color w:val="000000"/>
                    </w:rPr>
                  </w:pPr>
                  <w:r>
                    <w:rPr>
                      <w:rFonts w:hint="eastAsia"/>
                      <w:color w:val="000000"/>
                    </w:rPr>
                    <w:t>考查</w:t>
                  </w:r>
                </w:p>
              </w:tc>
            </w:tr>
            <w:tr w14:paraId="0B9D1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32ACFE29">
                  <w:pPr>
                    <w:spacing w:line="400" w:lineRule="exact"/>
                    <w:jc w:val="center"/>
                    <w:rPr>
                      <w:color w:val="000000"/>
                    </w:rPr>
                  </w:pPr>
                </w:p>
              </w:tc>
              <w:tc>
                <w:tcPr>
                  <w:tcW w:w="1633" w:type="pct"/>
                  <w:vAlign w:val="center"/>
                </w:tcPr>
                <w:p w14:paraId="783F80AE">
                  <w:pPr>
                    <w:spacing w:line="400" w:lineRule="exact"/>
                    <w:jc w:val="center"/>
                    <w:rPr>
                      <w:color w:val="000000"/>
                    </w:rPr>
                  </w:pPr>
                  <w:r>
                    <w:rPr>
                      <w:rFonts w:hint="eastAsia"/>
                      <w:color w:val="000000"/>
                    </w:rPr>
                    <w:t>公民素质现状及问题调研</w:t>
                  </w:r>
                </w:p>
              </w:tc>
              <w:tc>
                <w:tcPr>
                  <w:tcW w:w="367" w:type="pct"/>
                  <w:vAlign w:val="center"/>
                </w:tcPr>
                <w:p w14:paraId="5B9F3603">
                  <w:pPr>
                    <w:spacing w:line="400" w:lineRule="exact"/>
                    <w:jc w:val="center"/>
                    <w:rPr>
                      <w:color w:val="000000"/>
                    </w:rPr>
                  </w:pPr>
                  <w:r>
                    <w:rPr>
                      <w:color w:val="000000"/>
                    </w:rPr>
                    <w:t>0.5</w:t>
                  </w:r>
                </w:p>
              </w:tc>
              <w:tc>
                <w:tcPr>
                  <w:tcW w:w="367" w:type="pct"/>
                  <w:vAlign w:val="center"/>
                </w:tcPr>
                <w:p w14:paraId="1A95C5A5">
                  <w:pPr>
                    <w:adjustRightInd w:val="0"/>
                    <w:snapToGrid w:val="0"/>
                    <w:spacing w:line="400" w:lineRule="exact"/>
                    <w:jc w:val="center"/>
                    <w:rPr>
                      <w:color w:val="000000"/>
                    </w:rPr>
                  </w:pPr>
                  <w:r>
                    <w:rPr>
                      <w:color w:val="000000"/>
                    </w:rPr>
                    <w:t>0.5</w:t>
                  </w:r>
                  <w:r>
                    <w:rPr>
                      <w:rFonts w:hint="eastAsia"/>
                      <w:color w:val="000000"/>
                    </w:rPr>
                    <w:t>周</w:t>
                  </w:r>
                </w:p>
              </w:tc>
              <w:tc>
                <w:tcPr>
                  <w:tcW w:w="367" w:type="pct"/>
                  <w:vAlign w:val="center"/>
                </w:tcPr>
                <w:p w14:paraId="35DF7914">
                  <w:pPr>
                    <w:adjustRightInd w:val="0"/>
                    <w:snapToGrid w:val="0"/>
                    <w:spacing w:line="400" w:lineRule="exact"/>
                    <w:jc w:val="center"/>
                    <w:rPr>
                      <w:color w:val="000000"/>
                    </w:rPr>
                  </w:pPr>
                </w:p>
              </w:tc>
              <w:tc>
                <w:tcPr>
                  <w:tcW w:w="367" w:type="pct"/>
                  <w:vAlign w:val="center"/>
                </w:tcPr>
                <w:p w14:paraId="03C96374">
                  <w:pPr>
                    <w:adjustRightInd w:val="0"/>
                    <w:snapToGrid w:val="0"/>
                    <w:spacing w:line="400" w:lineRule="exact"/>
                    <w:jc w:val="center"/>
                    <w:rPr>
                      <w:color w:val="000000"/>
                    </w:rPr>
                  </w:pPr>
                </w:p>
              </w:tc>
              <w:tc>
                <w:tcPr>
                  <w:tcW w:w="367" w:type="pct"/>
                  <w:vAlign w:val="center"/>
                </w:tcPr>
                <w:p w14:paraId="361F2DCB">
                  <w:pPr>
                    <w:spacing w:line="400" w:lineRule="exact"/>
                    <w:jc w:val="center"/>
                    <w:rPr>
                      <w:color w:val="000000"/>
                    </w:rPr>
                  </w:pPr>
                </w:p>
              </w:tc>
              <w:tc>
                <w:tcPr>
                  <w:tcW w:w="367" w:type="pct"/>
                  <w:vAlign w:val="center"/>
                </w:tcPr>
                <w:p w14:paraId="6837B4AB">
                  <w:pPr>
                    <w:spacing w:line="400" w:lineRule="exact"/>
                    <w:jc w:val="center"/>
                    <w:rPr>
                      <w:color w:val="000000"/>
                    </w:rPr>
                  </w:pPr>
                </w:p>
              </w:tc>
              <w:tc>
                <w:tcPr>
                  <w:tcW w:w="412" w:type="pct"/>
                  <w:vAlign w:val="center"/>
                </w:tcPr>
                <w:p w14:paraId="1198DAB3">
                  <w:pPr>
                    <w:spacing w:line="400" w:lineRule="exact"/>
                    <w:jc w:val="center"/>
                    <w:rPr>
                      <w:color w:val="000000"/>
                    </w:rPr>
                  </w:pPr>
                  <w:r>
                    <w:rPr>
                      <w:color w:val="000000"/>
                    </w:rPr>
                    <w:t>1</w:t>
                  </w:r>
                </w:p>
              </w:tc>
              <w:tc>
                <w:tcPr>
                  <w:tcW w:w="366" w:type="pct"/>
                  <w:vAlign w:val="center"/>
                </w:tcPr>
                <w:p w14:paraId="50E60099">
                  <w:pPr>
                    <w:spacing w:line="400" w:lineRule="exact"/>
                    <w:jc w:val="center"/>
                    <w:rPr>
                      <w:color w:val="000000"/>
                    </w:rPr>
                  </w:pPr>
                  <w:r>
                    <w:rPr>
                      <w:rFonts w:hint="eastAsia"/>
                      <w:color w:val="000000"/>
                    </w:rPr>
                    <w:t>考查</w:t>
                  </w:r>
                </w:p>
              </w:tc>
            </w:tr>
            <w:tr w14:paraId="720EC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7850EE31">
                  <w:pPr>
                    <w:spacing w:line="400" w:lineRule="exact"/>
                    <w:jc w:val="center"/>
                    <w:rPr>
                      <w:color w:val="000000"/>
                    </w:rPr>
                  </w:pPr>
                </w:p>
              </w:tc>
              <w:tc>
                <w:tcPr>
                  <w:tcW w:w="1633" w:type="pct"/>
                  <w:vAlign w:val="center"/>
                </w:tcPr>
                <w:p w14:paraId="59A68497">
                  <w:pPr>
                    <w:spacing w:line="400" w:lineRule="exact"/>
                    <w:jc w:val="center"/>
                    <w:rPr>
                      <w:color w:val="000000"/>
                    </w:rPr>
                  </w:pPr>
                  <w:r>
                    <w:rPr>
                      <w:rFonts w:hint="eastAsia"/>
                      <w:color w:val="000000"/>
                    </w:rPr>
                    <w:t>马克思主义与中国社会变革</w:t>
                  </w:r>
                </w:p>
              </w:tc>
              <w:tc>
                <w:tcPr>
                  <w:tcW w:w="367" w:type="pct"/>
                  <w:vAlign w:val="center"/>
                </w:tcPr>
                <w:p w14:paraId="2BE0FB4A">
                  <w:pPr>
                    <w:spacing w:line="400" w:lineRule="exact"/>
                    <w:jc w:val="center"/>
                    <w:rPr>
                      <w:color w:val="000000"/>
                    </w:rPr>
                  </w:pPr>
                  <w:r>
                    <w:rPr>
                      <w:color w:val="000000"/>
                    </w:rPr>
                    <w:t>0.5</w:t>
                  </w:r>
                </w:p>
              </w:tc>
              <w:tc>
                <w:tcPr>
                  <w:tcW w:w="367" w:type="pct"/>
                  <w:vAlign w:val="center"/>
                </w:tcPr>
                <w:p w14:paraId="291542DE">
                  <w:pPr>
                    <w:adjustRightInd w:val="0"/>
                    <w:snapToGrid w:val="0"/>
                    <w:spacing w:line="400" w:lineRule="exact"/>
                    <w:jc w:val="center"/>
                    <w:rPr>
                      <w:color w:val="000000"/>
                    </w:rPr>
                  </w:pPr>
                  <w:r>
                    <w:rPr>
                      <w:color w:val="000000"/>
                    </w:rPr>
                    <w:t>0.5</w:t>
                  </w:r>
                  <w:r>
                    <w:rPr>
                      <w:rFonts w:hint="eastAsia"/>
                      <w:color w:val="000000"/>
                    </w:rPr>
                    <w:t>周</w:t>
                  </w:r>
                </w:p>
              </w:tc>
              <w:tc>
                <w:tcPr>
                  <w:tcW w:w="367" w:type="pct"/>
                  <w:vAlign w:val="center"/>
                </w:tcPr>
                <w:p w14:paraId="48AE86AD">
                  <w:pPr>
                    <w:adjustRightInd w:val="0"/>
                    <w:snapToGrid w:val="0"/>
                    <w:spacing w:line="400" w:lineRule="exact"/>
                    <w:jc w:val="center"/>
                    <w:rPr>
                      <w:color w:val="000000"/>
                    </w:rPr>
                  </w:pPr>
                </w:p>
              </w:tc>
              <w:tc>
                <w:tcPr>
                  <w:tcW w:w="367" w:type="pct"/>
                  <w:vAlign w:val="center"/>
                </w:tcPr>
                <w:p w14:paraId="3EBDACAD">
                  <w:pPr>
                    <w:adjustRightInd w:val="0"/>
                    <w:snapToGrid w:val="0"/>
                    <w:spacing w:line="400" w:lineRule="exact"/>
                    <w:jc w:val="center"/>
                    <w:rPr>
                      <w:color w:val="000000"/>
                    </w:rPr>
                  </w:pPr>
                </w:p>
              </w:tc>
              <w:tc>
                <w:tcPr>
                  <w:tcW w:w="367" w:type="pct"/>
                  <w:vAlign w:val="center"/>
                </w:tcPr>
                <w:p w14:paraId="62B703C5">
                  <w:pPr>
                    <w:spacing w:line="400" w:lineRule="exact"/>
                    <w:jc w:val="center"/>
                    <w:rPr>
                      <w:color w:val="000000"/>
                    </w:rPr>
                  </w:pPr>
                </w:p>
              </w:tc>
              <w:tc>
                <w:tcPr>
                  <w:tcW w:w="367" w:type="pct"/>
                  <w:vAlign w:val="center"/>
                </w:tcPr>
                <w:p w14:paraId="6CB0DA81">
                  <w:pPr>
                    <w:spacing w:line="400" w:lineRule="exact"/>
                    <w:jc w:val="center"/>
                    <w:rPr>
                      <w:color w:val="000000"/>
                    </w:rPr>
                  </w:pPr>
                </w:p>
              </w:tc>
              <w:tc>
                <w:tcPr>
                  <w:tcW w:w="412" w:type="pct"/>
                  <w:vAlign w:val="center"/>
                </w:tcPr>
                <w:p w14:paraId="41D1E8BB">
                  <w:pPr>
                    <w:spacing w:line="400" w:lineRule="exact"/>
                    <w:jc w:val="center"/>
                    <w:rPr>
                      <w:color w:val="000000"/>
                    </w:rPr>
                  </w:pPr>
                  <w:r>
                    <w:rPr>
                      <w:color w:val="000000"/>
                    </w:rPr>
                    <w:t>3</w:t>
                  </w:r>
                </w:p>
              </w:tc>
              <w:tc>
                <w:tcPr>
                  <w:tcW w:w="366" w:type="pct"/>
                  <w:vAlign w:val="center"/>
                </w:tcPr>
                <w:p w14:paraId="5A1B3AC4">
                  <w:pPr>
                    <w:spacing w:line="400" w:lineRule="exact"/>
                    <w:jc w:val="center"/>
                    <w:rPr>
                      <w:color w:val="000000"/>
                    </w:rPr>
                  </w:pPr>
                  <w:r>
                    <w:rPr>
                      <w:rFonts w:hint="eastAsia"/>
                      <w:color w:val="000000"/>
                    </w:rPr>
                    <w:t>考试</w:t>
                  </w:r>
                </w:p>
              </w:tc>
            </w:tr>
            <w:tr w14:paraId="2170D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3CD6ECFA">
                  <w:pPr>
                    <w:spacing w:line="400" w:lineRule="exact"/>
                    <w:jc w:val="center"/>
                    <w:rPr>
                      <w:color w:val="000000"/>
                    </w:rPr>
                  </w:pPr>
                </w:p>
              </w:tc>
              <w:tc>
                <w:tcPr>
                  <w:tcW w:w="1633" w:type="pct"/>
                  <w:tcBorders>
                    <w:left w:val="single" w:color="auto" w:sz="4" w:space="0"/>
                  </w:tcBorders>
                  <w:vAlign w:val="center"/>
                </w:tcPr>
                <w:p w14:paraId="5BEBCB06">
                  <w:pPr>
                    <w:spacing w:line="400" w:lineRule="exact"/>
                    <w:jc w:val="center"/>
                    <w:rPr>
                      <w:color w:val="000000"/>
                    </w:rPr>
                  </w:pPr>
                  <w:r>
                    <w:rPr>
                      <w:rFonts w:hint="eastAsia"/>
                      <w:color w:val="000000"/>
                    </w:rPr>
                    <w:t>地方改革开放新变化调研</w:t>
                  </w:r>
                </w:p>
              </w:tc>
              <w:tc>
                <w:tcPr>
                  <w:tcW w:w="367" w:type="pct"/>
                  <w:vAlign w:val="center"/>
                </w:tcPr>
                <w:p w14:paraId="0DECB6B9">
                  <w:pPr>
                    <w:spacing w:line="400" w:lineRule="exact"/>
                    <w:jc w:val="center"/>
                    <w:rPr>
                      <w:color w:val="000000"/>
                    </w:rPr>
                  </w:pPr>
                  <w:r>
                    <w:rPr>
                      <w:color w:val="000000"/>
                    </w:rPr>
                    <w:t>0.5</w:t>
                  </w:r>
                </w:p>
              </w:tc>
              <w:tc>
                <w:tcPr>
                  <w:tcW w:w="367" w:type="pct"/>
                  <w:vAlign w:val="center"/>
                </w:tcPr>
                <w:p w14:paraId="28033E05">
                  <w:pPr>
                    <w:adjustRightInd w:val="0"/>
                    <w:snapToGrid w:val="0"/>
                    <w:spacing w:line="400" w:lineRule="exact"/>
                    <w:jc w:val="center"/>
                    <w:rPr>
                      <w:color w:val="000000"/>
                    </w:rPr>
                  </w:pPr>
                  <w:r>
                    <w:rPr>
                      <w:color w:val="000000"/>
                    </w:rPr>
                    <w:t>0.5</w:t>
                  </w:r>
                  <w:r>
                    <w:rPr>
                      <w:rFonts w:hint="eastAsia"/>
                      <w:color w:val="000000"/>
                    </w:rPr>
                    <w:t>周</w:t>
                  </w:r>
                </w:p>
              </w:tc>
              <w:tc>
                <w:tcPr>
                  <w:tcW w:w="367" w:type="pct"/>
                  <w:vAlign w:val="center"/>
                </w:tcPr>
                <w:p w14:paraId="2CF534DA">
                  <w:pPr>
                    <w:adjustRightInd w:val="0"/>
                    <w:snapToGrid w:val="0"/>
                    <w:spacing w:line="400" w:lineRule="exact"/>
                    <w:jc w:val="center"/>
                    <w:rPr>
                      <w:color w:val="000000"/>
                    </w:rPr>
                  </w:pPr>
                </w:p>
              </w:tc>
              <w:tc>
                <w:tcPr>
                  <w:tcW w:w="367" w:type="pct"/>
                  <w:vAlign w:val="center"/>
                </w:tcPr>
                <w:p w14:paraId="4E905824">
                  <w:pPr>
                    <w:adjustRightInd w:val="0"/>
                    <w:snapToGrid w:val="0"/>
                    <w:spacing w:line="400" w:lineRule="exact"/>
                    <w:jc w:val="center"/>
                    <w:rPr>
                      <w:color w:val="000000"/>
                    </w:rPr>
                  </w:pPr>
                </w:p>
              </w:tc>
              <w:tc>
                <w:tcPr>
                  <w:tcW w:w="367" w:type="pct"/>
                  <w:vAlign w:val="center"/>
                </w:tcPr>
                <w:p w14:paraId="24EE6B7E">
                  <w:pPr>
                    <w:spacing w:line="400" w:lineRule="exact"/>
                    <w:jc w:val="center"/>
                    <w:rPr>
                      <w:color w:val="000000"/>
                    </w:rPr>
                  </w:pPr>
                </w:p>
              </w:tc>
              <w:tc>
                <w:tcPr>
                  <w:tcW w:w="367" w:type="pct"/>
                  <w:vAlign w:val="center"/>
                </w:tcPr>
                <w:p w14:paraId="5624BE57">
                  <w:pPr>
                    <w:spacing w:line="400" w:lineRule="exact"/>
                    <w:jc w:val="center"/>
                    <w:rPr>
                      <w:color w:val="000000"/>
                    </w:rPr>
                  </w:pPr>
                </w:p>
              </w:tc>
              <w:tc>
                <w:tcPr>
                  <w:tcW w:w="412" w:type="pct"/>
                  <w:vAlign w:val="center"/>
                </w:tcPr>
                <w:p w14:paraId="70D9EA61">
                  <w:pPr>
                    <w:spacing w:line="400" w:lineRule="exact"/>
                    <w:jc w:val="center"/>
                    <w:rPr>
                      <w:color w:val="000000"/>
                    </w:rPr>
                  </w:pPr>
                  <w:r>
                    <w:rPr>
                      <w:color w:val="000000"/>
                    </w:rPr>
                    <w:t>4</w:t>
                  </w:r>
                </w:p>
              </w:tc>
              <w:tc>
                <w:tcPr>
                  <w:tcW w:w="366" w:type="pct"/>
                  <w:vAlign w:val="center"/>
                </w:tcPr>
                <w:p w14:paraId="7F4DF0F4">
                  <w:pPr>
                    <w:spacing w:line="400" w:lineRule="exact"/>
                    <w:jc w:val="center"/>
                    <w:rPr>
                      <w:color w:val="000000"/>
                    </w:rPr>
                  </w:pPr>
                  <w:r>
                    <w:rPr>
                      <w:rFonts w:hint="eastAsia"/>
                      <w:color w:val="000000"/>
                    </w:rPr>
                    <w:t>考试</w:t>
                  </w:r>
                </w:p>
              </w:tc>
            </w:tr>
            <w:tr w14:paraId="24258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5FCE3CEF">
                  <w:pPr>
                    <w:spacing w:line="400" w:lineRule="exact"/>
                    <w:jc w:val="center"/>
                    <w:rPr>
                      <w:color w:val="000000"/>
                    </w:rPr>
                  </w:pPr>
                </w:p>
              </w:tc>
              <w:tc>
                <w:tcPr>
                  <w:tcW w:w="1633" w:type="pct"/>
                  <w:tcBorders>
                    <w:left w:val="single" w:color="auto" w:sz="4" w:space="0"/>
                  </w:tcBorders>
                  <w:vAlign w:val="center"/>
                </w:tcPr>
                <w:p w14:paraId="112C425B">
                  <w:pPr>
                    <w:spacing w:line="400" w:lineRule="exact"/>
                    <w:jc w:val="center"/>
                    <w:rPr>
                      <w:color w:val="000000"/>
                    </w:rPr>
                  </w:pPr>
                  <w:r>
                    <w:rPr>
                      <w:rFonts w:hint="eastAsia"/>
                      <w:color w:val="000000"/>
                    </w:rPr>
                    <w:t>历史的记忆，永恒的精神</w:t>
                  </w:r>
                  <w:r>
                    <w:rPr>
                      <w:color w:val="000000"/>
                    </w:rPr>
                    <w:t>——</w:t>
                  </w:r>
                  <w:r>
                    <w:rPr>
                      <w:rFonts w:hint="eastAsia"/>
                      <w:color w:val="000000"/>
                    </w:rPr>
                    <w:t>红色足迹寻访</w:t>
                  </w:r>
                </w:p>
              </w:tc>
              <w:tc>
                <w:tcPr>
                  <w:tcW w:w="367" w:type="pct"/>
                  <w:vAlign w:val="center"/>
                </w:tcPr>
                <w:p w14:paraId="20525A14">
                  <w:pPr>
                    <w:spacing w:line="400" w:lineRule="exact"/>
                    <w:jc w:val="center"/>
                  </w:pPr>
                  <w:r>
                    <w:t>0.5</w:t>
                  </w:r>
                </w:p>
              </w:tc>
              <w:tc>
                <w:tcPr>
                  <w:tcW w:w="367" w:type="pct"/>
                  <w:vAlign w:val="center"/>
                </w:tcPr>
                <w:p w14:paraId="0A6E1FAB">
                  <w:pPr>
                    <w:adjustRightInd w:val="0"/>
                    <w:snapToGrid w:val="0"/>
                    <w:spacing w:line="400" w:lineRule="exact"/>
                    <w:jc w:val="center"/>
                    <w:rPr>
                      <w:color w:val="000000"/>
                    </w:rPr>
                  </w:pPr>
                  <w:r>
                    <w:rPr>
                      <w:color w:val="000000"/>
                    </w:rPr>
                    <w:t>0.5</w:t>
                  </w:r>
                  <w:r>
                    <w:rPr>
                      <w:rFonts w:hint="eastAsia"/>
                      <w:color w:val="000000"/>
                    </w:rPr>
                    <w:t>周</w:t>
                  </w:r>
                </w:p>
              </w:tc>
              <w:tc>
                <w:tcPr>
                  <w:tcW w:w="367" w:type="pct"/>
                  <w:vAlign w:val="center"/>
                </w:tcPr>
                <w:p w14:paraId="32874FB1">
                  <w:pPr>
                    <w:adjustRightInd w:val="0"/>
                    <w:snapToGrid w:val="0"/>
                    <w:spacing w:line="400" w:lineRule="exact"/>
                    <w:jc w:val="center"/>
                    <w:rPr>
                      <w:color w:val="000000"/>
                    </w:rPr>
                  </w:pPr>
                </w:p>
              </w:tc>
              <w:tc>
                <w:tcPr>
                  <w:tcW w:w="367" w:type="pct"/>
                  <w:vAlign w:val="center"/>
                </w:tcPr>
                <w:p w14:paraId="0EF9474D">
                  <w:pPr>
                    <w:adjustRightInd w:val="0"/>
                    <w:snapToGrid w:val="0"/>
                    <w:spacing w:line="400" w:lineRule="exact"/>
                    <w:jc w:val="center"/>
                    <w:rPr>
                      <w:color w:val="000000"/>
                    </w:rPr>
                  </w:pPr>
                </w:p>
              </w:tc>
              <w:tc>
                <w:tcPr>
                  <w:tcW w:w="367" w:type="pct"/>
                  <w:vAlign w:val="center"/>
                </w:tcPr>
                <w:p w14:paraId="3D415851">
                  <w:pPr>
                    <w:spacing w:line="400" w:lineRule="exact"/>
                    <w:jc w:val="center"/>
                    <w:rPr>
                      <w:color w:val="000000"/>
                    </w:rPr>
                  </w:pPr>
                </w:p>
              </w:tc>
              <w:tc>
                <w:tcPr>
                  <w:tcW w:w="367" w:type="pct"/>
                  <w:vAlign w:val="center"/>
                </w:tcPr>
                <w:p w14:paraId="6670669A">
                  <w:pPr>
                    <w:spacing w:line="400" w:lineRule="exact"/>
                    <w:jc w:val="center"/>
                    <w:rPr>
                      <w:color w:val="000000"/>
                    </w:rPr>
                  </w:pPr>
                </w:p>
              </w:tc>
              <w:tc>
                <w:tcPr>
                  <w:tcW w:w="412" w:type="pct"/>
                  <w:vAlign w:val="center"/>
                </w:tcPr>
                <w:p w14:paraId="1090D16E">
                  <w:pPr>
                    <w:spacing w:line="400" w:lineRule="exact"/>
                    <w:jc w:val="center"/>
                    <w:rPr>
                      <w:color w:val="000000"/>
                    </w:rPr>
                  </w:pPr>
                  <w:r>
                    <w:rPr>
                      <w:color w:val="000000"/>
                    </w:rPr>
                    <w:t>2</w:t>
                  </w:r>
                </w:p>
              </w:tc>
              <w:tc>
                <w:tcPr>
                  <w:tcW w:w="366" w:type="pct"/>
                  <w:vAlign w:val="center"/>
                </w:tcPr>
                <w:p w14:paraId="68C0AC2A">
                  <w:pPr>
                    <w:spacing w:line="400" w:lineRule="exact"/>
                    <w:jc w:val="center"/>
                    <w:rPr>
                      <w:color w:val="000000"/>
                    </w:rPr>
                  </w:pPr>
                  <w:r>
                    <w:rPr>
                      <w:rFonts w:hint="eastAsia"/>
                      <w:color w:val="000000"/>
                    </w:rPr>
                    <w:t>考查</w:t>
                  </w:r>
                </w:p>
              </w:tc>
            </w:tr>
            <w:tr w14:paraId="0BB4E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0E58A43E">
                  <w:pPr>
                    <w:spacing w:line="400" w:lineRule="exact"/>
                    <w:jc w:val="center"/>
                    <w:rPr>
                      <w:color w:val="000000"/>
                    </w:rPr>
                  </w:pPr>
                </w:p>
              </w:tc>
              <w:tc>
                <w:tcPr>
                  <w:tcW w:w="1633" w:type="pct"/>
                  <w:tcBorders>
                    <w:left w:val="single" w:color="auto" w:sz="4" w:space="0"/>
                  </w:tcBorders>
                  <w:vAlign w:val="center"/>
                </w:tcPr>
                <w:p w14:paraId="2801A9BD">
                  <w:pPr>
                    <w:spacing w:line="400" w:lineRule="exact"/>
                    <w:jc w:val="center"/>
                    <w:rPr>
                      <w:color w:val="000000"/>
                    </w:rPr>
                  </w:pPr>
                  <w:r>
                    <w:rPr>
                      <w:rFonts w:hint="eastAsia"/>
                      <w:color w:val="000000"/>
                    </w:rPr>
                    <w:t>劳动实践</w:t>
                  </w:r>
                </w:p>
              </w:tc>
              <w:tc>
                <w:tcPr>
                  <w:tcW w:w="367" w:type="pct"/>
                  <w:vAlign w:val="center"/>
                </w:tcPr>
                <w:p w14:paraId="62AFF1DA">
                  <w:pPr>
                    <w:spacing w:line="400" w:lineRule="exact"/>
                    <w:jc w:val="center"/>
                    <w:rPr>
                      <w:color w:val="000000"/>
                    </w:rPr>
                  </w:pPr>
                  <w:r>
                    <w:rPr>
                      <w:color w:val="000000"/>
                    </w:rPr>
                    <w:t>2</w:t>
                  </w:r>
                </w:p>
              </w:tc>
              <w:tc>
                <w:tcPr>
                  <w:tcW w:w="367" w:type="pct"/>
                  <w:vAlign w:val="center"/>
                </w:tcPr>
                <w:p w14:paraId="0563D0B1">
                  <w:pPr>
                    <w:adjustRightInd w:val="0"/>
                    <w:snapToGrid w:val="0"/>
                    <w:spacing w:line="400" w:lineRule="exact"/>
                    <w:jc w:val="center"/>
                    <w:rPr>
                      <w:color w:val="000000"/>
                    </w:rPr>
                  </w:pPr>
                  <w:r>
                    <w:rPr>
                      <w:color w:val="000000"/>
                    </w:rPr>
                    <w:t>4</w:t>
                  </w:r>
                  <w:r>
                    <w:rPr>
                      <w:rFonts w:hint="eastAsia"/>
                      <w:color w:val="000000"/>
                    </w:rPr>
                    <w:t>周</w:t>
                  </w:r>
                </w:p>
              </w:tc>
              <w:tc>
                <w:tcPr>
                  <w:tcW w:w="367" w:type="pct"/>
                  <w:vAlign w:val="center"/>
                </w:tcPr>
                <w:p w14:paraId="755921E0">
                  <w:pPr>
                    <w:adjustRightInd w:val="0"/>
                    <w:snapToGrid w:val="0"/>
                    <w:spacing w:line="400" w:lineRule="exact"/>
                    <w:jc w:val="center"/>
                    <w:rPr>
                      <w:color w:val="000000"/>
                    </w:rPr>
                  </w:pPr>
                </w:p>
              </w:tc>
              <w:tc>
                <w:tcPr>
                  <w:tcW w:w="367" w:type="pct"/>
                  <w:vAlign w:val="center"/>
                </w:tcPr>
                <w:p w14:paraId="3C45A1E4">
                  <w:pPr>
                    <w:adjustRightInd w:val="0"/>
                    <w:snapToGrid w:val="0"/>
                    <w:spacing w:line="400" w:lineRule="exact"/>
                    <w:jc w:val="center"/>
                    <w:rPr>
                      <w:color w:val="000000"/>
                    </w:rPr>
                  </w:pPr>
                </w:p>
              </w:tc>
              <w:tc>
                <w:tcPr>
                  <w:tcW w:w="367" w:type="pct"/>
                  <w:vAlign w:val="center"/>
                </w:tcPr>
                <w:p w14:paraId="6719C462">
                  <w:pPr>
                    <w:spacing w:line="400" w:lineRule="exact"/>
                    <w:jc w:val="center"/>
                    <w:rPr>
                      <w:color w:val="000000"/>
                    </w:rPr>
                  </w:pPr>
                </w:p>
              </w:tc>
              <w:tc>
                <w:tcPr>
                  <w:tcW w:w="367" w:type="pct"/>
                  <w:vAlign w:val="center"/>
                </w:tcPr>
                <w:p w14:paraId="20F12E5F">
                  <w:pPr>
                    <w:spacing w:line="400" w:lineRule="exact"/>
                    <w:jc w:val="center"/>
                    <w:rPr>
                      <w:color w:val="000000"/>
                    </w:rPr>
                  </w:pPr>
                </w:p>
              </w:tc>
              <w:tc>
                <w:tcPr>
                  <w:tcW w:w="412" w:type="pct"/>
                  <w:vAlign w:val="center"/>
                </w:tcPr>
                <w:p w14:paraId="473FE508">
                  <w:pPr>
                    <w:spacing w:line="400" w:lineRule="exact"/>
                    <w:jc w:val="center"/>
                    <w:rPr>
                      <w:color w:val="000000"/>
                    </w:rPr>
                  </w:pPr>
                  <w:r>
                    <w:rPr>
                      <w:color w:val="000000"/>
                    </w:rPr>
                    <w:t>1-8</w:t>
                  </w:r>
                </w:p>
              </w:tc>
              <w:tc>
                <w:tcPr>
                  <w:tcW w:w="366" w:type="pct"/>
                  <w:vAlign w:val="center"/>
                </w:tcPr>
                <w:p w14:paraId="0343D073">
                  <w:pPr>
                    <w:spacing w:line="400" w:lineRule="exact"/>
                    <w:jc w:val="center"/>
                    <w:rPr>
                      <w:color w:val="000000"/>
                    </w:rPr>
                  </w:pPr>
                  <w:r>
                    <w:rPr>
                      <w:rFonts w:hint="eastAsia"/>
                      <w:color w:val="000000"/>
                    </w:rPr>
                    <w:t>考查</w:t>
                  </w:r>
                </w:p>
              </w:tc>
            </w:tr>
            <w:tr w14:paraId="40653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299DC403">
                  <w:pPr>
                    <w:spacing w:line="400" w:lineRule="exact"/>
                    <w:jc w:val="center"/>
                    <w:rPr>
                      <w:color w:val="000000"/>
                    </w:rPr>
                  </w:pPr>
                </w:p>
              </w:tc>
              <w:tc>
                <w:tcPr>
                  <w:tcW w:w="1633" w:type="pct"/>
                  <w:tcBorders>
                    <w:left w:val="single" w:color="auto" w:sz="4" w:space="0"/>
                  </w:tcBorders>
                  <w:vAlign w:val="center"/>
                </w:tcPr>
                <w:p w14:paraId="130B0E56">
                  <w:pPr>
                    <w:jc w:val="center"/>
                    <w:rPr>
                      <w:rFonts w:cs="Times New Roman"/>
                    </w:rPr>
                  </w:pPr>
                  <w:r>
                    <w:rPr>
                      <w:rFonts w:hint="eastAsia" w:cs="Times New Roman"/>
                    </w:rPr>
                    <w:t>专业观摩</w:t>
                  </w:r>
                </w:p>
              </w:tc>
              <w:tc>
                <w:tcPr>
                  <w:tcW w:w="367" w:type="pct"/>
                  <w:vAlign w:val="center"/>
                </w:tcPr>
                <w:p w14:paraId="7D2B60A9">
                  <w:pPr>
                    <w:spacing w:line="400" w:lineRule="exact"/>
                    <w:jc w:val="center"/>
                  </w:pPr>
                  <w:r>
                    <w:t>2</w:t>
                  </w:r>
                </w:p>
              </w:tc>
              <w:tc>
                <w:tcPr>
                  <w:tcW w:w="367" w:type="pct"/>
                  <w:vAlign w:val="center"/>
                </w:tcPr>
                <w:p w14:paraId="734D6DE8">
                  <w:pPr>
                    <w:spacing w:line="400" w:lineRule="exact"/>
                    <w:jc w:val="center"/>
                    <w:rPr>
                      <w:color w:val="000000"/>
                    </w:rPr>
                  </w:pPr>
                  <w:r>
                    <w:rPr>
                      <w:color w:val="000000"/>
                    </w:rPr>
                    <w:t>2</w:t>
                  </w:r>
                  <w:r>
                    <w:rPr>
                      <w:rFonts w:hint="eastAsia"/>
                      <w:color w:val="000000"/>
                    </w:rPr>
                    <w:t>周</w:t>
                  </w:r>
                </w:p>
              </w:tc>
              <w:tc>
                <w:tcPr>
                  <w:tcW w:w="367" w:type="pct"/>
                  <w:vAlign w:val="center"/>
                </w:tcPr>
                <w:p w14:paraId="503D748D">
                  <w:pPr>
                    <w:spacing w:line="400" w:lineRule="exact"/>
                    <w:jc w:val="center"/>
                    <w:rPr>
                      <w:color w:val="000000"/>
                    </w:rPr>
                  </w:pPr>
                </w:p>
              </w:tc>
              <w:tc>
                <w:tcPr>
                  <w:tcW w:w="367" w:type="pct"/>
                  <w:vAlign w:val="center"/>
                </w:tcPr>
                <w:p w14:paraId="737BABEB">
                  <w:pPr>
                    <w:spacing w:line="400" w:lineRule="exact"/>
                    <w:jc w:val="center"/>
                    <w:rPr>
                      <w:color w:val="000000"/>
                    </w:rPr>
                  </w:pPr>
                </w:p>
              </w:tc>
              <w:tc>
                <w:tcPr>
                  <w:tcW w:w="367" w:type="pct"/>
                  <w:vAlign w:val="center"/>
                </w:tcPr>
                <w:p w14:paraId="6A04D6D1">
                  <w:pPr>
                    <w:spacing w:line="400" w:lineRule="exact"/>
                    <w:jc w:val="center"/>
                    <w:rPr>
                      <w:color w:val="000000"/>
                    </w:rPr>
                  </w:pPr>
                </w:p>
              </w:tc>
              <w:tc>
                <w:tcPr>
                  <w:tcW w:w="367" w:type="pct"/>
                  <w:vAlign w:val="center"/>
                </w:tcPr>
                <w:p w14:paraId="5DEBF056">
                  <w:pPr>
                    <w:spacing w:line="400" w:lineRule="exact"/>
                    <w:jc w:val="center"/>
                    <w:rPr>
                      <w:color w:val="000000"/>
                    </w:rPr>
                  </w:pPr>
                </w:p>
              </w:tc>
              <w:tc>
                <w:tcPr>
                  <w:tcW w:w="412" w:type="pct"/>
                  <w:vAlign w:val="center"/>
                </w:tcPr>
                <w:p w14:paraId="765F7BD2">
                  <w:pPr>
                    <w:spacing w:line="400" w:lineRule="exact"/>
                    <w:jc w:val="center"/>
                    <w:rPr>
                      <w:color w:val="000000"/>
                    </w:rPr>
                  </w:pPr>
                  <w:r>
                    <w:t>5/1-2</w:t>
                  </w:r>
                </w:p>
              </w:tc>
              <w:tc>
                <w:tcPr>
                  <w:tcW w:w="366" w:type="pct"/>
                  <w:vAlign w:val="center"/>
                </w:tcPr>
                <w:p w14:paraId="062B45E6">
                  <w:pPr>
                    <w:spacing w:line="400" w:lineRule="exact"/>
                    <w:jc w:val="center"/>
                    <w:rPr>
                      <w:color w:val="000000"/>
                    </w:rPr>
                  </w:pPr>
                  <w:r>
                    <w:rPr>
                      <w:rFonts w:hint="eastAsia"/>
                      <w:color w:val="000000"/>
                    </w:rPr>
                    <w:t>考查</w:t>
                  </w:r>
                </w:p>
              </w:tc>
            </w:tr>
            <w:tr w14:paraId="2816D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2CC26E9C">
                  <w:pPr>
                    <w:spacing w:line="400" w:lineRule="exact"/>
                    <w:jc w:val="center"/>
                    <w:rPr>
                      <w:color w:val="000000"/>
                    </w:rPr>
                  </w:pPr>
                </w:p>
              </w:tc>
              <w:tc>
                <w:tcPr>
                  <w:tcW w:w="1633" w:type="pct"/>
                  <w:tcBorders>
                    <w:left w:val="single" w:color="auto" w:sz="4" w:space="0"/>
                  </w:tcBorders>
                  <w:vAlign w:val="center"/>
                </w:tcPr>
                <w:p w14:paraId="0D32DCEF">
                  <w:pPr>
                    <w:jc w:val="center"/>
                    <w:rPr>
                      <w:rFonts w:cs="Times New Roman"/>
                    </w:rPr>
                  </w:pPr>
                  <w:r>
                    <w:rPr>
                      <w:rFonts w:hint="eastAsia" w:cs="Times New Roman"/>
                    </w:rPr>
                    <w:t>专业见习</w:t>
                  </w:r>
                </w:p>
              </w:tc>
              <w:tc>
                <w:tcPr>
                  <w:tcW w:w="367" w:type="pct"/>
                  <w:vAlign w:val="center"/>
                </w:tcPr>
                <w:p w14:paraId="3F069217">
                  <w:pPr>
                    <w:spacing w:line="400" w:lineRule="exact"/>
                    <w:jc w:val="center"/>
                  </w:pPr>
                  <w:r>
                    <w:t>2</w:t>
                  </w:r>
                </w:p>
              </w:tc>
              <w:tc>
                <w:tcPr>
                  <w:tcW w:w="367" w:type="pct"/>
                  <w:vAlign w:val="center"/>
                </w:tcPr>
                <w:p w14:paraId="6B4A5C5F">
                  <w:pPr>
                    <w:spacing w:line="400" w:lineRule="exact"/>
                    <w:jc w:val="center"/>
                    <w:rPr>
                      <w:color w:val="000000"/>
                    </w:rPr>
                  </w:pPr>
                  <w:r>
                    <w:rPr>
                      <w:color w:val="000000"/>
                    </w:rPr>
                    <w:t>2</w:t>
                  </w:r>
                  <w:r>
                    <w:rPr>
                      <w:rFonts w:hint="eastAsia"/>
                      <w:color w:val="000000"/>
                    </w:rPr>
                    <w:t>周</w:t>
                  </w:r>
                </w:p>
              </w:tc>
              <w:tc>
                <w:tcPr>
                  <w:tcW w:w="367" w:type="pct"/>
                  <w:vAlign w:val="center"/>
                </w:tcPr>
                <w:p w14:paraId="7E79407C">
                  <w:pPr>
                    <w:spacing w:line="400" w:lineRule="exact"/>
                    <w:jc w:val="center"/>
                    <w:rPr>
                      <w:color w:val="000000"/>
                    </w:rPr>
                  </w:pPr>
                </w:p>
              </w:tc>
              <w:tc>
                <w:tcPr>
                  <w:tcW w:w="367" w:type="pct"/>
                  <w:vAlign w:val="center"/>
                </w:tcPr>
                <w:p w14:paraId="37432D8E">
                  <w:pPr>
                    <w:spacing w:line="400" w:lineRule="exact"/>
                    <w:jc w:val="center"/>
                    <w:rPr>
                      <w:color w:val="000000"/>
                    </w:rPr>
                  </w:pPr>
                </w:p>
              </w:tc>
              <w:tc>
                <w:tcPr>
                  <w:tcW w:w="367" w:type="pct"/>
                  <w:vAlign w:val="center"/>
                </w:tcPr>
                <w:p w14:paraId="32CAB811">
                  <w:pPr>
                    <w:spacing w:line="400" w:lineRule="exact"/>
                    <w:jc w:val="center"/>
                    <w:rPr>
                      <w:color w:val="000000"/>
                    </w:rPr>
                  </w:pPr>
                </w:p>
              </w:tc>
              <w:tc>
                <w:tcPr>
                  <w:tcW w:w="367" w:type="pct"/>
                  <w:vAlign w:val="center"/>
                </w:tcPr>
                <w:p w14:paraId="633B9EE9">
                  <w:pPr>
                    <w:spacing w:line="400" w:lineRule="exact"/>
                    <w:jc w:val="center"/>
                    <w:rPr>
                      <w:color w:val="000000"/>
                    </w:rPr>
                  </w:pPr>
                </w:p>
              </w:tc>
              <w:tc>
                <w:tcPr>
                  <w:tcW w:w="412" w:type="pct"/>
                  <w:vAlign w:val="center"/>
                </w:tcPr>
                <w:p w14:paraId="3186BA62">
                  <w:pPr>
                    <w:spacing w:line="400" w:lineRule="exact"/>
                    <w:jc w:val="center"/>
                  </w:pPr>
                  <w:r>
                    <w:t>6/1-2</w:t>
                  </w:r>
                </w:p>
              </w:tc>
              <w:tc>
                <w:tcPr>
                  <w:tcW w:w="366" w:type="pct"/>
                  <w:vAlign w:val="center"/>
                </w:tcPr>
                <w:p w14:paraId="6A3AA2AB">
                  <w:pPr>
                    <w:spacing w:line="400" w:lineRule="exact"/>
                    <w:jc w:val="center"/>
                    <w:rPr>
                      <w:color w:val="000000"/>
                    </w:rPr>
                  </w:pPr>
                  <w:r>
                    <w:rPr>
                      <w:rFonts w:hint="eastAsia"/>
                      <w:color w:val="000000"/>
                    </w:rPr>
                    <w:t>考查</w:t>
                  </w:r>
                </w:p>
              </w:tc>
            </w:tr>
            <w:tr w14:paraId="509B0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32986E19">
                  <w:pPr>
                    <w:spacing w:line="400" w:lineRule="exact"/>
                    <w:jc w:val="center"/>
                    <w:rPr>
                      <w:color w:val="000000"/>
                    </w:rPr>
                  </w:pPr>
                </w:p>
              </w:tc>
              <w:tc>
                <w:tcPr>
                  <w:tcW w:w="1633" w:type="pct"/>
                  <w:tcBorders>
                    <w:left w:val="single" w:color="auto" w:sz="4" w:space="0"/>
                  </w:tcBorders>
                  <w:vAlign w:val="center"/>
                </w:tcPr>
                <w:p w14:paraId="19E1E3B3">
                  <w:pPr>
                    <w:jc w:val="center"/>
                    <w:rPr>
                      <w:rFonts w:cs="Times New Roman"/>
                    </w:rPr>
                  </w:pPr>
                  <w:r>
                    <w:rPr>
                      <w:rFonts w:hint="eastAsia" w:cs="Times New Roman"/>
                    </w:rPr>
                    <w:t>裁判实习工作</w:t>
                  </w:r>
                </w:p>
              </w:tc>
              <w:tc>
                <w:tcPr>
                  <w:tcW w:w="367" w:type="pct"/>
                  <w:vAlign w:val="center"/>
                </w:tcPr>
                <w:p w14:paraId="2D4AA611">
                  <w:pPr>
                    <w:spacing w:line="400" w:lineRule="exact"/>
                    <w:jc w:val="center"/>
                  </w:pPr>
                  <w:r>
                    <w:t>1</w:t>
                  </w:r>
                </w:p>
              </w:tc>
              <w:tc>
                <w:tcPr>
                  <w:tcW w:w="367" w:type="pct"/>
                  <w:vAlign w:val="center"/>
                </w:tcPr>
                <w:p w14:paraId="788062B4">
                  <w:pPr>
                    <w:spacing w:line="400" w:lineRule="exact"/>
                    <w:jc w:val="center"/>
                    <w:rPr>
                      <w:color w:val="000000"/>
                    </w:rPr>
                  </w:pPr>
                  <w:r>
                    <w:rPr>
                      <w:color w:val="000000"/>
                    </w:rPr>
                    <w:t>1</w:t>
                  </w:r>
                  <w:r>
                    <w:rPr>
                      <w:rFonts w:hint="eastAsia"/>
                      <w:color w:val="000000"/>
                    </w:rPr>
                    <w:t>周</w:t>
                  </w:r>
                </w:p>
              </w:tc>
              <w:tc>
                <w:tcPr>
                  <w:tcW w:w="367" w:type="pct"/>
                  <w:vAlign w:val="center"/>
                </w:tcPr>
                <w:p w14:paraId="452A2D0A">
                  <w:pPr>
                    <w:spacing w:line="400" w:lineRule="exact"/>
                    <w:jc w:val="center"/>
                    <w:rPr>
                      <w:color w:val="000000"/>
                    </w:rPr>
                  </w:pPr>
                </w:p>
              </w:tc>
              <w:tc>
                <w:tcPr>
                  <w:tcW w:w="367" w:type="pct"/>
                  <w:vAlign w:val="center"/>
                </w:tcPr>
                <w:p w14:paraId="1562903B">
                  <w:pPr>
                    <w:spacing w:line="400" w:lineRule="exact"/>
                    <w:jc w:val="center"/>
                    <w:rPr>
                      <w:color w:val="000000"/>
                    </w:rPr>
                  </w:pPr>
                </w:p>
              </w:tc>
              <w:tc>
                <w:tcPr>
                  <w:tcW w:w="367" w:type="pct"/>
                  <w:vAlign w:val="center"/>
                </w:tcPr>
                <w:p w14:paraId="0FFD1211">
                  <w:pPr>
                    <w:spacing w:line="400" w:lineRule="exact"/>
                    <w:jc w:val="center"/>
                    <w:rPr>
                      <w:color w:val="000000"/>
                    </w:rPr>
                  </w:pPr>
                </w:p>
              </w:tc>
              <w:tc>
                <w:tcPr>
                  <w:tcW w:w="367" w:type="pct"/>
                  <w:vAlign w:val="center"/>
                </w:tcPr>
                <w:p w14:paraId="57F7B337">
                  <w:pPr>
                    <w:spacing w:line="400" w:lineRule="exact"/>
                    <w:jc w:val="center"/>
                    <w:rPr>
                      <w:color w:val="000000"/>
                    </w:rPr>
                  </w:pPr>
                </w:p>
              </w:tc>
              <w:tc>
                <w:tcPr>
                  <w:tcW w:w="412" w:type="pct"/>
                  <w:vAlign w:val="center"/>
                </w:tcPr>
                <w:p w14:paraId="69FA3BF3">
                  <w:pPr>
                    <w:spacing w:line="400" w:lineRule="exact"/>
                    <w:jc w:val="center"/>
                    <w:rPr>
                      <w:color w:val="000000"/>
                    </w:rPr>
                  </w:pPr>
                  <w:r>
                    <w:t>7/1-2</w:t>
                  </w:r>
                </w:p>
              </w:tc>
              <w:tc>
                <w:tcPr>
                  <w:tcW w:w="366" w:type="pct"/>
                  <w:vAlign w:val="center"/>
                </w:tcPr>
                <w:p w14:paraId="6C7792E5">
                  <w:pPr>
                    <w:spacing w:line="400" w:lineRule="exact"/>
                    <w:jc w:val="center"/>
                    <w:rPr>
                      <w:color w:val="000000"/>
                    </w:rPr>
                  </w:pPr>
                  <w:r>
                    <w:rPr>
                      <w:rFonts w:hint="eastAsia"/>
                      <w:color w:val="000000"/>
                    </w:rPr>
                    <w:t>考查</w:t>
                  </w:r>
                </w:p>
              </w:tc>
            </w:tr>
            <w:tr w14:paraId="6F664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11E246D7">
                  <w:pPr>
                    <w:spacing w:line="400" w:lineRule="exact"/>
                    <w:jc w:val="center"/>
                    <w:rPr>
                      <w:color w:val="000000"/>
                    </w:rPr>
                  </w:pPr>
                </w:p>
              </w:tc>
              <w:tc>
                <w:tcPr>
                  <w:tcW w:w="1633" w:type="pct"/>
                  <w:tcBorders>
                    <w:left w:val="single" w:color="auto" w:sz="4" w:space="0"/>
                  </w:tcBorders>
                  <w:vAlign w:val="center"/>
                </w:tcPr>
                <w:p w14:paraId="2EE19960">
                  <w:pPr>
                    <w:adjustRightInd w:val="0"/>
                    <w:snapToGrid w:val="0"/>
                    <w:spacing w:line="400" w:lineRule="exact"/>
                    <w:jc w:val="center"/>
                    <w:rPr>
                      <w:color w:val="000000"/>
                    </w:rPr>
                  </w:pPr>
                  <w:r>
                    <w:rPr>
                      <w:rFonts w:hint="eastAsia"/>
                      <w:color w:val="000000"/>
                    </w:rPr>
                    <w:t>毕业实习</w:t>
                  </w:r>
                </w:p>
              </w:tc>
              <w:tc>
                <w:tcPr>
                  <w:tcW w:w="367" w:type="pct"/>
                  <w:vAlign w:val="center"/>
                </w:tcPr>
                <w:p w14:paraId="42410F14">
                  <w:pPr>
                    <w:spacing w:line="400" w:lineRule="exact"/>
                    <w:jc w:val="center"/>
                  </w:pPr>
                  <w:r>
                    <w:t>16</w:t>
                  </w:r>
                </w:p>
              </w:tc>
              <w:tc>
                <w:tcPr>
                  <w:tcW w:w="367" w:type="pct"/>
                  <w:vAlign w:val="center"/>
                </w:tcPr>
                <w:p w14:paraId="48C85299">
                  <w:pPr>
                    <w:spacing w:line="400" w:lineRule="exact"/>
                    <w:jc w:val="center"/>
                    <w:rPr>
                      <w:color w:val="000000"/>
                    </w:rPr>
                  </w:pPr>
                  <w:r>
                    <w:rPr>
                      <w:color w:val="000000"/>
                    </w:rPr>
                    <w:t>16</w:t>
                  </w:r>
                  <w:r>
                    <w:rPr>
                      <w:rFonts w:hint="eastAsia"/>
                      <w:color w:val="000000"/>
                    </w:rPr>
                    <w:t>周</w:t>
                  </w:r>
                </w:p>
              </w:tc>
              <w:tc>
                <w:tcPr>
                  <w:tcW w:w="367" w:type="pct"/>
                  <w:vAlign w:val="center"/>
                </w:tcPr>
                <w:p w14:paraId="76C70D74">
                  <w:pPr>
                    <w:spacing w:line="400" w:lineRule="exact"/>
                    <w:jc w:val="center"/>
                    <w:rPr>
                      <w:color w:val="000000"/>
                    </w:rPr>
                  </w:pPr>
                </w:p>
              </w:tc>
              <w:tc>
                <w:tcPr>
                  <w:tcW w:w="367" w:type="pct"/>
                  <w:vAlign w:val="center"/>
                </w:tcPr>
                <w:p w14:paraId="705C9A7A">
                  <w:pPr>
                    <w:spacing w:line="400" w:lineRule="exact"/>
                    <w:jc w:val="center"/>
                    <w:rPr>
                      <w:color w:val="000000"/>
                    </w:rPr>
                  </w:pPr>
                </w:p>
              </w:tc>
              <w:tc>
                <w:tcPr>
                  <w:tcW w:w="367" w:type="pct"/>
                  <w:vAlign w:val="center"/>
                </w:tcPr>
                <w:p w14:paraId="38C57D07">
                  <w:pPr>
                    <w:spacing w:line="400" w:lineRule="exact"/>
                    <w:jc w:val="center"/>
                    <w:rPr>
                      <w:color w:val="000000"/>
                    </w:rPr>
                  </w:pPr>
                </w:p>
              </w:tc>
              <w:tc>
                <w:tcPr>
                  <w:tcW w:w="367" w:type="pct"/>
                  <w:vAlign w:val="center"/>
                </w:tcPr>
                <w:p w14:paraId="1E8C9D28">
                  <w:pPr>
                    <w:spacing w:line="400" w:lineRule="exact"/>
                    <w:jc w:val="center"/>
                    <w:rPr>
                      <w:color w:val="000000"/>
                    </w:rPr>
                  </w:pPr>
                </w:p>
              </w:tc>
              <w:tc>
                <w:tcPr>
                  <w:tcW w:w="412" w:type="pct"/>
                  <w:vAlign w:val="center"/>
                </w:tcPr>
                <w:p w14:paraId="32F836FE">
                  <w:pPr>
                    <w:spacing w:line="400" w:lineRule="exact"/>
                    <w:jc w:val="center"/>
                    <w:rPr>
                      <w:color w:val="000000"/>
                    </w:rPr>
                  </w:pPr>
                  <w:r>
                    <w:rPr>
                      <w:color w:val="000000"/>
                    </w:rPr>
                    <w:t>8/1-2</w:t>
                  </w:r>
                </w:p>
              </w:tc>
              <w:tc>
                <w:tcPr>
                  <w:tcW w:w="366" w:type="pct"/>
                  <w:vAlign w:val="center"/>
                </w:tcPr>
                <w:p w14:paraId="12FEBBEF">
                  <w:pPr>
                    <w:spacing w:line="400" w:lineRule="exact"/>
                    <w:jc w:val="center"/>
                    <w:rPr>
                      <w:color w:val="000000"/>
                    </w:rPr>
                  </w:pPr>
                  <w:r>
                    <w:rPr>
                      <w:rFonts w:hint="eastAsia"/>
                      <w:color w:val="000000"/>
                    </w:rPr>
                    <w:t>考查</w:t>
                  </w:r>
                </w:p>
              </w:tc>
            </w:tr>
            <w:tr w14:paraId="7CAEE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87" w:type="pct"/>
                  <w:vMerge w:val="continue"/>
                  <w:tcBorders>
                    <w:right w:val="single" w:color="auto" w:sz="4" w:space="0"/>
                  </w:tcBorders>
                  <w:vAlign w:val="center"/>
                </w:tcPr>
                <w:p w14:paraId="3674B26E">
                  <w:pPr>
                    <w:spacing w:line="400" w:lineRule="exact"/>
                    <w:jc w:val="center"/>
                    <w:rPr>
                      <w:color w:val="000000"/>
                    </w:rPr>
                  </w:pPr>
                </w:p>
              </w:tc>
              <w:tc>
                <w:tcPr>
                  <w:tcW w:w="1633" w:type="pct"/>
                  <w:tcBorders>
                    <w:left w:val="single" w:color="auto" w:sz="4" w:space="0"/>
                  </w:tcBorders>
                  <w:vAlign w:val="center"/>
                </w:tcPr>
                <w:p w14:paraId="4B9D4AFB">
                  <w:pPr>
                    <w:adjustRightInd w:val="0"/>
                    <w:snapToGrid w:val="0"/>
                    <w:spacing w:line="400" w:lineRule="exact"/>
                    <w:jc w:val="center"/>
                    <w:rPr>
                      <w:color w:val="000000"/>
                    </w:rPr>
                  </w:pPr>
                  <w:r>
                    <w:rPr>
                      <w:rFonts w:hint="eastAsia"/>
                      <w:color w:val="000000"/>
                    </w:rPr>
                    <w:t>毕业论文（设计）</w:t>
                  </w:r>
                </w:p>
              </w:tc>
              <w:tc>
                <w:tcPr>
                  <w:tcW w:w="367" w:type="pct"/>
                  <w:vAlign w:val="center"/>
                </w:tcPr>
                <w:p w14:paraId="3FEC5EDE">
                  <w:pPr>
                    <w:spacing w:line="400" w:lineRule="exact"/>
                    <w:jc w:val="center"/>
                  </w:pPr>
                  <w:r>
                    <w:t>8</w:t>
                  </w:r>
                </w:p>
              </w:tc>
              <w:tc>
                <w:tcPr>
                  <w:tcW w:w="367" w:type="pct"/>
                  <w:vAlign w:val="center"/>
                </w:tcPr>
                <w:p w14:paraId="568C4350">
                  <w:pPr>
                    <w:spacing w:line="400" w:lineRule="exact"/>
                    <w:jc w:val="center"/>
                    <w:rPr>
                      <w:color w:val="000000"/>
                    </w:rPr>
                  </w:pPr>
                  <w:r>
                    <w:rPr>
                      <w:color w:val="000000"/>
                    </w:rPr>
                    <w:t>8</w:t>
                  </w:r>
                  <w:r>
                    <w:rPr>
                      <w:rFonts w:hint="eastAsia"/>
                      <w:color w:val="000000"/>
                    </w:rPr>
                    <w:t>周</w:t>
                  </w:r>
                </w:p>
              </w:tc>
              <w:tc>
                <w:tcPr>
                  <w:tcW w:w="367" w:type="pct"/>
                  <w:vAlign w:val="center"/>
                </w:tcPr>
                <w:p w14:paraId="4FC379F1">
                  <w:pPr>
                    <w:spacing w:line="400" w:lineRule="exact"/>
                    <w:jc w:val="center"/>
                    <w:rPr>
                      <w:color w:val="000000"/>
                    </w:rPr>
                  </w:pPr>
                </w:p>
              </w:tc>
              <w:tc>
                <w:tcPr>
                  <w:tcW w:w="367" w:type="pct"/>
                  <w:vAlign w:val="center"/>
                </w:tcPr>
                <w:p w14:paraId="32DADB7B">
                  <w:pPr>
                    <w:spacing w:line="400" w:lineRule="exact"/>
                    <w:jc w:val="center"/>
                    <w:rPr>
                      <w:color w:val="000000"/>
                    </w:rPr>
                  </w:pPr>
                </w:p>
              </w:tc>
              <w:tc>
                <w:tcPr>
                  <w:tcW w:w="367" w:type="pct"/>
                  <w:vAlign w:val="center"/>
                </w:tcPr>
                <w:p w14:paraId="48027B36">
                  <w:pPr>
                    <w:spacing w:line="400" w:lineRule="exact"/>
                    <w:jc w:val="center"/>
                    <w:rPr>
                      <w:color w:val="000000"/>
                    </w:rPr>
                  </w:pPr>
                </w:p>
              </w:tc>
              <w:tc>
                <w:tcPr>
                  <w:tcW w:w="367" w:type="pct"/>
                  <w:vAlign w:val="center"/>
                </w:tcPr>
                <w:p w14:paraId="6FCA2AD9">
                  <w:pPr>
                    <w:spacing w:line="400" w:lineRule="exact"/>
                    <w:jc w:val="center"/>
                    <w:rPr>
                      <w:color w:val="000000"/>
                    </w:rPr>
                  </w:pPr>
                </w:p>
              </w:tc>
              <w:tc>
                <w:tcPr>
                  <w:tcW w:w="412" w:type="pct"/>
                  <w:vAlign w:val="center"/>
                </w:tcPr>
                <w:p w14:paraId="763126F4">
                  <w:pPr>
                    <w:spacing w:line="400" w:lineRule="exact"/>
                    <w:jc w:val="center"/>
                    <w:rPr>
                      <w:color w:val="000000"/>
                    </w:rPr>
                  </w:pPr>
                  <w:r>
                    <w:rPr>
                      <w:color w:val="000000"/>
                    </w:rPr>
                    <w:t>8/1</w:t>
                  </w:r>
                </w:p>
              </w:tc>
              <w:tc>
                <w:tcPr>
                  <w:tcW w:w="366" w:type="pct"/>
                  <w:vAlign w:val="center"/>
                </w:tcPr>
                <w:p w14:paraId="1B4BB98B">
                  <w:pPr>
                    <w:spacing w:line="400" w:lineRule="exact"/>
                    <w:jc w:val="center"/>
                    <w:rPr>
                      <w:color w:val="000000"/>
                    </w:rPr>
                  </w:pPr>
                  <w:r>
                    <w:rPr>
                      <w:rFonts w:hint="eastAsia"/>
                      <w:color w:val="000000"/>
                    </w:rPr>
                    <w:t>考查</w:t>
                  </w:r>
                </w:p>
              </w:tc>
            </w:tr>
            <w:tr w14:paraId="5BE5B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387" w:type="pct"/>
                  <w:vMerge w:val="restart"/>
                  <w:vAlign w:val="center"/>
                </w:tcPr>
                <w:p w14:paraId="5CA81FEC">
                  <w:pPr>
                    <w:spacing w:line="400" w:lineRule="exact"/>
                    <w:jc w:val="center"/>
                    <w:rPr>
                      <w:color w:val="000000"/>
                    </w:rPr>
                  </w:pPr>
                  <w:r>
                    <w:rPr>
                      <w:rFonts w:hint="eastAsia"/>
                      <w:color w:val="000000"/>
                    </w:rPr>
                    <w:t>创新实践</w:t>
                  </w:r>
                </w:p>
              </w:tc>
              <w:tc>
                <w:tcPr>
                  <w:tcW w:w="1633" w:type="pct"/>
                  <w:vAlign w:val="center"/>
                </w:tcPr>
                <w:p w14:paraId="12023F86">
                  <w:pPr>
                    <w:adjustRightInd w:val="0"/>
                    <w:snapToGrid w:val="0"/>
                    <w:spacing w:line="400" w:lineRule="exact"/>
                    <w:jc w:val="center"/>
                    <w:rPr>
                      <w:color w:val="000000"/>
                    </w:rPr>
                  </w:pPr>
                  <w:r>
                    <w:rPr>
                      <w:rFonts w:hint="eastAsia"/>
                    </w:rPr>
                    <w:t>创新实践</w:t>
                  </w:r>
                </w:p>
              </w:tc>
              <w:tc>
                <w:tcPr>
                  <w:tcW w:w="367" w:type="pct"/>
                  <w:vAlign w:val="center"/>
                </w:tcPr>
                <w:p w14:paraId="6ECAD3B5">
                  <w:pPr>
                    <w:adjustRightInd w:val="0"/>
                    <w:snapToGrid w:val="0"/>
                    <w:spacing w:line="400" w:lineRule="exact"/>
                    <w:jc w:val="center"/>
                    <w:rPr>
                      <w:color w:val="000000"/>
                    </w:rPr>
                  </w:pPr>
                </w:p>
              </w:tc>
              <w:tc>
                <w:tcPr>
                  <w:tcW w:w="367" w:type="pct"/>
                  <w:vAlign w:val="center"/>
                </w:tcPr>
                <w:p w14:paraId="304DF67E">
                  <w:pPr>
                    <w:adjustRightInd w:val="0"/>
                    <w:snapToGrid w:val="0"/>
                    <w:spacing w:line="400" w:lineRule="exact"/>
                    <w:jc w:val="center"/>
                    <w:rPr>
                      <w:color w:val="000000"/>
                    </w:rPr>
                  </w:pPr>
                </w:p>
              </w:tc>
              <w:tc>
                <w:tcPr>
                  <w:tcW w:w="367" w:type="pct"/>
                  <w:vAlign w:val="center"/>
                </w:tcPr>
                <w:p w14:paraId="3BC0D7F7">
                  <w:pPr>
                    <w:adjustRightInd w:val="0"/>
                    <w:snapToGrid w:val="0"/>
                    <w:spacing w:line="400" w:lineRule="exact"/>
                    <w:jc w:val="center"/>
                    <w:rPr>
                      <w:color w:val="000000"/>
                    </w:rPr>
                  </w:pPr>
                </w:p>
              </w:tc>
              <w:tc>
                <w:tcPr>
                  <w:tcW w:w="367" w:type="pct"/>
                  <w:vAlign w:val="center"/>
                </w:tcPr>
                <w:p w14:paraId="008E9206">
                  <w:pPr>
                    <w:spacing w:line="400" w:lineRule="exact"/>
                    <w:jc w:val="center"/>
                    <w:rPr>
                      <w:color w:val="000000"/>
                    </w:rPr>
                  </w:pPr>
                </w:p>
              </w:tc>
              <w:tc>
                <w:tcPr>
                  <w:tcW w:w="367" w:type="pct"/>
                  <w:vAlign w:val="center"/>
                </w:tcPr>
                <w:p w14:paraId="6595481E">
                  <w:pPr>
                    <w:spacing w:line="400" w:lineRule="exact"/>
                    <w:jc w:val="center"/>
                    <w:rPr>
                      <w:color w:val="000000"/>
                    </w:rPr>
                  </w:pPr>
                </w:p>
              </w:tc>
              <w:tc>
                <w:tcPr>
                  <w:tcW w:w="367" w:type="pct"/>
                  <w:vAlign w:val="center"/>
                </w:tcPr>
                <w:p w14:paraId="463A8923">
                  <w:pPr>
                    <w:spacing w:line="400" w:lineRule="exact"/>
                    <w:jc w:val="center"/>
                    <w:rPr>
                      <w:color w:val="000000"/>
                    </w:rPr>
                  </w:pPr>
                </w:p>
              </w:tc>
              <w:tc>
                <w:tcPr>
                  <w:tcW w:w="412" w:type="pct"/>
                  <w:vAlign w:val="center"/>
                </w:tcPr>
                <w:p w14:paraId="2CF11049">
                  <w:pPr>
                    <w:spacing w:line="400" w:lineRule="exact"/>
                    <w:jc w:val="center"/>
                    <w:rPr>
                      <w:color w:val="000000"/>
                    </w:rPr>
                  </w:pPr>
                </w:p>
              </w:tc>
              <w:tc>
                <w:tcPr>
                  <w:tcW w:w="366" w:type="pct"/>
                  <w:vAlign w:val="center"/>
                </w:tcPr>
                <w:p w14:paraId="76885028">
                  <w:pPr>
                    <w:spacing w:line="400" w:lineRule="exact"/>
                    <w:jc w:val="center"/>
                    <w:rPr>
                      <w:color w:val="000000"/>
                    </w:rPr>
                  </w:pPr>
                </w:p>
              </w:tc>
            </w:tr>
            <w:tr w14:paraId="7158E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387" w:type="pct"/>
                  <w:vMerge w:val="continue"/>
                  <w:vAlign w:val="center"/>
                </w:tcPr>
                <w:p w14:paraId="6643F989">
                  <w:pPr>
                    <w:adjustRightInd w:val="0"/>
                    <w:snapToGrid w:val="0"/>
                    <w:spacing w:line="400" w:lineRule="exact"/>
                    <w:jc w:val="center"/>
                  </w:pPr>
                </w:p>
              </w:tc>
              <w:tc>
                <w:tcPr>
                  <w:tcW w:w="1633" w:type="pct"/>
                  <w:vAlign w:val="center"/>
                </w:tcPr>
                <w:p w14:paraId="4FD42197">
                  <w:pPr>
                    <w:adjustRightInd w:val="0"/>
                    <w:snapToGrid w:val="0"/>
                    <w:spacing w:line="400" w:lineRule="exact"/>
                    <w:jc w:val="center"/>
                  </w:pPr>
                  <w:r>
                    <w:rPr>
                      <w:rFonts w:hint="eastAsia"/>
                    </w:rPr>
                    <w:t>小计</w:t>
                  </w:r>
                </w:p>
              </w:tc>
              <w:tc>
                <w:tcPr>
                  <w:tcW w:w="367" w:type="pct"/>
                  <w:vAlign w:val="center"/>
                </w:tcPr>
                <w:p w14:paraId="0FA32FBC">
                  <w:pPr>
                    <w:adjustRightInd w:val="0"/>
                    <w:snapToGrid w:val="0"/>
                    <w:spacing w:line="400" w:lineRule="exact"/>
                    <w:jc w:val="center"/>
                    <w:rPr>
                      <w:color w:val="000000"/>
                    </w:rPr>
                  </w:pPr>
                  <w:r>
                    <w:rPr>
                      <w:color w:val="000000"/>
                    </w:rPr>
                    <w:t>35</w:t>
                  </w:r>
                </w:p>
              </w:tc>
              <w:tc>
                <w:tcPr>
                  <w:tcW w:w="367" w:type="pct"/>
                  <w:vAlign w:val="center"/>
                </w:tcPr>
                <w:p w14:paraId="5019C292">
                  <w:pPr>
                    <w:adjustRightInd w:val="0"/>
                    <w:snapToGrid w:val="0"/>
                    <w:spacing w:line="400" w:lineRule="exact"/>
                    <w:jc w:val="center"/>
                    <w:rPr>
                      <w:color w:val="000000"/>
                    </w:rPr>
                  </w:pPr>
                  <w:r>
                    <w:rPr>
                      <w:color w:val="000000"/>
                    </w:rPr>
                    <w:t>37</w:t>
                  </w:r>
                  <w:r>
                    <w:rPr>
                      <w:rFonts w:hint="eastAsia"/>
                      <w:color w:val="000000"/>
                    </w:rPr>
                    <w:t>周</w:t>
                  </w:r>
                </w:p>
              </w:tc>
              <w:tc>
                <w:tcPr>
                  <w:tcW w:w="367" w:type="pct"/>
                  <w:vAlign w:val="center"/>
                </w:tcPr>
                <w:p w14:paraId="3849C72A">
                  <w:pPr>
                    <w:adjustRightInd w:val="0"/>
                    <w:snapToGrid w:val="0"/>
                    <w:spacing w:line="400" w:lineRule="exact"/>
                    <w:jc w:val="center"/>
                    <w:rPr>
                      <w:color w:val="000000"/>
                    </w:rPr>
                  </w:pPr>
                </w:p>
              </w:tc>
              <w:tc>
                <w:tcPr>
                  <w:tcW w:w="367" w:type="pct"/>
                  <w:vAlign w:val="center"/>
                </w:tcPr>
                <w:p w14:paraId="078D3C72">
                  <w:pPr>
                    <w:spacing w:line="400" w:lineRule="exact"/>
                    <w:jc w:val="center"/>
                    <w:rPr>
                      <w:color w:val="000000"/>
                    </w:rPr>
                  </w:pPr>
                </w:p>
              </w:tc>
              <w:tc>
                <w:tcPr>
                  <w:tcW w:w="367" w:type="pct"/>
                  <w:vAlign w:val="center"/>
                </w:tcPr>
                <w:p w14:paraId="65449D52">
                  <w:pPr>
                    <w:spacing w:line="400" w:lineRule="exact"/>
                    <w:jc w:val="center"/>
                    <w:rPr>
                      <w:color w:val="000000"/>
                    </w:rPr>
                  </w:pPr>
                </w:p>
              </w:tc>
              <w:tc>
                <w:tcPr>
                  <w:tcW w:w="367" w:type="pct"/>
                  <w:vAlign w:val="center"/>
                </w:tcPr>
                <w:p w14:paraId="153DD033">
                  <w:pPr>
                    <w:spacing w:line="400" w:lineRule="exact"/>
                    <w:jc w:val="center"/>
                    <w:rPr>
                      <w:color w:val="000000"/>
                    </w:rPr>
                  </w:pPr>
                </w:p>
              </w:tc>
              <w:tc>
                <w:tcPr>
                  <w:tcW w:w="412" w:type="pct"/>
                  <w:vAlign w:val="center"/>
                </w:tcPr>
                <w:p w14:paraId="4B966959">
                  <w:pPr>
                    <w:spacing w:line="400" w:lineRule="exact"/>
                    <w:jc w:val="center"/>
                    <w:rPr>
                      <w:color w:val="000000"/>
                    </w:rPr>
                  </w:pPr>
                </w:p>
              </w:tc>
              <w:tc>
                <w:tcPr>
                  <w:tcW w:w="366" w:type="pct"/>
                  <w:vAlign w:val="center"/>
                </w:tcPr>
                <w:p w14:paraId="5D73B80C">
                  <w:pPr>
                    <w:spacing w:line="400" w:lineRule="exact"/>
                    <w:jc w:val="center"/>
                    <w:rPr>
                      <w:color w:val="000000"/>
                    </w:rPr>
                  </w:pPr>
                </w:p>
              </w:tc>
            </w:tr>
          </w:tbl>
          <w:p w14:paraId="1C195418">
            <w:pPr>
              <w:spacing w:before="240" w:beforeLines="100" w:line="400" w:lineRule="exact"/>
            </w:pPr>
          </w:p>
          <w:p w14:paraId="3679CD4C">
            <w:pPr>
              <w:spacing w:before="240" w:beforeLines="100" w:line="400" w:lineRule="exact"/>
            </w:pPr>
            <w:r>
              <w:rPr>
                <w:rFonts w:hint="eastAsia"/>
              </w:rPr>
              <w:t>备注：</w:t>
            </w:r>
          </w:p>
          <w:p w14:paraId="094E32F2">
            <w:pPr>
              <w:spacing w:line="400" w:lineRule="exact"/>
              <w:ind w:firstLine="440" w:firstLineChars="200"/>
              <w:rPr>
                <w:color w:val="000000"/>
              </w:rPr>
            </w:pPr>
            <w:r>
              <w:rPr>
                <w:color w:val="000000"/>
              </w:rPr>
              <w:t xml:space="preserve">1. </w:t>
            </w:r>
            <w:r>
              <w:rPr>
                <w:rFonts w:hint="eastAsia"/>
                <w:color w:val="000000"/>
              </w:rPr>
              <w:t>“公民素质现状及问题调研”为《思想道德修养与法律基础》实践教学课程；“马克思主义与中国社会变革”为《马克思主义基本原理概论》实践教学课程；“历史的记忆永恒的精神</w:t>
            </w:r>
            <w:r>
              <w:rPr>
                <w:color w:val="000000"/>
              </w:rPr>
              <w:t>——</w:t>
            </w:r>
            <w:r>
              <w:rPr>
                <w:rFonts w:hint="eastAsia"/>
                <w:color w:val="000000"/>
              </w:rPr>
              <w:t>红色足迹寻访”为《中国近现代史纲要》实践教学课程；“地方改革开放新变化调研”为《毛泽东思想和中国特色社会主义理论体系概论》实践教学课程。</w:t>
            </w:r>
          </w:p>
          <w:p w14:paraId="721A69CE">
            <w:pPr>
              <w:spacing w:line="400" w:lineRule="exact"/>
              <w:ind w:firstLine="440" w:firstLineChars="200"/>
              <w:rPr>
                <w:color w:val="000000"/>
              </w:rPr>
            </w:pPr>
            <w:r>
              <w:rPr>
                <w:color w:val="000000"/>
              </w:rPr>
              <w:t xml:space="preserve">2. </w:t>
            </w:r>
            <w:r>
              <w:rPr>
                <w:rFonts w:hint="eastAsia"/>
                <w:color w:val="000000"/>
              </w:rPr>
              <w:t>创新实践：创新实践没有最低学分要求。学生取得创新实践学分可分别冲抵通识教育选修课程或专业教育选修课程至多各不超过</w:t>
            </w:r>
            <w:r>
              <w:rPr>
                <w:color w:val="000000"/>
              </w:rPr>
              <w:t>2</w:t>
            </w:r>
            <w:r>
              <w:rPr>
                <w:rFonts w:hint="eastAsia"/>
                <w:color w:val="000000"/>
              </w:rPr>
              <w:t>学分（详见学校有关文件）。</w:t>
            </w:r>
          </w:p>
          <w:p w14:paraId="29547120">
            <w:pPr>
              <w:spacing w:line="400" w:lineRule="exact"/>
              <w:ind w:firstLine="440" w:firstLineChars="200"/>
              <w:rPr>
                <w:color w:val="000000"/>
              </w:rPr>
            </w:pPr>
            <w:r>
              <w:rPr>
                <w:color w:val="000000"/>
              </w:rPr>
              <w:t xml:space="preserve">3. </w:t>
            </w:r>
            <w:r>
              <w:rPr>
                <w:rFonts w:hint="eastAsia"/>
                <w:color w:val="000000"/>
              </w:rPr>
              <w:t>独立设置的实验课程填写在“实践教育课程</w:t>
            </w:r>
            <w:r>
              <w:rPr>
                <w:color w:val="000000"/>
              </w:rPr>
              <w:t>-</w:t>
            </w:r>
            <w:r>
              <w:rPr>
                <w:rFonts w:hint="eastAsia"/>
                <w:color w:val="000000"/>
              </w:rPr>
              <w:t>实验”一栏；独立设置的以周为计算单位的实训、见习、实习、毕业设计（论文）、社会调查等填写在“实践教育课程</w:t>
            </w:r>
            <w:r>
              <w:rPr>
                <w:color w:val="000000"/>
              </w:rPr>
              <w:t>-</w:t>
            </w:r>
            <w:r>
              <w:rPr>
                <w:rFonts w:hint="eastAsia"/>
                <w:color w:val="000000"/>
              </w:rPr>
              <w:t>集中实践”一栏；非独立设置的实验</w:t>
            </w:r>
            <w:r>
              <w:rPr>
                <w:color w:val="000000"/>
              </w:rPr>
              <w:t>/</w:t>
            </w:r>
            <w:r>
              <w:rPr>
                <w:rFonts w:hint="eastAsia"/>
                <w:color w:val="000000"/>
              </w:rPr>
              <w:t>实训课程作为课内教学填写在相应课程的“实验</w:t>
            </w:r>
            <w:r>
              <w:rPr>
                <w:color w:val="000000"/>
              </w:rPr>
              <w:t>/</w:t>
            </w:r>
            <w:r>
              <w:rPr>
                <w:rFonts w:hint="eastAsia"/>
                <w:color w:val="000000"/>
              </w:rPr>
              <w:t>实训”一栏。</w:t>
            </w:r>
          </w:p>
          <w:p w14:paraId="0A71B71A">
            <w:pPr>
              <w:spacing w:before="3"/>
              <w:rPr>
                <w:rFonts w:ascii="黑体" w:hAnsi="黑体" w:eastAsia="黑体" w:cs="黑体"/>
                <w:sz w:val="24"/>
                <w:szCs w:val="24"/>
              </w:rPr>
            </w:pPr>
          </w:p>
          <w:p w14:paraId="1A28F87B">
            <w:pPr>
              <w:spacing w:before="3"/>
              <w:rPr>
                <w:rFonts w:ascii="黑体" w:hAnsi="黑体" w:eastAsia="黑体" w:cs="黑体"/>
                <w:sz w:val="24"/>
                <w:szCs w:val="24"/>
              </w:rPr>
            </w:pPr>
          </w:p>
          <w:p w14:paraId="773305C5">
            <w:pPr>
              <w:spacing w:before="3"/>
              <w:rPr>
                <w:rFonts w:ascii="黑体" w:hAnsi="黑体" w:eastAsia="黑体" w:cs="黑体"/>
                <w:sz w:val="24"/>
                <w:szCs w:val="24"/>
              </w:rPr>
            </w:pPr>
          </w:p>
          <w:p w14:paraId="2EB25A28">
            <w:pPr>
              <w:spacing w:before="3"/>
              <w:rPr>
                <w:rFonts w:ascii="黑体" w:hAnsi="黑体" w:eastAsia="黑体" w:cs="黑体"/>
                <w:sz w:val="24"/>
                <w:szCs w:val="24"/>
              </w:rPr>
            </w:pPr>
          </w:p>
          <w:p w14:paraId="624E19C4">
            <w:pPr>
              <w:spacing w:before="3"/>
              <w:rPr>
                <w:rFonts w:ascii="黑体" w:hAnsi="黑体" w:eastAsia="黑体" w:cs="黑体"/>
                <w:sz w:val="24"/>
                <w:szCs w:val="24"/>
              </w:rPr>
            </w:pPr>
          </w:p>
          <w:p w14:paraId="45B06893">
            <w:pPr>
              <w:spacing w:before="3"/>
              <w:rPr>
                <w:rFonts w:ascii="黑体" w:hAnsi="黑体" w:eastAsia="黑体" w:cs="黑体"/>
                <w:sz w:val="24"/>
                <w:szCs w:val="24"/>
              </w:rPr>
            </w:pPr>
          </w:p>
          <w:p w14:paraId="0FCE6325">
            <w:pPr>
              <w:spacing w:before="3"/>
              <w:rPr>
                <w:rFonts w:ascii="黑体" w:hAnsi="黑体" w:eastAsia="黑体" w:cs="黑体"/>
                <w:sz w:val="24"/>
                <w:szCs w:val="24"/>
              </w:rPr>
            </w:pPr>
          </w:p>
          <w:p w14:paraId="058DF663">
            <w:pPr>
              <w:spacing w:before="3"/>
              <w:rPr>
                <w:rFonts w:ascii="黑体" w:hAnsi="黑体" w:eastAsia="黑体" w:cs="黑体"/>
                <w:sz w:val="24"/>
                <w:szCs w:val="24"/>
              </w:rPr>
            </w:pPr>
          </w:p>
          <w:p w14:paraId="7D2F7ECB">
            <w:pPr>
              <w:spacing w:before="3"/>
              <w:rPr>
                <w:rFonts w:ascii="黑体" w:hAnsi="黑体" w:eastAsia="黑体" w:cs="黑体"/>
                <w:sz w:val="24"/>
                <w:szCs w:val="24"/>
              </w:rPr>
            </w:pPr>
          </w:p>
          <w:p w14:paraId="037A7175">
            <w:pPr>
              <w:spacing w:before="3"/>
              <w:rPr>
                <w:rFonts w:ascii="黑体" w:hAnsi="黑体" w:eastAsia="黑体" w:cs="黑体"/>
                <w:sz w:val="24"/>
                <w:szCs w:val="24"/>
              </w:rPr>
            </w:pPr>
          </w:p>
          <w:p w14:paraId="2A768911">
            <w:pPr>
              <w:spacing w:before="3"/>
              <w:rPr>
                <w:rFonts w:ascii="黑体" w:hAnsi="黑体" w:eastAsia="黑体" w:cs="黑体"/>
                <w:sz w:val="24"/>
                <w:szCs w:val="24"/>
              </w:rPr>
            </w:pPr>
          </w:p>
          <w:p w14:paraId="1CAB3704">
            <w:pPr>
              <w:spacing w:before="3"/>
              <w:rPr>
                <w:rFonts w:ascii="黑体" w:hAnsi="黑体" w:eastAsia="黑体" w:cs="黑体"/>
                <w:sz w:val="24"/>
                <w:szCs w:val="24"/>
              </w:rPr>
            </w:pPr>
          </w:p>
          <w:p w14:paraId="1946F215">
            <w:pPr>
              <w:spacing w:before="3"/>
              <w:rPr>
                <w:rFonts w:eastAsia="仿宋_GB2312"/>
                <w:b/>
              </w:rPr>
            </w:pPr>
            <w:r>
              <w:rPr>
                <w:rFonts w:ascii="黑体" w:hAnsi="黑体" w:eastAsia="黑体" w:cs="黑体"/>
                <w:sz w:val="24"/>
                <w:szCs w:val="24"/>
              </w:rPr>
              <w:br w:type="page"/>
            </w:r>
          </w:p>
        </w:tc>
      </w:tr>
    </w:tbl>
    <w:p w14:paraId="4D9809D9">
      <w:pPr>
        <w:spacing w:line="242" w:lineRule="auto"/>
        <w:jc w:val="both"/>
        <w:rPr>
          <w:rFonts w:ascii="黑体" w:hAnsi="黑体" w:eastAsia="黑体"/>
          <w:sz w:val="36"/>
          <w:szCs w:val="36"/>
        </w:rPr>
      </w:pPr>
    </w:p>
    <w:p w14:paraId="22B23014">
      <w:pPr>
        <w:spacing w:line="362" w:lineRule="exact"/>
        <w:ind w:firstLine="2160" w:firstLineChars="600"/>
        <w:jc w:val="both"/>
        <w:rPr>
          <w:rFonts w:ascii="Microsoft JhengHei"/>
          <w:sz w:val="24"/>
        </w:rPr>
      </w:pPr>
      <w:r>
        <w:rPr>
          <w:rFonts w:ascii="黑体" w:hAnsi="黑体" w:eastAsia="黑体"/>
          <w:sz w:val="36"/>
          <w:szCs w:val="36"/>
        </w:rPr>
        <w:t>9.</w:t>
      </w:r>
      <w:r>
        <w:rPr>
          <w:rFonts w:hint="eastAsia" w:ascii="黑体" w:hAnsi="黑体" w:eastAsia="黑体"/>
          <w:sz w:val="36"/>
          <w:szCs w:val="36"/>
        </w:rPr>
        <w:t>校内专业设置评议专家组意见表</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756"/>
        <w:gridCol w:w="2680"/>
        <w:gridCol w:w="3624"/>
      </w:tblGrid>
      <w:tr w14:paraId="207AF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trPr>
        <w:tc>
          <w:tcPr>
            <w:tcW w:w="3199" w:type="pct"/>
            <w:gridSpan w:val="2"/>
            <w:vAlign w:val="center"/>
          </w:tcPr>
          <w:p w14:paraId="7874C1CD">
            <w:pPr>
              <w:spacing w:before="79"/>
              <w:ind w:right="688"/>
              <w:jc w:val="center"/>
              <w:rPr>
                <w:rFonts w:ascii="仿宋" w:hAnsi="仿宋" w:eastAsia="仿宋"/>
                <w:sz w:val="24"/>
                <w:szCs w:val="24"/>
              </w:rPr>
            </w:pPr>
            <w:r>
              <w:rPr>
                <w:rFonts w:hint="eastAsia" w:ascii="仿宋" w:hAnsi="仿宋" w:eastAsia="仿宋"/>
                <w:sz w:val="24"/>
                <w:szCs w:val="24"/>
              </w:rPr>
              <w:t>总体判断拟开设专业是否可行</w:t>
            </w:r>
          </w:p>
        </w:tc>
        <w:tc>
          <w:tcPr>
            <w:tcW w:w="1801" w:type="pct"/>
            <w:vAlign w:val="center"/>
          </w:tcPr>
          <w:p w14:paraId="013515E7">
            <w:pPr>
              <w:spacing w:before="79"/>
              <w:ind w:left="114"/>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w:t>
            </w:r>
            <w:r>
              <w:rPr>
                <w:rFonts w:hint="eastAsia" w:ascii="仿宋" w:hAnsi="仿宋" w:eastAsia="仿宋"/>
                <w:sz w:val="24"/>
                <w:szCs w:val="24"/>
              </w:rPr>
              <w:t>□否</w:t>
            </w:r>
          </w:p>
        </w:tc>
      </w:tr>
      <w:tr w14:paraId="065FC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2" w:hRule="atLeast"/>
        </w:trPr>
        <w:tc>
          <w:tcPr>
            <w:tcW w:w="5000" w:type="pct"/>
            <w:gridSpan w:val="3"/>
          </w:tcPr>
          <w:p w14:paraId="51AAD72D">
            <w:pPr>
              <w:spacing w:before="79"/>
              <w:ind w:left="158"/>
              <w:jc w:val="both"/>
              <w:rPr>
                <w:rFonts w:ascii="仿宋" w:hAnsi="仿宋" w:eastAsia="仿宋"/>
                <w:sz w:val="24"/>
                <w:szCs w:val="24"/>
              </w:rPr>
            </w:pPr>
            <w:r>
              <w:rPr>
                <w:rFonts w:hint="eastAsia" w:ascii="仿宋" w:hAnsi="仿宋" w:eastAsia="仿宋"/>
                <w:sz w:val="24"/>
                <w:szCs w:val="24"/>
              </w:rPr>
              <w:t>理由：</w:t>
            </w:r>
          </w:p>
        </w:tc>
      </w:tr>
      <w:tr w14:paraId="4F4BB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3199" w:type="pct"/>
            <w:gridSpan w:val="2"/>
            <w:vAlign w:val="center"/>
          </w:tcPr>
          <w:p w14:paraId="7F6CFA45">
            <w:pPr>
              <w:jc w:val="center"/>
              <w:rPr>
                <w:rFonts w:ascii="仿宋" w:hAnsi="仿宋" w:eastAsia="仿宋"/>
                <w:sz w:val="24"/>
                <w:szCs w:val="24"/>
              </w:rPr>
            </w:pPr>
            <w:r>
              <w:rPr>
                <w:rFonts w:hint="eastAsia" w:ascii="仿宋" w:hAnsi="仿宋" w:eastAsia="仿宋"/>
                <w:sz w:val="24"/>
                <w:szCs w:val="24"/>
              </w:rPr>
              <w:t>拟招生人数与人才需求预测是否匹配</w:t>
            </w:r>
          </w:p>
        </w:tc>
        <w:tc>
          <w:tcPr>
            <w:tcW w:w="1801" w:type="pct"/>
            <w:vAlign w:val="center"/>
          </w:tcPr>
          <w:p w14:paraId="69777860">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w:t>
            </w:r>
            <w:r>
              <w:rPr>
                <w:rFonts w:hint="eastAsia" w:ascii="仿宋" w:hAnsi="仿宋" w:eastAsia="仿宋"/>
                <w:sz w:val="24"/>
                <w:szCs w:val="24"/>
              </w:rPr>
              <w:t>□否</w:t>
            </w:r>
          </w:p>
        </w:tc>
      </w:tr>
      <w:tr w14:paraId="61E58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67" w:type="pct"/>
            <w:vMerge w:val="restart"/>
            <w:vAlign w:val="center"/>
          </w:tcPr>
          <w:p w14:paraId="6F0A9F75">
            <w:pPr>
              <w:jc w:val="center"/>
              <w:rPr>
                <w:rFonts w:eastAsia="仿宋_GB2312"/>
                <w:sz w:val="24"/>
                <w:szCs w:val="24"/>
              </w:rPr>
            </w:pPr>
            <w:r>
              <w:rPr>
                <w:rFonts w:hint="eastAsia" w:eastAsia="仿宋_GB2312"/>
                <w:sz w:val="24"/>
                <w:szCs w:val="24"/>
              </w:rPr>
              <w:t>本专业开设的基本条件是否符合教学质量国家标准</w:t>
            </w:r>
          </w:p>
        </w:tc>
        <w:tc>
          <w:tcPr>
            <w:tcW w:w="1332" w:type="pct"/>
            <w:vAlign w:val="center"/>
          </w:tcPr>
          <w:p w14:paraId="5BAB2EDF">
            <w:pPr>
              <w:jc w:val="center"/>
              <w:rPr>
                <w:rFonts w:ascii="仿宋" w:hAnsi="仿宋" w:eastAsia="仿宋"/>
                <w:sz w:val="24"/>
                <w:szCs w:val="24"/>
              </w:rPr>
            </w:pPr>
            <w:r>
              <w:rPr>
                <w:rFonts w:hint="eastAsia" w:ascii="仿宋" w:hAnsi="仿宋" w:eastAsia="仿宋"/>
                <w:sz w:val="24"/>
                <w:szCs w:val="24"/>
              </w:rPr>
              <w:t>教师队伍</w:t>
            </w:r>
          </w:p>
        </w:tc>
        <w:tc>
          <w:tcPr>
            <w:tcW w:w="1801" w:type="pct"/>
            <w:vAlign w:val="center"/>
          </w:tcPr>
          <w:p w14:paraId="2B8E61D7">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w:t>
            </w:r>
            <w:r>
              <w:rPr>
                <w:rFonts w:hint="eastAsia" w:ascii="仿宋" w:hAnsi="仿宋" w:eastAsia="仿宋"/>
                <w:sz w:val="24"/>
                <w:szCs w:val="24"/>
              </w:rPr>
              <w:t>□否</w:t>
            </w:r>
          </w:p>
        </w:tc>
      </w:tr>
      <w:tr w14:paraId="35C08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67" w:type="pct"/>
            <w:vMerge w:val="continue"/>
            <w:vAlign w:val="center"/>
          </w:tcPr>
          <w:p w14:paraId="639F07D4">
            <w:pPr>
              <w:jc w:val="center"/>
              <w:rPr>
                <w:rFonts w:eastAsia="仿宋_GB2312"/>
                <w:sz w:val="24"/>
                <w:szCs w:val="24"/>
              </w:rPr>
            </w:pPr>
          </w:p>
        </w:tc>
        <w:tc>
          <w:tcPr>
            <w:tcW w:w="1332" w:type="pct"/>
            <w:vAlign w:val="center"/>
          </w:tcPr>
          <w:p w14:paraId="386387ED">
            <w:pPr>
              <w:jc w:val="center"/>
              <w:rPr>
                <w:rFonts w:ascii="仿宋" w:hAnsi="仿宋" w:eastAsia="仿宋"/>
                <w:sz w:val="24"/>
                <w:szCs w:val="24"/>
              </w:rPr>
            </w:pPr>
            <w:r>
              <w:rPr>
                <w:rFonts w:hint="eastAsia" w:ascii="仿宋" w:hAnsi="仿宋" w:eastAsia="仿宋"/>
                <w:sz w:val="24"/>
                <w:szCs w:val="24"/>
              </w:rPr>
              <w:t>实践条件</w:t>
            </w:r>
          </w:p>
        </w:tc>
        <w:tc>
          <w:tcPr>
            <w:tcW w:w="1801" w:type="pct"/>
            <w:vAlign w:val="center"/>
          </w:tcPr>
          <w:p w14:paraId="0DA4F76D">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w:t>
            </w:r>
            <w:r>
              <w:rPr>
                <w:rFonts w:hint="eastAsia" w:ascii="仿宋" w:hAnsi="仿宋" w:eastAsia="仿宋"/>
                <w:sz w:val="24"/>
                <w:szCs w:val="24"/>
              </w:rPr>
              <w:t>□否</w:t>
            </w:r>
          </w:p>
        </w:tc>
      </w:tr>
      <w:tr w14:paraId="66B99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67" w:type="pct"/>
            <w:vMerge w:val="continue"/>
            <w:vAlign w:val="center"/>
          </w:tcPr>
          <w:p w14:paraId="6B86FCB9">
            <w:pPr>
              <w:jc w:val="center"/>
              <w:rPr>
                <w:rFonts w:eastAsia="仿宋_GB2312"/>
                <w:sz w:val="24"/>
                <w:szCs w:val="24"/>
              </w:rPr>
            </w:pPr>
          </w:p>
        </w:tc>
        <w:tc>
          <w:tcPr>
            <w:tcW w:w="1332" w:type="pct"/>
            <w:vAlign w:val="center"/>
          </w:tcPr>
          <w:p w14:paraId="67EE04B0">
            <w:pPr>
              <w:jc w:val="center"/>
              <w:rPr>
                <w:rFonts w:ascii="仿宋" w:hAnsi="仿宋" w:eastAsia="仿宋"/>
                <w:sz w:val="24"/>
                <w:szCs w:val="24"/>
              </w:rPr>
            </w:pPr>
            <w:r>
              <w:rPr>
                <w:rFonts w:hint="eastAsia" w:ascii="仿宋" w:hAnsi="仿宋" w:eastAsia="仿宋"/>
                <w:sz w:val="24"/>
                <w:szCs w:val="24"/>
              </w:rPr>
              <w:t>经费保障</w:t>
            </w:r>
          </w:p>
        </w:tc>
        <w:tc>
          <w:tcPr>
            <w:tcW w:w="1801" w:type="pct"/>
            <w:vAlign w:val="center"/>
          </w:tcPr>
          <w:p w14:paraId="632E9615">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w:t>
            </w:r>
            <w:r>
              <w:rPr>
                <w:rFonts w:hint="eastAsia" w:ascii="仿宋" w:hAnsi="仿宋" w:eastAsia="仿宋"/>
                <w:sz w:val="24"/>
                <w:szCs w:val="24"/>
              </w:rPr>
              <w:t>□否</w:t>
            </w:r>
          </w:p>
        </w:tc>
      </w:tr>
      <w:tr w14:paraId="00E3C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7" w:hRule="atLeast"/>
        </w:trPr>
        <w:tc>
          <w:tcPr>
            <w:tcW w:w="5000" w:type="pct"/>
            <w:gridSpan w:val="3"/>
          </w:tcPr>
          <w:p w14:paraId="70584BC9">
            <w:pPr>
              <w:spacing w:before="79"/>
              <w:ind w:left="158"/>
              <w:jc w:val="both"/>
              <w:rPr>
                <w:rFonts w:ascii="仿宋" w:hAnsi="仿宋" w:eastAsia="仿宋"/>
                <w:sz w:val="24"/>
              </w:rPr>
            </w:pPr>
            <w:r>
              <w:rPr>
                <w:rFonts w:hint="eastAsia" w:ascii="仿宋" w:hAnsi="仿宋" w:eastAsia="仿宋"/>
                <w:sz w:val="24"/>
              </w:rPr>
              <w:t>专家签字：</w:t>
            </w:r>
          </w:p>
        </w:tc>
      </w:tr>
    </w:tbl>
    <w:p w14:paraId="61FCF840">
      <w:pPr>
        <w:spacing w:line="362" w:lineRule="exact"/>
        <w:rPr>
          <w:sz w:val="24"/>
        </w:rPr>
      </w:pPr>
      <w:r>
        <w:rPr>
          <w:rFonts w:ascii="Microsoft JhengHei"/>
          <w:sz w:val="24"/>
        </w:rPr>
        <w:t xml:space="preserve">      </w:t>
      </w:r>
    </w:p>
    <w:sectPr>
      <w:headerReference r:id="rId4"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B0604020202020204"/>
    <w:charset w:val="86"/>
    <w:family w:val="swiss"/>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19F" w:csb1="00000000"/>
  </w:font>
  <w:font w:name="苹方-简">
    <w:altName w:val="微软雅黑"/>
    <w:panose1 w:val="020B04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decorative"/>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7F4FD">
    <w:pPr>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8EBC3">
    <w:pP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3D8CC"/>
    <w:multiLevelType w:val="singleLevel"/>
    <w:tmpl w:val="8E13D8CC"/>
    <w:lvl w:ilvl="0" w:tentative="0">
      <w:start w:val="3"/>
      <w:numFmt w:val="chineseCounting"/>
      <w:suff w:val="nothing"/>
      <w:lvlText w:val="（%1）"/>
      <w:lvlJc w:val="left"/>
      <w:rPr>
        <w:rFonts w:hint="eastAsia" w:cs="Times New Roman"/>
      </w:rPr>
    </w:lvl>
  </w:abstractNum>
  <w:abstractNum w:abstractNumId="1">
    <w:nsid w:val="00000001"/>
    <w:multiLevelType w:val="multilevel"/>
    <w:tmpl w:val="00000001"/>
    <w:lvl w:ilvl="0" w:tentative="0">
      <w:start w:val="1"/>
      <w:numFmt w:val="bullet"/>
      <w:pStyle w:val="258"/>
      <w:lvlText w:val="•"/>
      <w:lvlJc w:val="left"/>
      <w:pPr>
        <w:tabs>
          <w:tab w:val="left" w:pos="720"/>
        </w:tabs>
        <w:ind w:left="720" w:hanging="360"/>
      </w:pPr>
      <w:rPr>
        <w:rFonts w:hint="eastAsia" w:ascii="宋体" w:hAnsi="Times New Roman" w:eastAsia="宋体"/>
      </w:rPr>
    </w:lvl>
    <w:lvl w:ilvl="1" w:tentative="0">
      <w:start w:val="1"/>
      <w:numFmt w:val="bullet"/>
      <w:lvlText w:val="•"/>
      <w:lvlJc w:val="left"/>
      <w:pPr>
        <w:tabs>
          <w:tab w:val="left" w:pos="1440"/>
        </w:tabs>
        <w:ind w:left="1440" w:hanging="360"/>
      </w:pPr>
      <w:rPr>
        <w:rFonts w:hint="eastAsia" w:ascii="宋体" w:hAnsi="Times New Roman" w:eastAsia="宋体"/>
      </w:rPr>
    </w:lvl>
    <w:lvl w:ilvl="2" w:tentative="0">
      <w:start w:val="1"/>
      <w:numFmt w:val="bullet"/>
      <w:lvlText w:val="•"/>
      <w:lvlJc w:val="left"/>
      <w:pPr>
        <w:tabs>
          <w:tab w:val="left" w:pos="2160"/>
        </w:tabs>
        <w:ind w:left="2160" w:hanging="360"/>
      </w:pPr>
      <w:rPr>
        <w:rFonts w:hint="eastAsia" w:ascii="宋体" w:hAnsi="Times New Roman" w:eastAsia="宋体"/>
      </w:rPr>
    </w:lvl>
    <w:lvl w:ilvl="3" w:tentative="0">
      <w:start w:val="1"/>
      <w:numFmt w:val="bullet"/>
      <w:lvlText w:val="•"/>
      <w:lvlJc w:val="left"/>
      <w:pPr>
        <w:tabs>
          <w:tab w:val="left" w:pos="2880"/>
        </w:tabs>
        <w:ind w:left="2880" w:hanging="360"/>
      </w:pPr>
      <w:rPr>
        <w:rFonts w:hint="eastAsia" w:ascii="宋体" w:hAnsi="Times New Roman" w:eastAsia="宋体"/>
      </w:rPr>
    </w:lvl>
    <w:lvl w:ilvl="4" w:tentative="0">
      <w:start w:val="1"/>
      <w:numFmt w:val="bullet"/>
      <w:lvlText w:val="•"/>
      <w:lvlJc w:val="left"/>
      <w:pPr>
        <w:tabs>
          <w:tab w:val="left" w:pos="3600"/>
        </w:tabs>
        <w:ind w:left="3600" w:hanging="360"/>
      </w:pPr>
      <w:rPr>
        <w:rFonts w:hint="eastAsia" w:ascii="宋体" w:hAnsi="Times New Roman" w:eastAsia="宋体"/>
      </w:rPr>
    </w:lvl>
    <w:lvl w:ilvl="5" w:tentative="0">
      <w:start w:val="1"/>
      <w:numFmt w:val="bullet"/>
      <w:lvlText w:val="•"/>
      <w:lvlJc w:val="left"/>
      <w:pPr>
        <w:tabs>
          <w:tab w:val="left" w:pos="4320"/>
        </w:tabs>
        <w:ind w:left="4320" w:hanging="360"/>
      </w:pPr>
      <w:rPr>
        <w:rFonts w:hint="eastAsia" w:ascii="宋体" w:hAnsi="Times New Roman" w:eastAsia="宋体"/>
      </w:rPr>
    </w:lvl>
    <w:lvl w:ilvl="6" w:tentative="0">
      <w:start w:val="1"/>
      <w:numFmt w:val="bullet"/>
      <w:lvlText w:val="•"/>
      <w:lvlJc w:val="left"/>
      <w:pPr>
        <w:tabs>
          <w:tab w:val="left" w:pos="5040"/>
        </w:tabs>
        <w:ind w:left="5040" w:hanging="360"/>
      </w:pPr>
      <w:rPr>
        <w:rFonts w:hint="eastAsia" w:ascii="宋体" w:hAnsi="Times New Roman" w:eastAsia="宋体"/>
      </w:rPr>
    </w:lvl>
    <w:lvl w:ilvl="7" w:tentative="0">
      <w:start w:val="1"/>
      <w:numFmt w:val="bullet"/>
      <w:lvlText w:val="•"/>
      <w:lvlJc w:val="left"/>
      <w:pPr>
        <w:tabs>
          <w:tab w:val="left" w:pos="5760"/>
        </w:tabs>
        <w:ind w:left="5760" w:hanging="360"/>
      </w:pPr>
      <w:rPr>
        <w:rFonts w:hint="eastAsia" w:ascii="宋体" w:hAnsi="Times New Roman" w:eastAsia="宋体"/>
      </w:rPr>
    </w:lvl>
    <w:lvl w:ilvl="8" w:tentative="0">
      <w:start w:val="1"/>
      <w:numFmt w:val="bullet"/>
      <w:lvlText w:val="•"/>
      <w:lvlJc w:val="left"/>
      <w:pPr>
        <w:tabs>
          <w:tab w:val="left" w:pos="6480"/>
        </w:tabs>
        <w:ind w:left="6480" w:hanging="360"/>
      </w:pPr>
      <w:rPr>
        <w:rFonts w:hint="eastAsia" w:ascii="宋体" w:hAnsi="Times New Roman" w:eastAsia="宋体"/>
      </w:rPr>
    </w:lvl>
  </w:abstractNum>
  <w:abstractNum w:abstractNumId="2">
    <w:nsid w:val="00000002"/>
    <w:multiLevelType w:val="multilevel"/>
    <w:tmpl w:val="00000002"/>
    <w:lvl w:ilvl="0" w:tentative="0">
      <w:start w:val="1"/>
      <w:numFmt w:val="decimal"/>
      <w:pStyle w:val="2"/>
      <w:lvlText w:val="%1 "/>
      <w:lvlJc w:val="left"/>
      <w:pPr>
        <w:ind w:left="432" w:hanging="432"/>
      </w:pPr>
      <w:rPr>
        <w:rFonts w:hint="eastAsia" w:ascii="Arial Unicode MS" w:hAnsi="Arial Unicode MS" w:eastAsia="Times New Roman" w:cs="Arial Unicode MS"/>
        <w:sz w:val="144"/>
        <w:szCs w:val="144"/>
      </w:rPr>
    </w:lvl>
    <w:lvl w:ilvl="1" w:tentative="0">
      <w:start w:val="1"/>
      <w:numFmt w:val="decimal"/>
      <w:pStyle w:val="4"/>
      <w:lvlText w:val="%1.%2"/>
      <w:lvlJc w:val="left"/>
      <w:pPr>
        <w:ind w:left="576" w:hanging="576"/>
      </w:pPr>
      <w:rPr>
        <w:rFonts w:cs="Times New Roman"/>
        <w:color w:val="auto"/>
      </w:rPr>
    </w:lvl>
    <w:lvl w:ilvl="2" w:tentative="0">
      <w:start w:val="1"/>
      <w:numFmt w:val="decimal"/>
      <w:pStyle w:val="5"/>
      <w:lvlText w:val="%1.%2.%3"/>
      <w:lvlJc w:val="left"/>
      <w:pPr>
        <w:ind w:left="1288" w:hanging="720"/>
      </w:pPr>
      <w:rPr>
        <w:rFonts w:cs="Times New Roman"/>
      </w:rPr>
    </w:lvl>
    <w:lvl w:ilvl="3" w:tentative="0">
      <w:start w:val="1"/>
      <w:numFmt w:val="decimal"/>
      <w:pStyle w:val="6"/>
      <w:lvlText w:val="%1.%2.%3.%4"/>
      <w:lvlJc w:val="left"/>
      <w:pPr>
        <w:ind w:left="864" w:hanging="864"/>
      </w:pPr>
      <w:rPr>
        <w:rFonts w:cs="Times New Roman"/>
      </w:rPr>
    </w:lvl>
    <w:lvl w:ilvl="4" w:tentative="0">
      <w:start w:val="1"/>
      <w:numFmt w:val="decimal"/>
      <w:pStyle w:val="7"/>
      <w:lvlText w:val="%1.%2.%3.%4.%5"/>
      <w:lvlJc w:val="left"/>
      <w:pPr>
        <w:ind w:left="1008" w:hanging="1008"/>
      </w:pPr>
      <w:rPr>
        <w:rFonts w:cs="Times New Roman"/>
      </w:rPr>
    </w:lvl>
    <w:lvl w:ilvl="5" w:tentative="0">
      <w:start w:val="1"/>
      <w:numFmt w:val="decimal"/>
      <w:pStyle w:val="8"/>
      <w:lvlText w:val="%1.%2.%3.%4.%5.%6"/>
      <w:lvlJc w:val="left"/>
      <w:pPr>
        <w:ind w:left="1152" w:hanging="1152"/>
      </w:pPr>
      <w:rPr>
        <w:rFonts w:cs="Times New Roman"/>
      </w:rPr>
    </w:lvl>
    <w:lvl w:ilvl="6" w:tentative="0">
      <w:start w:val="1"/>
      <w:numFmt w:val="decimal"/>
      <w:pStyle w:val="9"/>
      <w:lvlText w:val="%1.%2.%3.%4.%5.%6.%7"/>
      <w:lvlJc w:val="left"/>
      <w:pPr>
        <w:ind w:left="1296" w:hanging="1296"/>
      </w:pPr>
      <w:rPr>
        <w:rFonts w:cs="Times New Roman"/>
      </w:rPr>
    </w:lvl>
    <w:lvl w:ilvl="7" w:tentative="0">
      <w:start w:val="1"/>
      <w:numFmt w:val="decimal"/>
      <w:pStyle w:val="10"/>
      <w:lvlText w:val="%1.%2.%3.%4.%5.%6.%7.%8"/>
      <w:lvlJc w:val="left"/>
      <w:pPr>
        <w:ind w:left="1440" w:hanging="1440"/>
      </w:pPr>
      <w:rPr>
        <w:rFonts w:cs="Times New Roman"/>
      </w:rPr>
    </w:lvl>
    <w:lvl w:ilvl="8" w:tentative="0">
      <w:start w:val="1"/>
      <w:numFmt w:val="decimal"/>
      <w:pStyle w:val="11"/>
      <w:lvlText w:val="%1.%2.%3.%4.%5.%6.%7.%8.%9"/>
      <w:lvlJc w:val="left"/>
      <w:pPr>
        <w:ind w:left="1584" w:hanging="1584"/>
      </w:pPr>
      <w:rPr>
        <w:rFonts w:cs="Times New Roman"/>
      </w:rPr>
    </w:lvl>
  </w:abstractNum>
  <w:abstractNum w:abstractNumId="3">
    <w:nsid w:val="00000003"/>
    <w:multiLevelType w:val="multilevel"/>
    <w:tmpl w:val="00000003"/>
    <w:lvl w:ilvl="0" w:tentative="0">
      <w:start w:val="4"/>
      <w:numFmt w:val="decimal"/>
      <w:lvlText w:val="%1"/>
      <w:lvlJc w:val="left"/>
      <w:pPr>
        <w:ind w:left="713" w:hanging="495"/>
      </w:pPr>
      <w:rPr>
        <w:rFonts w:hint="default" w:cs="Times New Roma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rPr>
    </w:lvl>
    <w:lvl w:ilvl="2" w:tentative="0">
      <w:start w:val="1"/>
      <w:numFmt w:val="bullet"/>
      <w:lvlText w:val="•"/>
      <w:lvlJc w:val="left"/>
      <w:pPr>
        <w:ind w:left="2585" w:hanging="495"/>
      </w:pPr>
      <w:rPr>
        <w:rFonts w:hint="default"/>
      </w:rPr>
    </w:lvl>
    <w:lvl w:ilvl="3" w:tentative="0">
      <w:start w:val="1"/>
      <w:numFmt w:val="bullet"/>
      <w:lvlText w:val="•"/>
      <w:lvlJc w:val="left"/>
      <w:pPr>
        <w:ind w:left="3517" w:hanging="495"/>
      </w:pPr>
      <w:rPr>
        <w:rFonts w:hint="default"/>
      </w:rPr>
    </w:lvl>
    <w:lvl w:ilvl="4" w:tentative="0">
      <w:start w:val="1"/>
      <w:numFmt w:val="bullet"/>
      <w:lvlText w:val="•"/>
      <w:lvlJc w:val="left"/>
      <w:pPr>
        <w:ind w:left="4450" w:hanging="495"/>
      </w:pPr>
      <w:rPr>
        <w:rFonts w:hint="default"/>
      </w:rPr>
    </w:lvl>
    <w:lvl w:ilvl="5" w:tentative="0">
      <w:start w:val="1"/>
      <w:numFmt w:val="bullet"/>
      <w:lvlText w:val="•"/>
      <w:lvlJc w:val="left"/>
      <w:pPr>
        <w:ind w:left="5383" w:hanging="495"/>
      </w:pPr>
      <w:rPr>
        <w:rFonts w:hint="default"/>
      </w:rPr>
    </w:lvl>
    <w:lvl w:ilvl="6" w:tentative="0">
      <w:start w:val="1"/>
      <w:numFmt w:val="bullet"/>
      <w:lvlText w:val="•"/>
      <w:lvlJc w:val="left"/>
      <w:pPr>
        <w:ind w:left="6315" w:hanging="495"/>
      </w:pPr>
      <w:rPr>
        <w:rFonts w:hint="default"/>
      </w:rPr>
    </w:lvl>
    <w:lvl w:ilvl="7" w:tentative="0">
      <w:start w:val="1"/>
      <w:numFmt w:val="bullet"/>
      <w:lvlText w:val="•"/>
      <w:lvlJc w:val="left"/>
      <w:pPr>
        <w:ind w:left="7248" w:hanging="495"/>
      </w:pPr>
      <w:rPr>
        <w:rFonts w:hint="default"/>
      </w:rPr>
    </w:lvl>
    <w:lvl w:ilvl="8" w:tentative="0">
      <w:start w:val="1"/>
      <w:numFmt w:val="bullet"/>
      <w:lvlText w:val="•"/>
      <w:lvlJc w:val="left"/>
      <w:pPr>
        <w:ind w:left="8181" w:hanging="495"/>
      </w:pPr>
      <w:rPr>
        <w:rFonts w:hint="default"/>
      </w:rPr>
    </w:lvl>
  </w:abstractNum>
  <w:abstractNum w:abstractNumId="4">
    <w:nsid w:val="6D771986"/>
    <w:multiLevelType w:val="singleLevel"/>
    <w:tmpl w:val="6D771986"/>
    <w:lvl w:ilvl="0" w:tentative="0">
      <w:start w:val="4"/>
      <w:numFmt w:val="chineseCounting"/>
      <w:suff w:val="nothing"/>
      <w:lvlText w:val="%1、"/>
      <w:lvlJc w:val="left"/>
      <w:rPr>
        <w:rFonts w:hint="eastAsia" w:cs="Times New Roman"/>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compat>
    <w:balanceSingleByteDoubleByteWidth/>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YzIxZjU3YjlhYjFjYTI2M2E2MjcxYTM0ZjdkOTYifQ=="/>
  </w:docVars>
  <w:rsids>
    <w:rsidRoot w:val="00153364"/>
    <w:rsid w:val="00000BED"/>
    <w:rsid w:val="00001E46"/>
    <w:rsid w:val="0000592F"/>
    <w:rsid w:val="00014753"/>
    <w:rsid w:val="00030F35"/>
    <w:rsid w:val="00040ABD"/>
    <w:rsid w:val="00051154"/>
    <w:rsid w:val="00057831"/>
    <w:rsid w:val="00061B27"/>
    <w:rsid w:val="00063FB2"/>
    <w:rsid w:val="00076BC5"/>
    <w:rsid w:val="0008338E"/>
    <w:rsid w:val="00086783"/>
    <w:rsid w:val="000910E1"/>
    <w:rsid w:val="00093CCF"/>
    <w:rsid w:val="000A002A"/>
    <w:rsid w:val="000A2ED7"/>
    <w:rsid w:val="000A5117"/>
    <w:rsid w:val="000B1E5F"/>
    <w:rsid w:val="000C3469"/>
    <w:rsid w:val="000D00FE"/>
    <w:rsid w:val="000D5F18"/>
    <w:rsid w:val="000D71EE"/>
    <w:rsid w:val="000D7B53"/>
    <w:rsid w:val="000F3AC9"/>
    <w:rsid w:val="000F5C95"/>
    <w:rsid w:val="000F7BB2"/>
    <w:rsid w:val="00100BC6"/>
    <w:rsid w:val="0010650A"/>
    <w:rsid w:val="00111212"/>
    <w:rsid w:val="00113E14"/>
    <w:rsid w:val="00116256"/>
    <w:rsid w:val="0012090D"/>
    <w:rsid w:val="001403C5"/>
    <w:rsid w:val="00145EDA"/>
    <w:rsid w:val="00146AE5"/>
    <w:rsid w:val="00153364"/>
    <w:rsid w:val="00167E12"/>
    <w:rsid w:val="001A3DDF"/>
    <w:rsid w:val="001A538C"/>
    <w:rsid w:val="001B037E"/>
    <w:rsid w:val="001B795E"/>
    <w:rsid w:val="001D48C1"/>
    <w:rsid w:val="001E128C"/>
    <w:rsid w:val="001E29CD"/>
    <w:rsid w:val="001E6E28"/>
    <w:rsid w:val="001F4ED4"/>
    <w:rsid w:val="001F531E"/>
    <w:rsid w:val="002004EE"/>
    <w:rsid w:val="00204935"/>
    <w:rsid w:val="00221138"/>
    <w:rsid w:val="00227160"/>
    <w:rsid w:val="00227F33"/>
    <w:rsid w:val="00231E04"/>
    <w:rsid w:val="00240E25"/>
    <w:rsid w:val="00243C86"/>
    <w:rsid w:val="00247A35"/>
    <w:rsid w:val="00266820"/>
    <w:rsid w:val="00267359"/>
    <w:rsid w:val="00272BD0"/>
    <w:rsid w:val="0028225B"/>
    <w:rsid w:val="00291D47"/>
    <w:rsid w:val="002A61AC"/>
    <w:rsid w:val="002A7F0C"/>
    <w:rsid w:val="002B75EF"/>
    <w:rsid w:val="002E0A53"/>
    <w:rsid w:val="002E3A96"/>
    <w:rsid w:val="002E4CBA"/>
    <w:rsid w:val="002E62E1"/>
    <w:rsid w:val="00312B2F"/>
    <w:rsid w:val="00314339"/>
    <w:rsid w:val="00315A23"/>
    <w:rsid w:val="003314C6"/>
    <w:rsid w:val="00341FCA"/>
    <w:rsid w:val="00352726"/>
    <w:rsid w:val="00363652"/>
    <w:rsid w:val="00371916"/>
    <w:rsid w:val="0038314D"/>
    <w:rsid w:val="003A0C84"/>
    <w:rsid w:val="003A4762"/>
    <w:rsid w:val="003B163E"/>
    <w:rsid w:val="003B3F0B"/>
    <w:rsid w:val="003B7745"/>
    <w:rsid w:val="003C0D81"/>
    <w:rsid w:val="003C50B2"/>
    <w:rsid w:val="003C6568"/>
    <w:rsid w:val="003D4817"/>
    <w:rsid w:val="003D7FDD"/>
    <w:rsid w:val="003E2264"/>
    <w:rsid w:val="003F2734"/>
    <w:rsid w:val="003F29BB"/>
    <w:rsid w:val="003F5492"/>
    <w:rsid w:val="00404F2D"/>
    <w:rsid w:val="004213CC"/>
    <w:rsid w:val="00421486"/>
    <w:rsid w:val="00433707"/>
    <w:rsid w:val="004355DB"/>
    <w:rsid w:val="00447EC4"/>
    <w:rsid w:val="00460CBC"/>
    <w:rsid w:val="004650C3"/>
    <w:rsid w:val="0048078A"/>
    <w:rsid w:val="004959CD"/>
    <w:rsid w:val="004A3D08"/>
    <w:rsid w:val="004B1C08"/>
    <w:rsid w:val="004B263B"/>
    <w:rsid w:val="004C6446"/>
    <w:rsid w:val="004D2839"/>
    <w:rsid w:val="00507EE9"/>
    <w:rsid w:val="00516D7B"/>
    <w:rsid w:val="00523490"/>
    <w:rsid w:val="00527CCD"/>
    <w:rsid w:val="0053266F"/>
    <w:rsid w:val="00542930"/>
    <w:rsid w:val="00542EBB"/>
    <w:rsid w:val="005434D5"/>
    <w:rsid w:val="00543F03"/>
    <w:rsid w:val="00560696"/>
    <w:rsid w:val="00566BF2"/>
    <w:rsid w:val="005701BD"/>
    <w:rsid w:val="00581104"/>
    <w:rsid w:val="00587B7D"/>
    <w:rsid w:val="005A7ADC"/>
    <w:rsid w:val="005B6EB8"/>
    <w:rsid w:val="005C2332"/>
    <w:rsid w:val="005D1969"/>
    <w:rsid w:val="005E2B73"/>
    <w:rsid w:val="005F6F54"/>
    <w:rsid w:val="006011F2"/>
    <w:rsid w:val="00615920"/>
    <w:rsid w:val="00620593"/>
    <w:rsid w:val="00646356"/>
    <w:rsid w:val="0064659A"/>
    <w:rsid w:val="006512A5"/>
    <w:rsid w:val="00654D26"/>
    <w:rsid w:val="00683ACA"/>
    <w:rsid w:val="0069144C"/>
    <w:rsid w:val="006A4B9E"/>
    <w:rsid w:val="006B63E9"/>
    <w:rsid w:val="006C04A1"/>
    <w:rsid w:val="006C2210"/>
    <w:rsid w:val="006C395F"/>
    <w:rsid w:val="006C5028"/>
    <w:rsid w:val="006D0862"/>
    <w:rsid w:val="006D49FC"/>
    <w:rsid w:val="006E3A61"/>
    <w:rsid w:val="00706016"/>
    <w:rsid w:val="007115F2"/>
    <w:rsid w:val="00720A06"/>
    <w:rsid w:val="00721167"/>
    <w:rsid w:val="00725D8D"/>
    <w:rsid w:val="00731A5A"/>
    <w:rsid w:val="0074056E"/>
    <w:rsid w:val="00772AAD"/>
    <w:rsid w:val="00775D19"/>
    <w:rsid w:val="0078246D"/>
    <w:rsid w:val="00785A7B"/>
    <w:rsid w:val="007A2683"/>
    <w:rsid w:val="007A3422"/>
    <w:rsid w:val="007C360D"/>
    <w:rsid w:val="007C6955"/>
    <w:rsid w:val="007D08EE"/>
    <w:rsid w:val="007D1FFB"/>
    <w:rsid w:val="007D6495"/>
    <w:rsid w:val="007F25C6"/>
    <w:rsid w:val="0080328D"/>
    <w:rsid w:val="0081239C"/>
    <w:rsid w:val="00816D38"/>
    <w:rsid w:val="00825EA0"/>
    <w:rsid w:val="00836D81"/>
    <w:rsid w:val="00861A4E"/>
    <w:rsid w:val="008621B7"/>
    <w:rsid w:val="008644AB"/>
    <w:rsid w:val="00865506"/>
    <w:rsid w:val="00870F60"/>
    <w:rsid w:val="00871E3B"/>
    <w:rsid w:val="008733B6"/>
    <w:rsid w:val="00874057"/>
    <w:rsid w:val="008769DB"/>
    <w:rsid w:val="00881BA0"/>
    <w:rsid w:val="008935B7"/>
    <w:rsid w:val="008B1AB2"/>
    <w:rsid w:val="008B46A9"/>
    <w:rsid w:val="008C53F1"/>
    <w:rsid w:val="008F5A33"/>
    <w:rsid w:val="00900A72"/>
    <w:rsid w:val="0090483A"/>
    <w:rsid w:val="00906514"/>
    <w:rsid w:val="009151FB"/>
    <w:rsid w:val="00925349"/>
    <w:rsid w:val="0094683C"/>
    <w:rsid w:val="0095408B"/>
    <w:rsid w:val="0098084A"/>
    <w:rsid w:val="00982AB2"/>
    <w:rsid w:val="00986A0B"/>
    <w:rsid w:val="009A23A9"/>
    <w:rsid w:val="009A54D4"/>
    <w:rsid w:val="009A77A4"/>
    <w:rsid w:val="009B0A58"/>
    <w:rsid w:val="009C2C67"/>
    <w:rsid w:val="009C57C0"/>
    <w:rsid w:val="009E4669"/>
    <w:rsid w:val="009E4B82"/>
    <w:rsid w:val="00A06296"/>
    <w:rsid w:val="00A06B2F"/>
    <w:rsid w:val="00A1358A"/>
    <w:rsid w:val="00A26929"/>
    <w:rsid w:val="00A40461"/>
    <w:rsid w:val="00A437D2"/>
    <w:rsid w:val="00A4558D"/>
    <w:rsid w:val="00A75972"/>
    <w:rsid w:val="00A8036B"/>
    <w:rsid w:val="00A85967"/>
    <w:rsid w:val="00A91B6B"/>
    <w:rsid w:val="00AA3AF6"/>
    <w:rsid w:val="00AC5970"/>
    <w:rsid w:val="00AC6D20"/>
    <w:rsid w:val="00AE486C"/>
    <w:rsid w:val="00AE68B3"/>
    <w:rsid w:val="00AF23FA"/>
    <w:rsid w:val="00B02CC1"/>
    <w:rsid w:val="00B2050F"/>
    <w:rsid w:val="00B218E6"/>
    <w:rsid w:val="00B23934"/>
    <w:rsid w:val="00B258E3"/>
    <w:rsid w:val="00B2739C"/>
    <w:rsid w:val="00B27957"/>
    <w:rsid w:val="00B37AB8"/>
    <w:rsid w:val="00B4469F"/>
    <w:rsid w:val="00B45D31"/>
    <w:rsid w:val="00B54D5E"/>
    <w:rsid w:val="00B67C8C"/>
    <w:rsid w:val="00B70216"/>
    <w:rsid w:val="00B71AF9"/>
    <w:rsid w:val="00B871EA"/>
    <w:rsid w:val="00B9000E"/>
    <w:rsid w:val="00B90094"/>
    <w:rsid w:val="00B92384"/>
    <w:rsid w:val="00B949DD"/>
    <w:rsid w:val="00BA04C1"/>
    <w:rsid w:val="00BB6D47"/>
    <w:rsid w:val="00BC0BB5"/>
    <w:rsid w:val="00BD57FC"/>
    <w:rsid w:val="00BD7ACC"/>
    <w:rsid w:val="00BF1DB4"/>
    <w:rsid w:val="00BF4B38"/>
    <w:rsid w:val="00C020C6"/>
    <w:rsid w:val="00C050BA"/>
    <w:rsid w:val="00C22729"/>
    <w:rsid w:val="00C3139A"/>
    <w:rsid w:val="00C47805"/>
    <w:rsid w:val="00C51E15"/>
    <w:rsid w:val="00C52F46"/>
    <w:rsid w:val="00C54934"/>
    <w:rsid w:val="00C55CB0"/>
    <w:rsid w:val="00C57E7A"/>
    <w:rsid w:val="00C70B78"/>
    <w:rsid w:val="00C80A63"/>
    <w:rsid w:val="00C94E2C"/>
    <w:rsid w:val="00CA7002"/>
    <w:rsid w:val="00CC02CD"/>
    <w:rsid w:val="00CC6A07"/>
    <w:rsid w:val="00CC7320"/>
    <w:rsid w:val="00CD4B84"/>
    <w:rsid w:val="00CD70F3"/>
    <w:rsid w:val="00CF543D"/>
    <w:rsid w:val="00D20D40"/>
    <w:rsid w:val="00D23714"/>
    <w:rsid w:val="00D32237"/>
    <w:rsid w:val="00D545AD"/>
    <w:rsid w:val="00D66450"/>
    <w:rsid w:val="00DA4004"/>
    <w:rsid w:val="00DA7C93"/>
    <w:rsid w:val="00DC0079"/>
    <w:rsid w:val="00DC6FA4"/>
    <w:rsid w:val="00DE25CE"/>
    <w:rsid w:val="00DF3D41"/>
    <w:rsid w:val="00DF79A3"/>
    <w:rsid w:val="00E1157B"/>
    <w:rsid w:val="00E16041"/>
    <w:rsid w:val="00E26F2B"/>
    <w:rsid w:val="00E277C2"/>
    <w:rsid w:val="00E42D7E"/>
    <w:rsid w:val="00E471D8"/>
    <w:rsid w:val="00E502D2"/>
    <w:rsid w:val="00E566D0"/>
    <w:rsid w:val="00E63A4B"/>
    <w:rsid w:val="00E64467"/>
    <w:rsid w:val="00E65FF0"/>
    <w:rsid w:val="00E74213"/>
    <w:rsid w:val="00E75328"/>
    <w:rsid w:val="00E76DA9"/>
    <w:rsid w:val="00E8730E"/>
    <w:rsid w:val="00E922C5"/>
    <w:rsid w:val="00E93FEF"/>
    <w:rsid w:val="00E9756C"/>
    <w:rsid w:val="00EA1800"/>
    <w:rsid w:val="00EB283A"/>
    <w:rsid w:val="00EC2461"/>
    <w:rsid w:val="00EC2C99"/>
    <w:rsid w:val="00EE1F79"/>
    <w:rsid w:val="00EE7AB9"/>
    <w:rsid w:val="00EF5481"/>
    <w:rsid w:val="00F055BA"/>
    <w:rsid w:val="00F0648E"/>
    <w:rsid w:val="00F1369F"/>
    <w:rsid w:val="00F215B2"/>
    <w:rsid w:val="00F27716"/>
    <w:rsid w:val="00F3354E"/>
    <w:rsid w:val="00F36421"/>
    <w:rsid w:val="00F4389A"/>
    <w:rsid w:val="00F50659"/>
    <w:rsid w:val="00F525DD"/>
    <w:rsid w:val="00F547F1"/>
    <w:rsid w:val="00F632A1"/>
    <w:rsid w:val="00F66817"/>
    <w:rsid w:val="00F73AF4"/>
    <w:rsid w:val="00F751EC"/>
    <w:rsid w:val="00F75BD2"/>
    <w:rsid w:val="00F81F28"/>
    <w:rsid w:val="00FA4D1F"/>
    <w:rsid w:val="00FA6D13"/>
    <w:rsid w:val="00FB2F3E"/>
    <w:rsid w:val="00FB65E8"/>
    <w:rsid w:val="00FC5BE9"/>
    <w:rsid w:val="00FD300B"/>
    <w:rsid w:val="00FE1991"/>
    <w:rsid w:val="00FE2D1D"/>
    <w:rsid w:val="00FE6969"/>
    <w:rsid w:val="00FE6F09"/>
    <w:rsid w:val="00FF06FD"/>
    <w:rsid w:val="00FF1802"/>
    <w:rsid w:val="00FF2272"/>
    <w:rsid w:val="01753D53"/>
    <w:rsid w:val="024A2F1C"/>
    <w:rsid w:val="02A26794"/>
    <w:rsid w:val="02CB64D4"/>
    <w:rsid w:val="03B56DBB"/>
    <w:rsid w:val="05AD1676"/>
    <w:rsid w:val="062D13E1"/>
    <w:rsid w:val="068E19B5"/>
    <w:rsid w:val="0822356A"/>
    <w:rsid w:val="08716C1A"/>
    <w:rsid w:val="08B74F0A"/>
    <w:rsid w:val="098408E6"/>
    <w:rsid w:val="09DE3AF6"/>
    <w:rsid w:val="0B0A2C8F"/>
    <w:rsid w:val="0B9D4AB4"/>
    <w:rsid w:val="0BB023D2"/>
    <w:rsid w:val="0CC04474"/>
    <w:rsid w:val="0F314BB9"/>
    <w:rsid w:val="10415EFC"/>
    <w:rsid w:val="107144EE"/>
    <w:rsid w:val="109B5F12"/>
    <w:rsid w:val="14E92890"/>
    <w:rsid w:val="185E525E"/>
    <w:rsid w:val="19333B24"/>
    <w:rsid w:val="19FD2986"/>
    <w:rsid w:val="1A904265"/>
    <w:rsid w:val="1B0631E6"/>
    <w:rsid w:val="1D6A4294"/>
    <w:rsid w:val="1DD0420E"/>
    <w:rsid w:val="1FFF06F8"/>
    <w:rsid w:val="20B101BD"/>
    <w:rsid w:val="20BE55C0"/>
    <w:rsid w:val="2289448B"/>
    <w:rsid w:val="229917D5"/>
    <w:rsid w:val="24BD5CD2"/>
    <w:rsid w:val="2678682A"/>
    <w:rsid w:val="26A34458"/>
    <w:rsid w:val="26DF742E"/>
    <w:rsid w:val="270D19F0"/>
    <w:rsid w:val="29205640"/>
    <w:rsid w:val="2A7974B0"/>
    <w:rsid w:val="2B8A2703"/>
    <w:rsid w:val="2C964123"/>
    <w:rsid w:val="2CDE3D11"/>
    <w:rsid w:val="2ED408F5"/>
    <w:rsid w:val="301A5BC5"/>
    <w:rsid w:val="35EA71B2"/>
    <w:rsid w:val="3A036AAC"/>
    <w:rsid w:val="3AB43E38"/>
    <w:rsid w:val="3CF22853"/>
    <w:rsid w:val="3D2F431A"/>
    <w:rsid w:val="3D3C72BC"/>
    <w:rsid w:val="3E54504B"/>
    <w:rsid w:val="41F92E98"/>
    <w:rsid w:val="428A0D64"/>
    <w:rsid w:val="44B367F7"/>
    <w:rsid w:val="46323BE6"/>
    <w:rsid w:val="48E362CA"/>
    <w:rsid w:val="4A3935FE"/>
    <w:rsid w:val="4D7B67D6"/>
    <w:rsid w:val="4EDD3DBD"/>
    <w:rsid w:val="4F171B73"/>
    <w:rsid w:val="524B73AA"/>
    <w:rsid w:val="525E02B2"/>
    <w:rsid w:val="55D8340D"/>
    <w:rsid w:val="566B5C4C"/>
    <w:rsid w:val="57396149"/>
    <w:rsid w:val="575767BA"/>
    <w:rsid w:val="595A2165"/>
    <w:rsid w:val="598744A4"/>
    <w:rsid w:val="59AE4D53"/>
    <w:rsid w:val="59D924D8"/>
    <w:rsid w:val="5A5657FB"/>
    <w:rsid w:val="5B36164F"/>
    <w:rsid w:val="5C3C30D2"/>
    <w:rsid w:val="5E6A109A"/>
    <w:rsid w:val="5F78157E"/>
    <w:rsid w:val="5FBE1527"/>
    <w:rsid w:val="61AD3DB1"/>
    <w:rsid w:val="65CA6F47"/>
    <w:rsid w:val="68E90005"/>
    <w:rsid w:val="6AC80DF4"/>
    <w:rsid w:val="6B2E2A9B"/>
    <w:rsid w:val="6B625038"/>
    <w:rsid w:val="6B807DDE"/>
    <w:rsid w:val="6B956669"/>
    <w:rsid w:val="6BE227D8"/>
    <w:rsid w:val="6CED67F7"/>
    <w:rsid w:val="6CF936D0"/>
    <w:rsid w:val="6E472698"/>
    <w:rsid w:val="6E4C168A"/>
    <w:rsid w:val="6E4E5A28"/>
    <w:rsid w:val="6FE539ED"/>
    <w:rsid w:val="70196255"/>
    <w:rsid w:val="7108513D"/>
    <w:rsid w:val="71696E9B"/>
    <w:rsid w:val="72CB3B4A"/>
    <w:rsid w:val="75286E5D"/>
    <w:rsid w:val="755379A5"/>
    <w:rsid w:val="77816E33"/>
    <w:rsid w:val="79AB3080"/>
    <w:rsid w:val="79AC788E"/>
    <w:rsid w:val="79DE17D2"/>
    <w:rsid w:val="7A924266"/>
    <w:rsid w:val="7BDF21F4"/>
    <w:rsid w:val="7ED84F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3"/>
    <w:link w:val="31"/>
    <w:qFormat/>
    <w:uiPriority w:val="99"/>
    <w:pPr>
      <w:keepNext/>
      <w:keepLines/>
      <w:pageBreakBefore/>
      <w:numPr>
        <w:ilvl w:val="0"/>
        <w:numId w:val="1"/>
      </w:numPr>
      <w:pBdr>
        <w:bottom w:val="single" w:color="auto" w:sz="4" w:space="1"/>
      </w:pBdr>
      <w:autoSpaceDE/>
      <w:autoSpaceDN/>
      <w:spacing w:before="1440" w:after="330" w:line="576" w:lineRule="auto"/>
      <w:ind w:hanging="431" w:hangingChars="180"/>
      <w:jc w:val="right"/>
      <w:outlineLvl w:val="0"/>
    </w:pPr>
    <w:rPr>
      <w:rFonts w:ascii="Calibri" w:hAnsi="Calibri" w:eastAsia="黑体" w:cs="Times New Roman"/>
      <w:b/>
      <w:bCs/>
      <w:kern w:val="44"/>
      <w:sz w:val="44"/>
      <w:szCs w:val="44"/>
      <w:lang w:val="en-US"/>
    </w:rPr>
  </w:style>
  <w:style w:type="paragraph" w:styleId="4">
    <w:name w:val="heading 2"/>
    <w:basedOn w:val="1"/>
    <w:next w:val="3"/>
    <w:link w:val="32"/>
    <w:qFormat/>
    <w:uiPriority w:val="99"/>
    <w:pPr>
      <w:keepNext/>
      <w:keepLines/>
      <w:numPr>
        <w:ilvl w:val="1"/>
        <w:numId w:val="1"/>
      </w:numPr>
      <w:autoSpaceDE/>
      <w:autoSpaceDN/>
      <w:spacing w:before="260" w:after="260" w:line="415" w:lineRule="auto"/>
      <w:jc w:val="both"/>
      <w:outlineLvl w:val="1"/>
    </w:pPr>
    <w:rPr>
      <w:rFonts w:ascii="Cambria" w:hAnsi="Cambria" w:eastAsia="黑体"/>
      <w:b/>
      <w:bCs/>
      <w:kern w:val="2"/>
      <w:sz w:val="32"/>
      <w:szCs w:val="32"/>
      <w:lang w:val="en-US"/>
    </w:rPr>
  </w:style>
  <w:style w:type="paragraph" w:styleId="5">
    <w:name w:val="heading 3"/>
    <w:basedOn w:val="1"/>
    <w:next w:val="3"/>
    <w:link w:val="33"/>
    <w:qFormat/>
    <w:uiPriority w:val="99"/>
    <w:pPr>
      <w:keepNext/>
      <w:keepLines/>
      <w:numPr>
        <w:ilvl w:val="2"/>
        <w:numId w:val="1"/>
      </w:numPr>
      <w:autoSpaceDE/>
      <w:autoSpaceDN/>
      <w:spacing w:before="260" w:after="260" w:line="415" w:lineRule="auto"/>
      <w:jc w:val="both"/>
      <w:outlineLvl w:val="2"/>
    </w:pPr>
    <w:rPr>
      <w:rFonts w:ascii="Calibri" w:hAnsi="Calibri" w:eastAsia="黑体" w:cs="Times New Roman"/>
      <w:b/>
      <w:bCs/>
      <w:kern w:val="2"/>
      <w:sz w:val="28"/>
      <w:szCs w:val="32"/>
      <w:lang w:val="en-US"/>
    </w:rPr>
  </w:style>
  <w:style w:type="paragraph" w:styleId="6">
    <w:name w:val="heading 4"/>
    <w:basedOn w:val="1"/>
    <w:next w:val="1"/>
    <w:link w:val="34"/>
    <w:qFormat/>
    <w:uiPriority w:val="99"/>
    <w:pPr>
      <w:keepNext/>
      <w:keepLines/>
      <w:numPr>
        <w:ilvl w:val="3"/>
        <w:numId w:val="1"/>
      </w:numPr>
      <w:autoSpaceDE/>
      <w:autoSpaceDN/>
      <w:spacing w:before="280" w:after="290" w:line="374" w:lineRule="auto"/>
      <w:jc w:val="both"/>
      <w:outlineLvl w:val="3"/>
    </w:pPr>
    <w:rPr>
      <w:rFonts w:ascii="Cambria" w:hAnsi="Cambria" w:eastAsia="黑体"/>
      <w:b/>
      <w:bCs/>
      <w:kern w:val="2"/>
      <w:sz w:val="24"/>
      <w:szCs w:val="28"/>
      <w:lang w:val="en-US"/>
    </w:rPr>
  </w:style>
  <w:style w:type="paragraph" w:styleId="7">
    <w:name w:val="heading 5"/>
    <w:basedOn w:val="1"/>
    <w:next w:val="1"/>
    <w:link w:val="35"/>
    <w:qFormat/>
    <w:uiPriority w:val="99"/>
    <w:pPr>
      <w:keepNext/>
      <w:keepLines/>
      <w:numPr>
        <w:ilvl w:val="4"/>
        <w:numId w:val="1"/>
      </w:numPr>
      <w:autoSpaceDE/>
      <w:autoSpaceDN/>
      <w:spacing w:before="280" w:after="290" w:line="374" w:lineRule="auto"/>
      <w:jc w:val="both"/>
      <w:outlineLvl w:val="4"/>
    </w:pPr>
    <w:rPr>
      <w:rFonts w:ascii="Calibri" w:hAnsi="Calibri" w:cs="Times New Roman"/>
      <w:b/>
      <w:bCs/>
      <w:kern w:val="2"/>
      <w:sz w:val="28"/>
      <w:szCs w:val="28"/>
      <w:lang w:val="en-US"/>
    </w:rPr>
  </w:style>
  <w:style w:type="paragraph" w:styleId="8">
    <w:name w:val="heading 6"/>
    <w:basedOn w:val="1"/>
    <w:next w:val="1"/>
    <w:link w:val="36"/>
    <w:qFormat/>
    <w:uiPriority w:val="99"/>
    <w:pPr>
      <w:keepNext/>
      <w:keepLines/>
      <w:numPr>
        <w:ilvl w:val="5"/>
        <w:numId w:val="1"/>
      </w:numPr>
      <w:autoSpaceDE/>
      <w:autoSpaceDN/>
      <w:spacing w:before="240" w:after="64" w:line="319" w:lineRule="auto"/>
      <w:jc w:val="both"/>
      <w:outlineLvl w:val="5"/>
    </w:pPr>
    <w:rPr>
      <w:rFonts w:ascii="Cambria" w:hAnsi="Cambria"/>
      <w:b/>
      <w:bCs/>
      <w:kern w:val="2"/>
      <w:sz w:val="24"/>
      <w:szCs w:val="24"/>
      <w:lang w:val="en-US"/>
    </w:rPr>
  </w:style>
  <w:style w:type="paragraph" w:styleId="9">
    <w:name w:val="heading 7"/>
    <w:basedOn w:val="1"/>
    <w:next w:val="1"/>
    <w:link w:val="37"/>
    <w:qFormat/>
    <w:uiPriority w:val="99"/>
    <w:pPr>
      <w:keepNext/>
      <w:keepLines/>
      <w:numPr>
        <w:ilvl w:val="6"/>
        <w:numId w:val="1"/>
      </w:numPr>
      <w:autoSpaceDE/>
      <w:autoSpaceDN/>
      <w:spacing w:before="240" w:after="64" w:line="319" w:lineRule="auto"/>
      <w:jc w:val="both"/>
      <w:outlineLvl w:val="6"/>
    </w:pPr>
    <w:rPr>
      <w:rFonts w:ascii="Calibri" w:hAnsi="Calibri" w:cs="Times New Roman"/>
      <w:b/>
      <w:bCs/>
      <w:kern w:val="2"/>
      <w:sz w:val="24"/>
      <w:szCs w:val="24"/>
      <w:lang w:val="en-US"/>
    </w:rPr>
  </w:style>
  <w:style w:type="paragraph" w:styleId="10">
    <w:name w:val="heading 8"/>
    <w:basedOn w:val="1"/>
    <w:next w:val="1"/>
    <w:link w:val="38"/>
    <w:qFormat/>
    <w:uiPriority w:val="99"/>
    <w:pPr>
      <w:keepNext/>
      <w:keepLines/>
      <w:numPr>
        <w:ilvl w:val="7"/>
        <w:numId w:val="1"/>
      </w:numPr>
      <w:autoSpaceDE/>
      <w:autoSpaceDN/>
      <w:spacing w:before="240" w:after="64" w:line="319" w:lineRule="auto"/>
      <w:jc w:val="both"/>
      <w:outlineLvl w:val="7"/>
    </w:pPr>
    <w:rPr>
      <w:rFonts w:ascii="Cambria" w:hAnsi="Cambria" w:cs="Times New Roman"/>
      <w:kern w:val="2"/>
      <w:sz w:val="24"/>
      <w:szCs w:val="24"/>
      <w:lang w:val="en-US"/>
    </w:rPr>
  </w:style>
  <w:style w:type="paragraph" w:styleId="11">
    <w:name w:val="heading 9"/>
    <w:basedOn w:val="1"/>
    <w:next w:val="1"/>
    <w:link w:val="39"/>
    <w:qFormat/>
    <w:uiPriority w:val="99"/>
    <w:pPr>
      <w:keepNext/>
      <w:keepLines/>
      <w:numPr>
        <w:ilvl w:val="8"/>
        <w:numId w:val="1"/>
      </w:numPr>
      <w:autoSpaceDE/>
      <w:autoSpaceDN/>
      <w:spacing w:before="240" w:after="64" w:line="319" w:lineRule="auto"/>
      <w:jc w:val="both"/>
      <w:outlineLvl w:val="8"/>
    </w:pPr>
    <w:rPr>
      <w:rFonts w:ascii="Cambria" w:hAnsi="Cambria" w:cs="Times New Roman"/>
      <w:kern w:val="2"/>
      <w:sz w:val="21"/>
      <w:szCs w:val="21"/>
      <w:lang w:val="en-US"/>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customStyle="1" w:styleId="3">
    <w:name w:val="首行缩进"/>
    <w:basedOn w:val="1"/>
    <w:link w:val="64"/>
    <w:qFormat/>
    <w:uiPriority w:val="99"/>
    <w:pPr>
      <w:autoSpaceDE/>
      <w:autoSpaceDN/>
      <w:spacing w:line="360" w:lineRule="auto"/>
      <w:ind w:firstLine="480" w:firstLineChars="200"/>
      <w:jc w:val="both"/>
    </w:pPr>
    <w:rPr>
      <w:rFonts w:ascii="Calibri" w:hAnsi="Calibri" w:cs="Times New Roman"/>
      <w:kern w:val="2"/>
      <w:sz w:val="24"/>
      <w:szCs w:val="20"/>
    </w:rPr>
  </w:style>
  <w:style w:type="paragraph" w:styleId="12">
    <w:name w:val="annotation text"/>
    <w:basedOn w:val="1"/>
    <w:link w:val="40"/>
    <w:qFormat/>
    <w:uiPriority w:val="99"/>
    <w:pPr>
      <w:autoSpaceDE/>
      <w:autoSpaceDN/>
    </w:pPr>
    <w:rPr>
      <w:rFonts w:ascii="Calibri" w:hAnsi="Calibri" w:cs="Times New Roman"/>
      <w:kern w:val="2"/>
      <w:sz w:val="21"/>
      <w:szCs w:val="21"/>
      <w:lang w:val="en-US"/>
    </w:rPr>
  </w:style>
  <w:style w:type="paragraph" w:styleId="13">
    <w:name w:val="Body Text"/>
    <w:basedOn w:val="1"/>
    <w:link w:val="41"/>
    <w:qFormat/>
    <w:uiPriority w:val="99"/>
    <w:rPr>
      <w:rFonts w:ascii="黑体" w:hAnsi="黑体" w:eastAsia="黑体" w:cs="黑体"/>
      <w:sz w:val="36"/>
      <w:szCs w:val="36"/>
    </w:rPr>
  </w:style>
  <w:style w:type="paragraph" w:styleId="14">
    <w:name w:val="Body Text Indent"/>
    <w:basedOn w:val="1"/>
    <w:link w:val="42"/>
    <w:qFormat/>
    <w:uiPriority w:val="99"/>
    <w:pPr>
      <w:autoSpaceDE/>
      <w:autoSpaceDN/>
      <w:spacing w:after="120"/>
      <w:ind w:left="420" w:leftChars="200"/>
      <w:jc w:val="both"/>
    </w:pPr>
    <w:rPr>
      <w:rFonts w:ascii="Times New Roman" w:hAnsi="Times New Roman" w:cs="Times New Roman"/>
      <w:kern w:val="2"/>
      <w:sz w:val="21"/>
      <w:szCs w:val="24"/>
      <w:lang w:val="en-US"/>
    </w:rPr>
  </w:style>
  <w:style w:type="paragraph" w:styleId="15">
    <w:name w:val="Plain Text"/>
    <w:basedOn w:val="1"/>
    <w:link w:val="43"/>
    <w:qFormat/>
    <w:uiPriority w:val="99"/>
    <w:rPr>
      <w:rFonts w:hAnsi="Courier New" w:cs="Courier New"/>
      <w:kern w:val="2"/>
      <w:sz w:val="21"/>
      <w:szCs w:val="21"/>
    </w:rPr>
  </w:style>
  <w:style w:type="paragraph" w:styleId="16">
    <w:name w:val="Body Text Indent 2"/>
    <w:basedOn w:val="1"/>
    <w:link w:val="44"/>
    <w:qFormat/>
    <w:uiPriority w:val="99"/>
    <w:pPr>
      <w:spacing w:after="120" w:line="480" w:lineRule="auto"/>
      <w:ind w:left="420" w:leftChars="200"/>
    </w:pPr>
  </w:style>
  <w:style w:type="paragraph" w:styleId="17">
    <w:name w:val="Balloon Text"/>
    <w:basedOn w:val="1"/>
    <w:link w:val="45"/>
    <w:qFormat/>
    <w:uiPriority w:val="99"/>
    <w:pPr>
      <w:autoSpaceDE/>
      <w:autoSpaceDN/>
      <w:jc w:val="both"/>
    </w:pPr>
    <w:rPr>
      <w:rFonts w:ascii="Times New Roman" w:hAnsi="Times New Roman" w:cs="Times New Roman"/>
      <w:kern w:val="2"/>
      <w:sz w:val="18"/>
      <w:szCs w:val="18"/>
      <w:lang w:val="en-US"/>
    </w:rPr>
  </w:style>
  <w:style w:type="paragraph" w:styleId="18">
    <w:name w:val="footer"/>
    <w:basedOn w:val="1"/>
    <w:link w:val="46"/>
    <w:qFormat/>
    <w:uiPriority w:val="99"/>
    <w:pPr>
      <w:tabs>
        <w:tab w:val="center" w:pos="4153"/>
        <w:tab w:val="right" w:pos="8306"/>
      </w:tabs>
      <w:snapToGrid w:val="0"/>
    </w:pPr>
    <w:rPr>
      <w:sz w:val="18"/>
      <w:szCs w:val="18"/>
    </w:rPr>
  </w:style>
  <w:style w:type="paragraph" w:styleId="19">
    <w:name w:val="header"/>
    <w:basedOn w:val="1"/>
    <w:link w:val="47"/>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qFormat/>
    <w:uiPriority w:val="99"/>
    <w:pPr>
      <w:widowControl/>
      <w:autoSpaceDE/>
      <w:autoSpaceDN/>
      <w:spacing w:before="100" w:beforeAutospacing="1" w:after="100" w:afterAutospacing="1"/>
    </w:pPr>
    <w:rPr>
      <w:rFonts w:cs="Times New Roman"/>
      <w:sz w:val="24"/>
      <w:szCs w:val="24"/>
      <w:lang w:val="en-US"/>
    </w:rPr>
  </w:style>
  <w:style w:type="paragraph" w:styleId="21">
    <w:name w:val="annotation subject"/>
    <w:basedOn w:val="12"/>
    <w:next w:val="12"/>
    <w:link w:val="268"/>
    <w:semiHidden/>
    <w:qFormat/>
    <w:uiPriority w:val="99"/>
    <w:rPr>
      <w:rFonts w:cs="Calibri"/>
      <w:b/>
      <w:bCs/>
    </w:rPr>
  </w:style>
  <w:style w:type="table" w:styleId="23">
    <w:name w:val="Table Grid"/>
    <w:basedOn w:val="22"/>
    <w:qFormat/>
    <w:uiPriority w:val="9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99"/>
    <w:rPr>
      <w:rFonts w:cs="Times New Roman"/>
      <w:b/>
    </w:rPr>
  </w:style>
  <w:style w:type="character" w:styleId="26">
    <w:name w:val="page number"/>
    <w:basedOn w:val="24"/>
    <w:qFormat/>
    <w:uiPriority w:val="99"/>
    <w:rPr>
      <w:rFonts w:cs="Times New Roman"/>
    </w:rPr>
  </w:style>
  <w:style w:type="character" w:styleId="27">
    <w:name w:val="FollowedHyperlink"/>
    <w:basedOn w:val="24"/>
    <w:qFormat/>
    <w:uiPriority w:val="99"/>
    <w:rPr>
      <w:rFonts w:cs="Times New Roman"/>
      <w:color w:val="800080"/>
      <w:u w:val="single"/>
    </w:rPr>
  </w:style>
  <w:style w:type="character" w:styleId="28">
    <w:name w:val="Emphasis"/>
    <w:basedOn w:val="24"/>
    <w:qFormat/>
    <w:uiPriority w:val="99"/>
    <w:rPr>
      <w:rFonts w:cs="Times New Roman"/>
      <w:i/>
    </w:rPr>
  </w:style>
  <w:style w:type="character" w:styleId="29">
    <w:name w:val="Hyperlink"/>
    <w:basedOn w:val="24"/>
    <w:qFormat/>
    <w:uiPriority w:val="99"/>
    <w:rPr>
      <w:rFonts w:cs="Times New Roman"/>
      <w:color w:val="0000FF"/>
      <w:u w:val="single"/>
    </w:rPr>
  </w:style>
  <w:style w:type="character" w:styleId="30">
    <w:name w:val="annotation reference"/>
    <w:basedOn w:val="24"/>
    <w:qFormat/>
    <w:uiPriority w:val="99"/>
    <w:rPr>
      <w:rFonts w:cs="Times New Roman"/>
      <w:sz w:val="21"/>
    </w:rPr>
  </w:style>
  <w:style w:type="character" w:customStyle="1" w:styleId="31">
    <w:name w:val="标题 1 字符1"/>
    <w:basedOn w:val="24"/>
    <w:link w:val="2"/>
    <w:qFormat/>
    <w:locked/>
    <w:uiPriority w:val="99"/>
    <w:rPr>
      <w:rFonts w:ascii="Calibri" w:hAnsi="Calibri" w:eastAsia="黑体" w:cs="Times New Roman"/>
      <w:b/>
      <w:bCs/>
      <w:kern w:val="44"/>
      <w:sz w:val="44"/>
      <w:szCs w:val="44"/>
      <w:lang w:eastAsia="zh-CN"/>
    </w:rPr>
  </w:style>
  <w:style w:type="character" w:customStyle="1" w:styleId="32">
    <w:name w:val="标题 2 字符1"/>
    <w:basedOn w:val="24"/>
    <w:link w:val="4"/>
    <w:qFormat/>
    <w:locked/>
    <w:uiPriority w:val="99"/>
    <w:rPr>
      <w:rFonts w:ascii="Cambria" w:hAnsi="Cambria" w:eastAsia="黑体" w:cs="宋体"/>
      <w:b/>
      <w:bCs/>
      <w:kern w:val="2"/>
      <w:sz w:val="32"/>
      <w:szCs w:val="32"/>
      <w:lang w:eastAsia="zh-CN"/>
    </w:rPr>
  </w:style>
  <w:style w:type="character" w:customStyle="1" w:styleId="33">
    <w:name w:val="标题 3 字符1"/>
    <w:basedOn w:val="24"/>
    <w:link w:val="5"/>
    <w:qFormat/>
    <w:locked/>
    <w:uiPriority w:val="99"/>
    <w:rPr>
      <w:rFonts w:ascii="Calibri" w:hAnsi="Calibri" w:eastAsia="黑体" w:cs="Times New Roman"/>
      <w:b/>
      <w:bCs/>
      <w:kern w:val="2"/>
      <w:sz w:val="32"/>
      <w:szCs w:val="32"/>
      <w:lang w:eastAsia="zh-CN"/>
    </w:rPr>
  </w:style>
  <w:style w:type="character" w:customStyle="1" w:styleId="34">
    <w:name w:val="标题 4 字符1"/>
    <w:basedOn w:val="24"/>
    <w:link w:val="6"/>
    <w:qFormat/>
    <w:locked/>
    <w:uiPriority w:val="99"/>
    <w:rPr>
      <w:rFonts w:ascii="Cambria" w:hAnsi="Cambria" w:eastAsia="黑体" w:cs="宋体"/>
      <w:b/>
      <w:bCs/>
      <w:kern w:val="2"/>
      <w:sz w:val="28"/>
      <w:szCs w:val="28"/>
      <w:lang w:eastAsia="zh-CN"/>
    </w:rPr>
  </w:style>
  <w:style w:type="character" w:customStyle="1" w:styleId="35">
    <w:name w:val="标题 5 字符1"/>
    <w:basedOn w:val="24"/>
    <w:link w:val="7"/>
    <w:qFormat/>
    <w:locked/>
    <w:uiPriority w:val="99"/>
    <w:rPr>
      <w:rFonts w:ascii="Calibri" w:hAnsi="Calibri" w:eastAsia="宋体" w:cs="Times New Roman"/>
      <w:b/>
      <w:bCs/>
      <w:kern w:val="2"/>
      <w:sz w:val="28"/>
      <w:szCs w:val="28"/>
      <w:lang w:eastAsia="zh-CN"/>
    </w:rPr>
  </w:style>
  <w:style w:type="character" w:customStyle="1" w:styleId="36">
    <w:name w:val="标题 6 字符1"/>
    <w:basedOn w:val="24"/>
    <w:link w:val="8"/>
    <w:qFormat/>
    <w:locked/>
    <w:uiPriority w:val="99"/>
    <w:rPr>
      <w:rFonts w:ascii="Cambria" w:hAnsi="Cambria" w:eastAsia="宋体" w:cs="宋体"/>
      <w:b/>
      <w:bCs/>
      <w:kern w:val="2"/>
      <w:sz w:val="24"/>
      <w:szCs w:val="24"/>
      <w:lang w:eastAsia="zh-CN"/>
    </w:rPr>
  </w:style>
  <w:style w:type="character" w:customStyle="1" w:styleId="37">
    <w:name w:val="标题 7 字符1"/>
    <w:basedOn w:val="24"/>
    <w:link w:val="9"/>
    <w:qFormat/>
    <w:locked/>
    <w:uiPriority w:val="99"/>
    <w:rPr>
      <w:rFonts w:ascii="Calibri" w:hAnsi="Calibri" w:eastAsia="宋体" w:cs="Times New Roman"/>
      <w:b/>
      <w:bCs/>
      <w:kern w:val="2"/>
      <w:sz w:val="24"/>
      <w:szCs w:val="24"/>
      <w:lang w:eastAsia="zh-CN"/>
    </w:rPr>
  </w:style>
  <w:style w:type="character" w:customStyle="1" w:styleId="38">
    <w:name w:val="标题 8 字符1"/>
    <w:basedOn w:val="24"/>
    <w:link w:val="10"/>
    <w:qFormat/>
    <w:locked/>
    <w:uiPriority w:val="99"/>
    <w:rPr>
      <w:rFonts w:ascii="Cambria" w:hAnsi="Cambria" w:eastAsia="宋体" w:cs="Times New Roman"/>
      <w:kern w:val="2"/>
      <w:sz w:val="24"/>
      <w:szCs w:val="24"/>
      <w:lang w:eastAsia="zh-CN"/>
    </w:rPr>
  </w:style>
  <w:style w:type="character" w:customStyle="1" w:styleId="39">
    <w:name w:val="标题 9 字符1"/>
    <w:basedOn w:val="24"/>
    <w:link w:val="11"/>
    <w:qFormat/>
    <w:locked/>
    <w:uiPriority w:val="99"/>
    <w:rPr>
      <w:rFonts w:ascii="Cambria" w:hAnsi="Cambria" w:eastAsia="宋体" w:cs="Times New Roman"/>
      <w:kern w:val="2"/>
      <w:sz w:val="21"/>
      <w:szCs w:val="21"/>
      <w:lang w:eastAsia="zh-CN"/>
    </w:rPr>
  </w:style>
  <w:style w:type="character" w:customStyle="1" w:styleId="40">
    <w:name w:val="批注文字 字符1"/>
    <w:basedOn w:val="24"/>
    <w:link w:val="12"/>
    <w:qFormat/>
    <w:locked/>
    <w:uiPriority w:val="99"/>
    <w:rPr>
      <w:rFonts w:ascii="Calibri" w:hAnsi="Calibri" w:eastAsia="宋体" w:cs="Times New Roman"/>
      <w:kern w:val="2"/>
      <w:sz w:val="21"/>
      <w:lang w:eastAsia="zh-CN"/>
    </w:rPr>
  </w:style>
  <w:style w:type="character" w:customStyle="1" w:styleId="41">
    <w:name w:val="正文文本 字符"/>
    <w:basedOn w:val="24"/>
    <w:link w:val="13"/>
    <w:semiHidden/>
    <w:qFormat/>
    <w:locked/>
    <w:uiPriority w:val="99"/>
    <w:rPr>
      <w:rFonts w:ascii="宋体" w:eastAsia="宋体" w:cs="宋体"/>
      <w:kern w:val="0"/>
      <w:sz w:val="22"/>
      <w:lang w:val="zh-CN"/>
    </w:rPr>
  </w:style>
  <w:style w:type="character" w:customStyle="1" w:styleId="42">
    <w:name w:val="正文文本缩进 字符"/>
    <w:basedOn w:val="24"/>
    <w:link w:val="14"/>
    <w:qFormat/>
    <w:locked/>
    <w:uiPriority w:val="99"/>
    <w:rPr>
      <w:rFonts w:ascii="Times New Roman" w:hAnsi="Times New Roman" w:eastAsia="宋体" w:cs="Times New Roman"/>
      <w:kern w:val="2"/>
      <w:sz w:val="24"/>
      <w:szCs w:val="24"/>
      <w:lang w:eastAsia="zh-CN"/>
    </w:rPr>
  </w:style>
  <w:style w:type="character" w:customStyle="1" w:styleId="43">
    <w:name w:val="纯文本 字符"/>
    <w:basedOn w:val="24"/>
    <w:link w:val="15"/>
    <w:qFormat/>
    <w:locked/>
    <w:uiPriority w:val="99"/>
    <w:rPr>
      <w:rFonts w:ascii="宋体" w:hAnsi="Courier New" w:eastAsia="宋体" w:cs="Courier New"/>
      <w:kern w:val="2"/>
      <w:sz w:val="21"/>
      <w:szCs w:val="21"/>
      <w:lang w:val="zh-CN" w:eastAsia="zh-CN"/>
    </w:rPr>
  </w:style>
  <w:style w:type="character" w:customStyle="1" w:styleId="44">
    <w:name w:val="正文文本缩进 2 字符"/>
    <w:basedOn w:val="24"/>
    <w:link w:val="16"/>
    <w:qFormat/>
    <w:locked/>
    <w:uiPriority w:val="99"/>
    <w:rPr>
      <w:rFonts w:ascii="宋体" w:hAnsi="宋体" w:eastAsia="宋体" w:cs="宋体"/>
      <w:lang w:val="zh-CN" w:eastAsia="zh-CN"/>
    </w:rPr>
  </w:style>
  <w:style w:type="character" w:customStyle="1" w:styleId="45">
    <w:name w:val="批注框文本 字符1"/>
    <w:basedOn w:val="24"/>
    <w:link w:val="17"/>
    <w:qFormat/>
    <w:locked/>
    <w:uiPriority w:val="99"/>
    <w:rPr>
      <w:rFonts w:ascii="Times New Roman" w:hAnsi="Times New Roman" w:eastAsia="宋体" w:cs="Times New Roman"/>
      <w:kern w:val="2"/>
      <w:sz w:val="18"/>
      <w:szCs w:val="18"/>
      <w:lang w:eastAsia="zh-CN"/>
    </w:rPr>
  </w:style>
  <w:style w:type="character" w:customStyle="1" w:styleId="46">
    <w:name w:val="页脚 字符"/>
    <w:basedOn w:val="24"/>
    <w:link w:val="18"/>
    <w:qFormat/>
    <w:locked/>
    <w:uiPriority w:val="99"/>
    <w:rPr>
      <w:rFonts w:ascii="宋体" w:hAnsi="宋体" w:eastAsia="宋体" w:cs="宋体"/>
      <w:sz w:val="18"/>
      <w:szCs w:val="18"/>
      <w:lang w:val="zh-CN" w:eastAsia="zh-CN"/>
    </w:rPr>
  </w:style>
  <w:style w:type="character" w:customStyle="1" w:styleId="47">
    <w:name w:val="页眉 字符"/>
    <w:basedOn w:val="24"/>
    <w:link w:val="19"/>
    <w:qFormat/>
    <w:locked/>
    <w:uiPriority w:val="99"/>
    <w:rPr>
      <w:rFonts w:ascii="宋体" w:hAnsi="宋体" w:eastAsia="宋体" w:cs="宋体"/>
      <w:sz w:val="18"/>
      <w:szCs w:val="18"/>
      <w:lang w:val="zh-CN" w:eastAsia="zh-CN"/>
    </w:rPr>
  </w:style>
  <w:style w:type="table" w:customStyle="1" w:styleId="48">
    <w:name w:val="Table Normal1"/>
    <w:qFormat/>
    <w:uiPriority w:val="99"/>
    <w:tblPr>
      <w:tblCellMar>
        <w:top w:w="0" w:type="dxa"/>
        <w:left w:w="0" w:type="dxa"/>
        <w:bottom w:w="0" w:type="dxa"/>
        <w:right w:w="0" w:type="dxa"/>
      </w:tblCellMar>
    </w:tblPr>
  </w:style>
  <w:style w:type="paragraph" w:styleId="49">
    <w:name w:val="List Paragraph"/>
    <w:basedOn w:val="1"/>
    <w:qFormat/>
    <w:uiPriority w:val="99"/>
    <w:pPr>
      <w:spacing w:before="20"/>
      <w:ind w:left="713" w:hanging="496"/>
    </w:pPr>
  </w:style>
  <w:style w:type="paragraph" w:customStyle="1" w:styleId="50">
    <w:name w:val="Table Paragraph"/>
    <w:basedOn w:val="1"/>
    <w:qFormat/>
    <w:uiPriority w:val="99"/>
  </w:style>
  <w:style w:type="character" w:customStyle="1" w:styleId="51">
    <w:name w:val="标题 1 字符"/>
    <w:basedOn w:val="24"/>
    <w:qFormat/>
    <w:uiPriority w:val="99"/>
    <w:rPr>
      <w:rFonts w:ascii="宋体" w:hAnsi="宋体" w:eastAsia="宋体" w:cs="宋体"/>
      <w:b/>
      <w:bCs/>
      <w:kern w:val="44"/>
      <w:sz w:val="44"/>
      <w:szCs w:val="44"/>
      <w:lang w:val="zh-CN" w:eastAsia="zh-CN"/>
    </w:rPr>
  </w:style>
  <w:style w:type="character" w:customStyle="1" w:styleId="52">
    <w:name w:val="标题 2 字符"/>
    <w:basedOn w:val="24"/>
    <w:qFormat/>
    <w:uiPriority w:val="99"/>
    <w:rPr>
      <w:rFonts w:ascii="Cambria" w:hAnsi="Cambria" w:eastAsia="宋体" w:cs="宋体"/>
      <w:b/>
      <w:bCs/>
      <w:sz w:val="32"/>
      <w:szCs w:val="32"/>
      <w:lang w:val="zh-CN" w:eastAsia="zh-CN"/>
    </w:rPr>
  </w:style>
  <w:style w:type="character" w:customStyle="1" w:styleId="53">
    <w:name w:val="标题 3 字符"/>
    <w:basedOn w:val="24"/>
    <w:qFormat/>
    <w:uiPriority w:val="99"/>
    <w:rPr>
      <w:rFonts w:ascii="宋体" w:hAnsi="宋体" w:eastAsia="宋体" w:cs="宋体"/>
      <w:b/>
      <w:bCs/>
      <w:sz w:val="32"/>
      <w:szCs w:val="32"/>
      <w:lang w:val="zh-CN" w:eastAsia="zh-CN"/>
    </w:rPr>
  </w:style>
  <w:style w:type="character" w:customStyle="1" w:styleId="54">
    <w:name w:val="标题 4 字符"/>
    <w:basedOn w:val="24"/>
    <w:qFormat/>
    <w:uiPriority w:val="99"/>
    <w:rPr>
      <w:rFonts w:ascii="Cambria" w:hAnsi="Cambria" w:eastAsia="宋体" w:cs="宋体"/>
      <w:b/>
      <w:bCs/>
      <w:sz w:val="28"/>
      <w:szCs w:val="28"/>
      <w:lang w:val="zh-CN" w:eastAsia="zh-CN"/>
    </w:rPr>
  </w:style>
  <w:style w:type="character" w:customStyle="1" w:styleId="55">
    <w:name w:val="标题 5 字符"/>
    <w:basedOn w:val="24"/>
    <w:qFormat/>
    <w:uiPriority w:val="99"/>
    <w:rPr>
      <w:rFonts w:ascii="宋体" w:hAnsi="宋体" w:eastAsia="宋体" w:cs="宋体"/>
      <w:b/>
      <w:bCs/>
      <w:sz w:val="28"/>
      <w:szCs w:val="28"/>
      <w:lang w:val="zh-CN" w:eastAsia="zh-CN"/>
    </w:rPr>
  </w:style>
  <w:style w:type="character" w:customStyle="1" w:styleId="56">
    <w:name w:val="标题 6 字符"/>
    <w:basedOn w:val="24"/>
    <w:qFormat/>
    <w:uiPriority w:val="99"/>
    <w:rPr>
      <w:rFonts w:ascii="Cambria" w:hAnsi="Cambria" w:eastAsia="宋体" w:cs="宋体"/>
      <w:b/>
      <w:bCs/>
      <w:sz w:val="24"/>
      <w:szCs w:val="24"/>
      <w:lang w:val="zh-CN" w:eastAsia="zh-CN"/>
    </w:rPr>
  </w:style>
  <w:style w:type="character" w:customStyle="1" w:styleId="57">
    <w:name w:val="标题 7 字符"/>
    <w:basedOn w:val="24"/>
    <w:qFormat/>
    <w:uiPriority w:val="99"/>
    <w:rPr>
      <w:rFonts w:ascii="宋体" w:hAnsi="宋体" w:eastAsia="宋体" w:cs="宋体"/>
      <w:b/>
      <w:bCs/>
      <w:sz w:val="24"/>
      <w:szCs w:val="24"/>
      <w:lang w:val="zh-CN" w:eastAsia="zh-CN"/>
    </w:rPr>
  </w:style>
  <w:style w:type="character" w:customStyle="1" w:styleId="58">
    <w:name w:val="标题 8 字符"/>
    <w:basedOn w:val="24"/>
    <w:qFormat/>
    <w:uiPriority w:val="99"/>
    <w:rPr>
      <w:rFonts w:ascii="Cambria" w:hAnsi="Cambria" w:eastAsia="宋体" w:cs="宋体"/>
      <w:sz w:val="24"/>
      <w:szCs w:val="24"/>
      <w:lang w:val="zh-CN" w:eastAsia="zh-CN"/>
    </w:rPr>
  </w:style>
  <w:style w:type="character" w:customStyle="1" w:styleId="59">
    <w:name w:val="标题 9 字符"/>
    <w:basedOn w:val="24"/>
    <w:qFormat/>
    <w:uiPriority w:val="99"/>
    <w:rPr>
      <w:rFonts w:ascii="Cambria" w:hAnsi="Cambria" w:eastAsia="宋体" w:cs="宋体"/>
      <w:sz w:val="21"/>
      <w:szCs w:val="21"/>
      <w:lang w:val="zh-CN" w:eastAsia="zh-CN"/>
    </w:rPr>
  </w:style>
  <w:style w:type="paragraph" w:customStyle="1" w:styleId="60">
    <w:name w:val="msonormal"/>
    <w:basedOn w:val="1"/>
    <w:qFormat/>
    <w:uiPriority w:val="99"/>
    <w:pPr>
      <w:widowControl/>
      <w:autoSpaceDE/>
      <w:autoSpaceDN/>
      <w:spacing w:before="100" w:beforeAutospacing="1" w:after="100" w:afterAutospacing="1"/>
    </w:pPr>
    <w:rPr>
      <w:rFonts w:cs="Times New Roman"/>
      <w:sz w:val="24"/>
      <w:szCs w:val="24"/>
      <w:lang w:val="en-US"/>
    </w:rPr>
  </w:style>
  <w:style w:type="character" w:customStyle="1" w:styleId="61">
    <w:name w:val="批注文字 字符"/>
    <w:basedOn w:val="24"/>
    <w:qFormat/>
    <w:uiPriority w:val="99"/>
    <w:rPr>
      <w:rFonts w:ascii="宋体" w:hAnsi="宋体" w:eastAsia="宋体" w:cs="宋体"/>
      <w:lang w:val="zh-CN" w:eastAsia="zh-CN"/>
    </w:rPr>
  </w:style>
  <w:style w:type="character" w:customStyle="1" w:styleId="62">
    <w:name w:val="批注框文本 字符"/>
    <w:basedOn w:val="24"/>
    <w:qFormat/>
    <w:uiPriority w:val="99"/>
    <w:rPr>
      <w:rFonts w:ascii="宋体" w:hAnsi="宋体" w:eastAsia="宋体" w:cs="宋体"/>
      <w:sz w:val="18"/>
      <w:szCs w:val="18"/>
      <w:lang w:val="zh-CN" w:eastAsia="zh-CN"/>
    </w:rPr>
  </w:style>
  <w:style w:type="paragraph" w:customStyle="1" w:styleId="63">
    <w:name w:val="教育部3"/>
    <w:basedOn w:val="1"/>
    <w:qFormat/>
    <w:uiPriority w:val="99"/>
    <w:pPr>
      <w:widowControl/>
      <w:autoSpaceDE/>
      <w:autoSpaceDN/>
      <w:spacing w:line="440" w:lineRule="exact"/>
      <w:jc w:val="center"/>
    </w:pPr>
    <w:rPr>
      <w:rFonts w:ascii="方正小标宋_GBK" w:hAnsi="Times New Roman" w:eastAsia="方正小标宋_GBK" w:cs="Times New Roman"/>
      <w:bCs/>
      <w:sz w:val="32"/>
      <w:szCs w:val="21"/>
      <w:lang w:val="en-US"/>
    </w:rPr>
  </w:style>
  <w:style w:type="character" w:customStyle="1" w:styleId="64">
    <w:name w:val="首行缩进 Char"/>
    <w:link w:val="3"/>
    <w:qFormat/>
    <w:locked/>
    <w:uiPriority w:val="99"/>
    <w:rPr>
      <w:rFonts w:ascii="Calibri" w:hAnsi="Calibri" w:eastAsia="宋体"/>
      <w:kern w:val="2"/>
      <w:sz w:val="24"/>
      <w:lang w:val="zh-CN" w:eastAsia="zh-CN"/>
    </w:rPr>
  </w:style>
  <w:style w:type="paragraph" w:customStyle="1" w:styleId="65">
    <w:name w:val="font5"/>
    <w:basedOn w:val="1"/>
    <w:qFormat/>
    <w:uiPriority w:val="99"/>
    <w:pPr>
      <w:widowControl/>
      <w:autoSpaceDE/>
      <w:autoSpaceDN/>
      <w:spacing w:before="100" w:beforeAutospacing="1" w:after="100" w:afterAutospacing="1"/>
    </w:pPr>
    <w:rPr>
      <w:sz w:val="18"/>
      <w:szCs w:val="18"/>
      <w:lang w:val="en-US"/>
    </w:rPr>
  </w:style>
  <w:style w:type="paragraph" w:customStyle="1" w:styleId="66">
    <w:name w:val="font6"/>
    <w:basedOn w:val="1"/>
    <w:qFormat/>
    <w:uiPriority w:val="99"/>
    <w:pPr>
      <w:widowControl/>
      <w:autoSpaceDE/>
      <w:autoSpaceDN/>
      <w:spacing w:before="100" w:beforeAutospacing="1" w:after="100" w:afterAutospacing="1"/>
    </w:pPr>
    <w:rPr>
      <w:rFonts w:ascii="Times New Roman" w:hAnsi="Times New Roman" w:cs="Times New Roman"/>
      <w:sz w:val="20"/>
      <w:szCs w:val="20"/>
      <w:lang w:val="en-US"/>
    </w:rPr>
  </w:style>
  <w:style w:type="paragraph" w:customStyle="1" w:styleId="67">
    <w:name w:val="font7"/>
    <w:basedOn w:val="1"/>
    <w:qFormat/>
    <w:uiPriority w:val="99"/>
    <w:pPr>
      <w:widowControl/>
      <w:autoSpaceDE/>
      <w:autoSpaceDN/>
      <w:spacing w:before="100" w:beforeAutospacing="1" w:after="100" w:afterAutospacing="1"/>
    </w:pPr>
    <w:rPr>
      <w:sz w:val="24"/>
      <w:szCs w:val="24"/>
      <w:lang w:val="en-US"/>
    </w:rPr>
  </w:style>
  <w:style w:type="paragraph" w:customStyle="1" w:styleId="68">
    <w:name w:val="font8"/>
    <w:basedOn w:val="1"/>
    <w:qFormat/>
    <w:uiPriority w:val="99"/>
    <w:pPr>
      <w:widowControl/>
      <w:autoSpaceDE/>
      <w:autoSpaceDN/>
      <w:spacing w:before="100" w:beforeAutospacing="1" w:after="100" w:afterAutospacing="1"/>
    </w:pPr>
    <w:rPr>
      <w:rFonts w:ascii="Times New Roman" w:hAnsi="Times New Roman" w:cs="Times New Roman"/>
      <w:color w:val="FF0000"/>
      <w:sz w:val="20"/>
      <w:szCs w:val="20"/>
      <w:lang w:val="en-US"/>
    </w:rPr>
  </w:style>
  <w:style w:type="paragraph" w:customStyle="1" w:styleId="69">
    <w:name w:val="font9"/>
    <w:basedOn w:val="1"/>
    <w:qFormat/>
    <w:uiPriority w:val="99"/>
    <w:pPr>
      <w:widowControl/>
      <w:autoSpaceDE/>
      <w:autoSpaceDN/>
      <w:spacing w:before="100" w:beforeAutospacing="1" w:after="100" w:afterAutospacing="1"/>
    </w:pPr>
    <w:rPr>
      <w:sz w:val="18"/>
      <w:szCs w:val="18"/>
      <w:lang w:val="en-US"/>
    </w:rPr>
  </w:style>
  <w:style w:type="paragraph" w:customStyle="1" w:styleId="70">
    <w:name w:val="font10"/>
    <w:basedOn w:val="1"/>
    <w:qFormat/>
    <w:uiPriority w:val="99"/>
    <w:pPr>
      <w:widowControl/>
      <w:autoSpaceDE/>
      <w:autoSpaceDN/>
      <w:spacing w:before="100" w:beforeAutospacing="1" w:after="100" w:afterAutospacing="1"/>
    </w:pPr>
    <w:rPr>
      <w:sz w:val="20"/>
      <w:szCs w:val="20"/>
      <w:lang w:val="en-US"/>
    </w:rPr>
  </w:style>
  <w:style w:type="paragraph" w:customStyle="1" w:styleId="71">
    <w:name w:val="xl95"/>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rFonts w:ascii="Times New Roman" w:hAnsi="Times New Roman" w:cs="Times New Roman"/>
      <w:sz w:val="20"/>
      <w:szCs w:val="20"/>
      <w:lang w:val="en-US"/>
    </w:rPr>
  </w:style>
  <w:style w:type="paragraph" w:customStyle="1" w:styleId="72">
    <w:name w:val="xl9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0"/>
      <w:szCs w:val="20"/>
      <w:lang w:val="en-US"/>
    </w:rPr>
  </w:style>
  <w:style w:type="paragraph" w:customStyle="1" w:styleId="73">
    <w:name w:val="xl97"/>
    <w:basedOn w:val="1"/>
    <w:qFormat/>
    <w:uiPriority w:val="99"/>
    <w:pPr>
      <w:widowControl/>
      <w:autoSpaceDE/>
      <w:autoSpaceDN/>
      <w:spacing w:before="100" w:beforeAutospacing="1" w:after="100" w:afterAutospacing="1"/>
    </w:pPr>
    <w:rPr>
      <w:sz w:val="24"/>
      <w:szCs w:val="24"/>
      <w:lang w:val="en-US"/>
    </w:rPr>
  </w:style>
  <w:style w:type="paragraph" w:customStyle="1" w:styleId="74">
    <w:name w:val="xl98"/>
    <w:basedOn w:val="1"/>
    <w:qFormat/>
    <w:uiPriority w:val="99"/>
    <w:pPr>
      <w:widowControl/>
      <w:autoSpaceDE/>
      <w:autoSpaceDN/>
      <w:spacing w:before="100" w:beforeAutospacing="1" w:after="100" w:afterAutospacing="1"/>
    </w:pPr>
    <w:rPr>
      <w:sz w:val="24"/>
      <w:szCs w:val="24"/>
      <w:lang w:val="en-US"/>
    </w:rPr>
  </w:style>
  <w:style w:type="paragraph" w:customStyle="1" w:styleId="75">
    <w:name w:val="xl99"/>
    <w:basedOn w:val="1"/>
    <w:qFormat/>
    <w:uiPriority w:val="99"/>
    <w:pPr>
      <w:widowControl/>
      <w:autoSpaceDE/>
      <w:autoSpaceDN/>
      <w:spacing w:before="100" w:beforeAutospacing="1" w:after="100" w:afterAutospacing="1"/>
    </w:pPr>
    <w:rPr>
      <w:sz w:val="24"/>
      <w:szCs w:val="24"/>
      <w:lang w:val="en-US"/>
    </w:rPr>
  </w:style>
  <w:style w:type="paragraph" w:customStyle="1" w:styleId="76">
    <w:name w:val="xl10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rFonts w:ascii="Times New Roman" w:hAnsi="Times New Roman" w:cs="Times New Roman"/>
      <w:sz w:val="20"/>
      <w:szCs w:val="20"/>
      <w:lang w:val="en-US"/>
    </w:rPr>
  </w:style>
  <w:style w:type="paragraph" w:customStyle="1" w:styleId="77">
    <w:name w:val="xl101"/>
    <w:basedOn w:val="1"/>
    <w:qFormat/>
    <w:uiPriority w:val="99"/>
    <w:pPr>
      <w:widowControl/>
      <w:autoSpaceDE/>
      <w:autoSpaceDN/>
      <w:spacing w:before="100" w:beforeAutospacing="1" w:after="100" w:afterAutospacing="1"/>
      <w:jc w:val="center"/>
    </w:pPr>
    <w:rPr>
      <w:sz w:val="12"/>
      <w:szCs w:val="12"/>
      <w:lang w:val="en-US"/>
    </w:rPr>
  </w:style>
  <w:style w:type="paragraph" w:customStyle="1" w:styleId="78">
    <w:name w:val="xl102"/>
    <w:basedOn w:val="1"/>
    <w:qFormat/>
    <w:uiPriority w:val="99"/>
    <w:pPr>
      <w:widowControl/>
      <w:autoSpaceDE/>
      <w:autoSpaceDN/>
      <w:spacing w:before="100" w:beforeAutospacing="1" w:after="100" w:afterAutospacing="1"/>
      <w:jc w:val="center"/>
    </w:pPr>
    <w:rPr>
      <w:sz w:val="12"/>
      <w:szCs w:val="12"/>
      <w:lang w:val="en-US"/>
    </w:rPr>
  </w:style>
  <w:style w:type="paragraph" w:customStyle="1" w:styleId="79">
    <w:name w:val="xl103"/>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80">
    <w:name w:val="xl104"/>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81">
    <w:name w:val="xl105"/>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82">
    <w:name w:val="xl106"/>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83">
    <w:name w:val="xl107"/>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84">
    <w:name w:val="xl10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85">
    <w:name w:val="xl109"/>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86">
    <w:name w:val="xl11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87">
    <w:name w:val="xl111"/>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88">
    <w:name w:val="xl112"/>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89">
    <w:name w:val="xl113"/>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0">
    <w:name w:val="xl114"/>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1">
    <w:name w:val="xl115"/>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2">
    <w:name w:val="xl11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3">
    <w:name w:val="xl117"/>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94">
    <w:name w:val="xl11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95">
    <w:name w:val="xl119"/>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6">
    <w:name w:val="xl12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97">
    <w:name w:val="xl121"/>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98">
    <w:name w:val="xl122"/>
    <w:basedOn w:val="1"/>
    <w:qFormat/>
    <w:uiPriority w:val="99"/>
    <w:pPr>
      <w:widowControl/>
      <w:autoSpaceDE/>
      <w:autoSpaceDN/>
      <w:spacing w:before="100" w:beforeAutospacing="1" w:after="100" w:afterAutospacing="1"/>
      <w:jc w:val="center"/>
    </w:pPr>
    <w:rPr>
      <w:sz w:val="20"/>
      <w:szCs w:val="20"/>
      <w:lang w:val="en-US"/>
    </w:rPr>
  </w:style>
  <w:style w:type="paragraph" w:customStyle="1" w:styleId="99">
    <w:name w:val="xl123"/>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00">
    <w:name w:val="xl124"/>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01">
    <w:name w:val="xl125"/>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02">
    <w:name w:val="xl126"/>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03">
    <w:name w:val="xl127"/>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04">
    <w:name w:val="xl12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05">
    <w:name w:val="xl129"/>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06">
    <w:name w:val="xl13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07">
    <w:name w:val="xl131"/>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08">
    <w:name w:val="xl132"/>
    <w:basedOn w:val="1"/>
    <w:qFormat/>
    <w:uiPriority w:val="99"/>
    <w:pPr>
      <w:widowControl/>
      <w:autoSpaceDE/>
      <w:autoSpaceDN/>
      <w:spacing w:before="100" w:beforeAutospacing="1" w:after="100" w:afterAutospacing="1"/>
      <w:jc w:val="center"/>
    </w:pPr>
    <w:rPr>
      <w:sz w:val="20"/>
      <w:szCs w:val="20"/>
      <w:lang w:val="en-US"/>
    </w:rPr>
  </w:style>
  <w:style w:type="paragraph" w:customStyle="1" w:styleId="109">
    <w:name w:val="xl133"/>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10">
    <w:name w:val="xl134"/>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color w:val="FF0000"/>
      <w:sz w:val="20"/>
      <w:szCs w:val="20"/>
      <w:lang w:val="en-US"/>
    </w:rPr>
  </w:style>
  <w:style w:type="paragraph" w:customStyle="1" w:styleId="111">
    <w:name w:val="xl135"/>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2">
    <w:name w:val="xl13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13">
    <w:name w:val="xl137"/>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4">
    <w:name w:val="xl13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5">
    <w:name w:val="xl139"/>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6">
    <w:name w:val="xl14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7">
    <w:name w:val="xl141"/>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18">
    <w:name w:val="xl142"/>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19">
    <w:name w:val="xl143"/>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0">
    <w:name w:val="xl144"/>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1">
    <w:name w:val="xl145"/>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2">
    <w:name w:val="xl14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3">
    <w:name w:val="xl147"/>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24">
    <w:name w:val="xl14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5">
    <w:name w:val="xl149"/>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6">
    <w:name w:val="xl150"/>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27">
    <w:name w:val="xl151"/>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28">
    <w:name w:val="xl152"/>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29">
    <w:name w:val="xl153"/>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30">
    <w:name w:val="xl154"/>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31">
    <w:name w:val="xl155"/>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32">
    <w:name w:val="xl15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33">
    <w:name w:val="xl157"/>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34">
    <w:name w:val="xl158"/>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35">
    <w:name w:val="xl159"/>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36">
    <w:name w:val="xl160"/>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37">
    <w:name w:val="xl161"/>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38">
    <w:name w:val="xl162"/>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39">
    <w:name w:val="xl163"/>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40">
    <w:name w:val="xl164"/>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41">
    <w:name w:val="xl165"/>
    <w:basedOn w:val="1"/>
    <w:uiPriority w:val="99"/>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42">
    <w:name w:val="xl166"/>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3">
    <w:name w:val="xl167"/>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4">
    <w:name w:val="xl168"/>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5">
    <w:name w:val="xl169"/>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6">
    <w:name w:val="xl170"/>
    <w:basedOn w:val="1"/>
    <w:uiPriority w:val="99"/>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rPr>
  </w:style>
  <w:style w:type="paragraph" w:customStyle="1" w:styleId="147">
    <w:name w:val="xl171"/>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8">
    <w:name w:val="xl172"/>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49">
    <w:name w:val="xl173"/>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pPr>
    <w:rPr>
      <w:sz w:val="20"/>
      <w:szCs w:val="20"/>
      <w:lang w:val="en-US"/>
    </w:rPr>
  </w:style>
  <w:style w:type="paragraph" w:customStyle="1" w:styleId="150">
    <w:name w:val="xl174"/>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51">
    <w:name w:val="xl175"/>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52">
    <w:name w:val="xl176"/>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53">
    <w:name w:val="xl177"/>
    <w:basedOn w:val="1"/>
    <w:uiPriority w:val="99"/>
    <w:pPr>
      <w:widowControl/>
      <w:pBdr>
        <w:left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54">
    <w:name w:val="xl178"/>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55">
    <w:name w:val="xl179"/>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56">
    <w:name w:val="xl180"/>
    <w:basedOn w:val="1"/>
    <w:uiPriority w:val="99"/>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rPr>
  </w:style>
  <w:style w:type="paragraph" w:customStyle="1" w:styleId="157">
    <w:name w:val="xl181"/>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58">
    <w:name w:val="xl182"/>
    <w:basedOn w:val="1"/>
    <w:uiPriority w:val="99"/>
    <w:pPr>
      <w:widowControl/>
      <w:pBdr>
        <w:left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59">
    <w:name w:val="xl183"/>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60">
    <w:name w:val="xl184"/>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61">
    <w:name w:val="xl185"/>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62">
    <w:name w:val="xl186"/>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63">
    <w:name w:val="xl187"/>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64">
    <w:name w:val="xl188"/>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65">
    <w:name w:val="xl189"/>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66">
    <w:name w:val="xl190"/>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67">
    <w:name w:val="xl191"/>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68">
    <w:name w:val="xl192"/>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69">
    <w:name w:val="xl193"/>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70">
    <w:name w:val="xl194"/>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71">
    <w:name w:val="xl195"/>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72">
    <w:name w:val="xl196"/>
    <w:basedOn w:val="1"/>
    <w:qFormat/>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73">
    <w:name w:val="xl197"/>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74">
    <w:name w:val="xl198"/>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75">
    <w:name w:val="xl199"/>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76">
    <w:name w:val="xl200"/>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77">
    <w:name w:val="xl201"/>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78">
    <w:name w:val="xl202"/>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79">
    <w:name w:val="xl203"/>
    <w:basedOn w:val="1"/>
    <w:qFormat/>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0">
    <w:name w:val="xl204"/>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1">
    <w:name w:val="xl205"/>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2">
    <w:name w:val="xl206"/>
    <w:basedOn w:val="1"/>
    <w:uiPriority w:val="99"/>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rPr>
  </w:style>
  <w:style w:type="paragraph" w:customStyle="1" w:styleId="183">
    <w:name w:val="xl207"/>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4">
    <w:name w:val="xl208"/>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85">
    <w:name w:val="xl209"/>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86">
    <w:name w:val="xl210"/>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7">
    <w:name w:val="xl211"/>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188">
    <w:name w:val="xl212"/>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rFonts w:ascii="Times New Roman" w:hAnsi="Times New Roman" w:cs="Times New Roman"/>
      <w:sz w:val="20"/>
      <w:szCs w:val="20"/>
      <w:lang w:val="en-US"/>
    </w:rPr>
  </w:style>
  <w:style w:type="paragraph" w:customStyle="1" w:styleId="189">
    <w:name w:val="xl213"/>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90">
    <w:name w:val="xl214"/>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91">
    <w:name w:val="xl215"/>
    <w:basedOn w:val="1"/>
    <w:uiPriority w:val="99"/>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192">
    <w:name w:val="xl216"/>
    <w:basedOn w:val="1"/>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93">
    <w:name w:val="xl217"/>
    <w:basedOn w:val="1"/>
    <w:uiPriority w:val="99"/>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pPr>
    <w:rPr>
      <w:sz w:val="20"/>
      <w:szCs w:val="20"/>
      <w:lang w:val="en-US"/>
    </w:rPr>
  </w:style>
  <w:style w:type="paragraph" w:customStyle="1" w:styleId="194">
    <w:name w:val="xl218"/>
    <w:basedOn w:val="1"/>
    <w:qFormat/>
    <w:uiPriority w:val="99"/>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pPr>
    <w:rPr>
      <w:sz w:val="20"/>
      <w:szCs w:val="20"/>
      <w:lang w:val="en-US"/>
    </w:rPr>
  </w:style>
  <w:style w:type="paragraph" w:customStyle="1" w:styleId="195">
    <w:name w:val="xl219"/>
    <w:basedOn w:val="1"/>
    <w:qFormat/>
    <w:uiPriority w:val="99"/>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196">
    <w:name w:val="xl220"/>
    <w:basedOn w:val="1"/>
    <w:qFormat/>
    <w:uiPriority w:val="99"/>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197">
    <w:name w:val="xl221"/>
    <w:basedOn w:val="1"/>
    <w:qFormat/>
    <w:uiPriority w:val="99"/>
    <w:pPr>
      <w:widowControl/>
      <w:pBdr>
        <w:top w:val="single" w:color="auto" w:sz="4" w:space="0"/>
        <w:left w:val="single" w:color="auto" w:sz="4" w:space="0"/>
        <w:bottom w:val="single" w:color="auto" w:sz="8" w:space="0"/>
        <w:right w:val="single" w:color="auto" w:sz="8" w:space="0"/>
      </w:pBdr>
      <w:autoSpaceDE/>
      <w:autoSpaceDN/>
      <w:spacing w:before="100" w:beforeAutospacing="1" w:after="100" w:afterAutospacing="1"/>
      <w:jc w:val="center"/>
    </w:pPr>
    <w:rPr>
      <w:sz w:val="20"/>
      <w:szCs w:val="20"/>
      <w:lang w:val="en-US"/>
    </w:rPr>
  </w:style>
  <w:style w:type="paragraph" w:customStyle="1" w:styleId="198">
    <w:name w:val="xl222"/>
    <w:basedOn w:val="1"/>
    <w:qFormat/>
    <w:uiPriority w:val="99"/>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199">
    <w:name w:val="xl223"/>
    <w:basedOn w:val="1"/>
    <w:qFormat/>
    <w:uiPriority w:val="99"/>
    <w:pPr>
      <w:widowControl/>
      <w:pBdr>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00">
    <w:name w:val="xl224"/>
    <w:basedOn w:val="1"/>
    <w:uiPriority w:val="99"/>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01">
    <w:name w:val="xl225"/>
    <w:basedOn w:val="1"/>
    <w:qFormat/>
    <w:uiPriority w:val="99"/>
    <w:pPr>
      <w:widowControl/>
      <w:pBdr>
        <w:top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02">
    <w:name w:val="xl226"/>
    <w:basedOn w:val="1"/>
    <w:uiPriority w:val="99"/>
    <w:pPr>
      <w:widowControl/>
      <w:pBdr>
        <w:top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03">
    <w:name w:val="xl227"/>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4">
    <w:name w:val="xl228"/>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5">
    <w:name w:val="xl229"/>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6">
    <w:name w:val="xl230"/>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7">
    <w:name w:val="xl231"/>
    <w:basedOn w:val="1"/>
    <w:qFormat/>
    <w:uiPriority w:val="99"/>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8">
    <w:name w:val="xl232"/>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09">
    <w:name w:val="xl233"/>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0">
    <w:name w:val="xl234"/>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1">
    <w:name w:val="xl235"/>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2">
    <w:name w:val="xl236"/>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3">
    <w:name w:val="xl237"/>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4">
    <w:name w:val="xl238"/>
    <w:basedOn w:val="1"/>
    <w:qFormat/>
    <w:uiPriority w:val="99"/>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15">
    <w:name w:val="xl239"/>
    <w:basedOn w:val="1"/>
    <w:uiPriority w:val="99"/>
    <w:pPr>
      <w:widowControl/>
      <w:pBdr>
        <w:top w:val="single" w:color="auto" w:sz="4" w:space="0"/>
        <w:left w:val="single" w:color="auto" w:sz="4" w:space="0"/>
      </w:pBdr>
      <w:autoSpaceDE/>
      <w:autoSpaceDN/>
      <w:spacing w:before="100" w:beforeAutospacing="1" w:after="100" w:afterAutospacing="1"/>
      <w:jc w:val="center"/>
    </w:pPr>
    <w:rPr>
      <w:sz w:val="20"/>
      <w:szCs w:val="20"/>
      <w:lang w:val="en-US"/>
    </w:rPr>
  </w:style>
  <w:style w:type="paragraph" w:customStyle="1" w:styleId="216">
    <w:name w:val="xl240"/>
    <w:basedOn w:val="1"/>
    <w:uiPriority w:val="99"/>
    <w:pPr>
      <w:widowControl/>
      <w:pBdr>
        <w:top w:val="single" w:color="auto" w:sz="4" w:space="0"/>
      </w:pBdr>
      <w:autoSpaceDE/>
      <w:autoSpaceDN/>
      <w:spacing w:before="100" w:beforeAutospacing="1" w:after="100" w:afterAutospacing="1"/>
      <w:jc w:val="center"/>
    </w:pPr>
    <w:rPr>
      <w:sz w:val="20"/>
      <w:szCs w:val="20"/>
      <w:lang w:val="en-US"/>
    </w:rPr>
  </w:style>
  <w:style w:type="paragraph" w:customStyle="1" w:styleId="217">
    <w:name w:val="xl241"/>
    <w:basedOn w:val="1"/>
    <w:uiPriority w:val="99"/>
    <w:pPr>
      <w:widowControl/>
      <w:pBdr>
        <w:top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18">
    <w:name w:val="xl242"/>
    <w:basedOn w:val="1"/>
    <w:qFormat/>
    <w:uiPriority w:val="99"/>
    <w:pPr>
      <w:widowControl/>
      <w:pBdr>
        <w:left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19">
    <w:name w:val="xl243"/>
    <w:basedOn w:val="1"/>
    <w:uiPriority w:val="99"/>
    <w:pPr>
      <w:widowControl/>
      <w:pBdr>
        <w:bottom w:val="single" w:color="auto" w:sz="4" w:space="0"/>
      </w:pBdr>
      <w:autoSpaceDE/>
      <w:autoSpaceDN/>
      <w:spacing w:before="100" w:beforeAutospacing="1" w:after="100" w:afterAutospacing="1"/>
      <w:jc w:val="center"/>
    </w:pPr>
    <w:rPr>
      <w:sz w:val="20"/>
      <w:szCs w:val="20"/>
      <w:lang w:val="en-US"/>
    </w:rPr>
  </w:style>
  <w:style w:type="paragraph" w:customStyle="1" w:styleId="220">
    <w:name w:val="xl244"/>
    <w:basedOn w:val="1"/>
    <w:uiPriority w:val="99"/>
    <w:pPr>
      <w:widowControl/>
      <w:pBdr>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21">
    <w:name w:val="xl245"/>
    <w:basedOn w:val="1"/>
    <w:uiPriority w:val="99"/>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22">
    <w:name w:val="xl246"/>
    <w:basedOn w:val="1"/>
    <w:uiPriority w:val="99"/>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23">
    <w:name w:val="xl247"/>
    <w:basedOn w:val="1"/>
    <w:uiPriority w:val="99"/>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24">
    <w:name w:val="xl248"/>
    <w:basedOn w:val="1"/>
    <w:uiPriority w:val="99"/>
    <w:pPr>
      <w:widowControl/>
      <w:pBdr>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25">
    <w:name w:val="xl249"/>
    <w:basedOn w:val="1"/>
    <w:uiPriority w:val="99"/>
    <w:pPr>
      <w:widowControl/>
      <w:pBdr>
        <w:top w:val="single" w:color="auto" w:sz="4" w:space="0"/>
        <w:left w:val="single" w:color="auto" w:sz="8" w:space="0"/>
        <w:bottom w:val="single" w:color="auto" w:sz="8" w:space="0"/>
      </w:pBdr>
      <w:autoSpaceDE/>
      <w:autoSpaceDN/>
      <w:spacing w:before="100" w:beforeAutospacing="1" w:after="100" w:afterAutospacing="1"/>
      <w:jc w:val="center"/>
    </w:pPr>
    <w:rPr>
      <w:sz w:val="20"/>
      <w:szCs w:val="20"/>
      <w:lang w:val="en-US"/>
    </w:rPr>
  </w:style>
  <w:style w:type="paragraph" w:customStyle="1" w:styleId="226">
    <w:name w:val="xl250"/>
    <w:basedOn w:val="1"/>
    <w:uiPriority w:val="99"/>
    <w:pPr>
      <w:widowControl/>
      <w:pBdr>
        <w:top w:val="single" w:color="auto" w:sz="4" w:space="0"/>
        <w:bottom w:val="single" w:color="auto" w:sz="8" w:space="0"/>
      </w:pBdr>
      <w:autoSpaceDE/>
      <w:autoSpaceDN/>
      <w:spacing w:before="100" w:beforeAutospacing="1" w:after="100" w:afterAutospacing="1"/>
      <w:jc w:val="center"/>
    </w:pPr>
    <w:rPr>
      <w:sz w:val="20"/>
      <w:szCs w:val="20"/>
      <w:lang w:val="en-US"/>
    </w:rPr>
  </w:style>
  <w:style w:type="paragraph" w:customStyle="1" w:styleId="227">
    <w:name w:val="xl251"/>
    <w:basedOn w:val="1"/>
    <w:uiPriority w:val="99"/>
    <w:pPr>
      <w:widowControl/>
      <w:pBdr>
        <w:top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228">
    <w:name w:val="xl252"/>
    <w:basedOn w:val="1"/>
    <w:uiPriority w:val="99"/>
    <w:pPr>
      <w:widowControl/>
      <w:pBdr>
        <w:top w:val="single" w:color="auto" w:sz="4" w:space="0"/>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29">
    <w:name w:val="xl253"/>
    <w:basedOn w:val="1"/>
    <w:qFormat/>
    <w:uiPriority w:val="99"/>
    <w:pPr>
      <w:widowControl/>
      <w:pBdr>
        <w:top w:val="single" w:color="auto" w:sz="4" w:space="0"/>
        <w:left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230">
    <w:name w:val="xl254"/>
    <w:basedOn w:val="1"/>
    <w:qFormat/>
    <w:uiPriority w:val="99"/>
    <w:pPr>
      <w:widowControl/>
      <w:pBdr>
        <w:left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231">
    <w:name w:val="xl255"/>
    <w:basedOn w:val="1"/>
    <w:qFormat/>
    <w:uiPriority w:val="99"/>
    <w:pPr>
      <w:widowControl/>
      <w:pBdr>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32">
    <w:name w:val="xl256"/>
    <w:basedOn w:val="1"/>
    <w:qFormat/>
    <w:uiPriority w:val="99"/>
    <w:pPr>
      <w:widowControl/>
      <w:pBdr>
        <w:top w:val="single" w:color="auto" w:sz="4" w:space="0"/>
        <w:left w:val="single" w:color="auto" w:sz="8" w:space="0"/>
      </w:pBdr>
      <w:autoSpaceDE/>
      <w:autoSpaceDN/>
      <w:spacing w:before="100" w:beforeAutospacing="1" w:after="100" w:afterAutospacing="1"/>
      <w:jc w:val="center"/>
    </w:pPr>
    <w:rPr>
      <w:sz w:val="20"/>
      <w:szCs w:val="20"/>
      <w:lang w:val="en-US"/>
    </w:rPr>
  </w:style>
  <w:style w:type="paragraph" w:customStyle="1" w:styleId="233">
    <w:name w:val="xl257"/>
    <w:basedOn w:val="1"/>
    <w:qFormat/>
    <w:uiPriority w:val="99"/>
    <w:pPr>
      <w:widowControl/>
      <w:pBdr>
        <w:top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34">
    <w:name w:val="xl258"/>
    <w:basedOn w:val="1"/>
    <w:qFormat/>
    <w:uiPriority w:val="99"/>
    <w:pPr>
      <w:widowControl/>
      <w:pBdr>
        <w:left w:val="single" w:color="auto" w:sz="8" w:space="0"/>
      </w:pBdr>
      <w:autoSpaceDE/>
      <w:autoSpaceDN/>
      <w:spacing w:before="100" w:beforeAutospacing="1" w:after="100" w:afterAutospacing="1"/>
      <w:jc w:val="center"/>
    </w:pPr>
    <w:rPr>
      <w:sz w:val="20"/>
      <w:szCs w:val="20"/>
      <w:lang w:val="en-US"/>
    </w:rPr>
  </w:style>
  <w:style w:type="paragraph" w:customStyle="1" w:styleId="235">
    <w:name w:val="xl259"/>
    <w:basedOn w:val="1"/>
    <w:qFormat/>
    <w:uiPriority w:val="99"/>
    <w:pPr>
      <w:widowControl/>
      <w:pBdr>
        <w:right w:val="single" w:color="auto" w:sz="4" w:space="0"/>
      </w:pBdr>
      <w:autoSpaceDE/>
      <w:autoSpaceDN/>
      <w:spacing w:before="100" w:beforeAutospacing="1" w:after="100" w:afterAutospacing="1"/>
      <w:jc w:val="center"/>
    </w:pPr>
    <w:rPr>
      <w:sz w:val="20"/>
      <w:szCs w:val="20"/>
      <w:lang w:val="en-US"/>
    </w:rPr>
  </w:style>
  <w:style w:type="paragraph" w:customStyle="1" w:styleId="236">
    <w:name w:val="xl260"/>
    <w:basedOn w:val="1"/>
    <w:qFormat/>
    <w:uiPriority w:val="99"/>
    <w:pPr>
      <w:widowControl/>
      <w:pBdr>
        <w:left w:val="single" w:color="auto" w:sz="8" w:space="0"/>
        <w:bottom w:val="single" w:color="auto" w:sz="4" w:space="0"/>
      </w:pBdr>
      <w:autoSpaceDE/>
      <w:autoSpaceDN/>
      <w:spacing w:before="100" w:beforeAutospacing="1" w:after="100" w:afterAutospacing="1"/>
      <w:jc w:val="center"/>
    </w:pPr>
    <w:rPr>
      <w:sz w:val="20"/>
      <w:szCs w:val="20"/>
      <w:lang w:val="en-US"/>
    </w:rPr>
  </w:style>
  <w:style w:type="paragraph" w:customStyle="1" w:styleId="237">
    <w:name w:val="xl261"/>
    <w:basedOn w:val="1"/>
    <w:qFormat/>
    <w:uiPriority w:val="99"/>
    <w:pPr>
      <w:widowControl/>
      <w:pBdr>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38">
    <w:name w:val="xl262"/>
    <w:basedOn w:val="1"/>
    <w:qFormat/>
    <w:uiPriority w:val="99"/>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39">
    <w:name w:val="xl263"/>
    <w:basedOn w:val="1"/>
    <w:qFormat/>
    <w:uiPriority w:val="99"/>
    <w:pPr>
      <w:widowControl/>
      <w:pBdr>
        <w:top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40">
    <w:name w:val="xl264"/>
    <w:basedOn w:val="1"/>
    <w:qFormat/>
    <w:uiPriority w:val="99"/>
    <w:pPr>
      <w:widowControl/>
      <w:pBdr>
        <w:top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41">
    <w:name w:val="xl265"/>
    <w:basedOn w:val="1"/>
    <w:uiPriority w:val="99"/>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42">
    <w:name w:val="xl266"/>
    <w:basedOn w:val="1"/>
    <w:uiPriority w:val="99"/>
    <w:pPr>
      <w:widowControl/>
      <w:pBdr>
        <w:top w:val="single" w:color="auto" w:sz="8" w:space="0"/>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43">
    <w:name w:val="xl267"/>
    <w:basedOn w:val="1"/>
    <w:uiPriority w:val="99"/>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44">
    <w:name w:val="xl268"/>
    <w:basedOn w:val="1"/>
    <w:uiPriority w:val="99"/>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45">
    <w:name w:val="xl269"/>
    <w:basedOn w:val="1"/>
    <w:uiPriority w:val="99"/>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rPr>
  </w:style>
  <w:style w:type="paragraph" w:customStyle="1" w:styleId="246">
    <w:name w:val="xl270"/>
    <w:basedOn w:val="1"/>
    <w:uiPriority w:val="99"/>
    <w:pPr>
      <w:widowControl/>
      <w:pBdr>
        <w:top w:val="single" w:color="auto" w:sz="8"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rPr>
  </w:style>
  <w:style w:type="paragraph" w:customStyle="1" w:styleId="247">
    <w:name w:val="xl271"/>
    <w:basedOn w:val="1"/>
    <w:uiPriority w:val="99"/>
    <w:pPr>
      <w:widowControl/>
      <w:pBdr>
        <w:top w:val="single" w:color="auto" w:sz="8" w:space="0"/>
        <w:left w:val="single" w:color="auto" w:sz="4" w:space="0"/>
      </w:pBdr>
      <w:autoSpaceDE/>
      <w:autoSpaceDN/>
      <w:spacing w:before="100" w:beforeAutospacing="1" w:after="100" w:afterAutospacing="1"/>
      <w:jc w:val="center"/>
    </w:pPr>
    <w:rPr>
      <w:sz w:val="20"/>
      <w:szCs w:val="20"/>
      <w:lang w:val="en-US"/>
    </w:rPr>
  </w:style>
  <w:style w:type="paragraph" w:customStyle="1" w:styleId="248">
    <w:name w:val="xl272"/>
    <w:basedOn w:val="1"/>
    <w:uiPriority w:val="99"/>
    <w:pPr>
      <w:widowControl/>
      <w:pBdr>
        <w:top w:val="single" w:color="auto" w:sz="8" w:space="0"/>
      </w:pBdr>
      <w:autoSpaceDE/>
      <w:autoSpaceDN/>
      <w:spacing w:before="100" w:beforeAutospacing="1" w:after="100" w:afterAutospacing="1"/>
      <w:jc w:val="center"/>
    </w:pPr>
    <w:rPr>
      <w:sz w:val="20"/>
      <w:szCs w:val="20"/>
      <w:lang w:val="en-US"/>
    </w:rPr>
  </w:style>
  <w:style w:type="paragraph" w:customStyle="1" w:styleId="249">
    <w:name w:val="xl273"/>
    <w:basedOn w:val="1"/>
    <w:uiPriority w:val="99"/>
    <w:pPr>
      <w:widowControl/>
      <w:pBdr>
        <w:top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250">
    <w:name w:val="xl274"/>
    <w:basedOn w:val="1"/>
    <w:uiPriority w:val="99"/>
    <w:pPr>
      <w:widowControl/>
      <w:pBdr>
        <w:left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51">
    <w:name w:val="xl275"/>
    <w:basedOn w:val="1"/>
    <w:uiPriority w:val="99"/>
    <w:pPr>
      <w:widowControl/>
      <w:pBdr>
        <w:bottom w:val="single" w:color="auto" w:sz="4" w:space="0"/>
      </w:pBdr>
      <w:autoSpaceDE/>
      <w:autoSpaceDN/>
      <w:spacing w:before="100" w:beforeAutospacing="1" w:after="100" w:afterAutospacing="1"/>
      <w:jc w:val="center"/>
    </w:pPr>
    <w:rPr>
      <w:sz w:val="20"/>
      <w:szCs w:val="20"/>
      <w:lang w:val="en-US"/>
    </w:rPr>
  </w:style>
  <w:style w:type="paragraph" w:customStyle="1" w:styleId="252">
    <w:name w:val="xl276"/>
    <w:basedOn w:val="1"/>
    <w:uiPriority w:val="99"/>
    <w:pPr>
      <w:widowControl/>
      <w:pBdr>
        <w:left w:val="single" w:color="auto" w:sz="8" w:space="0"/>
        <w:bottom w:val="single" w:color="auto" w:sz="8" w:space="0"/>
      </w:pBdr>
      <w:autoSpaceDE/>
      <w:autoSpaceDN/>
      <w:spacing w:before="100" w:beforeAutospacing="1" w:after="100" w:afterAutospacing="1"/>
      <w:jc w:val="center"/>
    </w:pPr>
    <w:rPr>
      <w:sz w:val="20"/>
      <w:szCs w:val="20"/>
      <w:lang w:val="en-US"/>
    </w:rPr>
  </w:style>
  <w:style w:type="paragraph" w:customStyle="1" w:styleId="253">
    <w:name w:val="xl277"/>
    <w:basedOn w:val="1"/>
    <w:uiPriority w:val="99"/>
    <w:pPr>
      <w:widowControl/>
      <w:pBdr>
        <w:bottom w:val="single" w:color="auto" w:sz="8" w:space="0"/>
        <w:right w:val="single" w:color="auto" w:sz="4" w:space="0"/>
      </w:pBdr>
      <w:autoSpaceDE/>
      <w:autoSpaceDN/>
      <w:spacing w:before="100" w:beforeAutospacing="1" w:after="100" w:afterAutospacing="1"/>
      <w:jc w:val="center"/>
    </w:pPr>
    <w:rPr>
      <w:sz w:val="20"/>
      <w:szCs w:val="20"/>
      <w:lang w:val="en-US"/>
    </w:rPr>
  </w:style>
  <w:style w:type="paragraph" w:customStyle="1" w:styleId="254">
    <w:name w:val="font11"/>
    <w:basedOn w:val="1"/>
    <w:uiPriority w:val="99"/>
    <w:pPr>
      <w:widowControl/>
      <w:autoSpaceDE/>
      <w:autoSpaceDN/>
      <w:spacing w:before="100" w:beforeAutospacing="1" w:after="100" w:afterAutospacing="1"/>
    </w:pPr>
    <w:rPr>
      <w:sz w:val="20"/>
      <w:szCs w:val="20"/>
      <w:lang w:val="en-US"/>
    </w:rPr>
  </w:style>
  <w:style w:type="paragraph" w:customStyle="1" w:styleId="255">
    <w:name w:val="xl278"/>
    <w:basedOn w:val="1"/>
    <w:uiPriority w:val="99"/>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56">
    <w:name w:val="xl279"/>
    <w:basedOn w:val="1"/>
    <w:uiPriority w:val="99"/>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rPr>
  </w:style>
  <w:style w:type="paragraph" w:customStyle="1" w:styleId="257">
    <w:name w:val="xl280"/>
    <w:basedOn w:val="1"/>
    <w:uiPriority w:val="99"/>
    <w:pPr>
      <w:widowControl/>
      <w:pBdr>
        <w:left w:val="single" w:color="auto" w:sz="4" w:space="0"/>
        <w:right w:val="single" w:color="auto" w:sz="4" w:space="0"/>
      </w:pBdr>
      <w:autoSpaceDE/>
      <w:autoSpaceDN/>
      <w:spacing w:before="100" w:beforeAutospacing="1" w:after="100" w:afterAutospacing="1"/>
      <w:jc w:val="center"/>
    </w:pPr>
    <w:rPr>
      <w:sz w:val="20"/>
      <w:szCs w:val="20"/>
      <w:lang w:val="en-US"/>
    </w:rPr>
  </w:style>
  <w:style w:type="paragraph" w:customStyle="1" w:styleId="258">
    <w:name w:val="Item List"/>
    <w:basedOn w:val="1"/>
    <w:uiPriority w:val="99"/>
    <w:pPr>
      <w:numPr>
        <w:ilvl w:val="0"/>
        <w:numId w:val="2"/>
      </w:numPr>
      <w:tabs>
        <w:tab w:val="left" w:pos="420"/>
      </w:tabs>
      <w:autoSpaceDE/>
      <w:autoSpaceDN/>
      <w:snapToGrid w:val="0"/>
      <w:ind w:left="1440"/>
    </w:pPr>
    <w:rPr>
      <w:rFonts w:ascii="Times New Roman" w:hAnsi="Times New Roman" w:cs="Times New Roman"/>
      <w:kern w:val="2"/>
      <w:sz w:val="21"/>
      <w:szCs w:val="24"/>
      <w:lang w:val="en-US"/>
    </w:rPr>
  </w:style>
  <w:style w:type="paragraph" w:customStyle="1" w:styleId="259">
    <w:name w:val="font12"/>
    <w:basedOn w:val="1"/>
    <w:uiPriority w:val="99"/>
    <w:pPr>
      <w:widowControl/>
      <w:autoSpaceDE/>
      <w:autoSpaceDN/>
      <w:spacing w:before="100" w:beforeAutospacing="1" w:after="100" w:afterAutospacing="1"/>
    </w:pPr>
    <w:rPr>
      <w:sz w:val="20"/>
      <w:szCs w:val="20"/>
      <w:lang w:val="en-US"/>
    </w:rPr>
  </w:style>
  <w:style w:type="paragraph" w:customStyle="1" w:styleId="260">
    <w:name w:val="xl93"/>
    <w:basedOn w:val="1"/>
    <w:qFormat/>
    <w:uiPriority w:val="99"/>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rFonts w:ascii="Times New Roman" w:hAnsi="Times New Roman" w:cs="Times New Roman"/>
      <w:sz w:val="20"/>
      <w:szCs w:val="20"/>
      <w:lang w:val="en-US"/>
    </w:rPr>
  </w:style>
  <w:style w:type="paragraph" w:customStyle="1" w:styleId="261">
    <w:name w:val="xl94"/>
    <w:basedOn w:val="1"/>
    <w:uiPriority w:val="99"/>
    <w:pPr>
      <w:widowControl/>
      <w:autoSpaceDE/>
      <w:autoSpaceDN/>
      <w:spacing w:before="100" w:beforeAutospacing="1" w:after="100" w:afterAutospacing="1"/>
    </w:pPr>
    <w:rPr>
      <w:sz w:val="24"/>
      <w:szCs w:val="24"/>
      <w:lang w:val="en-US"/>
    </w:rPr>
  </w:style>
  <w:style w:type="character" w:customStyle="1" w:styleId="262">
    <w:name w:val="正文（方案） 字符"/>
    <w:link w:val="263"/>
    <w:locked/>
    <w:uiPriority w:val="99"/>
    <w:rPr>
      <w:rFonts w:ascii="仿宋" w:hAnsi="仿宋" w:eastAsia="仿宋"/>
      <w:kern w:val="2"/>
      <w:sz w:val="24"/>
    </w:rPr>
  </w:style>
  <w:style w:type="paragraph" w:customStyle="1" w:styleId="263">
    <w:name w:val="正文（方案）"/>
    <w:basedOn w:val="1"/>
    <w:link w:val="262"/>
    <w:uiPriority w:val="99"/>
    <w:pPr>
      <w:autoSpaceDE/>
      <w:autoSpaceDN/>
      <w:spacing w:line="288" w:lineRule="auto"/>
      <w:ind w:firstLine="420"/>
      <w:jc w:val="both"/>
    </w:pPr>
    <w:rPr>
      <w:rFonts w:ascii="仿宋" w:hAnsi="仿宋" w:eastAsia="仿宋" w:cs="Times New Roman"/>
      <w:kern w:val="2"/>
      <w:sz w:val="24"/>
      <w:szCs w:val="20"/>
      <w:lang w:val="en-US"/>
    </w:rPr>
  </w:style>
  <w:style w:type="character" w:customStyle="1" w:styleId="264">
    <w:name w:val="页眉 字符1"/>
    <w:basedOn w:val="24"/>
    <w:qFormat/>
    <w:uiPriority w:val="99"/>
    <w:rPr>
      <w:rFonts w:ascii="Times New Roman" w:hAnsi="Times New Roman" w:eastAsia="宋体" w:cs="Times New Roman"/>
      <w:kern w:val="2"/>
      <w:sz w:val="18"/>
      <w:szCs w:val="18"/>
      <w:lang w:val="zh-CN" w:eastAsia="zh-CN"/>
    </w:rPr>
  </w:style>
  <w:style w:type="character" w:customStyle="1" w:styleId="265">
    <w:name w:val="页脚 字符1"/>
    <w:basedOn w:val="24"/>
    <w:uiPriority w:val="99"/>
    <w:rPr>
      <w:rFonts w:ascii="Times New Roman" w:hAnsi="Times New Roman" w:eastAsia="宋体" w:cs="Times New Roman"/>
      <w:kern w:val="2"/>
      <w:sz w:val="18"/>
      <w:szCs w:val="18"/>
      <w:lang w:val="zh-CN" w:eastAsia="zh-CN"/>
    </w:rPr>
  </w:style>
  <w:style w:type="character" w:customStyle="1" w:styleId="266">
    <w:name w:val="批注文字 Char"/>
    <w:basedOn w:val="24"/>
    <w:qFormat/>
    <w:uiPriority w:val="99"/>
    <w:rPr>
      <w:rFonts w:cs="Times New Roman"/>
      <w:kern w:val="2"/>
      <w:sz w:val="24"/>
      <w:szCs w:val="24"/>
    </w:rPr>
  </w:style>
  <w:style w:type="character" w:styleId="267">
    <w:name w:val="Placeholder Text"/>
    <w:basedOn w:val="24"/>
    <w:uiPriority w:val="99"/>
    <w:rPr>
      <w:rFonts w:cs="Times New Roman"/>
      <w:color w:val="808080"/>
    </w:rPr>
  </w:style>
  <w:style w:type="character" w:customStyle="1" w:styleId="268">
    <w:name w:val="批注主题 字符"/>
    <w:basedOn w:val="40"/>
    <w:link w:val="21"/>
    <w:semiHidden/>
    <w:locked/>
    <w:uiPriority w:val="99"/>
    <w:rPr>
      <w:rFonts w:ascii="Calibri" w:hAnsi="Calibri" w:eastAsia="宋体" w:cs="Calibri"/>
      <w:b/>
      <w:bCs/>
      <w:kern w:val="2"/>
      <w:sz w:val="21"/>
      <w:szCs w:val="21"/>
      <w:lang w:val="en-US" w:eastAsia="zh-CN" w:bidi="ar-SA"/>
    </w:rPr>
  </w:style>
  <w:style w:type="character" w:customStyle="1" w:styleId="269">
    <w:name w:val="pyjh_title31"/>
    <w:basedOn w:val="24"/>
    <w:uiPriority w:val="99"/>
    <w:rPr>
      <w:rFonts w:ascii="Arial" w:hAnsi="Arial" w:cs="Arial"/>
      <w:b/>
      <w:bCs/>
      <w:sz w:val="23"/>
      <w:szCs w:val="23"/>
    </w:rPr>
  </w:style>
  <w:style w:type="character" w:customStyle="1" w:styleId="270">
    <w:name w:val="pyjh_title4"/>
    <w:basedOn w:val="24"/>
    <w:uiPriority w:val="99"/>
    <w:rPr>
      <w:rFonts w:ascii="Arial" w:hAnsi="Arial" w:cs="Arial"/>
      <w:b/>
      <w:bCs/>
      <w:sz w:val="23"/>
      <w:szCs w:val="23"/>
    </w:rPr>
  </w:style>
  <w:style w:type="paragraph" w:customStyle="1" w:styleId="271">
    <w:name w:val="td_title"/>
    <w:basedOn w:val="1"/>
    <w:uiPriority w:val="99"/>
    <w:pPr>
      <w:widowControl/>
      <w:shd w:val="clear" w:color="auto" w:fill="DDEEFF"/>
      <w:autoSpaceDE/>
      <w:autoSpaceDN/>
      <w:spacing w:before="75" w:after="75" w:line="300" w:lineRule="atLeast"/>
      <w:ind w:left="75" w:right="75"/>
    </w:pPr>
    <w:rPr>
      <w:color w:val="000000"/>
      <w:sz w:val="18"/>
      <w:szCs w:val="18"/>
      <w:lang w:val="en-US"/>
    </w:rPr>
  </w:style>
  <w:style w:type="paragraph" w:customStyle="1" w:styleId="272">
    <w:name w:val="bg"/>
    <w:basedOn w:val="1"/>
    <w:qFormat/>
    <w:uiPriority w:val="99"/>
    <w:pPr>
      <w:widowControl/>
      <w:shd w:val="clear" w:color="auto" w:fill="FFFFFF"/>
      <w:autoSpaceDE/>
      <w:autoSpaceDN/>
      <w:spacing w:before="75" w:after="75"/>
      <w:ind w:left="75" w:right="75"/>
    </w:pPr>
    <w:rPr>
      <w:sz w:val="18"/>
      <w:szCs w:val="18"/>
      <w:lang w:val="en-US"/>
    </w:rPr>
  </w:style>
  <w:style w:type="paragraph" w:customStyle="1" w:styleId="273">
    <w:name w:val="bgc"/>
    <w:basedOn w:val="1"/>
    <w:uiPriority w:val="99"/>
    <w:pPr>
      <w:widowControl/>
      <w:shd w:val="clear" w:color="auto" w:fill="FFFFFF"/>
      <w:autoSpaceDE/>
      <w:autoSpaceDN/>
      <w:spacing w:before="75" w:after="75"/>
      <w:ind w:left="75" w:right="75"/>
    </w:pPr>
    <w:rPr>
      <w:sz w:val="18"/>
      <w:szCs w:val="18"/>
      <w:lang w:val="en-US"/>
    </w:rPr>
  </w:style>
  <w:style w:type="paragraph" w:customStyle="1" w:styleId="274">
    <w:name w:val="stripe"/>
    <w:basedOn w:val="1"/>
    <w:uiPriority w:val="99"/>
    <w:pPr>
      <w:widowControl/>
      <w:shd w:val="clear" w:color="auto" w:fill="F8FAFD"/>
      <w:autoSpaceDE/>
      <w:autoSpaceDN/>
      <w:spacing w:before="75" w:after="75"/>
      <w:ind w:left="75" w:right="75"/>
    </w:pPr>
    <w:rPr>
      <w:sz w:val="18"/>
      <w:szCs w:val="18"/>
      <w:lang w:val="en-US"/>
    </w:rPr>
  </w:style>
  <w:style w:type="paragraph" w:customStyle="1" w:styleId="275">
    <w:name w:val="stripeonly"/>
    <w:basedOn w:val="1"/>
    <w:uiPriority w:val="99"/>
    <w:pPr>
      <w:widowControl/>
      <w:shd w:val="clear" w:color="auto" w:fill="F8FAFD"/>
      <w:autoSpaceDE/>
      <w:autoSpaceDN/>
      <w:spacing w:before="75" w:after="75"/>
      <w:ind w:left="75" w:right="75"/>
    </w:pPr>
    <w:rPr>
      <w:sz w:val="18"/>
      <w:szCs w:val="18"/>
      <w:lang w:val="en-US"/>
    </w:rPr>
  </w:style>
  <w:style w:type="paragraph" w:customStyle="1" w:styleId="276">
    <w:name w:val="altc"/>
    <w:basedOn w:val="1"/>
    <w:qFormat/>
    <w:uiPriority w:val="99"/>
    <w:pPr>
      <w:widowControl/>
      <w:shd w:val="clear" w:color="auto" w:fill="F8FAFD"/>
      <w:autoSpaceDE/>
      <w:autoSpaceDN/>
      <w:spacing w:before="75" w:after="75"/>
      <w:ind w:left="75" w:right="75"/>
    </w:pPr>
    <w:rPr>
      <w:sz w:val="18"/>
      <w:szCs w:val="18"/>
      <w:lang w:val="en-US"/>
    </w:rPr>
  </w:style>
  <w:style w:type="paragraph" w:customStyle="1" w:styleId="277">
    <w:name w:val="alt"/>
    <w:basedOn w:val="1"/>
    <w:uiPriority w:val="99"/>
    <w:pPr>
      <w:widowControl/>
      <w:shd w:val="clear" w:color="auto" w:fill="FFFFFF"/>
      <w:autoSpaceDE/>
      <w:autoSpaceDN/>
      <w:spacing w:before="75" w:after="75"/>
      <w:ind w:left="75" w:right="75"/>
    </w:pPr>
    <w:rPr>
      <w:sz w:val="18"/>
      <w:szCs w:val="18"/>
      <w:lang w:val="en-US"/>
    </w:rPr>
  </w:style>
  <w:style w:type="paragraph" w:customStyle="1" w:styleId="278">
    <w:name w:val="stripec"/>
    <w:basedOn w:val="1"/>
    <w:uiPriority w:val="99"/>
    <w:pPr>
      <w:widowControl/>
      <w:shd w:val="clear" w:color="auto" w:fill="FFFFFF"/>
      <w:autoSpaceDE/>
      <w:autoSpaceDN/>
      <w:spacing w:before="75" w:after="75"/>
      <w:ind w:left="75" w:right="75"/>
    </w:pPr>
    <w:rPr>
      <w:sz w:val="18"/>
      <w:szCs w:val="18"/>
      <w:lang w:val="en-US"/>
    </w:rPr>
  </w:style>
  <w:style w:type="paragraph" w:customStyle="1" w:styleId="279">
    <w:name w:val="stripeonlyc"/>
    <w:basedOn w:val="1"/>
    <w:uiPriority w:val="99"/>
    <w:pPr>
      <w:widowControl/>
      <w:shd w:val="clear" w:color="auto" w:fill="FFFFFF"/>
      <w:autoSpaceDE/>
      <w:autoSpaceDN/>
      <w:spacing w:before="75" w:after="75"/>
      <w:ind w:left="75" w:right="75"/>
    </w:pPr>
    <w:rPr>
      <w:sz w:val="18"/>
      <w:szCs w:val="18"/>
      <w:lang w:val="en-US"/>
    </w:rPr>
  </w:style>
  <w:style w:type="paragraph" w:customStyle="1" w:styleId="280">
    <w:name w:val="over"/>
    <w:basedOn w:val="1"/>
    <w:uiPriority w:val="99"/>
    <w:pPr>
      <w:widowControl/>
      <w:shd w:val="clear" w:color="auto" w:fill="FFF7D2"/>
      <w:autoSpaceDE/>
      <w:autoSpaceDN/>
      <w:spacing w:before="75" w:after="75"/>
      <w:ind w:left="75" w:right="75"/>
    </w:pPr>
    <w:rPr>
      <w:sz w:val="18"/>
      <w:szCs w:val="18"/>
      <w:lang w:val="en-US"/>
    </w:rPr>
  </w:style>
  <w:style w:type="paragraph" w:customStyle="1" w:styleId="281">
    <w:name w:val="table_body0"/>
    <w:basedOn w:val="1"/>
    <w:uiPriority w:val="99"/>
    <w:pPr>
      <w:widowControl/>
      <w:shd w:val="clear" w:color="auto" w:fill="F8FAFD"/>
      <w:autoSpaceDE/>
      <w:autoSpaceDN/>
      <w:spacing w:before="75" w:after="75"/>
      <w:ind w:left="75" w:right="75"/>
    </w:pPr>
    <w:rPr>
      <w:sz w:val="18"/>
      <w:szCs w:val="18"/>
      <w:lang w:val="en-US"/>
    </w:rPr>
  </w:style>
  <w:style w:type="paragraph" w:customStyle="1" w:styleId="282">
    <w:name w:val="table_body1"/>
    <w:basedOn w:val="1"/>
    <w:uiPriority w:val="99"/>
    <w:pPr>
      <w:widowControl/>
      <w:shd w:val="clear" w:color="auto" w:fill="BED6F5"/>
      <w:autoSpaceDE/>
      <w:autoSpaceDN/>
      <w:spacing w:before="75" w:after="75"/>
      <w:ind w:left="75" w:right="75"/>
    </w:pPr>
    <w:rPr>
      <w:sz w:val="18"/>
      <w:szCs w:val="18"/>
      <w:lang w:val="en-US"/>
    </w:rPr>
  </w:style>
  <w:style w:type="paragraph" w:customStyle="1" w:styleId="283">
    <w:name w:val="table_body2"/>
    <w:basedOn w:val="1"/>
    <w:qFormat/>
    <w:uiPriority w:val="99"/>
    <w:pPr>
      <w:widowControl/>
      <w:shd w:val="clear" w:color="auto" w:fill="D5E3F9"/>
      <w:autoSpaceDE/>
      <w:autoSpaceDN/>
      <w:spacing w:before="75" w:after="75"/>
      <w:ind w:left="75" w:right="75"/>
    </w:pPr>
    <w:rPr>
      <w:sz w:val="18"/>
      <w:szCs w:val="18"/>
      <w:lang w:val="en-US"/>
    </w:rPr>
  </w:style>
  <w:style w:type="paragraph" w:customStyle="1" w:styleId="284">
    <w:name w:val="input"/>
    <w:basedOn w:val="1"/>
    <w:qFormat/>
    <w:uiPriority w:val="99"/>
    <w:pPr>
      <w:widowControl/>
      <w:pBdr>
        <w:top w:val="dotted" w:color="EEEEEE" w:sz="6" w:space="1"/>
        <w:left w:val="dotted" w:color="EEEEEE" w:sz="6" w:space="1"/>
        <w:bottom w:val="dotted" w:color="EEEEEE" w:sz="6" w:space="1"/>
        <w:right w:val="dotted" w:color="EEEEEE" w:sz="6" w:space="1"/>
      </w:pBdr>
      <w:shd w:val="clear" w:color="auto" w:fill="FFFFFF"/>
      <w:autoSpaceDE/>
      <w:autoSpaceDN/>
      <w:spacing w:before="75" w:after="75"/>
      <w:ind w:left="75" w:right="75"/>
    </w:pPr>
    <w:rPr>
      <w:rFonts w:ascii="Verdana" w:hAnsi="Verdana" w:cs="Verdana"/>
      <w:color w:val="000000"/>
      <w:sz w:val="21"/>
      <w:szCs w:val="21"/>
      <w:lang w:val="en-US"/>
    </w:rPr>
  </w:style>
  <w:style w:type="paragraph" w:customStyle="1" w:styleId="285">
    <w:name w:val="button"/>
    <w:basedOn w:val="1"/>
    <w:uiPriority w:val="99"/>
    <w:pPr>
      <w:widowControl/>
      <w:autoSpaceDE/>
      <w:autoSpaceDN/>
      <w:spacing w:before="75" w:after="75"/>
      <w:ind w:left="75" w:right="75"/>
    </w:pPr>
    <w:rPr>
      <w:sz w:val="18"/>
      <w:szCs w:val="18"/>
      <w:lang w:val="en-US"/>
    </w:rPr>
  </w:style>
  <w:style w:type="paragraph" w:customStyle="1" w:styleId="286">
    <w:name w:val="search"/>
    <w:basedOn w:val="1"/>
    <w:uiPriority w:val="99"/>
    <w:pPr>
      <w:widowControl/>
      <w:autoSpaceDE/>
      <w:autoSpaceDN/>
      <w:spacing w:before="75" w:after="75"/>
      <w:ind w:left="75" w:right="75"/>
    </w:pPr>
    <w:rPr>
      <w:sz w:val="18"/>
      <w:szCs w:val="18"/>
      <w:lang w:val="en-US"/>
    </w:rPr>
  </w:style>
  <w:style w:type="paragraph" w:customStyle="1" w:styleId="287">
    <w:name w:val="msg"/>
    <w:basedOn w:val="1"/>
    <w:uiPriority w:val="99"/>
    <w:pPr>
      <w:widowControl/>
      <w:autoSpaceDE/>
      <w:autoSpaceDN/>
      <w:spacing w:before="75" w:after="75"/>
      <w:ind w:left="75" w:right="75"/>
    </w:pPr>
    <w:rPr>
      <w:color w:val="FF0000"/>
      <w:sz w:val="18"/>
      <w:szCs w:val="18"/>
      <w:lang w:val="en-US"/>
    </w:rPr>
  </w:style>
  <w:style w:type="paragraph" w:customStyle="1" w:styleId="288">
    <w:name w:val="fc_r"/>
    <w:basedOn w:val="1"/>
    <w:uiPriority w:val="99"/>
    <w:pPr>
      <w:widowControl/>
      <w:autoSpaceDE/>
      <w:autoSpaceDN/>
      <w:spacing w:before="75" w:after="75"/>
      <w:ind w:left="75" w:right="75"/>
    </w:pPr>
    <w:rPr>
      <w:color w:val="FF0000"/>
      <w:sz w:val="18"/>
      <w:szCs w:val="18"/>
      <w:lang w:val="en-US"/>
    </w:rPr>
  </w:style>
  <w:style w:type="paragraph" w:customStyle="1" w:styleId="289">
    <w:name w:val="fnotic"/>
    <w:basedOn w:val="1"/>
    <w:uiPriority w:val="99"/>
    <w:pPr>
      <w:widowControl/>
      <w:autoSpaceDE/>
      <w:autoSpaceDN/>
      <w:spacing w:before="75" w:after="75"/>
      <w:ind w:left="75" w:right="75"/>
    </w:pPr>
    <w:rPr>
      <w:color w:val="FF0000"/>
      <w:sz w:val="18"/>
      <w:szCs w:val="18"/>
      <w:lang w:val="en-US"/>
    </w:rPr>
  </w:style>
  <w:style w:type="paragraph" w:customStyle="1" w:styleId="290">
    <w:name w:val="fcurrent"/>
    <w:basedOn w:val="1"/>
    <w:uiPriority w:val="99"/>
    <w:pPr>
      <w:widowControl/>
      <w:autoSpaceDE/>
      <w:autoSpaceDN/>
      <w:spacing w:before="75" w:after="75"/>
      <w:ind w:left="75" w:right="75"/>
    </w:pPr>
    <w:rPr>
      <w:color w:val="FF6600"/>
      <w:sz w:val="18"/>
      <w:szCs w:val="18"/>
      <w:lang w:val="en-US"/>
    </w:rPr>
  </w:style>
  <w:style w:type="paragraph" w:customStyle="1" w:styleId="291">
    <w:name w:val="fdisabled"/>
    <w:basedOn w:val="1"/>
    <w:uiPriority w:val="99"/>
    <w:pPr>
      <w:widowControl/>
      <w:autoSpaceDE/>
      <w:autoSpaceDN/>
      <w:spacing w:before="75" w:after="75"/>
      <w:ind w:left="75" w:right="75"/>
    </w:pPr>
    <w:rPr>
      <w:color w:val="808080"/>
      <w:sz w:val="18"/>
      <w:szCs w:val="18"/>
      <w:lang w:val="en-US"/>
    </w:rPr>
  </w:style>
  <w:style w:type="paragraph" w:customStyle="1" w:styleId="292">
    <w:name w:val="ferror"/>
    <w:basedOn w:val="1"/>
    <w:uiPriority w:val="99"/>
    <w:pPr>
      <w:widowControl/>
      <w:autoSpaceDE/>
      <w:autoSpaceDN/>
      <w:spacing w:before="75" w:after="75"/>
      <w:ind w:left="75" w:right="75"/>
    </w:pPr>
    <w:rPr>
      <w:color w:val="FF0000"/>
      <w:sz w:val="18"/>
      <w:szCs w:val="18"/>
      <w:lang w:val="en-US"/>
    </w:rPr>
  </w:style>
  <w:style w:type="paragraph" w:customStyle="1" w:styleId="293">
    <w:name w:val="fpast"/>
    <w:basedOn w:val="1"/>
    <w:uiPriority w:val="99"/>
    <w:pPr>
      <w:widowControl/>
      <w:autoSpaceDE/>
      <w:autoSpaceDN/>
      <w:spacing w:before="75" w:after="75"/>
      <w:ind w:left="75" w:right="75"/>
    </w:pPr>
    <w:rPr>
      <w:color w:val="0000FF"/>
      <w:sz w:val="18"/>
      <w:szCs w:val="18"/>
      <w:lang w:val="en-US"/>
    </w:rPr>
  </w:style>
  <w:style w:type="paragraph" w:customStyle="1" w:styleId="294">
    <w:name w:val="fc2"/>
    <w:basedOn w:val="1"/>
    <w:uiPriority w:val="99"/>
    <w:pPr>
      <w:widowControl/>
      <w:autoSpaceDE/>
      <w:autoSpaceDN/>
      <w:spacing w:before="75" w:after="75"/>
      <w:ind w:left="75" w:right="75"/>
    </w:pPr>
    <w:rPr>
      <w:color w:val="004080"/>
      <w:sz w:val="18"/>
      <w:szCs w:val="18"/>
      <w:lang w:val="en-US"/>
    </w:rPr>
  </w:style>
  <w:style w:type="paragraph" w:customStyle="1" w:styleId="295">
    <w:name w:val="pyjh_name"/>
    <w:basedOn w:val="1"/>
    <w:uiPriority w:val="99"/>
    <w:pPr>
      <w:widowControl/>
      <w:autoSpaceDE/>
      <w:autoSpaceDN/>
      <w:spacing w:before="75" w:after="75"/>
      <w:ind w:left="75" w:right="75"/>
      <w:jc w:val="center"/>
    </w:pPr>
    <w:rPr>
      <w:rFonts w:ascii="Arial" w:hAnsi="Arial" w:cs="Arial"/>
      <w:b/>
      <w:bCs/>
      <w:sz w:val="33"/>
      <w:szCs w:val="33"/>
      <w:lang w:val="en-US"/>
    </w:rPr>
  </w:style>
  <w:style w:type="paragraph" w:customStyle="1" w:styleId="296">
    <w:name w:val="pyjh_name2"/>
    <w:basedOn w:val="1"/>
    <w:uiPriority w:val="99"/>
    <w:pPr>
      <w:widowControl/>
      <w:autoSpaceDE/>
      <w:autoSpaceDN/>
      <w:spacing w:before="75" w:after="75"/>
      <w:ind w:left="75" w:right="75"/>
      <w:jc w:val="center"/>
    </w:pPr>
    <w:rPr>
      <w:rFonts w:ascii="Arial" w:hAnsi="Arial" w:cs="Arial"/>
      <w:b/>
      <w:bCs/>
      <w:sz w:val="27"/>
      <w:szCs w:val="27"/>
      <w:lang w:val="en-US"/>
    </w:rPr>
  </w:style>
  <w:style w:type="paragraph" w:customStyle="1" w:styleId="297">
    <w:name w:val="pyjh_title"/>
    <w:basedOn w:val="1"/>
    <w:uiPriority w:val="99"/>
    <w:pPr>
      <w:widowControl/>
      <w:autoSpaceDE/>
      <w:autoSpaceDN/>
      <w:spacing w:before="75" w:after="75"/>
      <w:ind w:left="75" w:right="75" w:firstLine="384"/>
    </w:pPr>
    <w:rPr>
      <w:rFonts w:ascii="Arial" w:hAnsi="Arial" w:cs="Arial"/>
      <w:b/>
      <w:bCs/>
      <w:sz w:val="23"/>
      <w:szCs w:val="23"/>
      <w:lang w:val="en-US"/>
    </w:rPr>
  </w:style>
  <w:style w:type="paragraph" w:customStyle="1" w:styleId="298">
    <w:name w:val="pyjh_title2"/>
    <w:basedOn w:val="1"/>
    <w:uiPriority w:val="99"/>
    <w:pPr>
      <w:widowControl/>
      <w:autoSpaceDE/>
      <w:autoSpaceDN/>
      <w:spacing w:before="75" w:after="75"/>
      <w:ind w:left="75" w:right="75" w:firstLine="240"/>
    </w:pPr>
    <w:rPr>
      <w:rFonts w:ascii="Arial" w:hAnsi="Arial" w:cs="Arial"/>
      <w:b/>
      <w:bCs/>
      <w:sz w:val="23"/>
      <w:szCs w:val="23"/>
      <w:lang w:val="en-US"/>
    </w:rPr>
  </w:style>
  <w:style w:type="paragraph" w:customStyle="1" w:styleId="299">
    <w:name w:val="pyjh_title3"/>
    <w:basedOn w:val="1"/>
    <w:uiPriority w:val="99"/>
    <w:pPr>
      <w:widowControl/>
      <w:autoSpaceDE/>
      <w:autoSpaceDN/>
      <w:spacing w:before="75" w:after="75"/>
      <w:ind w:left="75" w:right="75" w:firstLine="384"/>
    </w:pPr>
    <w:rPr>
      <w:rFonts w:ascii="Arial" w:hAnsi="Arial" w:cs="Arial"/>
      <w:b/>
      <w:bCs/>
      <w:sz w:val="23"/>
      <w:szCs w:val="23"/>
      <w:lang w:val="en-US"/>
    </w:rPr>
  </w:style>
  <w:style w:type="paragraph" w:customStyle="1" w:styleId="300">
    <w:name w:val="sxsxf"/>
    <w:basedOn w:val="1"/>
    <w:uiPriority w:val="99"/>
    <w:pPr>
      <w:widowControl/>
      <w:autoSpaceDE/>
      <w:autoSpaceDN/>
      <w:spacing w:before="75" w:after="75"/>
      <w:ind w:left="75" w:right="75"/>
      <w:jc w:val="center"/>
    </w:pPr>
    <w:rPr>
      <w:sz w:val="18"/>
      <w:szCs w:val="18"/>
      <w:lang w:val="en-US"/>
    </w:rPr>
  </w:style>
  <w:style w:type="paragraph" w:customStyle="1" w:styleId="301">
    <w:name w:val="infomenu"/>
    <w:basedOn w:val="1"/>
    <w:uiPriority w:val="99"/>
    <w:pPr>
      <w:widowControl/>
      <w:pBdr>
        <w:bottom w:val="single" w:color="74ACCF" w:sz="6" w:space="0"/>
      </w:pBdr>
      <w:autoSpaceDE/>
      <w:autoSpaceDN/>
    </w:pPr>
    <w:rPr>
      <w:sz w:val="18"/>
      <w:szCs w:val="18"/>
      <w:lang w:val="en-US"/>
    </w:rPr>
  </w:style>
  <w:style w:type="paragraph" w:customStyle="1" w:styleId="302">
    <w:name w:val="wbox_overlaybg"/>
    <w:basedOn w:val="1"/>
    <w:qFormat/>
    <w:uiPriority w:val="99"/>
    <w:pPr>
      <w:widowControl/>
      <w:shd w:val="clear" w:color="auto" w:fill="FFFFFF"/>
      <w:autoSpaceDE/>
      <w:autoSpaceDN/>
      <w:spacing w:before="75" w:after="75"/>
      <w:ind w:left="75" w:right="75"/>
    </w:pPr>
    <w:rPr>
      <w:sz w:val="18"/>
      <w:szCs w:val="18"/>
      <w:lang w:val="en-US"/>
    </w:rPr>
  </w:style>
  <w:style w:type="paragraph" w:customStyle="1" w:styleId="303">
    <w:name w:val="aui_outer"/>
    <w:basedOn w:val="1"/>
    <w:uiPriority w:val="99"/>
    <w:pPr>
      <w:widowControl/>
      <w:autoSpaceDE/>
      <w:autoSpaceDN/>
      <w:spacing w:before="75" w:after="75"/>
      <w:ind w:left="75" w:right="75"/>
    </w:pPr>
    <w:rPr>
      <w:sz w:val="18"/>
      <w:szCs w:val="18"/>
      <w:lang w:val="en-US"/>
    </w:rPr>
  </w:style>
  <w:style w:type="paragraph" w:customStyle="1" w:styleId="304">
    <w:name w:val="aui_nw"/>
    <w:basedOn w:val="1"/>
    <w:uiPriority w:val="99"/>
    <w:pPr>
      <w:widowControl/>
      <w:autoSpaceDE/>
      <w:autoSpaceDN/>
      <w:spacing w:before="75" w:after="75"/>
      <w:ind w:left="75" w:right="75"/>
    </w:pPr>
    <w:rPr>
      <w:sz w:val="18"/>
      <w:szCs w:val="18"/>
      <w:lang w:val="en-US"/>
    </w:rPr>
  </w:style>
  <w:style w:type="paragraph" w:customStyle="1" w:styleId="305">
    <w:name w:val="aui_n"/>
    <w:basedOn w:val="1"/>
    <w:uiPriority w:val="99"/>
    <w:pPr>
      <w:widowControl/>
      <w:autoSpaceDE/>
      <w:autoSpaceDN/>
      <w:spacing w:before="75" w:after="75"/>
      <w:ind w:left="75" w:right="75"/>
    </w:pPr>
    <w:rPr>
      <w:sz w:val="18"/>
      <w:szCs w:val="18"/>
      <w:lang w:val="en-US"/>
    </w:rPr>
  </w:style>
  <w:style w:type="paragraph" w:customStyle="1" w:styleId="306">
    <w:name w:val="aui_ne"/>
    <w:basedOn w:val="1"/>
    <w:uiPriority w:val="99"/>
    <w:pPr>
      <w:widowControl/>
      <w:autoSpaceDE/>
      <w:autoSpaceDN/>
      <w:spacing w:before="75" w:after="75"/>
      <w:ind w:left="75" w:right="75"/>
    </w:pPr>
    <w:rPr>
      <w:sz w:val="18"/>
      <w:szCs w:val="18"/>
      <w:lang w:val="en-US"/>
    </w:rPr>
  </w:style>
  <w:style w:type="paragraph" w:customStyle="1" w:styleId="307">
    <w:name w:val="aui_w"/>
    <w:basedOn w:val="1"/>
    <w:uiPriority w:val="99"/>
    <w:pPr>
      <w:widowControl/>
      <w:autoSpaceDE/>
      <w:autoSpaceDN/>
      <w:spacing w:before="75" w:after="75"/>
      <w:ind w:left="75" w:right="75"/>
    </w:pPr>
    <w:rPr>
      <w:sz w:val="18"/>
      <w:szCs w:val="18"/>
      <w:lang w:val="en-US"/>
    </w:rPr>
  </w:style>
  <w:style w:type="paragraph" w:customStyle="1" w:styleId="308">
    <w:name w:val="aui_c"/>
    <w:basedOn w:val="1"/>
    <w:uiPriority w:val="99"/>
    <w:pPr>
      <w:widowControl/>
      <w:autoSpaceDE/>
      <w:autoSpaceDN/>
      <w:spacing w:before="75" w:after="75"/>
      <w:ind w:left="75" w:right="75"/>
    </w:pPr>
    <w:rPr>
      <w:sz w:val="18"/>
      <w:szCs w:val="18"/>
      <w:lang w:val="en-US"/>
    </w:rPr>
  </w:style>
  <w:style w:type="paragraph" w:customStyle="1" w:styleId="309">
    <w:name w:val="aui_e"/>
    <w:basedOn w:val="1"/>
    <w:uiPriority w:val="99"/>
    <w:pPr>
      <w:widowControl/>
      <w:autoSpaceDE/>
      <w:autoSpaceDN/>
      <w:spacing w:before="75" w:after="75"/>
      <w:ind w:left="75" w:right="75"/>
    </w:pPr>
    <w:rPr>
      <w:sz w:val="18"/>
      <w:szCs w:val="18"/>
      <w:lang w:val="en-US"/>
    </w:rPr>
  </w:style>
  <w:style w:type="paragraph" w:customStyle="1" w:styleId="310">
    <w:name w:val="aui_sw"/>
    <w:basedOn w:val="1"/>
    <w:uiPriority w:val="99"/>
    <w:pPr>
      <w:widowControl/>
      <w:autoSpaceDE/>
      <w:autoSpaceDN/>
      <w:spacing w:before="75" w:after="75"/>
      <w:ind w:left="75" w:right="75"/>
    </w:pPr>
    <w:rPr>
      <w:sz w:val="18"/>
      <w:szCs w:val="18"/>
      <w:lang w:val="en-US"/>
    </w:rPr>
  </w:style>
  <w:style w:type="paragraph" w:customStyle="1" w:styleId="311">
    <w:name w:val="aui_s"/>
    <w:basedOn w:val="1"/>
    <w:uiPriority w:val="99"/>
    <w:pPr>
      <w:widowControl/>
      <w:autoSpaceDE/>
      <w:autoSpaceDN/>
      <w:spacing w:before="75" w:after="75"/>
      <w:ind w:left="75" w:right="75"/>
    </w:pPr>
    <w:rPr>
      <w:sz w:val="18"/>
      <w:szCs w:val="18"/>
      <w:lang w:val="en-US"/>
    </w:rPr>
  </w:style>
  <w:style w:type="paragraph" w:customStyle="1" w:styleId="312">
    <w:name w:val="aui_se"/>
    <w:basedOn w:val="1"/>
    <w:uiPriority w:val="99"/>
    <w:pPr>
      <w:widowControl/>
      <w:autoSpaceDE/>
      <w:autoSpaceDN/>
      <w:spacing w:before="75" w:after="75"/>
      <w:ind w:left="75" w:right="75"/>
    </w:pPr>
    <w:rPr>
      <w:sz w:val="18"/>
      <w:szCs w:val="18"/>
      <w:lang w:val="en-US"/>
    </w:rPr>
  </w:style>
  <w:style w:type="paragraph" w:customStyle="1" w:styleId="313">
    <w:name w:val="aui_header"/>
    <w:basedOn w:val="1"/>
    <w:qFormat/>
    <w:uiPriority w:val="99"/>
    <w:pPr>
      <w:widowControl/>
      <w:autoSpaceDE/>
      <w:autoSpaceDN/>
      <w:spacing w:before="75" w:after="75"/>
      <w:ind w:left="75" w:right="75"/>
    </w:pPr>
    <w:rPr>
      <w:sz w:val="18"/>
      <w:szCs w:val="18"/>
      <w:lang w:val="en-US"/>
    </w:rPr>
  </w:style>
  <w:style w:type="paragraph" w:customStyle="1" w:styleId="314">
    <w:name w:val="aui_tdicon"/>
    <w:basedOn w:val="1"/>
    <w:uiPriority w:val="99"/>
    <w:pPr>
      <w:widowControl/>
      <w:autoSpaceDE/>
      <w:autoSpaceDN/>
      <w:spacing w:before="75" w:after="75"/>
      <w:ind w:left="75" w:right="75"/>
    </w:pPr>
    <w:rPr>
      <w:sz w:val="18"/>
      <w:szCs w:val="18"/>
      <w:lang w:val="en-US"/>
    </w:rPr>
  </w:style>
  <w:style w:type="paragraph" w:customStyle="1" w:styleId="315">
    <w:name w:val="aui_main"/>
    <w:basedOn w:val="1"/>
    <w:uiPriority w:val="99"/>
    <w:pPr>
      <w:widowControl/>
      <w:autoSpaceDE/>
      <w:autoSpaceDN/>
      <w:spacing w:before="75" w:after="75"/>
      <w:ind w:left="75" w:right="75"/>
      <w:jc w:val="center"/>
    </w:pPr>
    <w:rPr>
      <w:sz w:val="18"/>
      <w:szCs w:val="18"/>
      <w:lang w:val="en-US"/>
    </w:rPr>
  </w:style>
  <w:style w:type="paragraph" w:customStyle="1" w:styleId="316">
    <w:name w:val="aui_footer"/>
    <w:basedOn w:val="1"/>
    <w:uiPriority w:val="99"/>
    <w:pPr>
      <w:widowControl/>
      <w:autoSpaceDE/>
      <w:autoSpaceDN/>
      <w:spacing w:before="75" w:after="75"/>
      <w:ind w:left="75" w:right="75"/>
    </w:pPr>
    <w:rPr>
      <w:sz w:val="18"/>
      <w:szCs w:val="18"/>
      <w:lang w:val="en-US"/>
    </w:rPr>
  </w:style>
  <w:style w:type="paragraph" w:customStyle="1" w:styleId="317">
    <w:name w:val="aui_close"/>
    <w:basedOn w:val="1"/>
    <w:uiPriority w:val="99"/>
    <w:pPr>
      <w:widowControl/>
      <w:autoSpaceDE/>
      <w:autoSpaceDN/>
      <w:spacing w:before="75" w:after="75"/>
      <w:ind w:left="75" w:right="75" w:firstLine="25072"/>
    </w:pPr>
    <w:rPr>
      <w:sz w:val="18"/>
      <w:szCs w:val="18"/>
      <w:lang w:val="en-US"/>
    </w:rPr>
  </w:style>
  <w:style w:type="paragraph" w:customStyle="1" w:styleId="318">
    <w:name w:val="aui_content"/>
    <w:basedOn w:val="1"/>
    <w:qFormat/>
    <w:uiPriority w:val="99"/>
    <w:pPr>
      <w:widowControl/>
      <w:autoSpaceDE/>
      <w:autoSpaceDN/>
      <w:spacing w:before="75" w:after="75"/>
      <w:ind w:left="75" w:right="75"/>
    </w:pPr>
    <w:rPr>
      <w:sz w:val="18"/>
      <w:szCs w:val="18"/>
      <w:lang w:val="en-US"/>
    </w:rPr>
  </w:style>
  <w:style w:type="paragraph" w:customStyle="1" w:styleId="319">
    <w:name w:val="aui_loading"/>
    <w:basedOn w:val="1"/>
    <w:uiPriority w:val="99"/>
    <w:pPr>
      <w:widowControl/>
      <w:autoSpaceDE/>
      <w:autoSpaceDN/>
      <w:spacing w:before="75" w:after="75"/>
      <w:ind w:left="75" w:right="75" w:firstLine="22384"/>
    </w:pPr>
    <w:rPr>
      <w:sz w:val="18"/>
      <w:szCs w:val="18"/>
      <w:lang w:val="en-US"/>
    </w:rPr>
  </w:style>
  <w:style w:type="paragraph" w:customStyle="1" w:styleId="320">
    <w:name w:val="aui_icon"/>
    <w:basedOn w:val="1"/>
    <w:uiPriority w:val="99"/>
    <w:pPr>
      <w:widowControl/>
      <w:autoSpaceDE/>
      <w:autoSpaceDN/>
      <w:spacing w:before="75" w:after="75"/>
      <w:ind w:left="75" w:right="75"/>
      <w:textAlignment w:val="center"/>
    </w:pPr>
    <w:rPr>
      <w:sz w:val="18"/>
      <w:szCs w:val="18"/>
      <w:lang w:val="en-US"/>
    </w:rPr>
  </w:style>
  <w:style w:type="paragraph" w:customStyle="1" w:styleId="321">
    <w:name w:val="aui_buttons"/>
    <w:basedOn w:val="1"/>
    <w:qFormat/>
    <w:uiPriority w:val="99"/>
    <w:pPr>
      <w:widowControl/>
      <w:autoSpaceDE/>
      <w:autoSpaceDN/>
      <w:spacing w:before="75" w:after="75"/>
      <w:ind w:left="75" w:right="75"/>
      <w:jc w:val="right"/>
    </w:pPr>
    <w:rPr>
      <w:sz w:val="18"/>
      <w:szCs w:val="18"/>
      <w:lang w:val="en-US"/>
    </w:rPr>
  </w:style>
  <w:style w:type="paragraph" w:customStyle="1" w:styleId="322">
    <w:name w:val="aui_inner"/>
    <w:basedOn w:val="1"/>
    <w:uiPriority w:val="99"/>
    <w:pPr>
      <w:widowControl/>
      <w:shd w:val="clear" w:color="auto" w:fill="F7F7F7"/>
      <w:autoSpaceDE/>
      <w:autoSpaceDN/>
      <w:spacing w:before="75" w:after="75"/>
      <w:ind w:left="75" w:right="75"/>
    </w:pPr>
    <w:rPr>
      <w:sz w:val="18"/>
      <w:szCs w:val="18"/>
      <w:lang w:val="en-US"/>
    </w:rPr>
  </w:style>
  <w:style w:type="paragraph" w:customStyle="1" w:styleId="323">
    <w:name w:val="aui_titlebar"/>
    <w:basedOn w:val="1"/>
    <w:uiPriority w:val="99"/>
    <w:pPr>
      <w:widowControl/>
      <w:autoSpaceDE/>
      <w:autoSpaceDN/>
      <w:spacing w:before="75" w:after="75"/>
      <w:ind w:left="75" w:right="75"/>
    </w:pPr>
    <w:rPr>
      <w:sz w:val="18"/>
      <w:szCs w:val="18"/>
      <w:lang w:val="en-US"/>
    </w:rPr>
  </w:style>
  <w:style w:type="paragraph" w:customStyle="1" w:styleId="324">
    <w:name w:val="aui_title"/>
    <w:basedOn w:val="1"/>
    <w:uiPriority w:val="99"/>
    <w:pPr>
      <w:widowControl/>
      <w:autoSpaceDE/>
      <w:autoSpaceDN/>
      <w:spacing w:before="75" w:after="75" w:line="435" w:lineRule="atLeast"/>
      <w:ind w:left="75" w:right="75" w:firstLine="75"/>
    </w:pPr>
    <w:rPr>
      <w:b/>
      <w:bCs/>
      <w:color w:val="FFFFFF"/>
      <w:sz w:val="18"/>
      <w:szCs w:val="18"/>
      <w:lang w:val="en-US"/>
    </w:rPr>
  </w:style>
  <w:style w:type="paragraph" w:customStyle="1" w:styleId="325">
    <w:name w:val="infotable"/>
    <w:basedOn w:val="1"/>
    <w:qFormat/>
    <w:uiPriority w:val="99"/>
    <w:pPr>
      <w:widowControl/>
      <w:autoSpaceDE/>
      <w:autoSpaceDN/>
      <w:spacing w:before="75" w:after="75"/>
      <w:ind w:left="75" w:right="75"/>
    </w:pPr>
    <w:rPr>
      <w:sz w:val="18"/>
      <w:szCs w:val="18"/>
      <w:lang w:val="en-US"/>
    </w:rPr>
  </w:style>
  <w:style w:type="paragraph" w:customStyle="1" w:styleId="326">
    <w:name w:val="页眉1"/>
    <w:basedOn w:val="1"/>
    <w:uiPriority w:val="99"/>
    <w:pPr>
      <w:widowControl/>
      <w:autoSpaceDE/>
      <w:autoSpaceDN/>
      <w:spacing w:before="75" w:after="75"/>
      <w:ind w:left="75" w:right="75"/>
    </w:pPr>
    <w:rPr>
      <w:sz w:val="18"/>
      <w:szCs w:val="18"/>
      <w:lang w:val="en-US"/>
    </w:rPr>
  </w:style>
  <w:style w:type="paragraph" w:customStyle="1" w:styleId="327">
    <w:name w:val="headersortup"/>
    <w:basedOn w:val="1"/>
    <w:qFormat/>
    <w:uiPriority w:val="99"/>
    <w:pPr>
      <w:widowControl/>
      <w:autoSpaceDE/>
      <w:autoSpaceDN/>
      <w:spacing w:before="75" w:after="75"/>
      <w:ind w:left="75" w:right="75"/>
    </w:pPr>
    <w:rPr>
      <w:sz w:val="18"/>
      <w:szCs w:val="18"/>
      <w:lang w:val="en-US"/>
    </w:rPr>
  </w:style>
  <w:style w:type="paragraph" w:customStyle="1" w:styleId="328">
    <w:name w:val="headersortdown"/>
    <w:basedOn w:val="1"/>
    <w:uiPriority w:val="99"/>
    <w:pPr>
      <w:widowControl/>
      <w:autoSpaceDE/>
      <w:autoSpaceDN/>
      <w:spacing w:before="75" w:after="75"/>
      <w:ind w:left="75" w:right="75"/>
    </w:pPr>
    <w:rPr>
      <w:sz w:val="18"/>
      <w:szCs w:val="18"/>
      <w:lang w:val="en-US"/>
    </w:rPr>
  </w:style>
  <w:style w:type="paragraph" w:customStyle="1" w:styleId="329">
    <w:name w:val="wbox_b"/>
    <w:basedOn w:val="1"/>
    <w:uiPriority w:val="99"/>
    <w:pPr>
      <w:widowControl/>
      <w:autoSpaceDE/>
      <w:autoSpaceDN/>
      <w:spacing w:before="75" w:after="75"/>
      <w:ind w:left="75" w:right="75"/>
    </w:pPr>
    <w:rPr>
      <w:sz w:val="18"/>
      <w:szCs w:val="18"/>
      <w:lang w:val="en-US"/>
    </w:rPr>
  </w:style>
  <w:style w:type="paragraph" w:customStyle="1" w:styleId="330">
    <w:name w:val="wbox_body"/>
    <w:basedOn w:val="1"/>
    <w:uiPriority w:val="99"/>
    <w:pPr>
      <w:widowControl/>
      <w:autoSpaceDE/>
      <w:autoSpaceDN/>
      <w:spacing w:before="75" w:after="75"/>
      <w:ind w:left="75" w:right="75"/>
    </w:pPr>
    <w:rPr>
      <w:sz w:val="18"/>
      <w:szCs w:val="18"/>
      <w:lang w:val="en-US"/>
    </w:rPr>
  </w:style>
  <w:style w:type="paragraph" w:customStyle="1" w:styleId="331">
    <w:name w:val="wbox_title"/>
    <w:basedOn w:val="1"/>
    <w:uiPriority w:val="99"/>
    <w:pPr>
      <w:widowControl/>
      <w:autoSpaceDE/>
      <w:autoSpaceDN/>
      <w:spacing w:before="75" w:after="75"/>
      <w:ind w:left="75" w:right="75"/>
    </w:pPr>
    <w:rPr>
      <w:sz w:val="18"/>
      <w:szCs w:val="18"/>
      <w:lang w:val="en-US"/>
    </w:rPr>
  </w:style>
  <w:style w:type="paragraph" w:customStyle="1" w:styleId="332">
    <w:name w:val="wbox_tl"/>
    <w:basedOn w:val="1"/>
    <w:uiPriority w:val="99"/>
    <w:pPr>
      <w:widowControl/>
      <w:autoSpaceDE/>
      <w:autoSpaceDN/>
      <w:spacing w:before="75" w:after="75"/>
      <w:ind w:left="75" w:right="75"/>
    </w:pPr>
    <w:rPr>
      <w:sz w:val="18"/>
      <w:szCs w:val="18"/>
      <w:lang w:val="en-US"/>
    </w:rPr>
  </w:style>
  <w:style w:type="paragraph" w:customStyle="1" w:styleId="333">
    <w:name w:val="wbox_tr"/>
    <w:basedOn w:val="1"/>
    <w:uiPriority w:val="99"/>
    <w:pPr>
      <w:widowControl/>
      <w:autoSpaceDE/>
      <w:autoSpaceDN/>
      <w:spacing w:before="75" w:after="75"/>
      <w:ind w:left="75" w:right="75"/>
    </w:pPr>
    <w:rPr>
      <w:sz w:val="18"/>
      <w:szCs w:val="18"/>
      <w:lang w:val="en-US"/>
    </w:rPr>
  </w:style>
  <w:style w:type="paragraph" w:customStyle="1" w:styleId="334">
    <w:name w:val="wbox_bl"/>
    <w:basedOn w:val="1"/>
    <w:uiPriority w:val="99"/>
    <w:pPr>
      <w:widowControl/>
      <w:autoSpaceDE/>
      <w:autoSpaceDN/>
      <w:spacing w:before="75" w:after="75"/>
      <w:ind w:left="75" w:right="75"/>
    </w:pPr>
    <w:rPr>
      <w:sz w:val="18"/>
      <w:szCs w:val="18"/>
      <w:lang w:val="en-US"/>
    </w:rPr>
  </w:style>
  <w:style w:type="paragraph" w:customStyle="1" w:styleId="335">
    <w:name w:val="wbox_br"/>
    <w:basedOn w:val="1"/>
    <w:uiPriority w:val="99"/>
    <w:pPr>
      <w:widowControl/>
      <w:autoSpaceDE/>
      <w:autoSpaceDN/>
      <w:spacing w:before="75" w:after="75"/>
      <w:ind w:left="75" w:right="75"/>
    </w:pPr>
    <w:rPr>
      <w:sz w:val="18"/>
      <w:szCs w:val="18"/>
      <w:lang w:val="en-US"/>
    </w:rPr>
  </w:style>
  <w:style w:type="paragraph" w:customStyle="1" w:styleId="336">
    <w:name w:val="wbox_load"/>
    <w:basedOn w:val="1"/>
    <w:uiPriority w:val="99"/>
    <w:pPr>
      <w:widowControl/>
      <w:autoSpaceDE/>
      <w:autoSpaceDN/>
      <w:spacing w:before="75" w:after="75"/>
      <w:ind w:left="75" w:right="75"/>
    </w:pPr>
    <w:rPr>
      <w:sz w:val="18"/>
      <w:szCs w:val="18"/>
      <w:lang w:val="en-US"/>
    </w:rPr>
  </w:style>
  <w:style w:type="paragraph" w:customStyle="1" w:styleId="337">
    <w:name w:val="wbox_itemtitle"/>
    <w:basedOn w:val="1"/>
    <w:uiPriority w:val="99"/>
    <w:pPr>
      <w:widowControl/>
      <w:autoSpaceDE/>
      <w:autoSpaceDN/>
      <w:spacing w:before="75" w:after="75"/>
      <w:ind w:left="75" w:right="75"/>
    </w:pPr>
    <w:rPr>
      <w:sz w:val="18"/>
      <w:szCs w:val="18"/>
      <w:lang w:val="en-US"/>
    </w:rPr>
  </w:style>
  <w:style w:type="paragraph" w:customStyle="1" w:styleId="338">
    <w:name w:val="wbox_close"/>
    <w:basedOn w:val="1"/>
    <w:uiPriority w:val="99"/>
    <w:pPr>
      <w:widowControl/>
      <w:autoSpaceDE/>
      <w:autoSpaceDN/>
      <w:spacing w:before="75" w:after="75"/>
      <w:ind w:left="75" w:right="75"/>
    </w:pPr>
    <w:rPr>
      <w:sz w:val="18"/>
      <w:szCs w:val="18"/>
      <w:lang w:val="en-US"/>
    </w:rPr>
  </w:style>
  <w:style w:type="paragraph" w:customStyle="1" w:styleId="339">
    <w:name w:val="header1"/>
    <w:basedOn w:val="1"/>
    <w:uiPriority w:val="99"/>
    <w:pPr>
      <w:widowControl/>
      <w:autoSpaceDE/>
      <w:autoSpaceDN/>
      <w:spacing w:before="75" w:after="75"/>
      <w:ind w:left="75" w:right="75"/>
    </w:pPr>
    <w:rPr>
      <w:sz w:val="18"/>
      <w:szCs w:val="18"/>
      <w:lang w:val="en-US"/>
    </w:rPr>
  </w:style>
  <w:style w:type="paragraph" w:customStyle="1" w:styleId="340">
    <w:name w:val="headersortup1"/>
    <w:basedOn w:val="1"/>
    <w:uiPriority w:val="99"/>
    <w:pPr>
      <w:widowControl/>
      <w:shd w:val="clear" w:color="auto" w:fill="8DBDD8"/>
      <w:autoSpaceDE/>
      <w:autoSpaceDN/>
      <w:spacing w:before="75" w:after="75"/>
      <w:ind w:left="75" w:right="75"/>
    </w:pPr>
    <w:rPr>
      <w:sz w:val="18"/>
      <w:szCs w:val="18"/>
      <w:lang w:val="en-US"/>
    </w:rPr>
  </w:style>
  <w:style w:type="paragraph" w:customStyle="1" w:styleId="341">
    <w:name w:val="headersortdown1"/>
    <w:basedOn w:val="1"/>
    <w:uiPriority w:val="99"/>
    <w:pPr>
      <w:widowControl/>
      <w:shd w:val="clear" w:color="auto" w:fill="8DBDD8"/>
      <w:autoSpaceDE/>
      <w:autoSpaceDN/>
      <w:spacing w:before="75" w:after="75"/>
      <w:ind w:left="75" w:right="75"/>
    </w:pPr>
    <w:rPr>
      <w:sz w:val="18"/>
      <w:szCs w:val="18"/>
      <w:lang w:val="en-US"/>
    </w:rPr>
  </w:style>
  <w:style w:type="paragraph" w:customStyle="1" w:styleId="342">
    <w:name w:val="pyjh_title1"/>
    <w:basedOn w:val="1"/>
    <w:uiPriority w:val="99"/>
    <w:pPr>
      <w:widowControl/>
      <w:autoSpaceDE/>
      <w:autoSpaceDN/>
      <w:spacing w:before="75" w:after="75" w:line="312" w:lineRule="auto"/>
      <w:ind w:left="75" w:right="75" w:firstLine="384"/>
    </w:pPr>
    <w:rPr>
      <w:rFonts w:ascii="Arial" w:hAnsi="Arial" w:cs="Arial"/>
      <w:b/>
      <w:bCs/>
      <w:sz w:val="23"/>
      <w:szCs w:val="23"/>
      <w:lang w:val="en-US"/>
    </w:rPr>
  </w:style>
  <w:style w:type="paragraph" w:customStyle="1" w:styleId="343">
    <w:name w:val="infotable1"/>
    <w:basedOn w:val="1"/>
    <w:uiPriority w:val="99"/>
    <w:pPr>
      <w:widowControl/>
      <w:autoSpaceDE/>
      <w:autoSpaceDN/>
      <w:spacing w:before="75" w:after="75"/>
      <w:ind w:left="75" w:right="75"/>
    </w:pPr>
    <w:rPr>
      <w:sz w:val="18"/>
      <w:szCs w:val="18"/>
      <w:lang w:val="en-US"/>
    </w:rPr>
  </w:style>
  <w:style w:type="paragraph" w:customStyle="1" w:styleId="344">
    <w:name w:val="wbox_b1"/>
    <w:basedOn w:val="1"/>
    <w:uiPriority w:val="99"/>
    <w:pPr>
      <w:widowControl/>
      <w:autoSpaceDE/>
      <w:autoSpaceDN/>
      <w:spacing w:before="75" w:after="75"/>
      <w:ind w:left="75" w:right="75"/>
    </w:pPr>
    <w:rPr>
      <w:sz w:val="18"/>
      <w:szCs w:val="18"/>
      <w:lang w:val="en-US"/>
    </w:rPr>
  </w:style>
  <w:style w:type="paragraph" w:customStyle="1" w:styleId="345">
    <w:name w:val="wbox_body1"/>
    <w:basedOn w:val="1"/>
    <w:uiPriority w:val="99"/>
    <w:pPr>
      <w:widowControl/>
      <w:pBdr>
        <w:top w:val="single" w:color="4D7BE0" w:sz="6" w:space="0"/>
        <w:left w:val="single" w:color="4D7BE0" w:sz="6" w:space="0"/>
        <w:bottom w:val="single" w:color="4D7BE0" w:sz="6" w:space="0"/>
        <w:right w:val="single" w:color="4D7BE0" w:sz="6" w:space="0"/>
      </w:pBdr>
      <w:shd w:val="clear" w:color="auto" w:fill="FFFFFF"/>
      <w:autoSpaceDE/>
      <w:autoSpaceDN/>
      <w:spacing w:before="75" w:after="75"/>
      <w:ind w:left="75" w:right="75"/>
    </w:pPr>
    <w:rPr>
      <w:sz w:val="18"/>
      <w:szCs w:val="18"/>
      <w:lang w:val="en-US"/>
    </w:rPr>
  </w:style>
  <w:style w:type="paragraph" w:customStyle="1" w:styleId="346">
    <w:name w:val="wbox_title1"/>
    <w:basedOn w:val="1"/>
    <w:uiPriority w:val="99"/>
    <w:pPr>
      <w:widowControl/>
      <w:autoSpaceDE/>
      <w:autoSpaceDN/>
      <w:spacing w:before="75" w:after="75"/>
      <w:ind w:left="75" w:right="75"/>
    </w:pPr>
    <w:rPr>
      <w:color w:val="000000"/>
      <w:sz w:val="18"/>
      <w:szCs w:val="18"/>
      <w:lang w:val="en-US"/>
    </w:rPr>
  </w:style>
  <w:style w:type="paragraph" w:customStyle="1" w:styleId="347">
    <w:name w:val="wbox_itemtitle1"/>
    <w:basedOn w:val="1"/>
    <w:uiPriority w:val="99"/>
    <w:pPr>
      <w:widowControl/>
      <w:autoSpaceDE/>
      <w:autoSpaceDN/>
      <w:spacing w:before="75" w:after="75"/>
      <w:ind w:left="75" w:right="75"/>
    </w:pPr>
    <w:rPr>
      <w:b/>
      <w:bCs/>
      <w:sz w:val="21"/>
      <w:szCs w:val="21"/>
      <w:lang w:val="en-US"/>
    </w:rPr>
  </w:style>
  <w:style w:type="paragraph" w:customStyle="1" w:styleId="348">
    <w:name w:val="wbox_close1"/>
    <w:basedOn w:val="1"/>
    <w:uiPriority w:val="99"/>
    <w:pPr>
      <w:widowControl/>
      <w:autoSpaceDE/>
      <w:autoSpaceDN/>
      <w:spacing w:before="75" w:after="75"/>
      <w:ind w:left="75" w:right="75"/>
    </w:pPr>
    <w:rPr>
      <w:sz w:val="18"/>
      <w:szCs w:val="18"/>
      <w:lang w:val="en-US"/>
    </w:rPr>
  </w:style>
  <w:style w:type="paragraph" w:customStyle="1" w:styleId="349">
    <w:name w:val="wbox_tl1"/>
    <w:basedOn w:val="1"/>
    <w:uiPriority w:val="99"/>
    <w:pPr>
      <w:widowControl/>
      <w:autoSpaceDE/>
      <w:autoSpaceDN/>
      <w:spacing w:before="75" w:after="75"/>
      <w:ind w:left="75" w:right="75"/>
    </w:pPr>
    <w:rPr>
      <w:sz w:val="18"/>
      <w:szCs w:val="18"/>
      <w:lang w:val="en-US"/>
    </w:rPr>
  </w:style>
  <w:style w:type="paragraph" w:customStyle="1" w:styleId="350">
    <w:name w:val="wbox_tr1"/>
    <w:basedOn w:val="1"/>
    <w:uiPriority w:val="99"/>
    <w:pPr>
      <w:widowControl/>
      <w:autoSpaceDE/>
      <w:autoSpaceDN/>
      <w:spacing w:before="75" w:after="75"/>
      <w:ind w:left="75" w:right="75"/>
    </w:pPr>
    <w:rPr>
      <w:sz w:val="18"/>
      <w:szCs w:val="18"/>
      <w:lang w:val="en-US"/>
    </w:rPr>
  </w:style>
  <w:style w:type="paragraph" w:customStyle="1" w:styleId="351">
    <w:name w:val="wbox_bl1"/>
    <w:basedOn w:val="1"/>
    <w:uiPriority w:val="99"/>
    <w:pPr>
      <w:widowControl/>
      <w:autoSpaceDE/>
      <w:autoSpaceDN/>
      <w:spacing w:before="75" w:after="75"/>
      <w:ind w:left="75" w:right="75"/>
    </w:pPr>
    <w:rPr>
      <w:sz w:val="18"/>
      <w:szCs w:val="18"/>
      <w:lang w:val="en-US"/>
    </w:rPr>
  </w:style>
  <w:style w:type="paragraph" w:customStyle="1" w:styleId="352">
    <w:name w:val="wbox_br1"/>
    <w:basedOn w:val="1"/>
    <w:uiPriority w:val="99"/>
    <w:pPr>
      <w:widowControl/>
      <w:autoSpaceDE/>
      <w:autoSpaceDN/>
      <w:spacing w:before="75" w:after="75"/>
      <w:ind w:left="75" w:right="75"/>
    </w:pPr>
    <w:rPr>
      <w:sz w:val="18"/>
      <w:szCs w:val="18"/>
      <w:lang w:val="en-US"/>
    </w:rPr>
  </w:style>
  <w:style w:type="paragraph" w:customStyle="1" w:styleId="353">
    <w:name w:val="wbox_load1"/>
    <w:basedOn w:val="1"/>
    <w:uiPriority w:val="99"/>
    <w:pPr>
      <w:widowControl/>
      <w:autoSpaceDE/>
      <w:autoSpaceDN/>
      <w:spacing w:before="75" w:after="75"/>
      <w:ind w:left="75" w:right="75"/>
    </w:pPr>
    <w:rPr>
      <w:sz w:val="18"/>
      <w:szCs w:val="18"/>
      <w:lang w:val="en-US"/>
    </w:rPr>
  </w:style>
  <w:style w:type="paragraph" w:customStyle="1" w:styleId="354">
    <w:name w:val="aui_title1"/>
    <w:basedOn w:val="1"/>
    <w:uiPriority w:val="99"/>
    <w:pPr>
      <w:widowControl/>
      <w:autoSpaceDE/>
      <w:autoSpaceDN/>
      <w:spacing w:before="75" w:after="75" w:line="435" w:lineRule="atLeast"/>
      <w:ind w:left="75" w:right="75" w:firstLine="75"/>
    </w:pPr>
    <w:rPr>
      <w:b/>
      <w:bCs/>
      <w:vanish/>
      <w:color w:val="FFFFFF"/>
      <w:sz w:val="18"/>
      <w:szCs w:val="18"/>
      <w:lang w:val="en-US"/>
    </w:rPr>
  </w:style>
  <w:style w:type="paragraph" w:customStyle="1" w:styleId="355">
    <w:name w:val="aui_nw1"/>
    <w:basedOn w:val="1"/>
    <w:uiPriority w:val="99"/>
    <w:pPr>
      <w:widowControl/>
      <w:autoSpaceDE/>
      <w:autoSpaceDN/>
      <w:spacing w:before="75" w:after="75"/>
      <w:ind w:left="75" w:right="75"/>
    </w:pPr>
    <w:rPr>
      <w:sz w:val="18"/>
      <w:szCs w:val="18"/>
      <w:lang w:val="en-US"/>
    </w:rPr>
  </w:style>
  <w:style w:type="paragraph" w:customStyle="1" w:styleId="356">
    <w:name w:val="aui_ne1"/>
    <w:basedOn w:val="1"/>
    <w:uiPriority w:val="99"/>
    <w:pPr>
      <w:widowControl/>
      <w:autoSpaceDE/>
      <w:autoSpaceDN/>
      <w:spacing w:before="75" w:after="75"/>
      <w:ind w:left="75" w:right="75"/>
    </w:pPr>
    <w:rPr>
      <w:sz w:val="18"/>
      <w:szCs w:val="18"/>
      <w:lang w:val="en-US"/>
    </w:rPr>
  </w:style>
  <w:style w:type="paragraph" w:customStyle="1" w:styleId="357">
    <w:name w:val="aui_sw1"/>
    <w:basedOn w:val="1"/>
    <w:uiPriority w:val="99"/>
    <w:pPr>
      <w:widowControl/>
      <w:autoSpaceDE/>
      <w:autoSpaceDN/>
      <w:spacing w:before="75" w:after="75"/>
      <w:ind w:left="75" w:right="75"/>
    </w:pPr>
    <w:rPr>
      <w:sz w:val="18"/>
      <w:szCs w:val="18"/>
      <w:lang w:val="en-US"/>
    </w:rPr>
  </w:style>
  <w:style w:type="paragraph" w:customStyle="1" w:styleId="358">
    <w:name w:val="aui_se1"/>
    <w:basedOn w:val="1"/>
    <w:uiPriority w:val="99"/>
    <w:pPr>
      <w:widowControl/>
      <w:autoSpaceDE/>
      <w:autoSpaceDN/>
      <w:spacing w:before="75" w:after="75"/>
      <w:ind w:left="75" w:right="75"/>
    </w:pPr>
    <w:rPr>
      <w:sz w:val="18"/>
      <w:szCs w:val="18"/>
      <w:lang w:val="en-US"/>
    </w:rPr>
  </w:style>
  <w:style w:type="paragraph" w:customStyle="1" w:styleId="359">
    <w:name w:val="aui_inner1"/>
    <w:basedOn w:val="1"/>
    <w:uiPriority w:val="99"/>
    <w:pPr>
      <w:widowControl/>
      <w:pBdr>
        <w:top w:val="single" w:color="666666" w:sz="6" w:space="0"/>
        <w:left w:val="single" w:color="666666" w:sz="6" w:space="0"/>
        <w:bottom w:val="single" w:color="666666" w:sz="6" w:space="0"/>
        <w:right w:val="single" w:color="666666" w:sz="6" w:space="0"/>
      </w:pBdr>
      <w:shd w:val="clear" w:color="auto" w:fill="FFFFFF"/>
      <w:autoSpaceDE/>
      <w:autoSpaceDN/>
      <w:spacing w:before="75" w:after="75"/>
      <w:ind w:left="75" w:right="75"/>
    </w:pPr>
    <w:rPr>
      <w:sz w:val="18"/>
      <w:szCs w:val="18"/>
      <w:lang w:val="en-US"/>
    </w:rPr>
  </w:style>
  <w:style w:type="paragraph" w:customStyle="1" w:styleId="360">
    <w:name w:val="aui_close1"/>
    <w:basedOn w:val="1"/>
    <w:uiPriority w:val="99"/>
    <w:pPr>
      <w:widowControl/>
      <w:autoSpaceDE/>
      <w:autoSpaceDN/>
      <w:spacing w:before="75" w:after="75" w:line="270" w:lineRule="atLeast"/>
      <w:ind w:left="75" w:right="75"/>
      <w:jc w:val="center"/>
    </w:pPr>
    <w:rPr>
      <w:rFonts w:ascii="Helvetica" w:hAnsi="Helvetica" w:cs="Helvetica"/>
      <w:color w:val="214FA3"/>
      <w:sz w:val="27"/>
      <w:szCs w:val="27"/>
      <w:lang w:val="en-US"/>
    </w:rPr>
  </w:style>
  <w:style w:type="paragraph" w:customStyle="1" w:styleId="361">
    <w:name w:val="z-窗体顶端1"/>
    <w:basedOn w:val="1"/>
    <w:next w:val="1"/>
    <w:link w:val="362"/>
    <w:semiHidden/>
    <w:uiPriority w:val="99"/>
    <w:pPr>
      <w:widowControl/>
      <w:pBdr>
        <w:bottom w:val="single" w:color="auto" w:sz="6" w:space="1"/>
      </w:pBdr>
      <w:autoSpaceDE/>
      <w:autoSpaceDN/>
      <w:jc w:val="center"/>
    </w:pPr>
    <w:rPr>
      <w:rFonts w:ascii="Arial" w:hAnsi="Arial" w:cs="Arial"/>
      <w:vanish/>
      <w:sz w:val="16"/>
      <w:szCs w:val="16"/>
      <w:lang w:val="en-US"/>
    </w:rPr>
  </w:style>
  <w:style w:type="character" w:customStyle="1" w:styleId="362">
    <w:name w:val="z-窗体顶端 Char"/>
    <w:basedOn w:val="24"/>
    <w:link w:val="361"/>
    <w:semiHidden/>
    <w:locked/>
    <w:uiPriority w:val="99"/>
    <w:rPr>
      <w:rFonts w:ascii="Arial" w:hAnsi="Arial" w:eastAsia="宋体" w:cs="Arial"/>
      <w:vanish/>
      <w:sz w:val="16"/>
      <w:szCs w:val="16"/>
      <w:lang w:val="en-US" w:eastAsia="zh-CN" w:bidi="ar-SA"/>
    </w:rPr>
  </w:style>
  <w:style w:type="character" w:customStyle="1" w:styleId="363">
    <w:name w:val="sxsxf1"/>
    <w:basedOn w:val="24"/>
    <w:uiPriority w:val="99"/>
    <w:rPr>
      <w:rFonts w:cs="Times New Roman"/>
    </w:rPr>
  </w:style>
  <w:style w:type="paragraph" w:customStyle="1" w:styleId="364">
    <w:name w:val="z-窗体底端1"/>
    <w:basedOn w:val="1"/>
    <w:next w:val="1"/>
    <w:link w:val="365"/>
    <w:qFormat/>
    <w:uiPriority w:val="99"/>
    <w:pPr>
      <w:widowControl/>
      <w:pBdr>
        <w:top w:val="single" w:color="auto" w:sz="6" w:space="1"/>
      </w:pBdr>
      <w:autoSpaceDE/>
      <w:autoSpaceDN/>
      <w:jc w:val="center"/>
    </w:pPr>
    <w:rPr>
      <w:rFonts w:ascii="Arial" w:hAnsi="Arial" w:cs="Arial"/>
      <w:vanish/>
      <w:sz w:val="16"/>
      <w:szCs w:val="16"/>
      <w:lang w:val="en-US"/>
    </w:rPr>
  </w:style>
  <w:style w:type="character" w:customStyle="1" w:styleId="365">
    <w:name w:val="z-窗体底端 Char"/>
    <w:basedOn w:val="24"/>
    <w:link w:val="364"/>
    <w:locked/>
    <w:uiPriority w:val="99"/>
    <w:rPr>
      <w:rFonts w:ascii="Arial" w:hAnsi="Arial" w:eastAsia="宋体" w:cs="Arial"/>
      <w:vanish/>
      <w:sz w:val="16"/>
      <w:szCs w:val="16"/>
      <w:lang w:val="en-US" w:eastAsia="zh-CN" w:bidi="ar-SA"/>
    </w:rPr>
  </w:style>
  <w:style w:type="paragraph" w:customStyle="1" w:styleId="366">
    <w:name w:val="样式1"/>
    <w:basedOn w:val="1"/>
    <w:uiPriority w:val="99"/>
    <w:pPr>
      <w:autoSpaceDE/>
      <w:autoSpaceDN/>
      <w:ind w:firstLine="200" w:firstLineChars="200"/>
      <w:jc w:val="both"/>
      <w:outlineLvl w:val="0"/>
    </w:pPr>
    <w:rPr>
      <w:rFonts w:ascii="黑体" w:hAnsi="黑体" w:eastAsia="黑体" w:cs="Calibri"/>
      <w:color w:val="000000"/>
      <w:kern w:val="2"/>
      <w:sz w:val="28"/>
      <w:szCs w:val="28"/>
      <w:lang w:val="en-US"/>
    </w:rPr>
  </w:style>
  <w:style w:type="paragraph" w:customStyle="1" w:styleId="367">
    <w:name w:val="p1"/>
    <w:basedOn w:val="1"/>
    <w:qFormat/>
    <w:uiPriority w:val="99"/>
    <w:pPr>
      <w:autoSpaceDE/>
      <w:autoSpaceDN/>
    </w:pPr>
    <w:rPr>
      <w:rFonts w:ascii="苹方-简" w:hAnsi="苹方-简" w:eastAsia="苹方-简" w:cs="Times New Roman"/>
      <w:color w:val="000000"/>
      <w:lang w:val="en-US"/>
    </w:rPr>
  </w:style>
  <w:style w:type="character" w:customStyle="1" w:styleId="368">
    <w:name w:val="jianjie2"/>
    <w:basedOn w:val="24"/>
    <w:uiPriority w:val="99"/>
    <w:rPr>
      <w:rFonts w:ascii="Times New Roman" w:hAnsi="Times New Roman" w:cs="Times New Roman"/>
      <w:color w:val="000000"/>
    </w:rPr>
  </w:style>
  <w:style w:type="paragraph" w:customStyle="1" w:styleId="369">
    <w:name w:val="列出段落1"/>
    <w:basedOn w:val="1"/>
    <w:uiPriority w:val="99"/>
    <w:pPr>
      <w:autoSpaceDE/>
      <w:autoSpaceDN/>
      <w:ind w:firstLine="420" w:firstLineChars="200"/>
      <w:jc w:val="both"/>
    </w:pPr>
    <w:rPr>
      <w:rFonts w:ascii="Calibri" w:hAnsi="Calibri" w:cs="Calibri"/>
      <w:kern w:val="2"/>
      <w:sz w:val="21"/>
      <w:szCs w:val="21"/>
      <w:lang w:val="en-US"/>
    </w:rPr>
  </w:style>
  <w:style w:type="table" w:customStyle="1" w:styleId="37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38</Pages>
  <Words>2572</Words>
  <Characters>2773</Characters>
  <Lines>198</Lines>
  <Paragraphs>55</Paragraphs>
  <TotalTime>0</TotalTime>
  <ScaleCrop>false</ScaleCrop>
  <LinksUpToDate>false</LinksUpToDate>
  <CharactersWithSpaces>2792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2021-06-21T07:20:00Z</dcterms:created>
  <dc:creator>MC SYSTEM</dc:creator>
  <cp:lastModifiedBy>余则成</cp:lastModifiedBy>
  <cp:lastPrinted>2021-06-23T01:13:00Z</cp:lastPrinted>
  <dcterms:modified xsi:type="dcterms:W3CDTF">2025-07-16T00:51:53Z</dcterms:modified>
  <dc:title>普通高等学校本科专业设置管理规定</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2052-12.1.0.21915</vt:lpwstr>
  </property>
  <property fmtid="{D5CDD505-2E9C-101B-9397-08002B2CF9AE}" pid="4" name="ICV">
    <vt:lpwstr>C6FBBE3BF2D24D1484F202C6A0FFDFA9</vt:lpwstr>
  </property>
  <property fmtid="{D5CDD505-2E9C-101B-9397-08002B2CF9AE}" pid="5" name="KSOTemplateDocerSaveRecord">
    <vt:lpwstr>eyJoZGlkIjoiNjM1ZWQ3ZTBkYjEyZGE3YzI1ZGMyMGVkZDg3ZWVhYWMiLCJ1c2VySWQiOiI0MTg2OTk0ODIifQ==</vt:lpwstr>
  </property>
</Properties>
</file>